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8326" w14:textId="77777777" w:rsidR="009A2E21" w:rsidRPr="002A2AE9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14:paraId="59EB1A8D" w14:textId="77777777" w:rsidR="009A2E21" w:rsidRPr="009A2E21" w:rsidRDefault="00830632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КОМЕРЦИЈАЛИСТА</w:t>
      </w:r>
    </w:p>
    <w:p w14:paraId="2B667395" w14:textId="7070008A" w:rsidR="009A2E21" w:rsidRPr="009A2E21" w:rsidRDefault="00BD25E5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Latn-CS"/>
        </w:rPr>
        <w:t>II</w:t>
      </w:r>
      <w:r w:rsidR="00481493">
        <w:rPr>
          <w:rFonts w:ascii="Times New Roman" w:hAnsi="Times New Roman" w:cs="Times New Roman"/>
          <w:sz w:val="60"/>
          <w:szCs w:val="60"/>
          <w:lang w:val="sr-Cyrl-RS"/>
        </w:rPr>
        <w:t xml:space="preserve">, </w:t>
      </w:r>
      <w:r>
        <w:rPr>
          <w:rFonts w:ascii="Times New Roman" w:hAnsi="Times New Roman" w:cs="Times New Roman"/>
          <w:sz w:val="60"/>
          <w:szCs w:val="60"/>
          <w:lang w:val="sr-Latn-CS"/>
        </w:rPr>
        <w:t>III</w:t>
      </w:r>
      <w:r w:rsidR="00481493">
        <w:rPr>
          <w:rFonts w:ascii="Times New Roman" w:hAnsi="Times New Roman" w:cs="Times New Roman"/>
          <w:sz w:val="60"/>
          <w:szCs w:val="60"/>
          <w:lang w:val="sr-Cyrl-RS"/>
        </w:rPr>
        <w:t xml:space="preserve"> и</w:t>
      </w:r>
      <w:r w:rsidR="00481493">
        <w:rPr>
          <w:rFonts w:ascii="Times New Roman" w:hAnsi="Times New Roman" w:cs="Times New Roman"/>
          <w:sz w:val="60"/>
          <w:szCs w:val="60"/>
          <w:lang w:val="sr-Latn-CS"/>
        </w:rPr>
        <w:t xml:space="preserve"> IV</w:t>
      </w:r>
      <w:r w:rsidR="009A2E21"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14:paraId="146CE53C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14:paraId="30A2FAED" w14:textId="76F79F0D" w:rsidR="009A2E21" w:rsidRDefault="001F22DA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lang w:val="ru-RU"/>
        </w:rPr>
        <w:t xml:space="preserve"> </w:t>
      </w:r>
      <w:r w:rsidR="009A2E21"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 w:rsidR="00830632">
        <w:rPr>
          <w:rFonts w:ascii="Times New Roman" w:hAnsi="Times New Roman" w:cs="Times New Roman"/>
          <w:i/>
          <w:sz w:val="40"/>
          <w:szCs w:val="40"/>
          <w:lang w:val="ru-RU"/>
        </w:rPr>
        <w:t>15/2015</w:t>
      </w:r>
      <w:r w:rsidR="00995FEB">
        <w:rPr>
          <w:rFonts w:ascii="Times New Roman" w:hAnsi="Times New Roman" w:cs="Times New Roman"/>
          <w:i/>
          <w:sz w:val="40"/>
          <w:szCs w:val="40"/>
          <w:lang w:val="ru-RU"/>
        </w:rPr>
        <w:t>.</w:t>
      </w:r>
    </w:p>
    <w:p w14:paraId="3FC990E5" w14:textId="083AC2D7" w:rsidR="00995FEB" w:rsidRDefault="00995FEB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4/2019.</w:t>
      </w:r>
    </w:p>
    <w:p w14:paraId="288D7072" w14:textId="0BD1042A" w:rsidR="0075663A" w:rsidRDefault="0075663A" w:rsidP="0075663A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10/2022.</w:t>
      </w:r>
    </w:p>
    <w:p w14:paraId="389D3167" w14:textId="56233A4C" w:rsidR="0075663A" w:rsidRDefault="0075663A" w:rsidP="0075663A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7/2023.</w:t>
      </w:r>
    </w:p>
    <w:p w14:paraId="4353C3FB" w14:textId="4F5EDCE5" w:rsidR="00D47D3E" w:rsidRPr="009A2E21" w:rsidRDefault="00D47D3E" w:rsidP="00D47D3E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 w:rsidR="00BD25E5">
        <w:rPr>
          <w:rFonts w:ascii="Times New Roman" w:hAnsi="Times New Roman" w:cs="Times New Roman"/>
          <w:i/>
          <w:sz w:val="40"/>
          <w:szCs w:val="40"/>
          <w:lang w:val="ru-RU"/>
        </w:rPr>
        <w:t>7/2024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.</w:t>
      </w:r>
    </w:p>
    <w:p w14:paraId="3D3AC45D" w14:textId="77777777" w:rsidR="00D47D3E" w:rsidRPr="009A2E21" w:rsidRDefault="00D47D3E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</w:p>
    <w:p w14:paraId="77811E8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2F7DF9D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0EE769D5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5ED3BBFC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7EBFBBE" w14:textId="77777777" w:rsidR="00830632" w:rsidRDefault="00830632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  <w:sectPr w:rsidR="00830632" w:rsidSect="007E0899">
          <w:footerReference w:type="default" r:id="rId8"/>
          <w:pgSz w:w="16838" w:h="11906" w:orient="landscape" w:code="9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14:paraId="423E54BD" w14:textId="65672356" w:rsidR="00C85468" w:rsidRDefault="00C85468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CEFCD4" w14:textId="77777777" w:rsidR="0054756B" w:rsidRPr="001F5EA8" w:rsidRDefault="0054756B" w:rsidP="00547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14:paraId="65C64BE5" w14:textId="77777777" w:rsidR="0054756B" w:rsidRDefault="0054756B" w:rsidP="00547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035A8C34" w14:textId="0874BDAF" w:rsidR="0054756B" w:rsidRPr="001F5EA8" w:rsidRDefault="0054756B" w:rsidP="005475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Назив квалификације</w:t>
      </w: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КОМЕРЦИЈАЛИСТА</w:t>
      </w:r>
    </w:p>
    <w:p w14:paraId="43C14B9B" w14:textId="77777777" w:rsidR="0054756B" w:rsidRDefault="0054756B" w:rsidP="005475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992"/>
        <w:gridCol w:w="10686"/>
      </w:tblGrid>
      <w:tr w:rsidR="0054756B" w14:paraId="2E4E6A38" w14:textId="77777777" w:rsidTr="002B5D30">
        <w:tc>
          <w:tcPr>
            <w:tcW w:w="15614" w:type="dxa"/>
            <w:gridSpan w:val="3"/>
          </w:tcPr>
          <w:p w14:paraId="697E534C" w14:textId="77777777" w:rsidR="0054756B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54756B" w:rsidRPr="000679BC" w14:paraId="28EC2976" w14:textId="77777777" w:rsidTr="002B5D30">
        <w:tc>
          <w:tcPr>
            <w:tcW w:w="4928" w:type="dxa"/>
            <w:gridSpan w:val="2"/>
          </w:tcPr>
          <w:p w14:paraId="114DB77F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КЛАСНОКС</w:t>
            </w:r>
            <w:r w:rsidRPr="000679BC">
              <w:rPr>
                <w:rStyle w:val="FootnoteReference"/>
                <w:sz w:val="28"/>
                <w:szCs w:val="28"/>
                <w:lang w:val="ru-RU"/>
              </w:rPr>
              <w:footnoteReference w:id="1"/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14:paraId="6D852BBF" w14:textId="6152C276" w:rsidR="0054756B" w:rsidRPr="000679BC" w:rsidRDefault="0054756B" w:rsidP="005475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16 Продаја на велико и мало</w:t>
            </w:r>
          </w:p>
        </w:tc>
      </w:tr>
      <w:tr w:rsidR="0054756B" w:rsidRPr="000679BC" w14:paraId="2A5B7D43" w14:textId="77777777" w:rsidTr="002B5D30">
        <w:tc>
          <w:tcPr>
            <w:tcW w:w="4928" w:type="dxa"/>
            <w:gridSpan w:val="2"/>
          </w:tcPr>
          <w:p w14:paraId="06FF5D13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НОКС-а</w:t>
            </w:r>
            <w:r w:rsidRPr="000679BC">
              <w:rPr>
                <w:rStyle w:val="FootnoteReference"/>
                <w:sz w:val="28"/>
                <w:szCs w:val="28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14:paraId="0DA26724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4756B" w:rsidRPr="000679BC" w14:paraId="29BD6C58" w14:textId="77777777" w:rsidTr="002B5D30">
        <w:tc>
          <w:tcPr>
            <w:tcW w:w="4928" w:type="dxa"/>
            <w:gridSpan w:val="2"/>
          </w:tcPr>
          <w:p w14:paraId="12E13B20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ЕОК-а</w:t>
            </w:r>
            <w:r w:rsidRPr="000679BC">
              <w:rPr>
                <w:rStyle w:val="FootnoteReference"/>
                <w:sz w:val="28"/>
                <w:szCs w:val="28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14:paraId="65A5EE8C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54756B" w:rsidRPr="000679BC" w14:paraId="479D3423" w14:textId="77777777" w:rsidTr="002B5D30">
        <w:tc>
          <w:tcPr>
            <w:tcW w:w="4928" w:type="dxa"/>
            <w:gridSpan w:val="2"/>
          </w:tcPr>
          <w:p w14:paraId="62F22CA1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14:paraId="7FA71352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54756B" w:rsidRPr="000679BC" w14:paraId="4CAB32F8" w14:textId="77777777" w:rsidTr="002B5D30">
        <w:tc>
          <w:tcPr>
            <w:tcW w:w="4928" w:type="dxa"/>
            <w:gridSpan w:val="2"/>
          </w:tcPr>
          <w:p w14:paraId="74E60C96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14:paraId="387DC995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54756B" w:rsidRPr="000679BC" w14:paraId="37BEFA72" w14:textId="77777777" w:rsidTr="002B5D30">
        <w:tc>
          <w:tcPr>
            <w:tcW w:w="4928" w:type="dxa"/>
            <w:gridSpan w:val="2"/>
          </w:tcPr>
          <w:p w14:paraId="5ECF25C4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14:paraId="4BE8A998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54756B" w:rsidRPr="000679BC" w14:paraId="5CCC8276" w14:textId="77777777" w:rsidTr="002B5D30">
        <w:tc>
          <w:tcPr>
            <w:tcW w:w="4928" w:type="dxa"/>
            <w:gridSpan w:val="2"/>
          </w:tcPr>
          <w:p w14:paraId="349AB32B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14:paraId="2DD8449A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54756B" w:rsidRPr="000679BC" w14:paraId="5B7C9A8E" w14:textId="77777777" w:rsidTr="002B5D30">
        <w:tc>
          <w:tcPr>
            <w:tcW w:w="4928" w:type="dxa"/>
            <w:gridSpan w:val="2"/>
          </w:tcPr>
          <w:p w14:paraId="2CB5E3C0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14:paraId="58EF1264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14:paraId="66A177C4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54756B" w:rsidRPr="000679BC" w14:paraId="40CD6450" w14:textId="77777777" w:rsidTr="002B5D30">
        <w:tc>
          <w:tcPr>
            <w:tcW w:w="15614" w:type="dxa"/>
            <w:gridSpan w:val="3"/>
          </w:tcPr>
          <w:p w14:paraId="56421932" w14:textId="77777777" w:rsidR="0054756B" w:rsidRPr="000444D0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54756B" w:rsidRPr="000679BC" w14:paraId="40EE49DC" w14:textId="77777777" w:rsidTr="002B5D30">
        <w:tc>
          <w:tcPr>
            <w:tcW w:w="4928" w:type="dxa"/>
            <w:gridSpan w:val="2"/>
          </w:tcPr>
          <w:p w14:paraId="228E200A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14:paraId="416FE458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14:paraId="7C97CD18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14:paraId="66A41CB5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54756B" w:rsidRPr="000679BC" w14:paraId="6E34BBDE" w14:textId="77777777" w:rsidTr="002B5D30">
        <w:tc>
          <w:tcPr>
            <w:tcW w:w="4928" w:type="dxa"/>
            <w:gridSpan w:val="2"/>
          </w:tcPr>
          <w:p w14:paraId="10944B4D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14:paraId="24197C4D" w14:textId="3A356B50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3322</w:t>
            </w:r>
            <w:r w:rsidR="002B5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 Агент комерцијалне продаје</w:t>
            </w:r>
          </w:p>
          <w:p w14:paraId="00C259B6" w14:textId="15CD1D30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  <w:r w:rsidR="002B5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B5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Комерцијалиста</w:t>
            </w:r>
          </w:p>
          <w:p w14:paraId="3AF85663" w14:textId="05D45C85" w:rsidR="0054756B" w:rsidRDefault="002B5D3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3322</w:t>
            </w:r>
            <w:r w:rsidR="00547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547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Трговински заступник</w:t>
            </w:r>
          </w:p>
          <w:p w14:paraId="6416E171" w14:textId="2E33AAF7" w:rsidR="0054756B" w:rsidRDefault="002B5D3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3322</w:t>
            </w:r>
            <w:r w:rsidR="00547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Трговински представник</w:t>
            </w:r>
          </w:p>
          <w:p w14:paraId="394D86AF" w14:textId="1136E35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  <w:r w:rsidR="002B5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 w:rsidR="002B5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B5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Посредник за шпедитерску трговину</w:t>
            </w:r>
          </w:p>
        </w:tc>
      </w:tr>
      <w:tr w:rsidR="0054756B" w:rsidRPr="000679BC" w14:paraId="229EA3BE" w14:textId="77777777" w:rsidTr="002B5D30">
        <w:tc>
          <w:tcPr>
            <w:tcW w:w="4928" w:type="dxa"/>
            <w:gridSpan w:val="2"/>
          </w:tcPr>
          <w:p w14:paraId="78181ABF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Стандард занимања</w:t>
            </w:r>
            <w:r>
              <w:rPr>
                <w:rStyle w:val="FootnoteReference"/>
                <w:sz w:val="28"/>
                <w:szCs w:val="28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14:paraId="4FC70F31" w14:textId="77777777" w:rsidR="0054756B" w:rsidRPr="000679BC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54756B" w:rsidRPr="000679BC" w14:paraId="02FFEEF5" w14:textId="77777777" w:rsidTr="002B5D30">
        <w:tc>
          <w:tcPr>
            <w:tcW w:w="15614" w:type="dxa"/>
            <w:gridSpan w:val="3"/>
          </w:tcPr>
          <w:p w14:paraId="3AFC7ACD" w14:textId="77777777" w:rsidR="0054756B" w:rsidRPr="008D4653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ИСХОДИ УЧЕЊА</w:t>
            </w:r>
          </w:p>
        </w:tc>
      </w:tr>
      <w:tr w:rsidR="0054756B" w:rsidRPr="000679BC" w14:paraId="1DF6C97C" w14:textId="77777777" w:rsidTr="002B5D30">
        <w:tc>
          <w:tcPr>
            <w:tcW w:w="3936" w:type="dxa"/>
          </w:tcPr>
          <w:p w14:paraId="2F7ED05F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14:paraId="2F0C9C2A" w14:textId="71CDBDB3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2B5D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Комерцијалиста врши набавку, увоз, продају и извоз робе и услуга на велико на домаћем и иностраном тржишту, оперативно сарађује са другим службама у привредном друштву, поштујући законску регулативу из области трговине и спољнотрговинског пословања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27E7E9C" w14:textId="630F3A45" w:rsidR="002B5D30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</w:t>
            </w:r>
            <w:r w:rsidR="002B5D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 је 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а:</w:t>
            </w:r>
            <w:r w:rsidR="002B5D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припрему елемената уговора са добављачима и купцима на домаћем и иностраном тржишту у складу са својим овлашћењима, вршење набавке и продаје робе и услуга у складу са важећим процедурама и оперативним инструкцијама (ценовник, рокови наплате и плаћања, попусти и др.), припрему пратеће документације при набавци и продаји робе и услуга, као и документације за царињење робе приликом увоза и извоза у папирној и електронској форми, израду понуде робе за потенцијалне купце на домаћем и иностраном тржишту и примену различитих метода калкулација у изради набавне и продајне цене производа, у сарадњи са надређеним, фактурисање продате робе и услуга, састављање периодичних извештаја о извршеним набавкама и продаји и праћење лагер листа о стању залиха робе у магацину.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AC3D2B4" w14:textId="366C6B0E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реализацији пројеката који доприносе добробити заједнице и одрживом развоју.</w:t>
            </w:r>
          </w:p>
          <w:p w14:paraId="75772C36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14:paraId="77E8183D" w14:textId="6CA03C47" w:rsidR="0054756B" w:rsidRPr="008D4653" w:rsidRDefault="0054756B" w:rsidP="00117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</w:t>
            </w:r>
            <w:r w:rsidR="00117B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комерцијалиста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омогућава запошљавање и наставак школовања.</w:t>
            </w:r>
          </w:p>
        </w:tc>
      </w:tr>
      <w:tr w:rsidR="0054756B" w:rsidRPr="000679BC" w14:paraId="28577B92" w14:textId="77777777" w:rsidTr="002B5D30">
        <w:tc>
          <w:tcPr>
            <w:tcW w:w="3936" w:type="dxa"/>
          </w:tcPr>
          <w:p w14:paraId="1F9C4E20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Компетенције </w:t>
            </w:r>
          </w:p>
        </w:tc>
        <w:tc>
          <w:tcPr>
            <w:tcW w:w="11678" w:type="dxa"/>
            <w:gridSpan w:val="2"/>
          </w:tcPr>
          <w:p w14:paraId="484731EB" w14:textId="59A7024A" w:rsidR="00117BEE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117B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набавка робе и услуга на велико на домаћем и иностраном тржишту</w:t>
            </w:r>
          </w:p>
          <w:p w14:paraId="770FBCA0" w14:textId="474D36EC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продаја и извоз робе и услуга на велико</w:t>
            </w:r>
          </w:p>
          <w:p w14:paraId="7840E142" w14:textId="7F9788D4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обављање оперативних послова са другим службама привредног друштва (финансија-рачуноводства, маркетинга, транспорта)</w:t>
            </w:r>
          </w:p>
          <w:p w14:paraId="6444394F" w14:textId="1B8CE7EC" w:rsidR="0054756B" w:rsidRPr="002200E4" w:rsidRDefault="00117BEE" w:rsidP="00117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5"/>
            </w:r>
          </w:p>
        </w:tc>
      </w:tr>
      <w:tr w:rsidR="0054756B" w:rsidRPr="000679BC" w14:paraId="213DC415" w14:textId="77777777" w:rsidTr="002B5D30">
        <w:tc>
          <w:tcPr>
            <w:tcW w:w="15614" w:type="dxa"/>
            <w:gridSpan w:val="3"/>
          </w:tcPr>
          <w:p w14:paraId="3F2C4AC9" w14:textId="77777777" w:rsidR="0054756B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 стеченој квалификацији, лице ће бити у стању да:</w:t>
            </w:r>
          </w:p>
        </w:tc>
      </w:tr>
      <w:tr w:rsidR="0054756B" w:rsidRPr="000679BC" w14:paraId="623D6783" w14:textId="77777777" w:rsidTr="002B5D30">
        <w:tc>
          <w:tcPr>
            <w:tcW w:w="3936" w:type="dxa"/>
          </w:tcPr>
          <w:p w14:paraId="599822E8" w14:textId="77777777" w:rsidR="0054756B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14:paraId="1178EDC2" w14:textId="065F9169" w:rsidR="00117BEE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D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117B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интерпретира законску регулативу и прописе из области трговине и спољнотрговинског пословања, као и интерне прописе и процедуре у вези са набавком и продајом робе и услуга</w:t>
            </w:r>
          </w:p>
          <w:p w14:paraId="1B5A1DE6" w14:textId="59F6023B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објасни облике и начела спољнотрговинског пословања, као и основне режиме спољне трговине</w:t>
            </w:r>
          </w:p>
          <w:p w14:paraId="4DC085DF" w14:textId="04095604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послове набавке, продаје робе и услуга као и складиштење робе на велико и мало на домаћем и иностраном тржишту</w:t>
            </w:r>
          </w:p>
          <w:p w14:paraId="4F3F7F59" w14:textId="53EABB47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начела пословног планирања, укључујући карактеристике тржишта и различите организационе облике трговине на домаћем и иностраном тржишту</w:t>
            </w:r>
          </w:p>
          <w:p w14:paraId="6F1F8103" w14:textId="67F57A08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средства и начине плаћања и наплате у земљи и иностранству (нпр. безготовинско плаћање: дознака, меница, чек и др.)</w:t>
            </w:r>
          </w:p>
          <w:p w14:paraId="4F578003" w14:textId="75EE8C3B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утицај промене вредности/ курса домаће валуте на увоз и извоз, као и начин утврђивања износа увозних дажбина зависно од паритета испоруке</w:t>
            </w:r>
          </w:p>
          <w:p w14:paraId="5B86B762" w14:textId="59A9C000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различите методе калкулације набавне и продајне цене производа на домаћем и иностраном тржишту</w:t>
            </w:r>
          </w:p>
          <w:p w14:paraId="6037A36E" w14:textId="30DB4114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инструменте трговинског маркетинга (продајна цена производа, промоције у трговини, публицитет, врсте канала продаје и др.)</w:t>
            </w:r>
          </w:p>
          <w:p w14:paraId="665C6C23" w14:textId="78A2CA7B" w:rsidR="00117BEE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значај информисања потенцијалног клијента о бренду, најважнијим карактеристикама производа/услуга на основу информација добијених од стране произвођача/добављача или увозника</w:t>
            </w:r>
            <w:r w:rsidR="00B268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(функционалност, квалитет, предности, карактеристике које производ чине јединственим и др.) са аспекта продаје робе</w:t>
            </w:r>
          </w:p>
          <w:p w14:paraId="183EDBC1" w14:textId="284D98CD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начине прикупљања и анализирања података о купцима, добављачима и тржиштима</w:t>
            </w:r>
          </w:p>
          <w:p w14:paraId="43EBB5C9" w14:textId="01C46BA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правила пословне кореспонденције на матерњем и страном језику у области трговине</w:t>
            </w:r>
          </w:p>
          <w:p w14:paraId="7C8700FA" w14:textId="4798F4D2" w:rsidR="0054756B" w:rsidRPr="00D943A2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начине вођења евиденција, докумената и извештаја, те попуњавања образаца и формулара у пословању (о извршеним набавкама, добављачима, реализацији продаје као и количини робе на залихама односно складиштења робе)</w:t>
            </w:r>
          </w:p>
        </w:tc>
      </w:tr>
      <w:tr w:rsidR="0054756B" w:rsidRPr="000679BC" w14:paraId="27BDFE39" w14:textId="77777777" w:rsidTr="002B5D30">
        <w:tc>
          <w:tcPr>
            <w:tcW w:w="3936" w:type="dxa"/>
          </w:tcPr>
          <w:p w14:paraId="68B8ED9F" w14:textId="77777777" w:rsidR="0054756B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Вештине </w:t>
            </w:r>
          </w:p>
        </w:tc>
        <w:tc>
          <w:tcPr>
            <w:tcW w:w="11678" w:type="dxa"/>
            <w:gridSpan w:val="2"/>
          </w:tcPr>
          <w:p w14:paraId="7E335A95" w14:textId="77777777" w:rsidR="00B26863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B268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примени законску регулативу и друге прописе из области трговине и спољнотрговинског пословања, укључујући е-трговину, е-пословање, царинске прописе</w:t>
            </w:r>
          </w:p>
          <w:p w14:paraId="051398E5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податке неопходне за потребе планирања набавке и продаје на домаћем и иностраном тржишту</w:t>
            </w:r>
          </w:p>
          <w:p w14:paraId="22B7F6D6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елементе уговора са добављачима и купцима на домаћем и иностраном тржишту у складу са својим овлашћењима</w:t>
            </w:r>
          </w:p>
          <w:p w14:paraId="40029562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реализацију склопљених уговора</w:t>
            </w:r>
          </w:p>
          <w:p w14:paraId="7F8BF73D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пратећу документацију при набавци и продаји робе и услуга, као и документацију за царињење робе приликом увоза и извоза у папирној и електронској форми</w:t>
            </w:r>
          </w:p>
          <w:p w14:paraId="364E9B56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информише потенцијалног клијента о најважнијим карактеристикама производа/услуга на основу информација добијених од стране произвођача/добављача или увозника</w:t>
            </w:r>
          </w:p>
          <w:p w14:paraId="1CB7DF5A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састави периодичне извештаје о извршеним набавкама, продаји и о стању залиха робе</w:t>
            </w:r>
          </w:p>
          <w:p w14:paraId="7ADD0734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евидентира пословне промене набавке и продаје робе и стање робе у складишту</w:t>
            </w:r>
          </w:p>
          <w:p w14:paraId="7C26E6EB" w14:textId="77777777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води базе података о потенцијалним и постојећим добављачима и купцима, о извршеним набавкама и продаји робе</w:t>
            </w:r>
          </w:p>
          <w:p w14:paraId="4D62D1FE" w14:textId="20F9E411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фактурише продату робу и услуге и обавести надлежну службу о потреби израде налога за плаћање у циљу извршења набавке или увоза робе на домаћем и иностраном тржишту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DAF1CDF" w14:textId="3DFE1D2F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врши набавку и продају робе и услуга у складу са важећим процедурама и оперативним инструкцијама (ценовник, рокови наплате и плаћања, попусти и др.)</w:t>
            </w:r>
          </w:p>
          <w:p w14:paraId="58B26778" w14:textId="2400BE09" w:rsidR="00B26863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A940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учествује у одабиру најповољније понуде у сарадњи са надређеним</w:t>
            </w:r>
          </w:p>
          <w:p w14:paraId="4B872627" w14:textId="5F9CE84E" w:rsidR="00A9404C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изради извештаје о продаји и наплати потраживања за потребе релевантних служби у предузећу</w:t>
            </w:r>
          </w:p>
          <w:p w14:paraId="2188F265" w14:textId="05A29309" w:rsidR="00A9404C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прикупи релевантне информације са тржишта о потенцијалним купцима и добављачима у земљи и иностранству, те формира базу купаца и добављача као основу за спровођење послова набавке и продаје</w:t>
            </w:r>
          </w:p>
          <w:p w14:paraId="48EF7492" w14:textId="1B8A84A0" w:rsidR="00A9404C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спроводи поступке израде понуде робе за потенцијалне купце на домаћем и иностраном тржишту, уз прилагођавање понуде потребама купаца, одабира канала продаје и начина промоције робе и у сарадњи са надређенима</w:t>
            </w:r>
          </w:p>
          <w:p w14:paraId="2C0EB156" w14:textId="644275C3" w:rsidR="00A9404C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7F57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учествује у свим активностима трговинског маркетинга, укључујући и реализацију активности посредством дигиталних медија</w:t>
            </w:r>
          </w:p>
          <w:p w14:paraId="64ACA9EE" w14:textId="73BB8581" w:rsidR="007F5733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примени различите методе калкулације у изради набавне и продајне цене производа на домаћем и иностраном тржишту</w:t>
            </w:r>
          </w:p>
          <w:p w14:paraId="7BFD937B" w14:textId="3C6AEF4B" w:rsidR="007F5733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учествује у праћењу наплате потраживања од купаца, притужби и рекламација купаца на домаћем и иностраном тржишту, као и у праћењу редовног плаћања добављачима за набављену робу</w:t>
            </w:r>
          </w:p>
          <w:p w14:paraId="6D6ADDF2" w14:textId="24C55CE9" w:rsidR="007F5733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отпрему робе као и пријем робе у складиште</w:t>
            </w:r>
          </w:p>
          <w:p w14:paraId="428A2266" w14:textId="67CAFD7A" w:rsidR="007F5733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лагер листе о стању залиха робе у магацину и реагује када стање залиха одступа од оптималног</w:t>
            </w:r>
          </w:p>
          <w:p w14:paraId="716B290E" w14:textId="07282685" w:rsidR="007F5733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води евиденцију и прописану документацију (типски обрасци и формулари, документација у вези реализације уговора и др.)</w:t>
            </w:r>
          </w:p>
          <w:p w14:paraId="2A5A65FA" w14:textId="72900FAE" w:rsidR="007F5733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успоставља односе са клијентима у циљу продаје производа и услуга и даљег развијања добрих пословних односа (активно слушање, разумевање различитих типова клијената, конструктиван приступ решавању примедби и жалби, лојалност клијената и др.)</w:t>
            </w:r>
          </w:p>
          <w:p w14:paraId="6480CCB1" w14:textId="77777777" w:rsidR="007F5733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делотворно комуницира на матерњем и најмање једном страном језику 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професионалном и ванпрофесионалном контексту</w:t>
            </w:r>
          </w:p>
          <w:p w14:paraId="6BA80468" w14:textId="19A50F12" w:rsidR="0054756B" w:rsidRPr="00D943A2" w:rsidRDefault="0054756B" w:rsidP="007F5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ефикасно примењује мере безбедности и здравља на раду</w:t>
            </w:r>
            <w:r w:rsidR="007F57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заштите животне средине</w:t>
            </w:r>
            <w:r w:rsidR="007F57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заштите од пожара за комерцијалисту</w:t>
            </w:r>
          </w:p>
        </w:tc>
      </w:tr>
      <w:tr w:rsidR="0054756B" w:rsidRPr="000679BC" w14:paraId="0A925B1E" w14:textId="77777777" w:rsidTr="002B5D30">
        <w:tc>
          <w:tcPr>
            <w:tcW w:w="3936" w:type="dxa"/>
          </w:tcPr>
          <w:p w14:paraId="3ECE8EAC" w14:textId="77777777" w:rsidR="0054756B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11678" w:type="dxa"/>
            <w:gridSpan w:val="2"/>
          </w:tcPr>
          <w:p w14:paraId="7C6A7525" w14:textId="0C949585" w:rsidR="00EF189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самостално, одговорно, уредно и прецизно обавља поверене послове у складу са важећом законском регулативом и процедурама и професионалним стандардима </w:t>
            </w:r>
            <w:r w:rsidR="00EF1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делатности трговине на велико и трговине на мало и поправке моторних возила и мотоцикала</w:t>
            </w:r>
          </w:p>
          <w:p w14:paraId="3B38B6F4" w14:textId="77CBD733" w:rsidR="00EF189B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планира и организује време и активности поштујући рокове</w:t>
            </w:r>
          </w:p>
          <w:p w14:paraId="620BC99E" w14:textId="35D92153" w:rsidR="00EF189B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позитиван однос према функционалности и техничкој исправности опреме и уређаја које користи при обављању посла</w:t>
            </w:r>
          </w:p>
          <w:p w14:paraId="5BF364E7" w14:textId="3662FA2B" w:rsidR="0054756B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испољава љубазност, комуникативност,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услужност и ф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лексибилност у односу према сарадницима, 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надређенима и клијентима</w:t>
            </w:r>
          </w:p>
          <w:p w14:paraId="0E24026A" w14:textId="1B280A34" w:rsidR="00EF189B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аналитичност, систематичност, иницијативност и предузимљивост при обављању посла</w:t>
            </w:r>
          </w:p>
          <w:p w14:paraId="2372E9BB" w14:textId="3321BA0D" w:rsidR="0054756B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очава значај етичких принципа и неопходности унапређивања етике и професионалног интегритета запослених и институције</w:t>
            </w:r>
          </w:p>
          <w:p w14:paraId="09283677" w14:textId="7E279090" w:rsidR="0054756B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континуирано унапређује нумеричке и дигиталне вештине при спровођењу оперативних послова, коришћењем пословних информационих система, софтверских апликација и веб-алата</w:t>
            </w:r>
          </w:p>
          <w:p w14:paraId="259839AE" w14:textId="17E0E143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ИКТ приликом обављања оперативних послова и у процесу учења, те прати техничке новине у области е-пословања, развоја е-услуга и сл.</w:t>
            </w:r>
          </w:p>
          <w:p w14:paraId="6AB9F38F" w14:textId="553C6B89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учењу, те негује истраживачки приступ раду и учењу</w:t>
            </w:r>
          </w:p>
          <w:p w14:paraId="09F64F39" w14:textId="026D7770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самостално, одговорно, уредно и прецизно обавља поверене послове у складу са важећом законском регулативом и процедурама и професионалним стандардима у делатности трговине на велико и трговине на мало и поправке моторних возила и мотоцикала</w:t>
            </w:r>
          </w:p>
          <w:p w14:paraId="3C8BACE6" w14:textId="13F13B45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планира и организује време и активности поштујући рокове</w:t>
            </w:r>
          </w:p>
          <w:p w14:paraId="287B7CB1" w14:textId="4F1CE4F5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позитиван однос према функционалности и техничкој исправности опреме и уређаја које користи при обављању посла</w:t>
            </w:r>
          </w:p>
          <w:p w14:paraId="22886D63" w14:textId="10721251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љубазност, комуникативност, услужност и флексибилност у односу према сарадницима, надређенима и клијентима</w:t>
            </w:r>
          </w:p>
          <w:p w14:paraId="1BDC9E98" w14:textId="77777777" w:rsidR="00C21FC0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аналитичност, систематичност, иницијативност и предузимљивост при обављању посла</w:t>
            </w:r>
          </w:p>
          <w:p w14:paraId="033560FB" w14:textId="7E7A02F7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уочава значај етичких принципа и неопходности унапређивања етике и професионалног интегритета запослених и институције</w:t>
            </w:r>
          </w:p>
          <w:p w14:paraId="32C4E698" w14:textId="77777777" w:rsidR="00C21FC0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унапређује нумеричке и дигиталне вештине при спровођењу оперативних послова, коришћењем пословних информационих система, софтверских апликација и веб-алата</w:t>
            </w:r>
          </w:p>
          <w:p w14:paraId="52F48B76" w14:textId="5CD5098C" w:rsidR="00C21FC0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ИКТ приликом обављања оперативних послова и у процесу учења, те прати техничке новине у области е-пословања, развоја е-услуга и сл.</w:t>
            </w:r>
          </w:p>
          <w:p w14:paraId="33585A68" w14:textId="39BD4FB1" w:rsidR="00C21FC0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учењу, те негује истраживачки приступ раду и учењу</w:t>
            </w:r>
          </w:p>
          <w:p w14:paraId="29D0B638" w14:textId="44A5DDE1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унапређује своју каријеру и компетенције на основу сопственог искуства, сарадње са колегама и праћења иновација у области трговине</w:t>
            </w:r>
          </w:p>
          <w:p w14:paraId="2A3DD3D6" w14:textId="14FCDB5A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прилагођава се на промене у раду, уочава проблеме и учествује у њиховом  решавању и у оквиру нестандардних послова</w:t>
            </w:r>
          </w:p>
          <w:p w14:paraId="7AC1A88F" w14:textId="00D71980" w:rsidR="0054756B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54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промовише вредности сарадње у професионалном и животном окружењу и доприноси култури уважавања и сарадње</w:t>
            </w:r>
          </w:p>
          <w:p w14:paraId="56F9F879" w14:textId="330FA75D" w:rsidR="00C21FC0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поштовање права других и уважавање културолошких разлика, руководећи се правима и одговорностима које има као припадник заједнице</w:t>
            </w:r>
          </w:p>
          <w:p w14:paraId="44FC00B3" w14:textId="77777777" w:rsidR="00C21FC0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промовише принцип ефикасног коришћења енергије и одрживог развоја</w:t>
            </w:r>
          </w:p>
          <w:p w14:paraId="478D1603" w14:textId="77777777" w:rsidR="0054756B" w:rsidRPr="00867B40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</w:tc>
      </w:tr>
      <w:tr w:rsidR="0054756B" w:rsidRPr="000679BC" w14:paraId="736FBF76" w14:textId="77777777" w:rsidTr="002B5D30">
        <w:tc>
          <w:tcPr>
            <w:tcW w:w="3936" w:type="dxa"/>
          </w:tcPr>
          <w:p w14:paraId="2BBE4233" w14:textId="77777777" w:rsidR="0054756B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14:paraId="3CFE7020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6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14:paraId="08204E0D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14:paraId="5A5EF4B4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14:paraId="07DE8F23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14:paraId="0025DADB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14:paraId="4749AC52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14:paraId="7064986F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14:paraId="5E38CFF6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14:paraId="448EF11A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14:paraId="3AC43907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14:paraId="542A3CEA" w14:textId="2633B43C" w:rsidR="0054756B" w:rsidRPr="00AF6976" w:rsidRDefault="0054756B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</w:tc>
      </w:tr>
      <w:tr w:rsidR="0054756B" w:rsidRPr="000679BC" w14:paraId="2511E3C2" w14:textId="77777777" w:rsidTr="002B5D30">
        <w:tc>
          <w:tcPr>
            <w:tcW w:w="15614" w:type="dxa"/>
            <w:gridSpan w:val="3"/>
          </w:tcPr>
          <w:p w14:paraId="211105A2" w14:textId="77777777" w:rsidR="0054756B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ОСИГУРАЊЕ КВАЛИТЕТА КВАЛИФИКАЦИЈЕ</w:t>
            </w:r>
          </w:p>
        </w:tc>
      </w:tr>
      <w:tr w:rsidR="0054756B" w:rsidRPr="000679BC" w14:paraId="319F174A" w14:textId="77777777" w:rsidTr="002B5D30">
        <w:tc>
          <w:tcPr>
            <w:tcW w:w="3936" w:type="dxa"/>
          </w:tcPr>
          <w:p w14:paraId="3A5B3D07" w14:textId="77777777" w:rsidR="0054756B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14:paraId="59410E2F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14:paraId="2FC9F658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7 НОКС-а (подниво 7.1, подниво 7.2)</w:t>
            </w:r>
          </w:p>
          <w:p w14:paraId="71FC5C91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изузетно одговарајуће образовање</w:t>
            </w:r>
          </w:p>
          <w:p w14:paraId="79781544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</w:t>
            </w:r>
          </w:p>
          <w:p w14:paraId="0ED4D5CE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односно</w:t>
            </w:r>
          </w:p>
          <w:p w14:paraId="161AFC4E" w14:textId="27EA9DF0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средње образовање,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  <w:r w:rsidR="001D23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44E0638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наставника практичне наставе одговарајуће образовање</w:t>
            </w:r>
          </w:p>
          <w:p w14:paraId="60514990" w14:textId="77777777" w:rsidR="0054756B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 или</w:t>
            </w:r>
          </w:p>
          <w:p w14:paraId="2980147F" w14:textId="7D290EDE" w:rsidR="0054756B" w:rsidRPr="00DA46E5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5 НОКС-а (одговарајуће специјалистичко, односно мајсторско образовање са петогодишњим радним искуством у струци),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  <w:r w:rsidR="001D23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4756B" w:rsidRPr="000679BC" w14:paraId="2294E1BE" w14:textId="77777777" w:rsidTr="002B5D30">
        <w:tc>
          <w:tcPr>
            <w:tcW w:w="3936" w:type="dxa"/>
          </w:tcPr>
          <w:p w14:paraId="3F4D52D7" w14:textId="77777777" w:rsidR="0054756B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14:paraId="146FDD99" w14:textId="77777777" w:rsidR="0054756B" w:rsidRPr="00DA46E5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14:paraId="1AF2069B" w14:textId="3D55D410" w:rsidR="0054756B" w:rsidRDefault="0054756B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0B52CBA" w14:textId="41DF2301" w:rsidR="00C72B92" w:rsidRDefault="00C72B92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84EC118" w14:textId="0C8414D9" w:rsidR="00C72B92" w:rsidRDefault="00C72B92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447661D6" w14:textId="77777777" w:rsidR="00C72B92" w:rsidRDefault="00C72B92" w:rsidP="00C72B92">
      <w:pPr>
        <w:tabs>
          <w:tab w:val="left" w:pos="2241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ПРОГРАМ МАТУРСКОГ ИСПИТА</w:t>
      </w:r>
    </w:p>
    <w:p w14:paraId="0C9426DC" w14:textId="77777777" w:rsidR="00C72B92" w:rsidRDefault="00C72B92" w:rsidP="00C72B92">
      <w:pPr>
        <w:tabs>
          <w:tab w:val="left" w:pos="2241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AA390C7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ЦИЉ МАТУРСКОГ ИСПИТА</w:t>
      </w:r>
    </w:p>
    <w:p w14:paraId="5FF5E760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Матурским испитом проверава се да ли је ученик, по успешно завршеном образовању за образовни профил комерцијалиста, стекао стручне компетенције прописане Стандардима квалификације – комерцијалиста („Службени гласник РС – Просветни гласник“, број 15/15).</w:t>
      </w:r>
    </w:p>
    <w:p w14:paraId="77BA39D8" w14:textId="77777777" w:rsidR="00C72B92" w:rsidRPr="009332A4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E4A09DB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СТРУКТУРА МАТУРСКОГ ИСПИТА</w:t>
      </w:r>
    </w:p>
    <w:p w14:paraId="3968F019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 испит за ученике који су стекли средње образовање и васпитање по наставном плану и програму за образовни профил комерцијалиста, састоји се из три дела:</w:t>
      </w:r>
    </w:p>
    <w:p w14:paraId="09CFCB3F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Испит из матерњег језика и књижевности</w:t>
      </w:r>
    </w:p>
    <w:p w14:paraId="03B4F367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Испит за проверу стручно-теоријских знања</w:t>
      </w:r>
    </w:p>
    <w:p w14:paraId="4FEA5CC8" w14:textId="77777777" w:rsidR="00C72B92" w:rsidRPr="004D34CE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Матурски практични рад.</w:t>
      </w:r>
    </w:p>
    <w:p w14:paraId="6CF63E7E" w14:textId="77777777" w:rsidR="00C72B92" w:rsidRPr="004D34CE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DC85FCF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ПРИРУЧНИК О ПОЛАГАЊУ МАТУРСКОГ ИСПИТА</w:t>
      </w:r>
    </w:p>
    <w:p w14:paraId="4B1061BD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 испит спроводи се у складу са овим правилником и Приручником о полагању матурског испита за образовни профил комерцијалиста (у даљем тексту: Приручник).</w:t>
      </w:r>
    </w:p>
    <w:p w14:paraId="4E826BD2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Под матерњим језиком подразумева се српски језик, односно језик националне мањине на коме се ученик школовао.</w:t>
      </w:r>
    </w:p>
    <w:p w14:paraId="7C6F4129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Приручник израђује Завод за унапређивање образовања и васпитања – Центар за стручно образовање и образовање одраслих (у даљем тексту: Центар), у сарадњи са тимом наставника из школа у којима се реализује овај образовни профил.</w:t>
      </w:r>
    </w:p>
    <w:p w14:paraId="5323B4FC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Приручником се утврђују:</w:t>
      </w:r>
    </w:p>
    <w:p w14:paraId="1BE30163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Посебни предуслови за полагање и спровођење матурског испита</w:t>
      </w:r>
    </w:p>
    <w:p w14:paraId="6EB904A2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Збирка теоријских задатака за матурски испит</w:t>
      </w:r>
    </w:p>
    <w:p w14:paraId="4AF3BA9B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Листа радних задатака и комбинација, стандардизовани радни задаци и обрасци за оцењивање</w:t>
      </w:r>
    </w:p>
    <w:p w14:paraId="034A9A9D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Начини организације и реализације свих делова у оквиру матурског испита</w:t>
      </w:r>
    </w:p>
    <w:p w14:paraId="601A2564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C2E56">
        <w:rPr>
          <w:rFonts w:ascii="Times New Roman" w:hAnsi="Times New Roman" w:cs="Times New Roman"/>
          <w:sz w:val="24"/>
          <w:szCs w:val="24"/>
          <w:lang w:val="sr-Cyrl-RS"/>
        </w:rPr>
        <w:t xml:space="preserve">Центар припрема Приручник и објављује га на званичној </w:t>
      </w:r>
      <w:r>
        <w:rPr>
          <w:rFonts w:ascii="Times New Roman" w:hAnsi="Times New Roman" w:cs="Times New Roman"/>
          <w:sz w:val="24"/>
          <w:szCs w:val="24"/>
          <w:lang w:val="sr-Cyrl-RS"/>
        </w:rPr>
        <w:t>интернет страници Завода за унапређивање образовања и васпитања.</w:t>
      </w:r>
    </w:p>
    <w:p w14:paraId="66195B8C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5DA021E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ПРЕДУСЛОВИ ЗА ПОЛАГАЊЕ МАТУРСКОГ ИСПИТА</w:t>
      </w:r>
    </w:p>
    <w:p w14:paraId="47902731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полаже матурски испит у складу са законом. Матурски испит може да полаже ученик који је успешно завршио четири разреда средњег образовања и васпитања по наставном плану и програму за образовни профил комерцијалиста.</w:t>
      </w:r>
    </w:p>
    <w:p w14:paraId="003C6B08" w14:textId="77777777" w:rsidR="00C72B92" w:rsidRPr="005D3BEB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Приручнику су утврђени посебни предуслови за полагање матурског испита у складу са наставним планом и програмом.</w:t>
      </w:r>
    </w:p>
    <w:p w14:paraId="28E2B86C" w14:textId="77777777" w:rsidR="00C72B92" w:rsidRPr="005D3BEB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BE844E1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5011836B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1CC9C8A7" w14:textId="2071FD5C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ОРГАНИЗАЦИЈА МАТУРСКОГ ИСПИТА</w:t>
      </w:r>
    </w:p>
    <w:p w14:paraId="04236020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 испит спроводи се у школи и порсторима где се налазе радна места и услови за реализацију матурског практичног рада за које се ученик образовао у току свог школовања. Матурски испит се организује у школама у три испитна рока која се реализују у јуну, августу и јануару.</w:t>
      </w:r>
    </w:p>
    <w:p w14:paraId="5C2B5A9B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сваког ученика директор школе одређује менторе. Ментори су наставници стручних предмета који су обучавали ученика у току школовања. Они помажу ученику у припремама за полагање испита за проверу стручно-теоријских знања и матурског практичног рада.</w:t>
      </w:r>
    </w:p>
    <w:p w14:paraId="063FC1E1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оквиру периода планираног наставним планом и програмом за припрему и полагање матурског испита, школа организује консултације и додатну припрему ученика за полагање испита, обезбеђујући услове у погледу простора, опреме и временског распореда.</w:t>
      </w:r>
    </w:p>
    <w:p w14:paraId="56FD98D9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 испит за ученика може да траје највише четири дана. У истом дану ученик може да полаже само један део матурског испита.</w:t>
      </w:r>
    </w:p>
    <w:p w14:paraId="59DD9AF1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сваки део матурског испита директор школе именује стручну испитну комисију, коју чине три члана, као и њихове замене. Сваки део матурског испита се оцењује и на основу тих оцена уврђује се општи успех на матурском испиту.</w:t>
      </w:r>
    </w:p>
    <w:p w14:paraId="258DEEC9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Сагласност на чланство представника послодаваца у комисији, на предлог школа, даје Унија послодаваца Србије односно Привредна комора Србије односно одговарајуће стручно удружење или комора у сарадњи са Центром. Базу података о члановима испитних комисија – представницима послодаваца води Центар.</w:t>
      </w:r>
    </w:p>
    <w:p w14:paraId="510E69B0" w14:textId="77777777" w:rsidR="00C72B92" w:rsidRPr="00220FC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0F96885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ИСПИТ ИЗ МАТЕРЊЕГ ЈЕЗИКА И КЊИЖЕВНОСТИ</w:t>
      </w:r>
    </w:p>
    <w:p w14:paraId="6B2B7926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Циљ испита је провера језичке писмености, познавања књижевности као и опште културе. </w:t>
      </w:r>
    </w:p>
    <w:p w14:paraId="7DD3A7E7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Испит из матерњег језика и књижевности полаже се писмено.</w:t>
      </w:r>
    </w:p>
    <w:p w14:paraId="3BDD47EC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испиту ученик обрађује једну од четири понуђене теме. Ове теме утврђује Испитни одбор школе, на предлог стручног већа наставника матерњег језика и књижевности.</w:t>
      </w:r>
    </w:p>
    <w:p w14:paraId="331CFE14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Испит из матерњег језика и књижевности траје три сата.</w:t>
      </w:r>
    </w:p>
    <w:p w14:paraId="7A4C1AD5" w14:textId="77777777" w:rsidR="00C72B92" w:rsidRPr="003F7918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Оцену писаног рада утврђује испитна комисија за матерњи језик и књижевност коју чине три наставника матерњег језика и књижевности. Сваки писани састав прегледају сва три члана комисије и изводе јединствену оцену на основу појединачних оцена сваког члана.</w:t>
      </w:r>
    </w:p>
    <w:p w14:paraId="54AE47DA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3D075461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ИСПИТ ЗА ПРОВЕРУ СТРУЧНО-ТЕОРИЈСКИХ ЗНАЊА</w:t>
      </w:r>
    </w:p>
    <w:p w14:paraId="5D3CF370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Циљ овог дела матурског испита је провера стручно-теоријских знања неопходних за обављање послова и задатака за чије се извршење ученик оспособљава током школовања. </w:t>
      </w:r>
    </w:p>
    <w:p w14:paraId="0654069A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испиту се проверавају знања која се стичу из предмета:</w:t>
      </w:r>
    </w:p>
    <w:p w14:paraId="608DFF89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Трговинско пословање</w:t>
      </w:r>
    </w:p>
    <w:p w14:paraId="42911073" w14:textId="77777777" w:rsidR="00C72B92" w:rsidRDefault="00C72B92" w:rsidP="007D66B0">
      <w:pPr>
        <w:pStyle w:val="ListParagraph"/>
        <w:numPr>
          <w:ilvl w:val="0"/>
          <w:numId w:val="49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Финансије</w:t>
      </w:r>
    </w:p>
    <w:p w14:paraId="5230D1E9" w14:textId="77777777" w:rsidR="00C72B92" w:rsidRPr="003F7918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F7918">
        <w:rPr>
          <w:rFonts w:ascii="Times New Roman" w:hAnsi="Times New Roman" w:cs="Times New Roman"/>
          <w:sz w:val="24"/>
          <w:szCs w:val="24"/>
          <w:lang w:val="sr-Cyrl-RS"/>
        </w:rPr>
        <w:t>Испит се полаже писмено, решавањем теста за проверу стручно-теоријских знања, који садржи до 50 задатака, а вреднује се са укупно 100 бодова.</w:t>
      </w:r>
    </w:p>
    <w:p w14:paraId="35F1B215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F7918">
        <w:rPr>
          <w:rFonts w:ascii="Times New Roman" w:hAnsi="Times New Roman" w:cs="Times New Roman"/>
          <w:sz w:val="24"/>
          <w:szCs w:val="24"/>
          <w:lang w:val="sr-Cyrl-RS"/>
        </w:rPr>
        <w:t>Бодови се преводе у успех. Скала успешности је петостепена.</w:t>
      </w:r>
    </w:p>
    <w:p w14:paraId="1449B2B0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A58C25B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A2514A4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17"/>
        <w:gridCol w:w="2409"/>
      </w:tblGrid>
      <w:tr w:rsidR="00C72B92" w:rsidRPr="003F7918" w14:paraId="2EB41E98" w14:textId="77777777" w:rsidTr="00862793">
        <w:trPr>
          <w:trHeight w:val="390"/>
          <w:jc w:val="center"/>
        </w:trPr>
        <w:tc>
          <w:tcPr>
            <w:tcW w:w="4917" w:type="dxa"/>
          </w:tcPr>
          <w:p w14:paraId="2B95D3E3" w14:textId="77777777" w:rsidR="00C72B92" w:rsidRPr="003F7918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791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бодова остварених на тесту</w:t>
            </w:r>
          </w:p>
        </w:tc>
        <w:tc>
          <w:tcPr>
            <w:tcW w:w="2409" w:type="dxa"/>
          </w:tcPr>
          <w:p w14:paraId="2DEE6C0E" w14:textId="77777777" w:rsidR="00C72B92" w:rsidRPr="003F7918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791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УСПЕХ</w:t>
            </w:r>
          </w:p>
        </w:tc>
      </w:tr>
      <w:tr w:rsidR="00C72B92" w14:paraId="7EB60206" w14:textId="77777777" w:rsidTr="00862793">
        <w:trPr>
          <w:trHeight w:val="390"/>
          <w:jc w:val="center"/>
        </w:trPr>
        <w:tc>
          <w:tcPr>
            <w:tcW w:w="4917" w:type="dxa"/>
          </w:tcPr>
          <w:p w14:paraId="4F0667F6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50</w:t>
            </w:r>
          </w:p>
        </w:tc>
        <w:tc>
          <w:tcPr>
            <w:tcW w:w="2409" w:type="dxa"/>
          </w:tcPr>
          <w:p w14:paraId="43CF31CB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Недовољан (1)</w:t>
            </w:r>
          </w:p>
        </w:tc>
      </w:tr>
      <w:tr w:rsidR="00C72B92" w14:paraId="0F046B98" w14:textId="77777777" w:rsidTr="00862793">
        <w:trPr>
          <w:trHeight w:val="390"/>
          <w:jc w:val="center"/>
        </w:trPr>
        <w:tc>
          <w:tcPr>
            <w:tcW w:w="4917" w:type="dxa"/>
          </w:tcPr>
          <w:p w14:paraId="277892BF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50,5 – 63</w:t>
            </w:r>
          </w:p>
        </w:tc>
        <w:tc>
          <w:tcPr>
            <w:tcW w:w="2409" w:type="dxa"/>
          </w:tcPr>
          <w:p w14:paraId="57A278E2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Довољан (2)</w:t>
            </w:r>
          </w:p>
        </w:tc>
      </w:tr>
      <w:tr w:rsidR="00C72B92" w14:paraId="7059AE20" w14:textId="77777777" w:rsidTr="00862793">
        <w:trPr>
          <w:trHeight w:val="390"/>
          <w:jc w:val="center"/>
        </w:trPr>
        <w:tc>
          <w:tcPr>
            <w:tcW w:w="4917" w:type="dxa"/>
          </w:tcPr>
          <w:p w14:paraId="37A05281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63,5 – 75</w:t>
            </w:r>
          </w:p>
        </w:tc>
        <w:tc>
          <w:tcPr>
            <w:tcW w:w="2409" w:type="dxa"/>
          </w:tcPr>
          <w:p w14:paraId="1C89DFC1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Добар (3)</w:t>
            </w:r>
          </w:p>
        </w:tc>
      </w:tr>
      <w:tr w:rsidR="00C72B92" w14:paraId="21509FC7" w14:textId="77777777" w:rsidTr="00862793">
        <w:trPr>
          <w:trHeight w:val="390"/>
          <w:jc w:val="center"/>
        </w:trPr>
        <w:tc>
          <w:tcPr>
            <w:tcW w:w="4917" w:type="dxa"/>
          </w:tcPr>
          <w:p w14:paraId="3B79F89D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75,5 – 87</w:t>
            </w:r>
          </w:p>
        </w:tc>
        <w:tc>
          <w:tcPr>
            <w:tcW w:w="2409" w:type="dxa"/>
          </w:tcPr>
          <w:p w14:paraId="51436398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Врло добар (4)</w:t>
            </w:r>
          </w:p>
        </w:tc>
      </w:tr>
      <w:tr w:rsidR="00C72B92" w14:paraId="4F9D30C7" w14:textId="77777777" w:rsidTr="00862793">
        <w:trPr>
          <w:trHeight w:val="390"/>
          <w:jc w:val="center"/>
        </w:trPr>
        <w:tc>
          <w:tcPr>
            <w:tcW w:w="4917" w:type="dxa"/>
          </w:tcPr>
          <w:p w14:paraId="2D0E5BCD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87,5 - 100</w:t>
            </w:r>
          </w:p>
        </w:tc>
        <w:tc>
          <w:tcPr>
            <w:tcW w:w="2409" w:type="dxa"/>
          </w:tcPr>
          <w:p w14:paraId="1AE49E64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Одличан (5)</w:t>
            </w:r>
          </w:p>
        </w:tc>
      </w:tr>
    </w:tbl>
    <w:p w14:paraId="5C6522F3" w14:textId="77777777" w:rsidR="00C72B92" w:rsidRPr="003F7918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FAAA42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Тест и кључ за оцењивање теста припрема Центар, на основу збирке теоријских задатака за матурски испит и доставља га школама.</w:t>
      </w:r>
    </w:p>
    <w:p w14:paraId="6162619E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Тест садржи познате задатке објављене у збирци (75 бодова) и делимично измењене задатке из збирке (25 бодова).</w:t>
      </w:r>
    </w:p>
    <w:p w14:paraId="1647DAB8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Тест који ученици решавају садржи задатке којима се испитује достигнутост исхода учења прописаних наставним планом и програмом за образовни профил комерцијалиста. Тестови су конципирани тако да обухватају све нивое знања и све садржаје који су процењени као темељни и од суштинског значаја за обављање послова и задатака у оквиру занимања као и за наставак школовања у матичној области.</w:t>
      </w:r>
    </w:p>
    <w:p w14:paraId="5D9E8308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Комисију за преглед тестова чине три наставника стручних предмета.</w:t>
      </w:r>
    </w:p>
    <w:p w14:paraId="2515C0F8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E98B59F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МАТУРСКИ ПРАКТИЧНИ РАД</w:t>
      </w:r>
    </w:p>
    <w:p w14:paraId="537C7232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Циљ матурског практичног рада је провера стручних компетенција прописаних Стандардом квалификације за образовни профил комерцијалиста.</w:t>
      </w:r>
    </w:p>
    <w:p w14:paraId="6835D568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матурском практичном раду ученик извршава два радна задатка којим се проверавају прописане компетенције.</w:t>
      </w:r>
    </w:p>
    <w:p w14:paraId="7448F089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проверу прописаних компетенција уврђује се листа стандардизованих радних задатака. Листа стандардизованих радних задатака, критеријуми и обрасци за оцењивање саставни су део Приручника.</w:t>
      </w:r>
    </w:p>
    <w:p w14:paraId="2D40BE58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Од стандардизованих радних задатака сачињава се одговарајући број комбинација радних задатака за матурски практични рад. Листе стандардизованих радних задатака, комбинације, критеријуми и обрасци за оцењивање саставни су део Приручника.</w:t>
      </w:r>
    </w:p>
    <w:p w14:paraId="27D2F223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основу листе комбинација из Приручника, школа формира школску листу комбинација у сваком испитном року. Број комбинација у школској листи мора бити најмање за 10% већи од броја ученика у одељењу који полажу матурски практичан рад. Ученик извлачи комбинацију радних задатака на дан полагања матурског практичног рада.</w:t>
      </w:r>
    </w:p>
    <w:p w14:paraId="629FFD15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Сваки радни задатак може да се оцени са највише 100 бодова.</w:t>
      </w:r>
    </w:p>
    <w:p w14:paraId="2EBCFCB3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Оцену о стеченим прописаним компетенцијама које се проверавају у оквиру матурског пракичног рада, даје испитна комисија коју чине два наставника ужестручних предмета, од којих је један председник комисије, и представник послодаваца, стручњак у датој области рада.</w:t>
      </w:r>
    </w:p>
    <w:p w14:paraId="2337325A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Сваки члан испитне комисије у свом обрасцу за оцењивање радног задатка утврђује укупан број бодова које ученик остварује извршењем задатка. На основу појединачног бодовања свих чланова комисије утврђује се просечан број бодова за задатак.</w:t>
      </w:r>
    </w:p>
    <w:p w14:paraId="17935993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Ако је просечан број бодова на појединачном радном задатку, који је кандидат остварио његовим извршењем, мањи од 50, сматра се да кандидат није показао компетентност. У овом случају оцена успеха на матурском практичном раду је недовољан (1).</w:t>
      </w:r>
    </w:p>
    <w:p w14:paraId="0AE01CB2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Када кандидат оствари просечних 50 и више бодова по сваком радном задатку, бодови се преводе у успех према следећој скали: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90"/>
        <w:gridCol w:w="3119"/>
      </w:tblGrid>
      <w:tr w:rsidR="00C72B92" w:rsidRPr="00345692" w14:paraId="6F61E5AA" w14:textId="77777777" w:rsidTr="00862793">
        <w:trPr>
          <w:jc w:val="center"/>
        </w:trPr>
        <w:tc>
          <w:tcPr>
            <w:tcW w:w="2790" w:type="dxa"/>
          </w:tcPr>
          <w:p w14:paraId="52B9864B" w14:textId="77777777" w:rsidR="00C72B92" w:rsidRPr="003456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4569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бодова</w:t>
            </w:r>
          </w:p>
        </w:tc>
        <w:tc>
          <w:tcPr>
            <w:tcW w:w="3119" w:type="dxa"/>
          </w:tcPr>
          <w:p w14:paraId="3261DCD7" w14:textId="77777777" w:rsidR="00C72B92" w:rsidRPr="003456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4569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УСПЕХ</w:t>
            </w:r>
          </w:p>
        </w:tc>
      </w:tr>
      <w:tr w:rsidR="00C72B92" w14:paraId="0B627F60" w14:textId="77777777" w:rsidTr="00862793">
        <w:trPr>
          <w:jc w:val="center"/>
        </w:trPr>
        <w:tc>
          <w:tcPr>
            <w:tcW w:w="2790" w:type="dxa"/>
          </w:tcPr>
          <w:p w14:paraId="19B4A87D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 – 99</w:t>
            </w:r>
          </w:p>
        </w:tc>
        <w:tc>
          <w:tcPr>
            <w:tcW w:w="3119" w:type="dxa"/>
          </w:tcPr>
          <w:p w14:paraId="42B09575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Недовољан (1)</w:t>
            </w:r>
          </w:p>
        </w:tc>
      </w:tr>
      <w:tr w:rsidR="00C72B92" w14:paraId="3871F193" w14:textId="77777777" w:rsidTr="00862793">
        <w:trPr>
          <w:jc w:val="center"/>
        </w:trPr>
        <w:tc>
          <w:tcPr>
            <w:tcW w:w="2790" w:type="dxa"/>
          </w:tcPr>
          <w:p w14:paraId="5CBD3F7E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100 – 125</w:t>
            </w:r>
          </w:p>
        </w:tc>
        <w:tc>
          <w:tcPr>
            <w:tcW w:w="3119" w:type="dxa"/>
          </w:tcPr>
          <w:p w14:paraId="6339B8C3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Довољан (2)</w:t>
            </w:r>
          </w:p>
        </w:tc>
      </w:tr>
      <w:tr w:rsidR="00C72B92" w14:paraId="349593A7" w14:textId="77777777" w:rsidTr="00862793">
        <w:trPr>
          <w:jc w:val="center"/>
        </w:trPr>
        <w:tc>
          <w:tcPr>
            <w:tcW w:w="2790" w:type="dxa"/>
          </w:tcPr>
          <w:p w14:paraId="064D5AFD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126 – 151</w:t>
            </w:r>
          </w:p>
        </w:tc>
        <w:tc>
          <w:tcPr>
            <w:tcW w:w="3119" w:type="dxa"/>
          </w:tcPr>
          <w:p w14:paraId="60A8536E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Добар (3)</w:t>
            </w:r>
          </w:p>
        </w:tc>
      </w:tr>
      <w:tr w:rsidR="00C72B92" w14:paraId="0D7B6174" w14:textId="77777777" w:rsidTr="00862793">
        <w:trPr>
          <w:jc w:val="center"/>
        </w:trPr>
        <w:tc>
          <w:tcPr>
            <w:tcW w:w="2790" w:type="dxa"/>
          </w:tcPr>
          <w:p w14:paraId="694E4EB3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152 – 177</w:t>
            </w:r>
          </w:p>
        </w:tc>
        <w:tc>
          <w:tcPr>
            <w:tcW w:w="3119" w:type="dxa"/>
          </w:tcPr>
          <w:p w14:paraId="7C2E0B7B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Врло добар (4)</w:t>
            </w:r>
          </w:p>
        </w:tc>
      </w:tr>
      <w:tr w:rsidR="00C72B92" w14:paraId="08532145" w14:textId="77777777" w:rsidTr="00862793">
        <w:trPr>
          <w:jc w:val="center"/>
        </w:trPr>
        <w:tc>
          <w:tcPr>
            <w:tcW w:w="2790" w:type="dxa"/>
          </w:tcPr>
          <w:p w14:paraId="515644AE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178 - 200</w:t>
            </w:r>
          </w:p>
        </w:tc>
        <w:tc>
          <w:tcPr>
            <w:tcW w:w="3119" w:type="dxa"/>
          </w:tcPr>
          <w:p w14:paraId="7595A11F" w14:textId="77777777" w:rsidR="00C72B92" w:rsidRDefault="00C72B92" w:rsidP="00862793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Одличан (5)</w:t>
            </w:r>
          </w:p>
        </w:tc>
      </w:tr>
    </w:tbl>
    <w:p w14:paraId="7830030B" w14:textId="77777777" w:rsidR="00C72B92" w:rsidRPr="00687E03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F1B8ED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85046B9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УСПЕХ НА МАТУРСКОМ ИСПИТУ</w:t>
      </w:r>
    </w:p>
    <w:p w14:paraId="2AB5ECE4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Након реализације појединачних делова матурског испита комисија утврђује и евидентира успех ученика.</w:t>
      </w:r>
    </w:p>
    <w:p w14:paraId="204DBDD2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основу резултата свих појединачних делова Испитни одбор утврђује општи успех ученика на матурском испиту.</w:t>
      </w:r>
    </w:p>
    <w:p w14:paraId="6177F6B5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успех на матурском испиту исказује се једном оценом као аритметичка средња вредност оцена добијених на појединачним деловима матурског испита у складу са законом.</w:t>
      </w:r>
    </w:p>
    <w:p w14:paraId="52405A4A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је положио матурски испит ако је из свих појединачних делова матурског испита добио позитивну оцену.</w:t>
      </w:r>
    </w:p>
    <w:p w14:paraId="09D4AF3D" w14:textId="77777777" w:rsidR="00C72B92" w:rsidRPr="0003651B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који је на једном или два појединачна дела матурског испита добио недовољну оцену упућује се на полагање поправног или поправних испита.</w:t>
      </w:r>
    </w:p>
    <w:p w14:paraId="3F536F48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7EE0F8DD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ДИПЛОМА И УВЕРЕЊЕ</w:t>
      </w:r>
    </w:p>
    <w:p w14:paraId="17B84314" w14:textId="77777777" w:rsidR="00C72B92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који је положио матурски испит, стиче право на издавање Дипломе о стеченом средњем образовању за одговарајући образовни профил.</w:t>
      </w:r>
    </w:p>
    <w:p w14:paraId="12F2156F" w14:textId="77777777" w:rsidR="00C72B92" w:rsidRPr="0003651B" w:rsidRDefault="00C72B92" w:rsidP="00C72B9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Уз диплому ученик добија и Уверење о положеним испитима у оквиру савладаног програма за образовни профил.</w:t>
      </w:r>
    </w:p>
    <w:p w14:paraId="6C2CFB85" w14:textId="77777777" w:rsidR="00C72B92" w:rsidRPr="00995FEB" w:rsidRDefault="00C72B92" w:rsidP="00C72B92">
      <w:pPr>
        <w:tabs>
          <w:tab w:val="left" w:pos="2241"/>
        </w:tabs>
        <w:jc w:val="both"/>
        <w:rPr>
          <w:b/>
          <w:lang w:val="sr-Cyrl-RS"/>
        </w:rPr>
      </w:pPr>
    </w:p>
    <w:p w14:paraId="422075B7" w14:textId="77777777" w:rsidR="00C72B92" w:rsidRDefault="00C72B92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54984444" w14:textId="26025083" w:rsidR="00C85468" w:rsidRDefault="00C85468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4C501100" w14:textId="77777777" w:rsidR="00415467" w:rsidRPr="001F1013" w:rsidRDefault="00415467" w:rsidP="00415467">
      <w:pPr>
        <w:pStyle w:val="ListParagraph"/>
        <w:tabs>
          <w:tab w:val="left" w:pos="2241"/>
        </w:tabs>
        <w:ind w:left="1080"/>
        <w:jc w:val="both"/>
        <w:rPr>
          <w:lang w:val="sr-Cyrl-RS"/>
        </w:rPr>
      </w:pPr>
    </w:p>
    <w:p w14:paraId="4FB3AAD9" w14:textId="14841677" w:rsidR="001F1013" w:rsidRDefault="001F1013" w:rsidP="001F1013">
      <w:pPr>
        <w:tabs>
          <w:tab w:val="left" w:pos="2241"/>
        </w:tabs>
        <w:jc w:val="both"/>
        <w:rPr>
          <w:b/>
          <w:lang w:val="sr-Cyrl-RS"/>
        </w:rPr>
      </w:pPr>
    </w:p>
    <w:p w14:paraId="669A4C9C" w14:textId="77777777" w:rsidR="00995FEB" w:rsidRDefault="00995FEB" w:rsidP="00005A93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  <w:sectPr w:rsidR="00995FEB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325A9BA" w14:textId="54EDCF80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14:paraId="46ED083B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14:paraId="0E619A1A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6C7631">
        <w:rPr>
          <w:rFonts w:ascii="Times New Roman" w:hAnsi="Times New Roman" w:cs="Times New Roman"/>
          <w:b/>
          <w:sz w:val="24"/>
          <w:szCs w:val="24"/>
          <w:lang w:val="ru-RU"/>
        </w:rPr>
        <w:t>КОМЕРЦИЈАЛИСТА</w:t>
      </w:r>
    </w:p>
    <w:p w14:paraId="516182AE" w14:textId="77777777"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55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447"/>
        <w:gridCol w:w="242"/>
        <w:gridCol w:w="455"/>
        <w:gridCol w:w="585"/>
        <w:gridCol w:w="425"/>
        <w:gridCol w:w="259"/>
        <w:gridCol w:w="317"/>
        <w:gridCol w:w="417"/>
        <w:gridCol w:w="270"/>
        <w:gridCol w:w="454"/>
        <w:gridCol w:w="519"/>
        <w:gridCol w:w="244"/>
        <w:gridCol w:w="454"/>
        <w:gridCol w:w="317"/>
        <w:gridCol w:w="85"/>
        <w:gridCol w:w="350"/>
        <w:gridCol w:w="252"/>
        <w:gridCol w:w="454"/>
        <w:gridCol w:w="570"/>
        <w:gridCol w:w="283"/>
        <w:gridCol w:w="364"/>
        <w:gridCol w:w="317"/>
        <w:gridCol w:w="471"/>
        <w:gridCol w:w="318"/>
        <w:gridCol w:w="454"/>
        <w:gridCol w:w="487"/>
        <w:gridCol w:w="318"/>
        <w:gridCol w:w="454"/>
        <w:gridCol w:w="317"/>
        <w:gridCol w:w="650"/>
        <w:gridCol w:w="549"/>
        <w:gridCol w:w="454"/>
        <w:gridCol w:w="317"/>
        <w:gridCol w:w="827"/>
      </w:tblGrid>
      <w:tr w:rsidR="00C44CB0" w:rsidRPr="00C44CB0" w14:paraId="2213193A" w14:textId="77777777" w:rsidTr="00DA5C53">
        <w:trPr>
          <w:trHeight w:val="446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4DF1F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7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C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B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6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22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1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8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C44CB0" w:rsidRPr="00C44CB0" w14:paraId="2E37E469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51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D6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30A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83A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8B6CD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A8B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B3EB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160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172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55739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C44CB0" w:rsidRPr="00C44CB0" w14:paraId="3DFBD44E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4AD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3CF00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0BD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F7D92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533FE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C86A4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A2C17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E50CF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2EF0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C24653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10978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92B4F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346EA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59B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5704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A1A8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D05D2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932B8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FA1CB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2C21D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1B505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69AA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90D6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1517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2D516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98AC5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964B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9C72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99003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A97BB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D125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B5B08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412C5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A4ED98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C44CB0" w:rsidRPr="00C44CB0" w14:paraId="7C6FE0EF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7A1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4C8A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16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838C8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B23F9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3ED1D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4BEE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1BC12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CE32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7A656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90B2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0A84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83061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468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8DAB6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62CD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42A4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7783C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07E9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8362B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E2680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7BC3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B666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E4B6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40C8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D1B0F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E113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6B0E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352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9DBD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4FB7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DF9D5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399F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1727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5D17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51F2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DAFA9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CBF48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1801</w:t>
            </w:r>
          </w:p>
        </w:tc>
      </w:tr>
      <w:tr w:rsidR="00C44CB0" w:rsidRPr="00C44CB0" w14:paraId="21347C9F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3C7D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76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FB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77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47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C9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30E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F8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78F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989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BD6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35D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6B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75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87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CB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8F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08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3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01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C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76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6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7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5BE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A7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25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DF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92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C5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34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892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1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D33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DC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</w:tr>
      <w:tr w:rsidR="00C44CB0" w:rsidRPr="00C44CB0" w14:paraId="0EDC4520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5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63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93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772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B1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1D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2B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8C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AC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E5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53B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F5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29F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D8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6D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C6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0B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CD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7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AA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F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A9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60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D6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8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AF9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A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A4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C95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2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A5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FE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1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93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E1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3652FCE9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935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18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AC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D4D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96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2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41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E5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8E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28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8C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D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36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4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41C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1F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75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D9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17E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6A3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9F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AE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0F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8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02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71A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A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85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E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C1C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82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48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83C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29E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46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4955C3C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24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39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37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32E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2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460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4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43C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74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57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4F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68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36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6C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90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DF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14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DA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15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38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8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056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B3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DF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9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0C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B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3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71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474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310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EF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26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5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6B3D81E1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BA4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21D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Ликовна култура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0C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B03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EF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0EC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6AC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A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C70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49E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6A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53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B9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D3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26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D1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78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65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8DC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457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8E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1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A5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46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1BD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7F6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041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AB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2D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0D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005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FDE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368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B32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D94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</w:tr>
      <w:tr w:rsidR="00C44CB0" w:rsidRPr="00C44CB0" w14:paraId="33E1B703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AE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4A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D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DB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73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6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11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0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2C0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04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1A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49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F1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2E4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87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A9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16D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4AC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402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CB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17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C0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47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B3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0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22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E1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4A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B2D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70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E6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30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F8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C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628E7F3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35B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6F0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01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D6C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2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3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FC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D44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23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83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94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34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FB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27A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1C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F4A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D98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A8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A6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3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A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B0D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8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3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97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1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845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1D2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03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93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B4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2D6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85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41D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2F1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6BAA88CB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61B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38D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730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0A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72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45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F6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419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3D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98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0A8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A84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46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55B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26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E8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95A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FD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6D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2E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BD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ED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03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D58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BC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17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307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E7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37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76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58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CFE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D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76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12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71F2BD4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B36F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5B2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Географија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8F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A93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4F3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EA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203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B1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D6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52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25E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59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A8D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1E1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6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BA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8D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CC6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1D4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29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B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F7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8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AD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5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C4A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92E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D6E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2E3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8BF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51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77A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4FA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9B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9F8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46C6C0BB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6FB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889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Хемија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87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6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E8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11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34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BF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266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33C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3F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221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7D1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AA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42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CF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BD9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B96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4CD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0A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6E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487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BC8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533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413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CB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062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F6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52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89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129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80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DC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26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51B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</w:tr>
      <w:tr w:rsidR="00C44CB0" w:rsidRPr="00C44CB0" w14:paraId="2539C669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B5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ECB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Биологија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E0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9B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F82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1A5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68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8C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E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4F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A7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20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E1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12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63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57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067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08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25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E8B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025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9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8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8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9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6DB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B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A7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7A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08F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FE8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078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37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</w:tr>
      <w:tr w:rsidR="00C44CB0" w:rsidRPr="00C44CB0" w14:paraId="6B95980A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653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12.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C15F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Социологија са правима грађана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38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EC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EC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CA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2C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05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E0E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6F8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30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D04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385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47E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80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D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76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5C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181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FE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C6E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A9C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9A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DC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BB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7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E5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54A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C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40A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46A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312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FB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6A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098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</w:tr>
      <w:tr w:rsidR="00C44CB0" w:rsidRPr="00C44CB0" w14:paraId="7C392F7C" w14:textId="77777777" w:rsidTr="00DA5C53">
        <w:trPr>
          <w:trHeight w:val="320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4F6B35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4AE6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6FF0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63A0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1154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E277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0015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5084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0C32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4B015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7E2D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A88CF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3455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C554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4020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2446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BCE0B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04C5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24DD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4087A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A19A2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A41E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309F2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568DA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8554D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14FB7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0027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82B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A88F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A3A8A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A4F0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5E3F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07EF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6EB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</w:tr>
      <w:tr w:rsidR="00C44CB0" w:rsidRPr="00C44CB0" w14:paraId="49D31373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9F42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808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Грађанско васпитање/Верска настава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241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6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86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06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474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1A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0FC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8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E4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3B5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0F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4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BE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2F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0E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E00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2B9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97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1A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CE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304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7C9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94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8E1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AD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E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A1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50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37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A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DA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41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64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140</w:t>
            </w:r>
          </w:p>
        </w:tc>
      </w:tr>
      <w:tr w:rsidR="00C44CB0" w:rsidRPr="00C44CB0" w14:paraId="242A222D" w14:textId="77777777" w:rsidTr="00DA5C53">
        <w:trPr>
          <w:trHeight w:val="4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F3B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FA7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51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52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00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C16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14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46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21D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71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81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A3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0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84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D2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38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27B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544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00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F7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78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15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B98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58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9B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7C0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48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467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ED0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01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861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0A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04D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8FA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5C0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</w:tr>
      <w:tr w:rsidR="00C44CB0" w:rsidRPr="00C44CB0" w14:paraId="1621ACA6" w14:textId="77777777" w:rsidTr="00DA5C53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6DD85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1139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E070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340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0C83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629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1C90E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F0910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F813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BA48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3330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49235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DE1A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504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A1CD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51662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C9D9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9C04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6BFA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7082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51E6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F1DF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1DC5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4136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E22F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32CD4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F8E2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14133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448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32231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78D1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4DC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98E7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0304B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D994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14D58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4FD16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2075</w:t>
            </w:r>
          </w:p>
        </w:tc>
      </w:tr>
      <w:tr w:rsidR="00C44CB0" w:rsidRPr="00C44CB0" w14:paraId="434B522D" w14:textId="77777777" w:rsidTr="00DA5C53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E9075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A6B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19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9BDB4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703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3763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F4984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504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82E8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7415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01DC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75020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448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DC879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2075</w:t>
            </w:r>
          </w:p>
        </w:tc>
      </w:tr>
      <w:tr w:rsidR="00DA5C53" w:rsidRPr="00DA5C53" w14:paraId="7678BF40" w14:textId="77777777" w:rsidTr="00DA5C53">
        <w:trPr>
          <w:gridAfter w:val="19"/>
          <w:wAfter w:w="8206" w:type="dxa"/>
          <w:trHeight w:val="292"/>
        </w:trPr>
        <w:tc>
          <w:tcPr>
            <w:tcW w:w="730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4E68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DA5C53" w:rsidRPr="00DA5C53" w14:paraId="3EA68E57" w14:textId="77777777" w:rsidTr="00DA5C53">
        <w:trPr>
          <w:gridAfter w:val="19"/>
          <w:wAfter w:w="8206" w:type="dxa"/>
          <w:trHeight w:val="215"/>
        </w:trPr>
        <w:tc>
          <w:tcPr>
            <w:tcW w:w="7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E16E" w14:textId="77777777" w:rsid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73CDF114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16AF8609" w14:textId="77777777" w:rsidR="00C44CB0" w:rsidRPr="00723D19" w:rsidRDefault="00723D19" w:rsidP="00FE6EFF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А2: Листа изборних предмета према програму образовног профила</w:t>
      </w:r>
    </w:p>
    <w:tbl>
      <w:tblPr>
        <w:tblW w:w="9081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156C54" w:rsidRPr="00156C54" w14:paraId="3040A8C3" w14:textId="77777777" w:rsidTr="00156C54">
        <w:trPr>
          <w:trHeight w:val="309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C65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8F0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4CE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156C54" w:rsidRPr="00156C54" w14:paraId="1F03D449" w14:textId="77777777" w:rsidTr="00156C54">
        <w:trPr>
          <w:trHeight w:val="309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03E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7E3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6B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735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5894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C88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156C54" w:rsidRPr="00156C54" w14:paraId="50C27950" w14:textId="77777777" w:rsidTr="00156C54">
        <w:trPr>
          <w:trHeight w:val="309"/>
        </w:trPr>
        <w:tc>
          <w:tcPr>
            <w:tcW w:w="9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F3B70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156C54" w:rsidRPr="00156C54" w14:paraId="71B2C150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DB3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43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1F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987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5690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AE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</w:tr>
      <w:tr w:rsidR="00156C54" w:rsidRPr="00156C54" w14:paraId="7E34333E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FCA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77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Екологија и заштита животне средине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FD8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FEB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759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4A1E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</w:tr>
      <w:tr w:rsidR="00156C54" w:rsidRPr="00156C54" w14:paraId="3B1EEBD2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C344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D759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74C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10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F7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C7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E7EF1CE" w14:textId="77777777" w:rsidTr="00156C54">
        <w:trPr>
          <w:trHeight w:val="30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988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3B1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Изабрана поглавља математике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0A6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B6B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409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33D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3400939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556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46F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Логика са етиком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B79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F47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7A1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C0A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1B715D2D" w14:textId="77777777" w:rsidTr="00156C54">
        <w:trPr>
          <w:trHeight w:val="292"/>
        </w:trPr>
        <w:tc>
          <w:tcPr>
            <w:tcW w:w="9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B56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156C5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предмет бира једном у току школовања у трећем или четвртом разреду</w:t>
            </w:r>
          </w:p>
        </w:tc>
      </w:tr>
    </w:tbl>
    <w:p w14:paraId="67104277" w14:textId="77777777"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D2B521" w14:textId="77777777" w:rsidR="004938CD" w:rsidRDefault="004938CD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7BB464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 w14:paraId="0C3DDEA1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42E7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37E977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0470B2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416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CEBB1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ED074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 w14:paraId="5A7D0D14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2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5CD" w14:textId="77777777" w:rsidR="009A2E21" w:rsidRPr="002E0448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9DD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CF" w14:textId="77777777" w:rsidR="009A2E21" w:rsidRPr="002E0448" w:rsidRDefault="002E0448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57C7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932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280</w:t>
            </w:r>
          </w:p>
        </w:tc>
      </w:tr>
      <w:tr w:rsidR="009A2E21" w:rsidRPr="009A2E21" w14:paraId="51C53A69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0E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98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4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2A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DD6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8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54FD0012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FD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2A4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C41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8D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2D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A7A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1C6EC2DB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2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0A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73F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7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0EA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6035FDE9" w14:textId="77777777" w:rsidR="009A2E21" w:rsidRPr="004938CD" w:rsidRDefault="009A2E21" w:rsidP="009A2E21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125AAFE2" w14:textId="77777777"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C1A3B95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2"/>
        <w:gridCol w:w="2188"/>
        <w:gridCol w:w="2103"/>
        <w:gridCol w:w="2377"/>
        <w:gridCol w:w="2308"/>
      </w:tblGrid>
      <w:tr w:rsidR="009A2E21" w:rsidRPr="009A2E21" w14:paraId="52E509DC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6C8BBC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398583" w14:textId="77777777" w:rsidR="009A2E21" w:rsidRPr="009A2E21" w:rsidRDefault="006B0D29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C3C0BD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C5FDCE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6BE72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4A4FBBF5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CD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999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96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AA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4C31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 w14:paraId="4636700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CC5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7872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7128903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261" w14:textId="77777777" w:rsidR="009A2E21" w:rsidRPr="009A2E21" w:rsidRDefault="006B0D29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Трећи</w:t>
            </w:r>
            <w:r w:rsidR="009A2E21"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81C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AAF5DB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155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32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 w14:paraId="246E5C0A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EE9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66F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 w14:paraId="442525CE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AF9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2A6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 w14:paraId="6D7A5157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23C1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8DBC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14:paraId="088F741D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</w:t>
      </w:r>
      <w:r w:rsidRPr="006B0D29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14:paraId="0266399B" w14:textId="77777777"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BCA436" w14:textId="77777777"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2DF4683D" w14:textId="77777777" w:rsidR="009A2E21" w:rsidRPr="009A2E21" w:rsidRDefault="009A2E21" w:rsidP="00336D08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lastRenderedPageBreak/>
        <w:t xml:space="preserve">Остваривање </w:t>
      </w:r>
      <w:r w:rsidR="00336D08"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>програма по недељама</w:t>
      </w:r>
    </w:p>
    <w:p w14:paraId="144FB49E" w14:textId="77777777"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 w14:paraId="4BAF3A69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AD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C3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8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718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0B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5633ABB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540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4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461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769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FD1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9A2E21" w:rsidRPr="009A2E21" w14:paraId="48DC1BE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4F5" w14:textId="77777777" w:rsidR="00336D08" w:rsidRDefault="00336D08" w:rsidP="00336D0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331E0290" w14:textId="77777777" w:rsidR="009A2E21" w:rsidRPr="00336D08" w:rsidRDefault="00336D08" w:rsidP="00336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3B3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525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F257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501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9A2E21" w:rsidRPr="009A2E21" w14:paraId="0B8EE04C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4B9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03A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3B2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5B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436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 w14:paraId="593F507E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B53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CF8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5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633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C50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 w14:paraId="117C20CD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6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F591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76D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52F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A238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620325DF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0CE34" w14:textId="77777777" w:rsidR="009A2E21" w:rsidRPr="00336D08" w:rsidRDefault="00336D08" w:rsidP="00336D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F64103" w:rsidRPr="00F64103" w14:paraId="059008FE" w14:textId="77777777" w:rsidTr="00F64103">
        <w:tc>
          <w:tcPr>
            <w:tcW w:w="1101" w:type="dxa"/>
            <w:vMerge w:val="restart"/>
            <w:textDirection w:val="btLr"/>
          </w:tcPr>
          <w:p w14:paraId="777BEE6F" w14:textId="4FAD3924" w:rsidR="00F64103" w:rsidRPr="00F64103" w:rsidRDefault="00F64103" w:rsidP="00F6410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687703FE" w14:textId="3609F1EC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5D87C091" w14:textId="2F893C4F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3BF37303" w14:textId="3ED83A17" w:rsidR="00F64103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F64103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64103" w:rsidRPr="00F64103" w14:paraId="0C49593A" w14:textId="77777777" w:rsidTr="00F64103">
        <w:tc>
          <w:tcPr>
            <w:tcW w:w="1101" w:type="dxa"/>
            <w:vMerge/>
          </w:tcPr>
          <w:p w14:paraId="60C501C0" w14:textId="64E8BD26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00E1147F" w14:textId="743BD291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5DBF545" w14:textId="0CE4855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25D4D8D" w14:textId="01FA61D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0751EB3" w14:textId="53981CE0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2771E6" w14:textId="65FA0C24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64103" w:rsidRPr="00F64103" w14:paraId="749E1E63" w14:textId="77777777" w:rsidTr="00F64103">
        <w:tc>
          <w:tcPr>
            <w:tcW w:w="1101" w:type="dxa"/>
          </w:tcPr>
          <w:p w14:paraId="74F0CEC9" w14:textId="6EE19D2B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5539ECDE" w14:textId="1406D305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A40DBD6" w14:textId="48E7D0F1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53E7CC2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</w:tcPr>
          <w:p w14:paraId="1944D40E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</w:tcPr>
          <w:p w14:paraId="0087CBB2" w14:textId="228443C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3E8373D6" w14:textId="77777777" w:rsidR="005F0CC3" w:rsidRDefault="005F0CC3" w:rsidP="005F0CC3">
      <w:pPr>
        <w:jc w:val="both"/>
        <w:rPr>
          <w:noProof/>
        </w:rPr>
      </w:pPr>
    </w:p>
    <w:p w14:paraId="53FFB581" w14:textId="25934E1A" w:rsidR="00336D08" w:rsidRDefault="00336D08" w:rsidP="005F0CC3">
      <w:pPr>
        <w:jc w:val="both"/>
        <w:rPr>
          <w:noProof/>
        </w:rPr>
      </w:pPr>
    </w:p>
    <w:p w14:paraId="37EEA8D2" w14:textId="77777777" w:rsidR="00F64103" w:rsidRDefault="00F64103" w:rsidP="005F0CC3">
      <w:pPr>
        <w:jc w:val="both"/>
        <w:rPr>
          <w:noProof/>
        </w:rPr>
        <w:sectPr w:rsidR="00F6410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506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60"/>
        <w:gridCol w:w="329"/>
        <w:gridCol w:w="238"/>
        <w:gridCol w:w="578"/>
        <w:gridCol w:w="567"/>
        <w:gridCol w:w="283"/>
        <w:gridCol w:w="284"/>
        <w:gridCol w:w="283"/>
        <w:gridCol w:w="415"/>
        <w:gridCol w:w="294"/>
        <w:gridCol w:w="567"/>
        <w:gridCol w:w="567"/>
        <w:gridCol w:w="283"/>
        <w:gridCol w:w="426"/>
        <w:gridCol w:w="283"/>
        <w:gridCol w:w="415"/>
        <w:gridCol w:w="294"/>
        <w:gridCol w:w="567"/>
        <w:gridCol w:w="567"/>
        <w:gridCol w:w="283"/>
        <w:gridCol w:w="426"/>
        <w:gridCol w:w="414"/>
        <w:gridCol w:w="284"/>
        <w:gridCol w:w="294"/>
        <w:gridCol w:w="567"/>
        <w:gridCol w:w="567"/>
        <w:gridCol w:w="273"/>
        <w:gridCol w:w="425"/>
        <w:gridCol w:w="578"/>
        <w:gridCol w:w="556"/>
        <w:gridCol w:w="294"/>
        <w:gridCol w:w="556"/>
        <w:gridCol w:w="579"/>
      </w:tblGrid>
      <w:tr w:rsidR="00F64103" w:rsidRPr="00C44CB0" w14:paraId="00CFF020" w14:textId="77777777" w:rsidTr="00722EAE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300F58" w14:textId="7E65FB0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1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7B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5F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F9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F7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6369A0" w:rsidRPr="00C44CB0" w14:paraId="2AE79AC6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B19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825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0EC2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01A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92C55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AB7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BBE5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01D7B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C4AB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8BF94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722EAE" w:rsidRPr="00C44CB0" w14:paraId="6A888A55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6052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DAB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38FC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F6AF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8070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2B4A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29E5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A2AD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AA1D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90B6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A64E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781F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0F8C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5D3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22A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BC41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2ECDD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AC9D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EA4D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75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6A7C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01E5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9CD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FEBD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78A6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619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E187B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054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6EBB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E19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5AE46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F8C91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82F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61BC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722EAE" w:rsidRPr="00C44CB0" w14:paraId="6A4362C3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BBF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9D6F5" w14:textId="3DE0B92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C836A5" w14:textId="55936AD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50FE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A051C8" w14:textId="1F396FD2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E547A" w14:textId="5D8D2B06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AB98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09FBF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469DA" w14:textId="4F2AFFF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2DCDB3" w14:textId="3A5CA6B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392F61" w14:textId="4693403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DB96E6" w14:textId="6B3D09AE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8B64B" w14:textId="18A300CC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B632B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362CD" w14:textId="1E29899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B23CA6" w14:textId="415B5E9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CD6E8A" w14:textId="6C7E0E1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1693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32E571" w14:textId="67965529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98F252" w14:textId="2B2F0CE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1E8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C24DEE" w14:textId="73ACDC0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49893" w14:textId="3A196D3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CE1592" w14:textId="5DCB147D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1E578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0DFEA" w14:textId="550D40F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ACFE0" w14:textId="20C1FD9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B5A3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40CFD" w14:textId="71EA122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317BC" w14:textId="1CD2D0F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1149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A24843" w14:textId="4A608034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1256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BAF8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D554A8" w14:textId="4E1D4156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1D75F8" w14:textId="6323E08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2555</w:t>
            </w:r>
          </w:p>
        </w:tc>
      </w:tr>
      <w:tr w:rsidR="00722EAE" w:rsidRPr="00C44CB0" w14:paraId="6016F0B4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D17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C163" w14:textId="034A712C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Други страни језик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AFCF" w14:textId="3BA0EB1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5E8F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5CED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ED27" w14:textId="5907DEBA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D113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B2E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ECA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0301" w14:textId="0D983D1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7F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4385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F43" w14:textId="1990864E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1767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79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52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2094" w14:textId="0E191FE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AE2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CBBC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910F" w14:textId="6D58D88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DB4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C0CE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776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78B7" w14:textId="45F5503B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FD9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6B8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21A9" w14:textId="1168AF5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47C2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9E8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AE8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5EA9" w14:textId="5322F721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6511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17C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4D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5EC" w14:textId="3D6F2AC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280</w:t>
            </w:r>
          </w:p>
        </w:tc>
      </w:tr>
      <w:tr w:rsidR="00722EAE" w:rsidRPr="00C44CB0" w14:paraId="4B920DE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EA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D0C5" w14:textId="6A96B081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Принципи економије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92F" w14:textId="7ABEE29D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0DF7" w14:textId="108FEDE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97EB" w14:textId="0D6C58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EE63" w14:textId="65DF84DB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0189" w14:textId="0BB917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E019" w14:textId="08143E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1E89" w14:textId="308562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4690" w14:textId="65155B5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F27" w14:textId="2CA549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27E4" w14:textId="716E399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EE3" w14:textId="676FA4E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A1C4" w14:textId="2DACD0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91A1" w14:textId="6BD38BF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9484" w14:textId="26DF9E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93A5" w14:textId="0FE031B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1F5A" w14:textId="149AC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5D4C" w14:textId="60B4D6A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D66B" w14:textId="35BE4D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CB7" w14:textId="5C6F528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BD7B" w14:textId="351E09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DB0B" w14:textId="445CBF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1A26" w14:textId="7F2EE0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05E2" w14:textId="2B44885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A677" w14:textId="5ED84E6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457" w14:textId="757684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D7E4" w14:textId="56C8EE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212B" w14:textId="53BEB8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3235" w14:textId="390A1B1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EEF2" w14:textId="34584ED9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B5FF" w14:textId="44DDC3C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C9AF" w14:textId="66A436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471" w14:textId="7C01A8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1308" w14:textId="6C13FDF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</w:tr>
      <w:tr w:rsidR="00722EAE" w:rsidRPr="00C44CB0" w14:paraId="3284D428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AED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4CAE" w14:textId="2CE8783D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Право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D19" w14:textId="0A6903B9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C269" w14:textId="17CB3F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172D" w14:textId="46431D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FBCE" w14:textId="1B84789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DB3C" w14:textId="21E4CBB1" w:rsidR="00F64103" w:rsidRPr="00BA551C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7EFD" w14:textId="593A05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82DA" w14:textId="36B502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853" w14:textId="39078ED1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66D5" w14:textId="7D6BE75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96F" w14:textId="48385C7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7247" w14:textId="48F84F02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10D8" w14:textId="6A21502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C78" w14:textId="70B851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64CD" w14:textId="08EFC0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0B2E" w14:textId="762873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9D2F" w14:textId="35FE41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3C4" w14:textId="435F319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C8D1" w14:textId="64E514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BFC2" w14:textId="7B9381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5A68" w14:textId="1CB8E0C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14F5" w14:textId="49D21D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D84B" w14:textId="63BFA2B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6E31" w14:textId="5CF2A5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2970" w14:textId="1F92C74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8D26" w14:textId="00A045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AE04" w14:textId="2CEC4F0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A6AB" w14:textId="106926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D873" w14:textId="1284EC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5DAA" w14:textId="4D4202EB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AD6" w14:textId="205493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9E8" w14:textId="105ECF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EDEB" w14:textId="4CC082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289" w14:textId="41FC2CF7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182</w:t>
            </w:r>
          </w:p>
        </w:tc>
      </w:tr>
      <w:tr w:rsidR="00722EAE" w:rsidRPr="00C44CB0" w14:paraId="1E88FB06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D9D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3E95" w14:textId="10C927CE" w:rsidR="00F64103" w:rsidRPr="00085DBB" w:rsidRDefault="00085DB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Канцеларијско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A62F" w14:textId="4B91C0A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A90" w14:textId="5E958CBC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D6B5" w14:textId="62652E6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DA22" w14:textId="2E61361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3846" w14:textId="6DD1DAF5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9AD0" w14:textId="50C3A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FF0A" w14:textId="010FA8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2EE6" w14:textId="45A25E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0898" w14:textId="2E827630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7D4C" w14:textId="75E8DD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8A6D" w14:textId="5D67E5D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4BD1" w14:textId="2161FD44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10F" w14:textId="1C0969D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2803" w14:textId="3EECC33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D395" w14:textId="083045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C277" w14:textId="4E64B2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FFB6" w14:textId="34DAF1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B099" w14:textId="7048D33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C25C" w14:textId="6F06BB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2907" w14:textId="200EB37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B0B5" w14:textId="219D06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EE51" w14:textId="4BB609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55BF" w14:textId="310945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3C54" w14:textId="47194F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4857" w14:textId="2D62EC8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2C09" w14:textId="4FC400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4DFB" w14:textId="578621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6190" w14:textId="5C983DC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A0CF" w14:textId="6EC37CD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1AB0" w14:textId="20FA4032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A495" w14:textId="26FE707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CF62" w14:textId="6281C2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A19D" w14:textId="0E9A02E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</w:tr>
      <w:tr w:rsidR="00722EAE" w:rsidRPr="00C44CB0" w14:paraId="6EF98EF9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D9BE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0937" w14:textId="5A6FE69D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Рачуноводство у трговини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FDA" w14:textId="185B9175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D51C" w14:textId="3817242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87FC" w14:textId="6D83A4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AF35" w14:textId="356CF210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D" w14:textId="4BBD474E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7DA7" w14:textId="0C472E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5FFD" w14:textId="104A450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2B1A" w14:textId="16D77EC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5525" w14:textId="12B51144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37F9" w14:textId="4E997F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0289" w14:textId="1232DD33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E24A" w14:textId="45FD949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0447" w14:textId="5AD871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F801" w14:textId="70D949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FA88" w14:textId="4AE290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07C8" w14:textId="0CAC591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2500" w14:textId="3E6D92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4452" w14:textId="029237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E27F" w14:textId="1AB3E6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A68" w14:textId="1422EB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16F" w14:textId="579898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725" w14:textId="365E380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1CA5" w14:textId="72515C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B67E" w14:textId="1DE842A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D5E" w14:textId="0D0F45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7E76" w14:textId="33743B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615E" w14:textId="268E12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0739" w14:textId="736937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F8C3" w14:textId="1C30C54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2F9F" w14:textId="53AFFA1D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DE58" w14:textId="4DB393A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D247" w14:textId="4C4352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AE74" w14:textId="2EC0C43F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219</w:t>
            </w:r>
          </w:p>
        </w:tc>
      </w:tr>
      <w:tr w:rsidR="00722EAE" w:rsidRPr="00C44CB0" w14:paraId="097FEEE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9F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D73" w14:textId="1718A9CC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Организација набавке и продаје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FB3" w14:textId="4257257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795" w14:textId="407ACE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C26" w14:textId="3FE147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02A9" w14:textId="68A292A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3C1" w14:textId="087E19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5C17" w14:textId="66027CE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B69" w14:textId="5B4AF76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B21" w14:textId="65286F8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5E9E" w14:textId="31B866F9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DC5" w14:textId="2E204D4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8527" w14:textId="4BC05F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E0B0" w14:textId="1C263B7B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B0A1" w14:textId="3B90CB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F185" w14:textId="425B17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5DC5" w14:textId="1DAAF3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4254" w14:textId="0D7D616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82B4" w14:textId="10FF1D4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2CB4" w14:textId="0B713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ABDD" w14:textId="0F160C3E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926" w14:textId="166CD9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94CF" w14:textId="62168EB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800D" w14:textId="7F4A57C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24B3" w14:textId="2AD317F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6C9" w14:textId="1BD739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C1A" w14:textId="4B83D6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8E8C" w14:textId="617473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FF5" w14:textId="26AD4D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8C17" w14:textId="096299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725" w14:textId="140470A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026E" w14:textId="13350012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DAFA" w14:textId="418C2D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F51" w14:textId="6C9C41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D33" w14:textId="0BBC256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213</w:t>
            </w:r>
          </w:p>
        </w:tc>
      </w:tr>
      <w:tr w:rsidR="00722EAE" w:rsidRPr="00C44CB0" w14:paraId="5AE7FA32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70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6E08" w14:textId="065EE328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информатика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86" w14:textId="16F9E1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03D1" w14:textId="42000C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679" w14:textId="6AC5D1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28DD" w14:textId="7A3553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7602" w14:textId="3D8D8B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0EC2" w14:textId="5AEFD3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EEC2" w14:textId="3C27B8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70D9" w14:textId="008652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3603" w14:textId="14579F4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CA43" w14:textId="7545DDB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686" w14:textId="538A21F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5F69" w14:textId="3906C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29D7" w14:textId="1A3687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101F" w14:textId="115237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4835" w14:textId="48E4EC8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604" w14:textId="5443CB14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CC58" w14:textId="3D116F6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474" w14:textId="1628FA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F2FB" w14:textId="787BA6A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3CAE" w14:textId="7506DA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394" w14:textId="23F7D0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BB0" w14:textId="2B34CF0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BE40" w14:textId="6B07F4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286" w14:textId="0A5B48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BE23" w14:textId="74AF76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2E4A" w14:textId="2C7A8E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A42E" w14:textId="7330A6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D47" w14:textId="5E0EA7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6F8D9" w14:textId="0F2A1FB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5E53" w14:textId="36493C1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02F" w14:textId="464B8E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775" w14:textId="7A16586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1B10" w14:textId="78F233AF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722EAE" w:rsidRPr="00C44CB0" w14:paraId="3A5FC511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31A6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6CD9" w14:textId="57EA22AA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Обука у виртуелном предузећу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7582" w14:textId="7CCC0CD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CA4D" w14:textId="646B20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028" w14:textId="0622142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3C77" w14:textId="221120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61F7" w14:textId="13EDBA4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3E89" w14:textId="086E8B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E6B5" w14:textId="42F33CC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9EE5" w14:textId="2C79425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39BD2" w14:textId="2547D350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D9EF4" w14:textId="2D2703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E468" w14:textId="6863380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6DF5" w14:textId="0A7776F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35D" w14:textId="7361D00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BBF0" w14:textId="1C3225D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C845" w14:textId="4C6D65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CFFD" w14:textId="02ADC1CB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FD58" w14:textId="232136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EA0A" w14:textId="764DD6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7000" w14:textId="3FE4238A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175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9F32" w14:textId="69704C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09EB" w14:textId="1CB20CC8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486" w14:textId="095FEE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2E97" w14:textId="6C34811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C65" w14:textId="309268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F161" w14:textId="29B8C6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A43" w14:textId="12FCF5F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192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5847" w14:textId="6EF1E1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70C3" w14:textId="0B4F054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C1ED" w14:textId="731432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02C" w14:textId="2EB33627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475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BA96" w14:textId="0403038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D70B" w14:textId="1A52D52C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6EE" w14:textId="20B56D62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625</w:t>
            </w:r>
          </w:p>
        </w:tc>
      </w:tr>
      <w:tr w:rsidR="00722EAE" w:rsidRPr="00C44CB0" w14:paraId="07C6F35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A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199" w14:textId="3A04C11D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Трговинско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ED31" w14:textId="678FC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25C6" w14:textId="251D13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06E1" w14:textId="4EBF89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B995" w14:textId="6D96D6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6CC9" w14:textId="726D7E6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24D4" w14:textId="0DC5A59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945" w14:textId="1B7FB8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F502" w14:textId="0406FF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1880" w14:textId="2166E9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157" w14:textId="56F573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86C6" w14:textId="10598FF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308C" w14:textId="117353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43CC" w14:textId="3C4DD8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DA41" w14:textId="3C87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ADE1" w14:textId="0637C3D2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06868" w14:textId="0D4B9B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2530" w14:textId="0A6986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803F" w14:textId="0448DA0C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DA9D" w14:textId="5BD8271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7E6" w14:textId="3CDF41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89B9A" w14:textId="01267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561C" w14:textId="74A5362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50FC" w14:textId="491D78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7ABD" w14:textId="1D4708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810" w14:textId="0A02605D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2885" w14:textId="442D8D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D77" w14:textId="455E0D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FC16" w14:textId="505AC5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80E6" w14:textId="58312C1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FE7F" w14:textId="575B36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5395" w14:textId="1B45946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684C" w14:textId="39B6221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E7A" w14:textId="72F44F7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201</w:t>
            </w:r>
          </w:p>
        </w:tc>
      </w:tr>
      <w:tr w:rsidR="00722EAE" w:rsidRPr="00C44CB0" w14:paraId="344D5C7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C28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3C77" w14:textId="743B43A1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Међународна шпедиција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541C" w14:textId="13195B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7676" w14:textId="354AD6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0DC" w14:textId="2972D4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C983" w14:textId="41F9DB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8E85" w14:textId="75FB3A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3551" w14:textId="7B9AA0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5CAF" w14:textId="102BCE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93DE" w14:textId="09CCC8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93E0" w14:textId="251DF8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C540" w14:textId="602C78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1008" w14:textId="4687BB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A5F8" w14:textId="5FD341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1B98" w14:textId="483622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83D7" w14:textId="08BFFC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9F0E" w14:textId="39BF615B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EA9" w14:textId="4D40591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4350" w14:textId="3EDD5C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3D90" w14:textId="3F8C1C17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9906" w14:textId="52B5F6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619B" w14:textId="5FA832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5CC3" w14:textId="25483F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7C6E" w14:textId="4ABBE4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6EC4" w14:textId="0F7D088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10C5" w14:textId="09F823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EEB" w14:textId="6B4D27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7FD6" w14:textId="32F490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CA4" w14:textId="71DC7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1662" w14:textId="05AA50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065" w14:textId="1D05348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00A9" w14:textId="501E72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0F31" w14:textId="6D78D8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7C55" w14:textId="6355CBD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ED3" w14:textId="3E24409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722EAE" w:rsidRPr="00C44CB0" w14:paraId="67396AFB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5B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1811" w14:textId="3DFF02D7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Статистика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352B" w14:textId="1B4607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92A" w14:textId="0D0531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E23B" w14:textId="0D3D8A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055" w14:textId="0A80E0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0FC" w14:textId="56AEC9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70CD" w14:textId="3FEBDDF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65D" w14:textId="3C270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8FA" w14:textId="13F514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6478" w14:textId="44E157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2B89" w14:textId="258D9D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D560" w14:textId="0D843FB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CF6" w14:textId="4D0D2D0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8872" w14:textId="1D2C71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59A6" w14:textId="57CAE1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626" w14:textId="2FEAA5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88F" w14:textId="490FA431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7E19" w14:textId="674B0A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715B" w14:textId="1F53A76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7598" w14:textId="0EE3EB2A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1146" w14:textId="4340BBE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8817" w14:textId="053AFE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625" w14:textId="2F41AA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707A" w14:textId="5608EB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B34A" w14:textId="437762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F5D9" w14:textId="26EBE9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691C" w14:textId="60292E8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AF0" w14:textId="263F29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A517" w14:textId="1D5D7A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D45" w14:textId="030978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58B4" w14:textId="637E2C2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ED06" w14:textId="15533A3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CDEE" w14:textId="6B902E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F9A1" w14:textId="600A2F78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</w:tr>
      <w:tr w:rsidR="00722EAE" w:rsidRPr="00C44CB0" w14:paraId="52901D7E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02B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12.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FC2C" w14:textId="145B03EF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Маркетинг у трговини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DC7B" w14:textId="798A18E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32DF" w14:textId="44512F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98B3" w14:textId="5CE47B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DAAD" w14:textId="736AA2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FBE9" w14:textId="1882F7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5E40D" w14:textId="5BBDB98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885C" w14:textId="54870AF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0FC1" w14:textId="0CCAA0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F5340" w14:textId="0F9CC8A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ACEB" w14:textId="1DA9A1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9814" w14:textId="4C3B654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5EF89" w14:textId="3EE0AC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446C" w14:textId="58D357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9B34" w14:textId="77E9A10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E08" w14:textId="0D39A7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1136" w14:textId="751DA4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2951" w14:textId="4D5C9DC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0D6D" w14:textId="5FBF6A4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D1F5" w14:textId="3CE95D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8929" w14:textId="19FA931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A59C" w14:textId="25C537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48F5" w14:textId="0D9BFD19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BF70" w14:textId="579D7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CC3" w14:textId="523F0B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8CD8" w14:textId="605184C9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29A9" w14:textId="42B7EDF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2783" w14:textId="7AAC65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2B4BD" w14:textId="7A466C0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A2EE" w14:textId="19827C61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705C" w14:textId="2F62056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427B" w14:textId="003FEC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1FFA" w14:textId="306726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BBFA" w14:textId="0FE1E7E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</w:tr>
      <w:tr w:rsidR="00722EAE" w:rsidRPr="00C44CB0" w14:paraId="6C3C617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25A0" w14:textId="4C420414" w:rsidR="0052025C" w:rsidRPr="0052025C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E2651" w14:textId="3EFC3462" w:rsidR="0052025C" w:rsidRDefault="0052025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Финансије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DE4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E08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697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E78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2CC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DF1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195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93FD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3DB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95C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323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14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B51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6EC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5A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664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40E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B89D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23D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FF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597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4F00" w14:textId="7D9B8E2E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76E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ABA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AB9" w14:textId="01BA8391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28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4C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A87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8BFC" w14:textId="785246C6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299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4BCE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BA5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4538" w14:textId="09F89AFF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37D1314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074D" w14:textId="450F7B1D" w:rsidR="0052025C" w:rsidRPr="0052025C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FB8E" w14:textId="44A5CE6E" w:rsidR="0052025C" w:rsidRDefault="0052025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Предузетништво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1D4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EF9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A82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3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50A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6D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C5D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3D3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5F4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4F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0D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8D6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737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A830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ABD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1A1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CD0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7C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B27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0AB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469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80C5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D9B6" w14:textId="7634294F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F44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4DD7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0939" w14:textId="7532A860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9A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4B6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4DAA" w14:textId="661839B9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42C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CC3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765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808" w14:textId="35E9D3B8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44782B75" w14:textId="77777777" w:rsidTr="00722EAE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C84309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C0AF6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16A5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D8864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A43D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C59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9F5F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2754E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F0296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25E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935F1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B44D3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3695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EBE13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2C4CA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84AAB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95C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671B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87027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68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86513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E670A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7D00C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929B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79D2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34EDE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6D59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8CB73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5D2C5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7A04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1A035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FE945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CC95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15916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</w:tr>
      <w:tr w:rsidR="00722EAE" w:rsidRPr="00C44CB0" w14:paraId="395EF704" w14:textId="77777777" w:rsidTr="00722EAE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C0C" w14:textId="3DFCDE74" w:rsidR="00F64103" w:rsidRPr="00C44CB0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F64103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98D" w14:textId="07BDC2A5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6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841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AA0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1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F1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6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E60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5AC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B7B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F55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44C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54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3A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107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27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B9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80E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40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AD1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816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8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94C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7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D4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DD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E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13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E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46D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54F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2D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EA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</w:tr>
      <w:tr w:rsidR="00722EAE" w:rsidRPr="00C44CB0" w14:paraId="1EFF5470" w14:textId="77777777" w:rsidTr="00722EA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371B57" w14:textId="2AFF7825" w:rsidR="00F64103" w:rsidRPr="00C44CB0" w:rsidRDefault="00F64103" w:rsidP="0052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 w:rsidR="005202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085A3" w14:textId="46AA3490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B39E6C" w14:textId="41C5976C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D177C5" w14:textId="2C2D777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5EC6E92" w14:textId="16621367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5AC51C" w14:textId="0E5905E2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748967E" w14:textId="4453B363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C23903" w14:textId="711EC40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20EBE" w14:textId="78DA57FB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CC6304" w14:textId="3D8F0D89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F820C" w14:textId="47DD277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2CC7ED" w14:textId="7F3F4C24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E801A" w14:textId="2E5AA265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853758" w14:textId="08FD5A0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A8F2E7" w14:textId="1430AE6A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7B49C8" w14:textId="56162B3D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9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CA4A89" w14:textId="487EE26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9A2B2E" w14:textId="62F73B7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777381" w14:textId="212CDB73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96F601" w14:textId="475D9747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684B8B" w14:textId="692E711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2702C4" w14:textId="47396A07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A1E900" w14:textId="0FE298AF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749000" w14:textId="1A2585B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CC5122A" w14:textId="15421E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F5697A4" w14:textId="28F218BE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046C3B" w14:textId="73FCBB8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B904CE" w14:textId="7405A61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F9FF7F" w14:textId="36053E0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CB6882" w14:textId="125FDAFC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1283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74EDA2" w14:textId="1330A42A" w:rsidR="00F64103" w:rsidRPr="00C44CB0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1256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58B6" w14:textId="7C0C17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D12E6F" w14:textId="114061B9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EF3CE1" w14:textId="1E49162F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2689</w:t>
            </w:r>
          </w:p>
        </w:tc>
      </w:tr>
      <w:tr w:rsidR="006369A0" w:rsidRPr="00C44CB0" w14:paraId="3AE19531" w14:textId="77777777" w:rsidTr="00722EA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57183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C48D36A" w14:textId="39619E3D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0E376C0" w14:textId="7FFC60CA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14F9D82" w14:textId="3ED1F9AF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465A6482" w14:textId="5C3455A4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678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14CEB8BB" w14:textId="52064629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9187D1" w14:textId="049DC12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F144B5F" w14:textId="337908B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89C4B50" w14:textId="27B7F42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700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F0200B2" w14:textId="5FA95F9A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2689</w:t>
            </w:r>
          </w:p>
        </w:tc>
      </w:tr>
      <w:tr w:rsidR="00F64103" w:rsidRPr="00DA5C53" w14:paraId="7D131B3D" w14:textId="77777777" w:rsidTr="00722EAE">
        <w:trPr>
          <w:gridAfter w:val="19"/>
          <w:wAfter w:w="8222" w:type="dxa"/>
          <w:trHeight w:val="215"/>
          <w:jc w:val="center"/>
        </w:trPr>
        <w:tc>
          <w:tcPr>
            <w:tcW w:w="72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75E8" w14:textId="6B60148E" w:rsidR="00F64103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F64103"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2EA7F948" w14:textId="77777777" w:rsidR="00F64103" w:rsidRPr="00DA5C53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5CA76BC8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F280A46" w14:textId="6B37F463" w:rsidR="00F64103" w:rsidRDefault="00F64103" w:rsidP="005F0CC3">
      <w:pPr>
        <w:jc w:val="both"/>
        <w:rPr>
          <w:noProof/>
        </w:rPr>
      </w:pPr>
    </w:p>
    <w:p w14:paraId="0D3CF316" w14:textId="3FF430D2" w:rsidR="00E11D4E" w:rsidRPr="00723D19" w:rsidRDefault="00E11D4E" w:rsidP="00E11D4E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Б: Листа изборних предмета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E11D4E" w:rsidRPr="00156C54" w14:paraId="08083FE5" w14:textId="77777777" w:rsidTr="00E11D4E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DE2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CE77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C58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E11D4E" w:rsidRPr="00156C54" w14:paraId="3CD362F0" w14:textId="77777777" w:rsidTr="00E11D4E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E91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A5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D0E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4DCA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97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24B6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E11D4E" w:rsidRPr="00156C54" w14:paraId="284A526D" w14:textId="77777777" w:rsidTr="00E11D4E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875EBE" w14:textId="64D37F0D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E11D4E" w:rsidRPr="00156C54" w14:paraId="0FC0D4E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A4D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697B" w14:textId="47E39426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Комерцијално познавање робе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E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51E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F279" w14:textId="594D951E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C0A2" w14:textId="6C0E0F0A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52FC2DFF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C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B404" w14:textId="604417DD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Вештине комуникације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B73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C8E" w14:textId="1FA974B3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F148" w14:textId="7263E6C5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17CBDE67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7D7C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C75" w14:textId="2E0785D6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Пословна економија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E078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411F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0D3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FAF9" w14:textId="7D990262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099CFD93" w14:textId="77777777" w:rsidTr="00E11D4E">
        <w:trPr>
          <w:trHeight w:val="30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D4E3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B62B" w14:textId="382711D8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Пословни енглески језик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8830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4785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87FE" w14:textId="08A21891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EA79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E11D4E" w:rsidRPr="00156C54" w14:paraId="46F3EC5F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AD2B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305F" w14:textId="68AAF035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Менаџмент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9FF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1023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F226" w14:textId="5CE727C3" w:rsidR="00E11D4E" w:rsidRPr="00156C54" w:rsidRDefault="00E11D4E" w:rsidP="00E1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50B5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E11D4E" w:rsidRPr="00156C54" w14:paraId="58E8CC56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75200" w14:textId="32877C23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6.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B2D4" w14:textId="724CCF30" w:rsid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Електронско пословање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26E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A5D1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0F5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D406" w14:textId="1EA79BF3" w:rsidR="00E11D4E" w:rsidRPr="00E11D4E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</w:tbl>
    <w:p w14:paraId="13E2EAC3" w14:textId="1A036DF3" w:rsidR="00336D08" w:rsidRDefault="00336D08" w:rsidP="005F0CC3">
      <w:pPr>
        <w:jc w:val="both"/>
        <w:rPr>
          <w:noProof/>
        </w:rPr>
      </w:pPr>
    </w:p>
    <w:p w14:paraId="109DB243" w14:textId="19581888" w:rsidR="00E11D4E" w:rsidRDefault="00E11D4E" w:rsidP="005F0CC3">
      <w:pPr>
        <w:jc w:val="both"/>
        <w:rPr>
          <w:noProof/>
        </w:rPr>
      </w:pPr>
    </w:p>
    <w:p w14:paraId="63B1D772" w14:textId="77777777" w:rsidR="00E11D4E" w:rsidRDefault="00E11D4E" w:rsidP="005F0CC3">
      <w:pPr>
        <w:jc w:val="both"/>
        <w:rPr>
          <w:noProof/>
        </w:rPr>
      </w:pPr>
    </w:p>
    <w:p w14:paraId="43CB196F" w14:textId="77777777" w:rsidR="00E11D4E" w:rsidRPr="009A2E21" w:rsidRDefault="00E11D4E" w:rsidP="00E11D4E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E11D4E" w:rsidRPr="009A2E21" w14:paraId="7D88F17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9EC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7F26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AD0F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EE65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56D52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3BC1DC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E11D4E" w:rsidRPr="009A2E21" w14:paraId="29F37EDB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BD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DF31" w14:textId="77777777" w:rsidR="00E11D4E" w:rsidRPr="002E0448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474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CE1E" w14:textId="77777777" w:rsidR="00E11D4E" w:rsidRPr="002E0448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C50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515F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280</w:t>
            </w:r>
          </w:p>
        </w:tc>
      </w:tr>
      <w:tr w:rsidR="00E11D4E" w:rsidRPr="009A2E21" w14:paraId="79B359F9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6D20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1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504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6F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42B4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DD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6126F02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E6E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E3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96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AC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A6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10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15788167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3F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35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16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2B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446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EF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4B091BB1" w14:textId="77777777" w:rsidR="00E11D4E" w:rsidRPr="004938CD" w:rsidRDefault="00E11D4E" w:rsidP="00E11D4E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0354E69A" w14:textId="56E921B2" w:rsidR="00336D08" w:rsidRDefault="00336D08" w:rsidP="005F0CC3">
      <w:pPr>
        <w:jc w:val="both"/>
        <w:rPr>
          <w:noProof/>
        </w:rPr>
      </w:pPr>
    </w:p>
    <w:p w14:paraId="7F157315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48BE8E38" w14:textId="7DB7040A" w:rsidR="00E11D4E" w:rsidRPr="00E11D4E" w:rsidRDefault="00E11D4E" w:rsidP="005F0CC3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E11D4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9"/>
        <w:gridCol w:w="1643"/>
        <w:gridCol w:w="1644"/>
        <w:gridCol w:w="1644"/>
        <w:gridCol w:w="1644"/>
      </w:tblGrid>
      <w:tr w:rsidR="00EA644D" w:rsidRPr="00E11D4E" w14:paraId="6A02401F" w14:textId="77777777" w:rsidTr="00EA644D">
        <w:trPr>
          <w:trHeight w:val="458"/>
        </w:trPr>
        <w:tc>
          <w:tcPr>
            <w:tcW w:w="9039" w:type="dxa"/>
          </w:tcPr>
          <w:p w14:paraId="5A6D3D9D" w14:textId="77777777" w:rsidR="00EA644D" w:rsidRPr="00E11D4E" w:rsidRDefault="00EA644D" w:rsidP="00EA644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43" w:type="dxa"/>
          </w:tcPr>
          <w:p w14:paraId="2BE19424" w14:textId="2799DE3E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644" w:type="dxa"/>
          </w:tcPr>
          <w:p w14:paraId="07FCF655" w14:textId="54EFC09F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644" w:type="dxa"/>
          </w:tcPr>
          <w:p w14:paraId="0E82D8C6" w14:textId="0CBD7446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644" w:type="dxa"/>
          </w:tcPr>
          <w:p w14:paraId="4CC2D8C1" w14:textId="5B22531B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E11D4E" w14:paraId="7017BA08" w14:textId="77777777" w:rsidTr="00EA644D">
        <w:trPr>
          <w:trHeight w:val="458"/>
        </w:trPr>
        <w:tc>
          <w:tcPr>
            <w:tcW w:w="9039" w:type="dxa"/>
          </w:tcPr>
          <w:p w14:paraId="7362E78F" w14:textId="2E6E1719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643" w:type="dxa"/>
            <w:vAlign w:val="center"/>
          </w:tcPr>
          <w:p w14:paraId="345A5448" w14:textId="6153DAAF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3 дана</w:t>
            </w:r>
          </w:p>
        </w:tc>
        <w:tc>
          <w:tcPr>
            <w:tcW w:w="1644" w:type="dxa"/>
            <w:vAlign w:val="center"/>
          </w:tcPr>
          <w:p w14:paraId="08602766" w14:textId="0594984D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дана</w:t>
            </w:r>
          </w:p>
        </w:tc>
        <w:tc>
          <w:tcPr>
            <w:tcW w:w="1644" w:type="dxa"/>
            <w:vAlign w:val="center"/>
          </w:tcPr>
          <w:p w14:paraId="6BD43457" w14:textId="22C23F35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  <w:tc>
          <w:tcPr>
            <w:tcW w:w="1644" w:type="dxa"/>
            <w:vAlign w:val="center"/>
          </w:tcPr>
          <w:p w14:paraId="46E8E7F7" w14:textId="138D4F1E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</w:tr>
      <w:tr w:rsidR="00EA644D" w:rsidRPr="00E11D4E" w14:paraId="373CA08A" w14:textId="77777777" w:rsidTr="009219BB">
        <w:trPr>
          <w:trHeight w:val="458"/>
        </w:trPr>
        <w:tc>
          <w:tcPr>
            <w:tcW w:w="9039" w:type="dxa"/>
          </w:tcPr>
          <w:p w14:paraId="5948B3CD" w14:textId="2A86D98E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Језик дугог народа или националне мањине са елементима националне културе</w:t>
            </w:r>
          </w:p>
        </w:tc>
        <w:tc>
          <w:tcPr>
            <w:tcW w:w="6575" w:type="dxa"/>
            <w:gridSpan w:val="4"/>
          </w:tcPr>
          <w:p w14:paraId="22692852" w14:textId="6CD8775B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AD8841C" w14:textId="77777777" w:rsidTr="009219BB">
        <w:trPr>
          <w:trHeight w:val="458"/>
        </w:trPr>
        <w:tc>
          <w:tcPr>
            <w:tcW w:w="9039" w:type="dxa"/>
          </w:tcPr>
          <w:p w14:paraId="2BE7A44D" w14:textId="5A63F4CF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6575" w:type="dxa"/>
            <w:gridSpan w:val="4"/>
          </w:tcPr>
          <w:p w14:paraId="3BE066E7" w14:textId="17121FD8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63408BA" w14:textId="77777777" w:rsidTr="009219BB">
        <w:trPr>
          <w:trHeight w:val="458"/>
        </w:trPr>
        <w:tc>
          <w:tcPr>
            <w:tcW w:w="9039" w:type="dxa"/>
          </w:tcPr>
          <w:p w14:paraId="4F50F7FE" w14:textId="6975AFB4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Други предмети*</w:t>
            </w:r>
          </w:p>
        </w:tc>
        <w:tc>
          <w:tcPr>
            <w:tcW w:w="6575" w:type="dxa"/>
            <w:gridSpan w:val="4"/>
          </w:tcPr>
          <w:p w14:paraId="7D224167" w14:textId="39316556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EA644D" w:rsidRPr="00E11D4E" w14:paraId="3BF3AEA6" w14:textId="77777777" w:rsidTr="009219BB">
        <w:trPr>
          <w:trHeight w:val="458"/>
        </w:trPr>
        <w:tc>
          <w:tcPr>
            <w:tcW w:w="9039" w:type="dxa"/>
          </w:tcPr>
          <w:p w14:paraId="353F883C" w14:textId="22997A2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6575" w:type="dxa"/>
            <w:gridSpan w:val="4"/>
          </w:tcPr>
          <w:p w14:paraId="39BDA870" w14:textId="255B5463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30-60 часова недељно</w:t>
            </w:r>
          </w:p>
        </w:tc>
      </w:tr>
      <w:tr w:rsidR="00EA644D" w:rsidRPr="00E11D4E" w14:paraId="1ECA67AB" w14:textId="77777777" w:rsidTr="009219BB">
        <w:trPr>
          <w:trHeight w:val="458"/>
        </w:trPr>
        <w:tc>
          <w:tcPr>
            <w:tcW w:w="9039" w:type="dxa"/>
          </w:tcPr>
          <w:p w14:paraId="0E7FE79B" w14:textId="27A7A13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активности-ученички парламент, ученичке задруге</w:t>
            </w:r>
          </w:p>
        </w:tc>
        <w:tc>
          <w:tcPr>
            <w:tcW w:w="6575" w:type="dxa"/>
            <w:gridSpan w:val="4"/>
          </w:tcPr>
          <w:p w14:paraId="0BE657FE" w14:textId="4E0774FC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EA644D" w:rsidRPr="00E11D4E" w14:paraId="0AF79B74" w14:textId="77777777" w:rsidTr="009219BB">
        <w:trPr>
          <w:trHeight w:val="458"/>
        </w:trPr>
        <w:tc>
          <w:tcPr>
            <w:tcW w:w="9039" w:type="dxa"/>
          </w:tcPr>
          <w:p w14:paraId="55F7CE08" w14:textId="7FE785D0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Културна и јавна делатност школе</w:t>
            </w:r>
          </w:p>
        </w:tc>
        <w:tc>
          <w:tcPr>
            <w:tcW w:w="6575" w:type="dxa"/>
            <w:gridSpan w:val="4"/>
          </w:tcPr>
          <w:p w14:paraId="4A53C69F" w14:textId="7933EFFA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14:paraId="292AAF63" w14:textId="28032B7E" w:rsidR="00E11D4E" w:rsidRPr="00EA644D" w:rsidRDefault="00EA644D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EA644D">
        <w:rPr>
          <w:rFonts w:ascii="Times New Roman" w:hAnsi="Times New Roman" w:cs="Times New Roman"/>
          <w:noProof/>
          <w:sz w:val="16"/>
          <w:szCs w:val="16"/>
        </w:rPr>
        <w:t>*</w:t>
      </w:r>
      <w:r w:rsidRPr="00EA644D">
        <w:rPr>
          <w:rFonts w:ascii="Times New Roman" w:hAnsi="Times New Roman" w:cs="Times New Roman"/>
          <w:noProof/>
          <w:sz w:val="16"/>
          <w:szCs w:val="16"/>
          <w:lang w:val="sr-Cyrl-RS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гимназије, или по програмима који су претходно донети</w:t>
      </w:r>
    </w:p>
    <w:p w14:paraId="6B1F586A" w14:textId="46C5B9D4" w:rsidR="00336D08" w:rsidRDefault="00336D08" w:rsidP="005F0CC3">
      <w:pPr>
        <w:jc w:val="both"/>
        <w:rPr>
          <w:noProof/>
        </w:rPr>
      </w:pPr>
    </w:p>
    <w:p w14:paraId="259F963C" w14:textId="77777777" w:rsidR="00EA644D" w:rsidRPr="009A2E21" w:rsidRDefault="00EA644D" w:rsidP="00EA644D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t xml:space="preserve">Остваривање </w:t>
      </w:r>
      <w:r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>програма по недељама</w:t>
      </w:r>
    </w:p>
    <w:p w14:paraId="76534AC5" w14:textId="77777777" w:rsidR="00EA644D" w:rsidRPr="009A2E21" w:rsidRDefault="00EA644D" w:rsidP="00EA644D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8"/>
        <w:gridCol w:w="2520"/>
        <w:gridCol w:w="2790"/>
        <w:gridCol w:w="2790"/>
        <w:gridCol w:w="2538"/>
      </w:tblGrid>
      <w:tr w:rsidR="00EA644D" w:rsidRPr="009A2E21" w14:paraId="24662657" w14:textId="77777777" w:rsidTr="00EA644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852A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726C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7B25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11B0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6C592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9A2E21" w14:paraId="2FC033D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A93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250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969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4C87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02E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EA644D" w:rsidRPr="009A2E21" w14:paraId="1302E8B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6B63" w14:textId="77777777" w:rsidR="00EA644D" w:rsidRDefault="00EA644D" w:rsidP="009219BB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14D19C38" w14:textId="77777777" w:rsidR="00EA644D" w:rsidRPr="00336D08" w:rsidRDefault="00EA644D" w:rsidP="0092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F82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8CCA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DDB2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FE56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EA644D" w:rsidRPr="009A2E21" w14:paraId="164C7F22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BD2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FDA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6BB7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3D4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644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EA644D" w:rsidRPr="009A2E21" w14:paraId="50FAB32D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BB8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671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BA8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89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93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EA644D" w:rsidRPr="009A2E21" w14:paraId="52D87690" w14:textId="77777777" w:rsidTr="005244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84" w14:textId="77777777" w:rsidR="00EA644D" w:rsidRPr="009A2E21" w:rsidRDefault="00EA644D" w:rsidP="00EA644D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85F93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73CFA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B33F7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5548D9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3FEF5FE4" w14:textId="77777777" w:rsidR="00EA644D" w:rsidRDefault="00EA644D" w:rsidP="00EA644D">
      <w:pPr>
        <w:shd w:val="clear" w:color="auto" w:fill="FFFFFF" w:themeFill="background1"/>
        <w:jc w:val="both"/>
        <w:rPr>
          <w:noProof/>
        </w:rPr>
        <w:sectPr w:rsidR="00EA644D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24AAB18" w14:textId="77777777" w:rsidR="00EA644D" w:rsidRPr="00336D08" w:rsidRDefault="00EA644D" w:rsidP="00EA644D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EA644D" w:rsidRPr="00F64103" w14:paraId="46C28666" w14:textId="77777777" w:rsidTr="009219BB">
        <w:tc>
          <w:tcPr>
            <w:tcW w:w="1101" w:type="dxa"/>
            <w:vMerge w:val="restart"/>
            <w:textDirection w:val="btLr"/>
          </w:tcPr>
          <w:p w14:paraId="05927923" w14:textId="77777777" w:rsidR="00EA644D" w:rsidRPr="00F64103" w:rsidRDefault="00EA644D" w:rsidP="009219BB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5F3DD6C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6265A7C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5147A134" w14:textId="77777777" w:rsidR="00491967" w:rsidRDefault="00491967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EA644D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рој ученика у </w:t>
            </w:r>
          </w:p>
          <w:p w14:paraId="70E2C593" w14:textId="1A9B4235" w:rsidR="00EA644D" w:rsidRPr="00F64103" w:rsidRDefault="00EA644D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групи - до</w:t>
            </w:r>
          </w:p>
        </w:tc>
      </w:tr>
      <w:tr w:rsidR="00EA644D" w:rsidRPr="00F64103" w14:paraId="159D62CF" w14:textId="77777777" w:rsidTr="009219BB">
        <w:tc>
          <w:tcPr>
            <w:tcW w:w="1101" w:type="dxa"/>
            <w:vMerge/>
          </w:tcPr>
          <w:p w14:paraId="2FAAC368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45174A24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9842D5B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ECCD39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2DD8E3D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A679DA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A644D" w:rsidRPr="00F64103" w14:paraId="490890FB" w14:textId="77777777" w:rsidTr="00491967">
        <w:tc>
          <w:tcPr>
            <w:tcW w:w="1101" w:type="dxa"/>
            <w:vMerge w:val="restart"/>
            <w:vAlign w:val="center"/>
          </w:tcPr>
          <w:p w14:paraId="51E46508" w14:textId="77777777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4204C8D6" w14:textId="2414EC8E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Канцеларијско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C9986EB" w14:textId="2AF29C24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111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8D9C2A8" w14:textId="31E7F730" w:rsidR="00EA644D" w:rsidRPr="00EA644D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50D865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2E7933E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787E5042" w14:textId="77777777" w:rsidTr="00491967">
        <w:tc>
          <w:tcPr>
            <w:tcW w:w="1101" w:type="dxa"/>
            <w:vMerge/>
          </w:tcPr>
          <w:p w14:paraId="535EFD4C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E282AF1" w14:textId="2A247681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 у трговини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60453B0" w14:textId="3575B81F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F0B75C1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5B15FC2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0B34583" w14:textId="07472DC1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1F4DA9FA" w14:textId="77777777" w:rsidTr="00491967">
        <w:tc>
          <w:tcPr>
            <w:tcW w:w="1101" w:type="dxa"/>
            <w:vMerge w:val="restart"/>
            <w:vAlign w:val="center"/>
          </w:tcPr>
          <w:p w14:paraId="309F6829" w14:textId="43B761A1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637" w:type="dxa"/>
          </w:tcPr>
          <w:p w14:paraId="6E6BC130" w14:textId="242AA59D" w:rsidR="00EA644D" w:rsidRPr="00491967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Канцеларијско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6DF358A" w14:textId="220DF4A9" w:rsidR="00EA644D" w:rsidRPr="0049196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C15C69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A6FCE44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E48F0E1" w14:textId="0A872442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26721C9" w14:textId="77777777" w:rsidTr="00491967">
        <w:tc>
          <w:tcPr>
            <w:tcW w:w="1101" w:type="dxa"/>
            <w:vMerge/>
          </w:tcPr>
          <w:p w14:paraId="63C33262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270BDC8" w14:textId="4355F49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 у трговини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A2D75E0" w14:textId="54B914E4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D0FF282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7D740C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17DD5DE0" w14:textId="0B1FC1F0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4F96659F" w14:textId="77777777" w:rsidTr="00491967">
        <w:tc>
          <w:tcPr>
            <w:tcW w:w="1101" w:type="dxa"/>
            <w:vMerge/>
          </w:tcPr>
          <w:p w14:paraId="68BB3D4D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2BA29E" w14:textId="556BAE26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Организација набавке и продаје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F0A6A9B" w14:textId="49A1A36A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DA882AB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4A9A31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E2F323" w14:textId="7ECBC70A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49FEEA9" w14:textId="77777777" w:rsidTr="00491967">
        <w:tc>
          <w:tcPr>
            <w:tcW w:w="1101" w:type="dxa"/>
            <w:vMerge/>
          </w:tcPr>
          <w:p w14:paraId="50C1FAFB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CC64A26" w14:textId="6A53139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E175AEA" w14:textId="3F43EDD3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10784F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8840BC3" w14:textId="4BC3B11B" w:rsidR="00EA644D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370" w:type="dxa"/>
            <w:vAlign w:val="center"/>
          </w:tcPr>
          <w:p w14:paraId="1CC3F523" w14:textId="406AA2AD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4B26DD61" w14:textId="77777777" w:rsidTr="00491967">
        <w:tc>
          <w:tcPr>
            <w:tcW w:w="1101" w:type="dxa"/>
            <w:vMerge w:val="restart"/>
            <w:vAlign w:val="center"/>
          </w:tcPr>
          <w:p w14:paraId="58CD68B2" w14:textId="39864BCB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637" w:type="dxa"/>
          </w:tcPr>
          <w:p w14:paraId="5B366C2C" w14:textId="7540388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Организација набавке и продаје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1E0C952" w14:textId="72657D01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79839DD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F09C6A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AD7323" w14:textId="26F7C285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636932D" w14:textId="77777777" w:rsidTr="00491967">
        <w:tc>
          <w:tcPr>
            <w:tcW w:w="1101" w:type="dxa"/>
            <w:vMerge/>
          </w:tcPr>
          <w:p w14:paraId="30E23F77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A99357" w14:textId="62E4E86A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E866C03" w14:textId="061B8B78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5EA8F3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2855959" w14:textId="5CBA674E" w:rsidR="00EA644D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50C1646D" w14:textId="615FCCC4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7D371671" w14:textId="77777777" w:rsidTr="00491967">
        <w:tc>
          <w:tcPr>
            <w:tcW w:w="1101" w:type="dxa"/>
            <w:vMerge/>
          </w:tcPr>
          <w:p w14:paraId="7D3B1862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F23646E" w14:textId="771FBE57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BD0C17A" w14:textId="56883BC5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29B4647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9E3ED6E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1818746C" w14:textId="6B6EE2AA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6F8E66DC" w14:textId="77777777" w:rsidTr="00491967">
        <w:tc>
          <w:tcPr>
            <w:tcW w:w="1101" w:type="dxa"/>
            <w:vMerge/>
          </w:tcPr>
          <w:p w14:paraId="28107B71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1B5C5F3E" w14:textId="1595FDD9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Статистика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1BE820C" w14:textId="2BC98881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48FECDC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07EA057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74DA2370" w14:textId="53DA47D9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491967" w:rsidRPr="00F64103" w14:paraId="79A64EDB" w14:textId="77777777" w:rsidTr="00491967">
        <w:tc>
          <w:tcPr>
            <w:tcW w:w="1101" w:type="dxa"/>
            <w:vMerge w:val="restart"/>
            <w:vAlign w:val="center"/>
          </w:tcPr>
          <w:p w14:paraId="32822636" w14:textId="35E62C9B" w:rsidR="00491967" w:rsidRPr="00F64103" w:rsidRDefault="00491967" w:rsidP="004919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3637" w:type="dxa"/>
          </w:tcPr>
          <w:p w14:paraId="4600B86A" w14:textId="61D6BD69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4AF8956" w14:textId="06AF3100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192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7D345F03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D2DEDD3" w14:textId="6811D523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46099BAE" w14:textId="4E4A23A4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491967" w:rsidRPr="00F64103" w14:paraId="74246DBC" w14:textId="77777777" w:rsidTr="00491967">
        <w:tc>
          <w:tcPr>
            <w:tcW w:w="1101" w:type="dxa"/>
            <w:vMerge/>
          </w:tcPr>
          <w:p w14:paraId="774F6EE5" w14:textId="77777777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D5E4C1D" w14:textId="1051388E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Предузетништво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9AD75D" w14:textId="1D3F29F4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044FB08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15F1920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6853DBCE" w14:textId="3DB95BDD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2A76DE32" w14:textId="507F5511" w:rsidR="00EA644D" w:rsidRDefault="00EA644D" w:rsidP="00EA644D">
      <w:pPr>
        <w:shd w:val="clear" w:color="auto" w:fill="FFFFFF" w:themeFill="background1"/>
        <w:jc w:val="both"/>
        <w:rPr>
          <w:noProof/>
        </w:rPr>
      </w:pPr>
    </w:p>
    <w:p w14:paraId="1EC6020F" w14:textId="69AA8AFF" w:rsidR="00EA644D" w:rsidRDefault="00EA644D" w:rsidP="005F0CC3">
      <w:pPr>
        <w:jc w:val="both"/>
        <w:rPr>
          <w:noProof/>
        </w:rPr>
      </w:pPr>
    </w:p>
    <w:p w14:paraId="4EA354F1" w14:textId="7432E3BC" w:rsidR="00EA644D" w:rsidRDefault="00EA644D" w:rsidP="005F0CC3">
      <w:pPr>
        <w:jc w:val="both"/>
        <w:rPr>
          <w:noProof/>
        </w:rPr>
      </w:pPr>
    </w:p>
    <w:p w14:paraId="5F579D81" w14:textId="77777777" w:rsidR="00EA644D" w:rsidRDefault="00EA644D" w:rsidP="005F0CC3">
      <w:pPr>
        <w:jc w:val="both"/>
        <w:rPr>
          <w:noProof/>
        </w:rPr>
      </w:pPr>
    </w:p>
    <w:p w14:paraId="1831377E" w14:textId="25829C43" w:rsidR="00524408" w:rsidRDefault="00524408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EB18EE8" w14:textId="1520E0B1" w:rsidR="00EA40C0" w:rsidRDefault="00EA40C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29589D60" w14:textId="77777777" w:rsidR="00EA40C0" w:rsidRDefault="00EA40C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EA40C0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6849EF61" w14:textId="7EA3BECD" w:rsidR="009123ED" w:rsidRPr="00181C12" w:rsidRDefault="00181C12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181C12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ДРУГИ РАЗРЕД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6"/>
        <w:gridCol w:w="2307"/>
        <w:gridCol w:w="926"/>
        <w:gridCol w:w="1588"/>
        <w:gridCol w:w="59"/>
        <w:gridCol w:w="10"/>
        <w:gridCol w:w="44"/>
        <w:gridCol w:w="11"/>
        <w:gridCol w:w="44"/>
        <w:gridCol w:w="369"/>
        <w:gridCol w:w="65"/>
        <w:gridCol w:w="60"/>
        <w:gridCol w:w="401"/>
        <w:gridCol w:w="74"/>
        <w:gridCol w:w="38"/>
        <w:gridCol w:w="32"/>
        <w:gridCol w:w="45"/>
        <w:gridCol w:w="373"/>
        <w:gridCol w:w="50"/>
        <w:gridCol w:w="34"/>
        <w:gridCol w:w="40"/>
        <w:gridCol w:w="409"/>
        <w:gridCol w:w="45"/>
        <w:gridCol w:w="96"/>
        <w:gridCol w:w="448"/>
        <w:gridCol w:w="419"/>
        <w:gridCol w:w="11"/>
        <w:gridCol w:w="109"/>
        <w:gridCol w:w="422"/>
        <w:gridCol w:w="181"/>
        <w:gridCol w:w="103"/>
        <w:gridCol w:w="441"/>
        <w:gridCol w:w="21"/>
        <w:gridCol w:w="386"/>
        <w:gridCol w:w="28"/>
        <w:gridCol w:w="133"/>
        <w:gridCol w:w="383"/>
        <w:gridCol w:w="66"/>
        <w:gridCol w:w="520"/>
        <w:gridCol w:w="16"/>
        <w:gridCol w:w="37"/>
        <w:gridCol w:w="22"/>
        <w:gridCol w:w="80"/>
        <w:gridCol w:w="25"/>
        <w:gridCol w:w="360"/>
        <w:gridCol w:w="20"/>
        <w:gridCol w:w="39"/>
        <w:gridCol w:w="25"/>
        <w:gridCol w:w="316"/>
        <w:gridCol w:w="59"/>
        <w:gridCol w:w="320"/>
        <w:gridCol w:w="165"/>
        <w:gridCol w:w="61"/>
        <w:gridCol w:w="1290"/>
      </w:tblGrid>
      <w:tr w:rsidR="00181C12" w:rsidRPr="00425E33" w14:paraId="782F9BCA" w14:textId="77777777" w:rsidTr="00862793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EF3C4B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1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E8B9E0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181C12" w:rsidRPr="00425E33" w14:paraId="4307B895" w14:textId="77777777" w:rsidTr="00862793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5789748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508B96" w14:textId="77777777" w:rsidR="00181C12" w:rsidRPr="00147359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181C12" w:rsidRPr="00425E33" w14:paraId="5411EBDF" w14:textId="77777777" w:rsidTr="00862793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A4103B9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3890A5" w14:textId="77777777" w:rsidR="00181C12" w:rsidRPr="00147359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Други</w:t>
            </w:r>
          </w:p>
        </w:tc>
      </w:tr>
      <w:tr w:rsidR="00181C12" w:rsidRPr="00425E33" w14:paraId="7684C467" w14:textId="77777777" w:rsidTr="00862793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92B35C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F7B918" w14:textId="77777777" w:rsidR="00181C12" w:rsidRPr="00FF2522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181C12" w:rsidRPr="00425E33" w14:paraId="0E50B755" w14:textId="77777777" w:rsidTr="00862793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E6F98D4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46EF21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181C12" w:rsidRPr="00425E33" w14:paraId="0D3E697E" w14:textId="77777777" w:rsidTr="00862793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995F28C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886C751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14:paraId="05993BD5" w14:textId="77777777" w:rsidR="00181C12" w:rsidRPr="00425E33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14:paraId="6298FFD7" w14:textId="77777777" w:rsidR="00181C12" w:rsidRPr="00425E33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14:paraId="229BD46B" w14:textId="77777777" w:rsidR="00181C12" w:rsidRPr="00425E33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14:paraId="4F30C345" w14:textId="77777777" w:rsidR="00181C12" w:rsidRPr="00425E33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14:paraId="1CC002F6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181C12" w:rsidRPr="00425E33" w14:paraId="4131A394" w14:textId="77777777" w:rsidTr="00862793">
        <w:tc>
          <w:tcPr>
            <w:tcW w:w="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61BD3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A5F5B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3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D194C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15" w:type="dxa"/>
            <w:gridSpan w:val="4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44670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1C12" w:rsidRPr="00425E33" w14:paraId="6098F918" w14:textId="77777777" w:rsidTr="00862793">
        <w:tc>
          <w:tcPr>
            <w:tcW w:w="58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5D4068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7C8EE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8210F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5" w:type="dxa"/>
            <w:gridSpan w:val="4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5D1117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1C12" w:rsidRPr="00425E33" w14:paraId="7ED6E06A" w14:textId="77777777" w:rsidTr="008627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0441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1916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5B47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1A770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5619C5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27719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3C505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E402B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47DA0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83177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2794BB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181B0B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765FE3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1C12" w:rsidRPr="00425E33" w14:paraId="27058388" w14:textId="77777777" w:rsidTr="00181C12">
        <w:trPr>
          <w:trHeight w:val="693"/>
        </w:trPr>
        <w:tc>
          <w:tcPr>
            <w:tcW w:w="58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6C518D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A813843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Барок, класицизам и просветитељство</w:t>
            </w:r>
          </w:p>
          <w:p w14:paraId="6A5811FE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06ECD625" w14:textId="371B6BA4" w:rsidR="00181C12" w:rsidRPr="00147359" w:rsidRDefault="00181C12" w:rsidP="00590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F799" w14:textId="77777777" w:rsidR="00181C12" w:rsidRPr="00181C12" w:rsidRDefault="00181C12" w:rsidP="007D66B0">
            <w:pPr>
              <w:numPr>
                <w:ilvl w:val="0"/>
                <w:numId w:val="4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Циљ овог модула је да ученици упознају европске културне, духовне и мисаоне тенденције 17. и 18. века.</w:t>
            </w:r>
          </w:p>
          <w:p w14:paraId="192A7E3A" w14:textId="77777777" w:rsidR="00181C12" w:rsidRPr="00181C12" w:rsidRDefault="00181C12" w:rsidP="007D66B0">
            <w:pPr>
              <w:numPr>
                <w:ilvl w:val="0"/>
                <w:numId w:val="40"/>
              </w:numPr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Препознавање европских тенденција ове епохе у књижевним појавама, делима и личностима у нашој књижевности</w:t>
            </w:r>
          </w:p>
          <w:p w14:paraId="0E394227" w14:textId="77777777" w:rsidR="00181C12" w:rsidRPr="00181C12" w:rsidRDefault="00181C12" w:rsidP="007D66B0">
            <w:pPr>
              <w:numPr>
                <w:ilvl w:val="0"/>
                <w:numId w:val="40"/>
              </w:numPr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Схватање и разумевање стила, тема и мотива епохе</w:t>
            </w:r>
          </w:p>
          <w:p w14:paraId="45AB85CB" w14:textId="77777777" w:rsidR="00181C12" w:rsidRPr="00181C12" w:rsidRDefault="00181C12" w:rsidP="007D66B0">
            <w:pPr>
              <w:numPr>
                <w:ilvl w:val="0"/>
                <w:numId w:val="4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 xml:space="preserve">Развијање перцептивних продуктивних моћи </w:t>
            </w:r>
            <w:r w:rsidRPr="00181C12">
              <w:rPr>
                <w:rFonts w:ascii="Times New Roman" w:hAnsi="Times New Roman" w:cs="Times New Roman"/>
                <w:lang w:val="sr-Cyrl-CS"/>
              </w:rPr>
              <w:lastRenderedPageBreak/>
              <w:t>ученика кроз интерактивни рад</w:t>
            </w: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9C5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13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2034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603B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7C4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05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797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78093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1C12" w:rsidRPr="00425E33" w14:paraId="4187B3B5" w14:textId="77777777" w:rsidTr="008627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93AD02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60ECD5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1CFAA4" w14:textId="77777777" w:rsidR="00181C12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0E6A8FAF" w14:textId="56233109" w:rsidR="0059040A" w:rsidRPr="00425E33" w:rsidRDefault="0059040A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16DA0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B82EB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0E5F8D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81C12" w:rsidRPr="00181C12" w14:paraId="18EDC658" w14:textId="77777777" w:rsidTr="008627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0606BE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3D4E4A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2742" w14:textId="77777777" w:rsidR="00181C12" w:rsidRPr="00181C12" w:rsidRDefault="00181C12" w:rsidP="007D66B0">
            <w:pPr>
              <w:numPr>
                <w:ilvl w:val="0"/>
                <w:numId w:val="4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Знати и разумети поетику епохе барока и класицизма у Европи</w:t>
            </w:r>
          </w:p>
          <w:p w14:paraId="787BAF31" w14:textId="77777777" w:rsidR="00181C12" w:rsidRPr="00181C12" w:rsidRDefault="00181C12" w:rsidP="007D66B0">
            <w:pPr>
              <w:numPr>
                <w:ilvl w:val="0"/>
                <w:numId w:val="4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Знати да повеже европске тенденције епохе са појавама у нашој књижевности и култури 17. и 18. Века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EF0D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16BA70D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49F49C0D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8138227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ED6F" w14:textId="77777777" w:rsidR="00181C12" w:rsidRPr="00181C12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33C577F1" w14:textId="77777777" w:rsidR="00181C12" w:rsidRPr="00181C12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3997305E" w14:textId="77777777" w:rsidR="00181C12" w:rsidRPr="00181C12" w:rsidRDefault="00181C12" w:rsidP="00862793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8275B7D" w14:textId="77777777" w:rsidR="00181C12" w:rsidRPr="00181C12" w:rsidRDefault="00181C12" w:rsidP="0086279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септембар,октобар</w:t>
            </w:r>
          </w:p>
        </w:tc>
      </w:tr>
      <w:tr w:rsidR="00181C12" w:rsidRPr="00425E33" w14:paraId="5F02BEFE" w14:textId="77777777" w:rsidTr="008627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DEE23A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99B71E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12D10B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EA4FF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10B713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81C12" w:rsidRPr="00181C12" w14:paraId="39497153" w14:textId="77777777" w:rsidTr="00862793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65EDB8" w14:textId="77777777" w:rsidR="00181C12" w:rsidRPr="00181C12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5D5E58" w14:textId="77777777" w:rsidR="00181C12" w:rsidRPr="00181C12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F94024" w14:textId="77777777" w:rsidR="00181C12" w:rsidRPr="00181C12" w:rsidRDefault="00181C12" w:rsidP="00181C12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791E8DC0" w14:textId="77777777" w:rsidR="00181C12" w:rsidRPr="00181C12" w:rsidRDefault="00181C12" w:rsidP="00181C12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2430F570" w14:textId="77777777" w:rsidR="00181C12" w:rsidRPr="00181C12" w:rsidRDefault="00181C12" w:rsidP="00181C12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054498BE" w14:textId="77777777" w:rsidR="00181C12" w:rsidRPr="00181C12" w:rsidRDefault="00181C12" w:rsidP="00181C12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33A45657" w14:textId="77777777" w:rsidR="00181C12" w:rsidRPr="00181C12" w:rsidRDefault="00181C12" w:rsidP="00181C12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2910C9D" w14:textId="77777777" w:rsidR="00181C12" w:rsidRPr="00181C12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историја</w:t>
            </w:r>
          </w:p>
          <w:p w14:paraId="519DC80A" w14:textId="77777777" w:rsidR="00181C12" w:rsidRPr="00181C12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14:paraId="2D0FFBC7" w14:textId="77777777" w:rsidR="00181C12" w:rsidRPr="00181C12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93ADA75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41DB9A30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0B6FB8E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26DD4171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11245123" w14:textId="77777777" w:rsidR="00181C12" w:rsidRPr="00181C12" w:rsidRDefault="00181C12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181C12" w:rsidRPr="00425E33" w14:paraId="5D2A50BA" w14:textId="77777777" w:rsidTr="00862793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8D4D2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D690E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8130A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1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533540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1C12" w:rsidRPr="00425E33" w14:paraId="0B2DDC2C" w14:textId="77777777" w:rsidTr="008627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969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92D2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3550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1932A8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B8FC6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B8873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281A8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8D925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3303E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29333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69DD82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7B66C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923BD9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1C12" w:rsidRPr="00425E33" w14:paraId="0CC5C3AC" w14:textId="77777777" w:rsidTr="00862793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964426F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6559898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Романтизам</w:t>
            </w:r>
          </w:p>
          <w:p w14:paraId="6CCBCF9D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343CAA17" w14:textId="75F6DD3F" w:rsidR="00181C12" w:rsidRPr="00147359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128B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Циљ овог модула је упознавање ученика са поетиком књижевности романтизма (стилом,теме жанрови)</w:t>
            </w:r>
          </w:p>
          <w:p w14:paraId="7F121E55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 xml:space="preserve">Неговање опште културе, вештине мишљења и исказивање резултата стеченог знања поводом универзалних тема у књижевним делима, а кроз </w:t>
            </w:r>
            <w:r w:rsidRPr="00181C12">
              <w:rPr>
                <w:rFonts w:ascii="Times New Roman" w:hAnsi="Times New Roman" w:cs="Times New Roman"/>
                <w:lang w:val="sr-Cyrl-CS"/>
              </w:rPr>
              <w:lastRenderedPageBreak/>
              <w:t>које човек језички обликује свој однос према свету, другом човеку, другом народу, духу времена</w:t>
            </w:r>
          </w:p>
          <w:p w14:paraId="752299CA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Уочавање веза нашег романтизма и романтизма у Европи</w:t>
            </w:r>
          </w:p>
          <w:p w14:paraId="4B72BE69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Значај слободе у животу и књижевном делу</w:t>
            </w:r>
          </w:p>
          <w:p w14:paraId="0BFFAEDE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Развијање патриотизма на примерима из дела наше и европске књижевности</w:t>
            </w:r>
          </w:p>
          <w:p w14:paraId="6AE443A0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Развијање осећања лепог у књижевности</w:t>
            </w:r>
          </w:p>
          <w:p w14:paraId="52034E2E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Усавршавање перцептивне моћи у доживљавању књижевних дела епохе романтизма</w:t>
            </w: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1AB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EC4A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B39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7AF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CD1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F5D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D126A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1C12" w:rsidRPr="00425E33" w14:paraId="3E6C36A1" w14:textId="77777777" w:rsidTr="008627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F04486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819482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2B122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64FEB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8DBA4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302E4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81C12" w:rsidRPr="00181C12" w14:paraId="1D57C099" w14:textId="77777777" w:rsidTr="008627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789A59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C63CB3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55E0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Познавање стилске, тематске и жанровске карактеристике епохе романтизма</w:t>
            </w:r>
          </w:p>
          <w:p w14:paraId="1DD24AB8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На универзалним темама из књижевних делаепохе романтизма развити и унапредити свој однос према другим људима, народима, земљама и духу времена епохе, као и сопственом времену и савременицима</w:t>
            </w:r>
          </w:p>
          <w:p w14:paraId="27892E3E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Познавати везе наше културе и књижевности епохе са европском књижевношћу у доба романтизма</w:t>
            </w:r>
          </w:p>
          <w:p w14:paraId="54BFB93E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Познавати путеве идеја и страних утицаја на наше романтичарско књижевно стваралаштво</w:t>
            </w:r>
          </w:p>
          <w:p w14:paraId="5A326C9E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lastRenderedPageBreak/>
              <w:t>Имати изграђен естетски доживљај уметничког дела</w:t>
            </w:r>
          </w:p>
          <w:p w14:paraId="5B7DD538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Изградити однос према језичком благу своје националне књижевности</w:t>
            </w:r>
          </w:p>
          <w:p w14:paraId="0569ADCC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Стећи вештину лепог говорења</w:t>
            </w:r>
          </w:p>
          <w:p w14:paraId="423D2687" w14:textId="77777777" w:rsidR="00181C12" w:rsidRPr="00181C12" w:rsidRDefault="00181C12" w:rsidP="007D66B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Усавршити моћ запажања</w:t>
            </w:r>
          </w:p>
          <w:p w14:paraId="3EFBE475" w14:textId="77777777" w:rsidR="00181C12" w:rsidRPr="00181C12" w:rsidRDefault="00181C12" w:rsidP="007D66B0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и разумевања књижевних текстова епохеЗнати и разумети поетику епохе барока и класицизма у Европи</w:t>
            </w:r>
          </w:p>
          <w:p w14:paraId="6078270E" w14:textId="77777777" w:rsidR="00181C12" w:rsidRPr="00181C12" w:rsidRDefault="00181C12" w:rsidP="007D66B0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Знати да повеже европске тенденције епохе са појавама у нашој књижевности и култури 17. и 18. Века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3A05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7E1CE46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CB32207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F2D5523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FD72" w14:textId="77777777" w:rsidR="00181C12" w:rsidRPr="00181C12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0E330789" w14:textId="77777777" w:rsidR="00181C12" w:rsidRPr="00181C12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56B4D5D4" w14:textId="77777777" w:rsidR="00181C12" w:rsidRPr="00181C12" w:rsidRDefault="00181C12" w:rsidP="00862793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27C15A8" w14:textId="77777777" w:rsidR="00181C12" w:rsidRPr="00181C12" w:rsidRDefault="00181C12" w:rsidP="008627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октобар, новембар, децембар</w:t>
            </w:r>
          </w:p>
        </w:tc>
      </w:tr>
      <w:tr w:rsidR="00181C12" w:rsidRPr="00425E33" w14:paraId="1DC892E7" w14:textId="77777777" w:rsidTr="008627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847D15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BF5DC1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7C87C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7104B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CF38F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81C12" w:rsidRPr="00181C12" w14:paraId="476BA7C1" w14:textId="77777777" w:rsidTr="008627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B86C7A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2665E0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1F2F3F" w14:textId="77777777" w:rsidR="00181C12" w:rsidRPr="00181C12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5B645ACD" w14:textId="77777777" w:rsidR="00181C12" w:rsidRPr="00181C12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33FC5F49" w14:textId="77777777" w:rsidR="00181C12" w:rsidRPr="00181C12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73E0542D" w14:textId="77777777" w:rsidR="00181C12" w:rsidRPr="00181C12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000A2854" w14:textId="77777777" w:rsidR="00181C12" w:rsidRPr="00181C12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0B9DA3C" w14:textId="77777777" w:rsidR="00181C12" w:rsidRPr="00181C12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Историја</w:t>
            </w:r>
          </w:p>
          <w:p w14:paraId="14F600B9" w14:textId="77777777" w:rsidR="00181C12" w:rsidRPr="00181C12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C8680EA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F0C6455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971C3C1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4C6FA9C4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72D09832" w14:textId="77777777" w:rsidR="00181C12" w:rsidRPr="00181C12" w:rsidRDefault="00181C12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181C12" w:rsidRPr="00425E33" w14:paraId="41FFDB46" w14:textId="77777777" w:rsidTr="00862793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0F7F0B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897A0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1A23E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3DFF67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1C12" w:rsidRPr="00425E33" w14:paraId="48DF3DB2" w14:textId="77777777" w:rsidTr="008627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D94F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6D1E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BAF6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1B6FD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9F9C3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38105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D8B6B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E5AE9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68C91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2F6CA6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BF857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E7115D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5F44C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1C12" w:rsidRPr="00425E33" w14:paraId="4A5C375D" w14:textId="77777777" w:rsidTr="00862793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74EAB9C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01A4042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Реализам</w:t>
            </w:r>
          </w:p>
          <w:p w14:paraId="6A2013D8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25BD5042" w14:textId="068D6193" w:rsidR="00181C12" w:rsidRPr="00147359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AA99" w14:textId="77777777" w:rsidR="00181C12" w:rsidRPr="00181C12" w:rsidRDefault="00181C12" w:rsidP="007D66B0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Упознавање ученика са карактеристикама књижевне епохе реализма</w:t>
            </w:r>
          </w:p>
          <w:p w14:paraId="62E99961" w14:textId="77777777" w:rsidR="00181C12" w:rsidRPr="00181C12" w:rsidRDefault="00181C12" w:rsidP="007D66B0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Развијање и неговање осећаја за естетске и моралне вредности епохе</w:t>
            </w:r>
          </w:p>
          <w:p w14:paraId="36AE0A5C" w14:textId="77777777" w:rsidR="00181C12" w:rsidRPr="00181C12" w:rsidRDefault="00181C12" w:rsidP="007D66B0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lastRenderedPageBreak/>
              <w:t>Утицај реализма на укупну културну баштину света</w:t>
            </w:r>
          </w:p>
          <w:p w14:paraId="4DD04962" w14:textId="77777777" w:rsidR="00181C12" w:rsidRPr="00181C12" w:rsidRDefault="00181C12" w:rsidP="007D66B0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Уочавање веза између европског и нашег реализма и утицај европске књижевне епохе на српску књижевност 19.века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05E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2577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291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14B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A7E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8FE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013BB5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1C12" w:rsidRPr="00425E33" w14:paraId="4A773916" w14:textId="77777777" w:rsidTr="008627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C4D5DC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4D2FE9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7EAE15" w14:textId="77777777" w:rsidR="00181C12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5C33F96D" w14:textId="3DAF989E" w:rsidR="0059040A" w:rsidRPr="00425E33" w:rsidRDefault="0059040A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F4A72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BCA9B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4C73CE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81C12" w:rsidRPr="00181C12" w14:paraId="42FF4462" w14:textId="77777777" w:rsidTr="008627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D5E76B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1BD953" w14:textId="77777777" w:rsidR="00181C12" w:rsidRPr="00181C12" w:rsidRDefault="00181C12" w:rsidP="0086279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CBE" w14:textId="77777777" w:rsidR="00181C12" w:rsidRPr="00181C12" w:rsidRDefault="00181C12" w:rsidP="007D66B0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Научити стилске, тематске и жанровске карактеристике реализма и схватити разлоге који су довели до њих</w:t>
            </w:r>
          </w:p>
          <w:p w14:paraId="32F48BD4" w14:textId="77777777" w:rsidR="00181C12" w:rsidRPr="00181C12" w:rsidRDefault="00181C12" w:rsidP="007D66B0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Спознати естетске  и моралне вредности епохе</w:t>
            </w:r>
          </w:p>
          <w:p w14:paraId="6AA4FF95" w14:textId="77777777" w:rsidR="00181C12" w:rsidRPr="00181C12" w:rsidRDefault="00181C12" w:rsidP="007D66B0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Прихватити светску књижевну баштину епохе, проценити њен удео у светској културној баштини и прихватити је као своју личну културну баштину</w:t>
            </w:r>
          </w:p>
          <w:p w14:paraId="56EDE07A" w14:textId="77777777" w:rsidR="00181C12" w:rsidRPr="00181C12" w:rsidRDefault="00181C12" w:rsidP="007D66B0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Уочити везе између нашег и европског реализма, као и утицај европске књижевности реализма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90FE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5CC56F6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B30EA6A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E9DD68C" w14:textId="77777777" w:rsidR="00181C12" w:rsidRPr="00181C12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A43C" w14:textId="77777777" w:rsidR="00181C12" w:rsidRPr="00181C12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19755084" w14:textId="77777777" w:rsidR="00181C12" w:rsidRPr="00181C12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449E8CB4" w14:textId="77777777" w:rsidR="00181C12" w:rsidRPr="00181C12" w:rsidRDefault="00181C12" w:rsidP="00862793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188AA70" w14:textId="77777777" w:rsidR="00181C12" w:rsidRPr="00181C12" w:rsidRDefault="00181C12" w:rsidP="008627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фебруар, март, април,мај</w:t>
            </w:r>
          </w:p>
        </w:tc>
      </w:tr>
      <w:tr w:rsidR="00181C12" w:rsidRPr="00425E33" w14:paraId="44CE873E" w14:textId="77777777" w:rsidTr="008627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EF3832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4BB2C6" w14:textId="77777777" w:rsidR="00181C12" w:rsidRPr="00425E33" w:rsidRDefault="00181C12" w:rsidP="008627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16434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1EC89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9030B1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81C12" w:rsidRPr="00181C12" w14:paraId="516DA4D6" w14:textId="77777777" w:rsidTr="008627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272D57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0337F2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A863AD9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4A8C5B17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058F6D68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6A64DF68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3ADB9490" w14:textId="77777777" w:rsidR="00181C12" w:rsidRPr="00181C12" w:rsidRDefault="00181C12" w:rsidP="00862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DF34DA" w14:textId="77777777" w:rsidR="00181C12" w:rsidRPr="00181C12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Историја</w:t>
            </w:r>
          </w:p>
          <w:p w14:paraId="51FB4F2F" w14:textId="77777777" w:rsidR="00181C12" w:rsidRPr="00181C12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1199C8F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E97F5A9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6B83AD2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44B56FBE" w14:textId="77777777" w:rsidR="00181C12" w:rsidRPr="00181C12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43E3491F" w14:textId="77777777" w:rsidR="00181C12" w:rsidRPr="00181C12" w:rsidRDefault="00181C12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C12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14:paraId="40349671" w14:textId="77777777" w:rsidR="00181C12" w:rsidRDefault="00181C12" w:rsidP="00181C1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7F8CA39C" w14:textId="0A03CB1D" w:rsidR="00181C12" w:rsidRPr="00181C12" w:rsidRDefault="00181C12" w:rsidP="00181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81C12" w:rsidRPr="00425E33" w14:paraId="1F421A21" w14:textId="77777777" w:rsidTr="00862793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5987A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B6BAD5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2A663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99FB72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1C12" w:rsidRPr="00425E33" w14:paraId="07FE523F" w14:textId="77777777" w:rsidTr="008627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17FD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20FF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B98B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62DA59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5F3B6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77E68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D343F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E28DA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6036D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25091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7DB4EA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6695C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18C8CB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1C12" w:rsidRPr="00425E33" w14:paraId="69E38C59" w14:textId="77777777" w:rsidTr="00862793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2A5FC9A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D86A62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14:paraId="2D76303B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09580AA0" w14:textId="77777777" w:rsidR="00181C12" w:rsidRPr="00147359" w:rsidRDefault="00181C12" w:rsidP="00590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634F" w14:textId="77777777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 настави говорне културе и писмености ученике треба упознати са језиком као гласовним системом који се остварује усменим и писаним изражавањем</w:t>
            </w:r>
          </w:p>
          <w:p w14:paraId="379A969B" w14:textId="77777777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Практично усвајање и богаћење језика помоћу одговарајућих језичких вежби</w:t>
            </w:r>
          </w:p>
          <w:p w14:paraId="40908808" w14:textId="77777777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Утемељивање наставе писмености и наставе граматике на језичким вежбањима</w:t>
            </w:r>
          </w:p>
          <w:p w14:paraId="03BF7EF1" w14:textId="77777777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Утврђивање метода и начина стварања у етапама писаног задатка (анализа теме, одређивање њеног тежишта, прикупљање грађе, распоред појединости, израда плана састава, обрада грађе и обликовање састава, рад на усавршавању текста)</w:t>
            </w:r>
          </w:p>
          <w:p w14:paraId="3E7CD91B" w14:textId="318B3952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lastRenderedPageBreak/>
              <w:t>Оспособљавање ученика да у писаном саставу – правописна језичка и стилска вежбања стављају у службу практичних писаних остварења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B3E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8F9E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6D0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5E98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329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E2D8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C4685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1C12" w:rsidRPr="00425E33" w14:paraId="1B6868E0" w14:textId="77777777" w:rsidTr="008627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8C1BC1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11AAC1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C79DFD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3D0A0AF" w14:textId="7A483935" w:rsidR="0059040A" w:rsidRPr="00425E33" w:rsidRDefault="0059040A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B102B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C1CF3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038502B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81C12" w:rsidRPr="00862793" w14:paraId="5F7B0E8A" w14:textId="77777777" w:rsidTr="008627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8C1865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9084F4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4934" w14:textId="77777777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14:paraId="598A0B15" w14:textId="77777777" w:rsidR="00181C12" w:rsidRPr="00862793" w:rsidRDefault="00181C12" w:rsidP="007D66B0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Поседовати развијену језичку културу и неговати правилно усмено и писано изражавање нормама стандардног језика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1181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F24326B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AAF0152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6D28772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0664" w14:textId="77777777" w:rsidR="00181C12" w:rsidRPr="00862793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3A390C56" w14:textId="77777777" w:rsidR="00181C12" w:rsidRPr="00862793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399B0932" w14:textId="77777777" w:rsidR="00181C12" w:rsidRPr="00862793" w:rsidRDefault="00181C12" w:rsidP="00862793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BBCA7B9" w14:textId="77777777" w:rsidR="00181C12" w:rsidRPr="00862793" w:rsidRDefault="00181C12" w:rsidP="008627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септембар – јун</w:t>
            </w:r>
          </w:p>
        </w:tc>
      </w:tr>
      <w:tr w:rsidR="00181C12" w:rsidRPr="00425E33" w14:paraId="1C1DF57F" w14:textId="77777777" w:rsidTr="008627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E9B607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F8E19E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F43149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136A8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EEB836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81C12" w:rsidRPr="00862793" w14:paraId="56F5C303" w14:textId="77777777" w:rsidTr="008627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5FB725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01CE26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B4E5B21" w14:textId="77777777" w:rsidR="00181C12" w:rsidRPr="00862793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580AB3DD" w14:textId="77777777" w:rsidR="00181C12" w:rsidRPr="00862793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2DA30BF0" w14:textId="77777777" w:rsidR="00181C12" w:rsidRPr="00862793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630DCA2E" w14:textId="77777777" w:rsidR="00181C12" w:rsidRPr="00862793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72E928B" w14:textId="77777777" w:rsidR="00862793" w:rsidRPr="004F0C80" w:rsidRDefault="00181C12" w:rsidP="004F0C8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F0C80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14:paraId="3608AABA" w14:textId="77777777" w:rsidR="004F0C80" w:rsidRDefault="004F0C80" w:rsidP="004F0C8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0638EA3C" w14:textId="77777777" w:rsidR="004F0C80" w:rsidRDefault="004F0C80" w:rsidP="004F0C8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14C7419A" w14:textId="77777777" w:rsidR="004F0C80" w:rsidRDefault="004F0C80" w:rsidP="004F0C8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6E132A76" w14:textId="77777777" w:rsidR="004F0C80" w:rsidRDefault="004F0C80" w:rsidP="004F0C8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4E5CFF8B" w14:textId="77777777" w:rsidR="004F0C80" w:rsidRDefault="004F0C80" w:rsidP="004F0C8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48C815DA" w14:textId="77777777" w:rsidR="004F0C80" w:rsidRDefault="004F0C80" w:rsidP="004F0C8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2312384E" w14:textId="0514387D" w:rsidR="004F0C80" w:rsidRPr="00862793" w:rsidRDefault="004F0C80" w:rsidP="004F0C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06C9E7" w14:textId="77777777" w:rsidR="00181C12" w:rsidRPr="00862793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14:paraId="587C53EB" w14:textId="77777777" w:rsidR="00181C12" w:rsidRPr="00862793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реторика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4AC56A2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2844CC8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8827CE2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00FDB6FB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20617C99" w14:textId="77777777" w:rsidR="00181C12" w:rsidRPr="00862793" w:rsidRDefault="00181C12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181C12" w:rsidRPr="00425E33" w14:paraId="51380EB8" w14:textId="77777777" w:rsidTr="00862793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472FBB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FEEEC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59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1C0E75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8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0636C2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1C12" w:rsidRPr="00425E33" w14:paraId="7DAD1B69" w14:textId="77777777" w:rsidTr="00862793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95C9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4445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D578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894499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19598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8D6A5C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363A18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5F690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4E4315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70664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6108FF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70501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3BDA699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1C12" w:rsidRPr="00425E33" w14:paraId="126CA55F" w14:textId="77777777" w:rsidTr="00862793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01978F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203213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Морфологија</w:t>
            </w:r>
          </w:p>
          <w:p w14:paraId="432DD6BF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2112AA4C" w14:textId="01B01047" w:rsidR="00181C12" w:rsidRPr="00147359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1818" w14:textId="4F47F8AE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Систематизо-вање знања о врстама речи и њиховим облицима</w:t>
            </w: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076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5E48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A26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519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02D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A99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757DE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1C12" w:rsidRPr="00425E33" w14:paraId="0172C8EB" w14:textId="77777777" w:rsidTr="00862793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10F0CB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F2A04B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05D5D6" w14:textId="77777777" w:rsidR="00181C12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FFC4387" w14:textId="4D45ACDF" w:rsidR="0059040A" w:rsidRPr="00425E33" w:rsidRDefault="0059040A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B7433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99B50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C180B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81C12" w:rsidRPr="00862793" w14:paraId="1895208B" w14:textId="77777777" w:rsidTr="00862793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927ED8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18E309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A8F3" w14:textId="77777777" w:rsidR="00181C12" w:rsidRPr="00862793" w:rsidRDefault="00181C12" w:rsidP="007D66B0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одреди врсту речи и граматичке категорије</w:t>
            </w:r>
          </w:p>
          <w:p w14:paraId="78C037D8" w14:textId="77777777" w:rsidR="00181C12" w:rsidRPr="00862793" w:rsidRDefault="00181C12" w:rsidP="007D66B0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5F8F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7FD930A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5FED946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CE2345D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96C5" w14:textId="77777777" w:rsidR="00181C12" w:rsidRPr="00862793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7447EC3D" w14:textId="77777777" w:rsidR="00181C12" w:rsidRPr="00862793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063ED6ED" w14:textId="77777777" w:rsidR="00181C12" w:rsidRPr="00862793" w:rsidRDefault="00181C12" w:rsidP="00862793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3C7F1D4" w14:textId="77777777" w:rsidR="00181C12" w:rsidRPr="00862793" w:rsidRDefault="00181C12" w:rsidP="008627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септембар – јун</w:t>
            </w:r>
          </w:p>
        </w:tc>
      </w:tr>
      <w:tr w:rsidR="00181C12" w:rsidRPr="00425E33" w14:paraId="798FE94E" w14:textId="77777777" w:rsidTr="00862793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0E35C3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313555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D7E04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C330C6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32EBE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81C12" w:rsidRPr="00862793" w14:paraId="17674F5F" w14:textId="77777777" w:rsidTr="00862793">
        <w:trPr>
          <w:trHeight w:val="5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F65BFC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3395C2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050AB2" w14:textId="77777777" w:rsidR="00181C12" w:rsidRPr="00862793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7078129F" w14:textId="77777777" w:rsidR="00181C12" w:rsidRPr="00862793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496F544C" w14:textId="77777777" w:rsidR="00181C12" w:rsidRPr="00862793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4F01CF3C" w14:textId="77777777" w:rsidR="00181C12" w:rsidRPr="00862793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137812A8" w14:textId="77777777" w:rsidR="00181C12" w:rsidRPr="00862793" w:rsidRDefault="00181C12" w:rsidP="008627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70730E" w14:textId="77777777" w:rsidR="00181C12" w:rsidRPr="00862793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граматика</w:t>
            </w:r>
          </w:p>
          <w:p w14:paraId="74FA8027" w14:textId="77777777" w:rsidR="00181C12" w:rsidRPr="00862793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реторика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9134E7B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4B6A2DF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D9304D9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3C2DEFBE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4953300D" w14:textId="77777777" w:rsidR="00181C12" w:rsidRPr="00862793" w:rsidRDefault="00181C12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181C12" w:rsidRPr="00425E33" w14:paraId="0E8C5FD6" w14:textId="77777777" w:rsidTr="00862793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5CB185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133C7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9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048D4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3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EADD9E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1C12" w:rsidRPr="00425E33" w14:paraId="5CEA8A8E" w14:textId="77777777" w:rsidTr="00862793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5914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20EC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AA3E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2DE25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501671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79BEC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99787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AF5DB3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AA683A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56D6EDD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242B61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4FF408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51BDC8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1C12" w:rsidRPr="00425E33" w14:paraId="2355E26A" w14:textId="77777777" w:rsidTr="00862793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D24ED1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266A9D" w14:textId="77777777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14:paraId="2BD4D5D7" w14:textId="5EF61355" w:rsidR="00181C12" w:rsidRDefault="00181C12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21509E17" w14:textId="77777777" w:rsidR="00862793" w:rsidRDefault="00862793" w:rsidP="00862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1CBE15C7" w14:textId="15E63DA9" w:rsidR="00181C12" w:rsidRPr="00147359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1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EC3" w14:textId="77777777" w:rsidR="00181C12" w:rsidRPr="00862793" w:rsidRDefault="00181C12" w:rsidP="007D66B0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lastRenderedPageBreak/>
              <w:t>Оспособљавање ученика да пишу у складу са правописном нормом</w:t>
            </w:r>
          </w:p>
          <w:p w14:paraId="435626B2" w14:textId="7A850E8E" w:rsidR="00862793" w:rsidRPr="00862793" w:rsidRDefault="00862793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55E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04A9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953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6129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427B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216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6B598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1C12" w:rsidRPr="00425E33" w14:paraId="6EFE55F9" w14:textId="77777777" w:rsidTr="00862793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DBBE99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2BAEFF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442994" w14:textId="77777777" w:rsidR="00181C12" w:rsidRDefault="00181C12" w:rsidP="00862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BE56E6A" w14:textId="739286A4" w:rsidR="0059040A" w:rsidRPr="00425E33" w:rsidRDefault="0059040A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C9A310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816C64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D27E80F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81C12" w:rsidRPr="00862793" w14:paraId="4A98FA70" w14:textId="77777777" w:rsidTr="00862793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351916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101C8F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834C" w14:textId="77777777" w:rsidR="00181C12" w:rsidRPr="00862793" w:rsidRDefault="00181C12" w:rsidP="007D66B0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примени правила одвојеног и састављеног писања речи у складу са језичком нормом</w:t>
            </w:r>
          </w:p>
          <w:p w14:paraId="5ACDE348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37EB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28F0864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441ABE2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66BE8D9" w14:textId="77777777" w:rsidR="00181C12" w:rsidRPr="00862793" w:rsidRDefault="00181C12" w:rsidP="00862793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AE51" w14:textId="77777777" w:rsidR="00181C12" w:rsidRPr="00862793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44BC18F7" w14:textId="77777777" w:rsidR="00181C12" w:rsidRPr="00862793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7F1696C4" w14:textId="77777777" w:rsidR="00181C12" w:rsidRPr="00862793" w:rsidRDefault="00181C12" w:rsidP="00862793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  <w:p w14:paraId="20A2D1A5" w14:textId="77777777" w:rsidR="00181C12" w:rsidRPr="00862793" w:rsidRDefault="00181C12" w:rsidP="00862793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проблемска настава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15164E9" w14:textId="77777777" w:rsidR="00181C12" w:rsidRPr="00862793" w:rsidRDefault="00181C12" w:rsidP="008627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септембар – јун</w:t>
            </w:r>
          </w:p>
        </w:tc>
      </w:tr>
      <w:tr w:rsidR="00181C12" w:rsidRPr="00425E33" w14:paraId="15962E6C" w14:textId="77777777" w:rsidTr="00862793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CC7293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547413" w14:textId="77777777" w:rsidR="00181C12" w:rsidRPr="00425E3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F5F4B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B9D4F7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2BE252" w14:textId="77777777" w:rsidR="00181C12" w:rsidRPr="00425E33" w:rsidRDefault="00181C12" w:rsidP="0086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81C12" w:rsidRPr="00862793" w14:paraId="1E2D0DC6" w14:textId="77777777" w:rsidTr="00862793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7F956A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93D57A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719E95" w14:textId="77777777" w:rsidR="00181C12" w:rsidRPr="00862793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0DDD9E3D" w14:textId="77777777" w:rsidR="00181C12" w:rsidRPr="00862793" w:rsidRDefault="00181C12" w:rsidP="008627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0A0C310D" w14:textId="77777777" w:rsidR="00181C12" w:rsidRPr="00862793" w:rsidRDefault="00181C12" w:rsidP="008627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10C27D9E" w14:textId="77777777" w:rsidR="00181C12" w:rsidRPr="00862793" w:rsidRDefault="00181C12" w:rsidP="008627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059CB3A" w14:textId="77777777" w:rsidR="00181C12" w:rsidRPr="00862793" w:rsidRDefault="00181C12" w:rsidP="00862793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BA"/>
              </w:rPr>
              <w:t>лингвистика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D625B8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571DFC8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CA2D09F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3D2A6337" w14:textId="77777777" w:rsidR="00181C12" w:rsidRPr="00862793" w:rsidRDefault="00181C12" w:rsidP="008627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</w:tbl>
    <w:p w14:paraId="6ADBC38B" w14:textId="47322561" w:rsidR="00181C12" w:rsidRDefault="00181C1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69D0D7F9" w14:textId="6D087FFA" w:rsidR="0081597E" w:rsidRDefault="0081597E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A2289E9" w14:textId="6208DBB8" w:rsidR="0081597E" w:rsidRDefault="0081597E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FBDBC60" w14:textId="1DDC0C97" w:rsidR="0081597E" w:rsidRDefault="0081597E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81597E" w14:paraId="569098C6" w14:textId="77777777" w:rsidTr="0081597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2C3C230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D6822" w14:textId="77777777" w:rsidR="0081597E" w:rsidRPr="00B07166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81597E" w14:paraId="5A57688E" w14:textId="77777777" w:rsidTr="0081597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441CC29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E768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Енглески језик</w:t>
            </w:r>
          </w:p>
        </w:tc>
      </w:tr>
      <w:tr w:rsidR="0081597E" w14:paraId="5173E84F" w14:textId="77777777" w:rsidTr="0081597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652FF74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E640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81597E" w14:paraId="7610F168" w14:textId="77777777" w:rsidTr="0081597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6A40E57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122C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1597E" w14:paraId="11BB526A" w14:textId="77777777" w:rsidTr="0081597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30A114E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8DD1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597E" w14:paraId="76F27F8E" w14:textId="77777777" w:rsidTr="0081597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A555B90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7FDA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2, Pearson,20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9838E2F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речници, енциклопедије, интернет</w:t>
            </w:r>
          </w:p>
        </w:tc>
      </w:tr>
      <w:tr w:rsidR="0081597E" w14:paraId="3A9975D2" w14:textId="77777777" w:rsidTr="0081597E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146CA9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7E" w14:paraId="0C8E59D6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49DEB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F2F69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EBCBD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F7B2A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4A6A3889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192934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4E8E26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B034F9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ED275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0A602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17E9E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74F0B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42DC3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06237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78C242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542A1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5E05F9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BC11C5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0E6A7017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B94F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E7DD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Човек и друштво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7CCCD" w14:textId="77777777" w:rsidR="0081597E" w:rsidRPr="0081597E" w:rsidRDefault="0081597E" w:rsidP="007D66B0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обнављају предходно стечена знања;</w:t>
            </w:r>
          </w:p>
          <w:p w14:paraId="25B87AD6" w14:textId="77777777" w:rsidR="0081597E" w:rsidRPr="0081597E" w:rsidRDefault="0081597E" w:rsidP="007D66B0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314D3D95" w14:textId="77777777" w:rsidR="0081597E" w:rsidRPr="0081597E" w:rsidRDefault="0081597E" w:rsidP="007D66B0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вокабуларом у вези са темом,</w:t>
            </w:r>
          </w:p>
          <w:p w14:paraId="7B404ECC" w14:textId="77777777" w:rsidR="0081597E" w:rsidRPr="0081597E" w:rsidRDefault="0081597E" w:rsidP="007D66B0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текстом;</w:t>
            </w:r>
          </w:p>
          <w:p w14:paraId="6D1BE7DC" w14:textId="77777777" w:rsidR="0081597E" w:rsidRPr="0081597E" w:rsidRDefault="0081597E" w:rsidP="007D66B0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временом Past Tense- question forms</w:t>
            </w:r>
          </w:p>
          <w:p w14:paraId="629AD795" w14:textId="77777777" w:rsidR="0081597E" w:rsidRPr="0081597E" w:rsidRDefault="0081597E" w:rsidP="007D66B0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subject and object questions</w:t>
            </w:r>
          </w:p>
          <w:p w14:paraId="694D6849" w14:textId="77777777" w:rsidR="0081597E" w:rsidRPr="0081597E" w:rsidRDefault="0081597E" w:rsidP="007D66B0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неформални имејл/писмо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6ADB5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2D5E3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5D33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516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E19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548E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A758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33ECA775" w14:textId="77777777" w:rsidTr="0081597E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EBDD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380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CD4DF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34EC6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5CEB1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B32DB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81597E" w14:paraId="60480E7C" w14:textId="77777777" w:rsidTr="0081597E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0A46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DFF2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0974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умеју да користе вокабулар у вези са текстом;</w:t>
            </w:r>
          </w:p>
          <w:p w14:paraId="3D4E6602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анализирају текст</w:t>
            </w:r>
          </w:p>
          <w:p w14:paraId="03AC1D6B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користе Past Simple у питањима</w:t>
            </w:r>
          </w:p>
          <w:p w14:paraId="7CF1384E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пишу неформални мејл/ писмо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0F82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1601BBC8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5B8D9B0E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62825927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0AAE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32DD8310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76F9CC15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4893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септембар</w:t>
            </w:r>
          </w:p>
        </w:tc>
      </w:tr>
      <w:tr w:rsidR="0081597E" w14:paraId="7743B9FB" w14:textId="77777777" w:rsidTr="0081597E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9824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88E6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C5C80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96B02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F056E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81597E" w14:paraId="2E86A761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C3FF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0A8B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488A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787ED25C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радна свеска</w:t>
            </w:r>
          </w:p>
          <w:p w14:paraId="345919EB" w14:textId="77777777" w:rsidR="0081597E" w:rsidRP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2802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26BFB430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58A6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2805AF86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7D2B6BA3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05CD42C1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81597E" w14:paraId="7C2B8A78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CFEFB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2CBB5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1AD8E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011FB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49103E1E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6C249E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5812A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F8F1D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6286D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DAE53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98D21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C0850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BC8B7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3EAB2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A397C2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5C640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575DFB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36146FC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0F44159F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DA2C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7239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Наука и техника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20ED" w14:textId="77777777" w:rsidR="0081597E" w:rsidRPr="0081597E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038FE07E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14:paraId="41A404AF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сложеницама и колокацијама</w:t>
            </w:r>
          </w:p>
          <w:p w14:paraId="4C548F48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временима Past Continuous, Past Tense</w:t>
            </w:r>
          </w:p>
          <w:p w14:paraId="63099199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used to</w:t>
            </w:r>
          </w:p>
          <w:p w14:paraId="01238FA0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неформалним писмом/мејлом</w:t>
            </w:r>
          </w:p>
          <w:p w14:paraId="4C4995F6" w14:textId="77777777" w:rsidR="0081597E" w:rsidRP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AD7FC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A6C7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FE08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354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58DE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F8C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5F1A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52AE7094" w14:textId="77777777" w:rsidTr="0081597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1DBF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0FF0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18451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1ED06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2DEBD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BD6A9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81597E" w14:paraId="39F16319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C7A5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AB4D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A92D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35D2F518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14:paraId="79117A13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користе Past Continuous, Past Simple</w:t>
            </w:r>
          </w:p>
          <w:p w14:paraId="2E851B5F" w14:textId="77777777" w:rsidR="0081597E" w:rsidRPr="0081597E" w:rsidRDefault="0081597E" w:rsidP="007D66B0">
            <w:pPr>
              <w:pStyle w:val="ListParagraph"/>
              <w:numPr>
                <w:ilvl w:val="0"/>
                <w:numId w:val="102"/>
              </w:numPr>
              <w:ind w:hanging="357"/>
              <w:rPr>
                <w:color w:val="000000"/>
                <w:sz w:val="22"/>
                <w:szCs w:val="22"/>
                <w:lang w:val="sr-Cyrl-RS"/>
              </w:rPr>
            </w:pPr>
            <w:r w:rsidRPr="0081597E">
              <w:rPr>
                <w:color w:val="000000"/>
                <w:sz w:val="22"/>
                <w:szCs w:val="22"/>
                <w:lang w:val="sr-Cyrl-RS"/>
              </w:rPr>
              <w:t>користе used to</w:t>
            </w:r>
          </w:p>
          <w:p w14:paraId="4377D7B7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пишу неформално писмо/мејл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56E7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4D61CA70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3BA00174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0464A605" w14:textId="77777777" w:rsidR="0081597E" w:rsidRPr="0081597E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D05B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0BE2F1ED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1C67D3C9" w14:textId="77777777" w:rsidR="0081597E" w:rsidRPr="0081597E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92D2" w14:textId="77777777" w:rsidR="0081597E" w:rsidRPr="0081597E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октобар</w:t>
            </w:r>
          </w:p>
        </w:tc>
      </w:tr>
      <w:tr w:rsidR="0081597E" w14:paraId="43CDB021" w14:textId="77777777" w:rsidTr="0081597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83A1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B79D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C9F34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85C9C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9A7D8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81597E" w14:paraId="3B7C03F2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BBE7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658E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F437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5488D718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89F7" w14:textId="77777777" w:rsidR="0081597E" w:rsidRP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2FA97ED4" w14:textId="77777777" w:rsidR="0081597E" w:rsidRP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6A67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2AC5ADA9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7CA407BB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3BC97AE2" w14:textId="77777777" w:rsidR="0081597E" w:rsidRP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81597E" w14:paraId="59573C9A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B03E9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5D30D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27A51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F515E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7740D287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BCC46E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C85354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318D2C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01785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71C97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4BA93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A8412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D7832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CE514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7118F0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A8BEC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FABE42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105DBDA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24C0A0A9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8DB7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64F3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Култура и уметност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6BFC" w14:textId="77777777" w:rsidR="0081597E" w:rsidRPr="0081597E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422274BE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14:paraId="3EE580D4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компаратив и суперлатив придева</w:t>
            </w:r>
          </w:p>
          <w:p w14:paraId="058C1CC3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временом Present Perfect, Past Simple</w:t>
            </w:r>
          </w:p>
          <w:p w14:paraId="6B380CD9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давањем сугестија</w:t>
            </w:r>
          </w:p>
          <w:p w14:paraId="402D2846" w14:textId="17FF83F1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EE08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7242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2478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E380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8D478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A43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64D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4309ADBA" w14:textId="77777777" w:rsidTr="0081597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3B1B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27C5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2A637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35CCB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FAE96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D8463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81597E" w14:paraId="75BB6786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8FEF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BC15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5FEC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3F08C8F6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14:paraId="4F12523E" w14:textId="77777777" w:rsidR="0081597E" w:rsidRPr="0081597E" w:rsidRDefault="0081597E" w:rsidP="007D66B0">
            <w:pPr>
              <w:pStyle w:val="ListParagraph"/>
              <w:numPr>
                <w:ilvl w:val="0"/>
                <w:numId w:val="102"/>
              </w:numPr>
              <w:spacing w:after="160" w:line="259" w:lineRule="auto"/>
              <w:rPr>
                <w:color w:val="000000"/>
                <w:sz w:val="22"/>
                <w:szCs w:val="22"/>
                <w:lang w:val="sr-Cyrl-RS"/>
              </w:rPr>
            </w:pPr>
            <w:r w:rsidRPr="0081597E">
              <w:rPr>
                <w:color w:val="000000"/>
                <w:sz w:val="22"/>
                <w:szCs w:val="22"/>
                <w:lang w:val="sr-Cyrl-RS"/>
              </w:rPr>
              <w:t>користе компаратив и суперлатив придева</w:t>
            </w:r>
          </w:p>
          <w:p w14:paraId="0CE9FC4D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користе времена Present Perfect, Past Simple</w:t>
            </w:r>
          </w:p>
          <w:p w14:paraId="0780DF68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умеју да дају сугестије</w:t>
            </w:r>
          </w:p>
          <w:p w14:paraId="1110D122" w14:textId="60EC6694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CE68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57824971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3C484FD7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3D2BB223" w14:textId="77777777" w:rsidR="0081597E" w:rsidRPr="0081597E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CA0C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391D0653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2988816F" w14:textId="77777777" w:rsidR="0081597E" w:rsidRPr="0081597E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4CA6" w14:textId="77777777" w:rsidR="0081597E" w:rsidRPr="0081597E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новембар</w:t>
            </w:r>
          </w:p>
        </w:tc>
      </w:tr>
      <w:tr w:rsidR="0081597E" w14:paraId="7B9D3843" w14:textId="77777777" w:rsidTr="0081597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D30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5782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13CB2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646D9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CDC22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81597E" w14:paraId="35A3751E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5F18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0631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63E9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15E0C0E2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4C68" w14:textId="77777777" w:rsidR="0081597E" w:rsidRP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3F04155D" w14:textId="77777777" w:rsidR="0081597E" w:rsidRPr="0081597E" w:rsidRDefault="0081597E" w:rsidP="007D66B0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53A0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12F8D581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6F236810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3C5C227A" w14:textId="77777777" w:rsidR="0081597E" w:rsidRP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81597E" w14:paraId="4C3571C1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D0CEB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976C5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243D5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52167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5C4F3E49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59E9BB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6884FF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C3113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78380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09741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B6E47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67110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05200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AB326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4BA066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94FEA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1FA26F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24B55A2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7B90372E" w14:textId="77777777" w:rsidTr="0081597E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6D5B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190C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Природа и екологија</w:t>
            </w: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AA4CB" w14:textId="77777777" w:rsidR="0081597E" w:rsidRPr="0081597E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0890EBDF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14:paraId="3AB581AF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временом Present Perfect sa for/since</w:t>
            </w:r>
          </w:p>
          <w:p w14:paraId="603CEED7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будућа времена</w:t>
            </w:r>
          </w:p>
          <w:p w14:paraId="1CA386E6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описом различитих држава и градова</w:t>
            </w:r>
          </w:p>
          <w:p w14:paraId="487AE265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туристички водич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C296A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D907D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CE21B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ADF5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6CB8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28D5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E27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04A3F3EB" w14:textId="77777777" w:rsidTr="0081597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E502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5CF5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9BFDE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598A1E09" w14:textId="77F6BC20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AF230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DE87C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0B896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81597E" w14:paraId="1B530754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1F44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4394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505F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79220A8D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14:paraId="29FBAC59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користе време Present Perfect са for и since</w:t>
            </w:r>
          </w:p>
          <w:p w14:paraId="370FA62D" w14:textId="77777777" w:rsidR="0081597E" w:rsidRPr="0081597E" w:rsidRDefault="0081597E" w:rsidP="007D66B0">
            <w:pPr>
              <w:pStyle w:val="ListParagraph"/>
              <w:numPr>
                <w:ilvl w:val="0"/>
                <w:numId w:val="102"/>
              </w:numPr>
              <w:rPr>
                <w:color w:val="000000"/>
                <w:sz w:val="22"/>
                <w:szCs w:val="22"/>
              </w:rPr>
            </w:pPr>
            <w:r w:rsidRPr="0081597E">
              <w:rPr>
                <w:color w:val="000000"/>
                <w:sz w:val="22"/>
                <w:szCs w:val="22"/>
              </w:rPr>
              <w:t>будућа времена</w:t>
            </w:r>
          </w:p>
          <w:p w14:paraId="6E66F000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описују различите државе и градове</w:t>
            </w:r>
          </w:p>
          <w:p w14:paraId="7E12202A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пишу о неком месту</w:t>
            </w:r>
          </w:p>
          <w:p w14:paraId="1868E851" w14:textId="77777777" w:rsidR="0081597E" w:rsidRP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250D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598B0AFC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46314647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6B61FEBD" w14:textId="77777777" w:rsidR="0081597E" w:rsidRPr="0081597E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768C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40AEA343" w14:textId="77777777" w:rsidR="0081597E" w:rsidRPr="0081597E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06BA2958" w14:textId="77777777" w:rsidR="0081597E" w:rsidRPr="0081597E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CCF1" w14:textId="77777777" w:rsidR="0081597E" w:rsidRPr="0081597E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децембар</w:t>
            </w:r>
          </w:p>
        </w:tc>
      </w:tr>
      <w:tr w:rsidR="0081597E" w14:paraId="31985425" w14:textId="77777777" w:rsidTr="0081597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E9D2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01FE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604BE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CECE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2A44A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81597E" w14:paraId="6736147A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DFFD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D0DD" w14:textId="77777777" w:rsidR="0081597E" w:rsidRP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93F6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453330DD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68B9" w14:textId="77777777" w:rsidR="0081597E" w:rsidRP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3D4C6443" w14:textId="77777777" w:rsidR="0081597E" w:rsidRPr="0081597E" w:rsidRDefault="0081597E" w:rsidP="007D66B0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3D20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7BC8C5D8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605AEBC6" w14:textId="77777777" w:rsidR="0081597E" w:rsidRPr="0081597E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1B13F1F5" w14:textId="77777777" w:rsidR="0081597E" w:rsidRP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81597E" w14:paraId="6F446A89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BC694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20BF2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51677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FB6AF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61D7EE1D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B808ED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3B2903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A14BC8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E4FC8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B82B0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573B3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87124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D6211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BF3DD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FB4A24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2154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3B5E61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144979F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2CFD18B9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A707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7EE0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Животни стил и здравље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A2E38" w14:textId="77777777" w:rsidR="0081597E" w:rsidRPr="0081597E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18ABE1D4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14:paraId="1503406F" w14:textId="77777777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односне реченице</w:t>
            </w:r>
            <w:r w:rsidRPr="0081597E">
              <w:rPr>
                <w:rFonts w:ascii="Times New Roman" w:eastAsia="Times New Roman" w:hAnsi="Times New Roman" w:cs="Times New Roman"/>
                <w:color w:val="000000"/>
              </w:rPr>
              <w:t xml:space="preserve"> и  </w:t>
            </w:r>
            <w:r w:rsidRPr="0081597E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први кондиционал</w:t>
            </w:r>
          </w:p>
          <w:p w14:paraId="7701F6D6" w14:textId="1B426BE8" w:rsidR="0081597E" w:rsidRPr="0081597E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97E">
              <w:rPr>
                <w:rFonts w:ascii="Times New Roman" w:eastAsia="Times New Roman" w:hAnsi="Times New Roman" w:cs="Times New Roman"/>
                <w:color w:val="000000"/>
              </w:rP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774A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8097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8EAB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0BE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B1E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C75E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666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2CAACB46" w14:textId="77777777" w:rsidTr="0081597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42BC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CB64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5D6B6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EF4C5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50058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F13C7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422E12" w14:paraId="6E1AAE0E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0EED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736A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70C4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0F94DF14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14:paraId="5D3ECDDE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односне реченице</w:t>
            </w:r>
            <w:r w:rsidRPr="00422E12">
              <w:rPr>
                <w:rFonts w:ascii="Times New Roman" w:eastAsia="Times New Roman" w:hAnsi="Times New Roman" w:cs="Times New Roman"/>
                <w:color w:val="000000"/>
              </w:rPr>
              <w:t xml:space="preserve"> први кондиционал</w:t>
            </w:r>
          </w:p>
          <w:p w14:paraId="5B91B5D8" w14:textId="309C7E13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1999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38B505A2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13A5E5DB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5E6FB968" w14:textId="77777777" w:rsidR="0081597E" w:rsidRPr="00422E12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A31E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5506BC05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7E67EB0C" w14:textId="77777777" w:rsidR="0081597E" w:rsidRPr="00422E12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2664" w14:textId="77777777" w:rsidR="0081597E" w:rsidRPr="00422E12" w:rsidRDefault="0081597E" w:rsidP="007D66B0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јануар/ фебруар</w:t>
            </w:r>
          </w:p>
        </w:tc>
      </w:tr>
      <w:tr w:rsidR="0081597E" w14:paraId="65E12F1B" w14:textId="77777777" w:rsidTr="0081597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464D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AB2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07ACF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83699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772C0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422E12" w14:paraId="56D87C36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16D9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35DC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50725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78A0088E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21EE" w14:textId="77777777" w:rsidR="0081597E" w:rsidRPr="00422E12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5EA36221" w14:textId="77777777" w:rsidR="0081597E" w:rsidRPr="00422E12" w:rsidRDefault="0081597E" w:rsidP="007D66B0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6E72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21B1D8D1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3ED795C1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792B62D6" w14:textId="77777777" w:rsidR="0081597E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тест</w:t>
            </w:r>
          </w:p>
          <w:p w14:paraId="08B7A1BB" w14:textId="77777777" w:rsidR="00422E12" w:rsidRDefault="00422E12" w:rsidP="00422E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E001F90" w14:textId="77777777" w:rsidR="00422E12" w:rsidRDefault="00422E12" w:rsidP="00422E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98AF897" w14:textId="77777777" w:rsidR="00422E12" w:rsidRDefault="00422E12" w:rsidP="00422E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8040624" w14:textId="77777777" w:rsidR="00422E12" w:rsidRDefault="00422E12" w:rsidP="00422E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F98E00E" w14:textId="5B5286A3" w:rsidR="00422E12" w:rsidRPr="00422E12" w:rsidRDefault="00422E12" w:rsidP="00422E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597E" w14:paraId="0BF8769B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21F8A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4D4B7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5475B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3589E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233C8261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EACC4F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ACCECA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85D7ED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B96FF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08706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CC0E9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583FB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907A2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AA6ED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C6A73E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ECA03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2CAFBE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702DAC6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26C10C87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804E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0B99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Образовање и посао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6CF90" w14:textId="77777777" w:rsidR="0081597E" w:rsidRPr="00422E12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46D59F21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14:paraId="0C468A56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 xml:space="preserve">другим </w:t>
            </w: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кондиционалом</w:t>
            </w:r>
          </w:p>
          <w:p w14:paraId="0935B473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модалним глаголима</w:t>
            </w:r>
          </w:p>
          <w:p w14:paraId="15FCD994" w14:textId="574FB16E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савети</w:t>
            </w: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ма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3BBA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230E1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A31A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0C97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7BD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14F6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0F98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5115A6E7" w14:textId="77777777" w:rsidTr="0081597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6D49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65FB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C82D9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88F64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5D037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5BE2B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422E12" w14:paraId="3588AB82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C1A3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5C44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4C34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33A16D3D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14:paraId="52E88ADC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 xml:space="preserve">користе други </w:t>
            </w: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кондиционал</w:t>
            </w:r>
          </w:p>
          <w:p w14:paraId="3E2401A0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користе модалне глаголе</w:t>
            </w:r>
          </w:p>
          <w:p w14:paraId="09656DC1" w14:textId="4E565209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дају и примају савете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4BEC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3EDD6929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4F182E39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6DB222DC" w14:textId="77777777" w:rsidR="0081597E" w:rsidRPr="00422E12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502D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4F40AABC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7EE2C6B5" w14:textId="77777777" w:rsidR="0081597E" w:rsidRPr="00422E12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1AD8" w14:textId="77777777" w:rsidR="0081597E" w:rsidRPr="00422E12" w:rsidRDefault="0081597E" w:rsidP="007D66B0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81597E" w14:paraId="10E5BC4E" w14:textId="77777777" w:rsidTr="0081597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684D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362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C84A6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DA981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09D2B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422E12" w14:paraId="72F6AE38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BF8C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3514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0439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5EDDF53E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3301" w14:textId="77777777" w:rsidR="0081597E" w:rsidRPr="00422E12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62AF5AEB" w14:textId="77777777" w:rsidR="0081597E" w:rsidRPr="00422E12" w:rsidRDefault="0081597E" w:rsidP="007D66B0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D3FE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37B4A352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27EA57EF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643C28D0" w14:textId="77777777" w:rsidR="0081597E" w:rsidRPr="00422E12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81597E" w14:paraId="6BB36445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86817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20C9D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ECAF8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158C4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57163628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1A9B28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BF438C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8F088E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48205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0E04B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D6FEF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0170D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532A7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911E5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F45431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2BF3F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43B3B6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F637F4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3D527093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9073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3F2D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14:paraId="4296926A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993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Медији и комуникација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CA05" w14:textId="77777777" w:rsidR="0081597E" w:rsidRPr="00422E12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1901EFAB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14:paraId="6C1235FD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пасивом</w:t>
            </w:r>
          </w:p>
          <w:p w14:paraId="3CA09E71" w14:textId="77777777" w:rsidR="00422E12" w:rsidRDefault="00422E12" w:rsidP="0042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0D83FD47" w14:textId="2CF13590" w:rsidR="00422E12" w:rsidRPr="00422E12" w:rsidRDefault="00422E12" w:rsidP="0042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8458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F9FB0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E86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9532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6DD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E6C6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C9A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6C20D059" w14:textId="77777777" w:rsidTr="0081597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8DDF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6F04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7FBF7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E168B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79F8B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47309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422E12" w14:paraId="6F975486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D3F4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0797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7BE1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122D0469" w14:textId="749CA4AB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 xml:space="preserve">користе </w:t>
            </w:r>
            <w:r w:rsidRPr="00422E1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пасив</w:t>
            </w:r>
          </w:p>
          <w:p w14:paraId="640EF84C" w14:textId="77777777" w:rsidR="0081597E" w:rsidRPr="00422E12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78BE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361CD18A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0A9F5DAC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1ED94E5A" w14:textId="77777777" w:rsidR="0081597E" w:rsidRPr="00422E12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9562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32329D67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5ACD5939" w14:textId="77777777" w:rsidR="0081597E" w:rsidRPr="00422E12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D3A0" w14:textId="77777777" w:rsidR="0081597E" w:rsidRPr="00422E12" w:rsidRDefault="0081597E" w:rsidP="007D66B0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април</w:t>
            </w:r>
          </w:p>
        </w:tc>
      </w:tr>
      <w:tr w:rsidR="0081597E" w14:paraId="3DE58280" w14:textId="77777777" w:rsidTr="0081597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89C0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41F8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DEC24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CFE8F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286CE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422E12" w14:paraId="17601E52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3A06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C3A2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F453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099CB8CC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16C4" w14:textId="77777777" w:rsidR="0081597E" w:rsidRPr="00422E12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6CF840EE" w14:textId="77777777" w:rsidR="0081597E" w:rsidRPr="00422E12" w:rsidRDefault="0081597E" w:rsidP="007D66B0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E19A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49DE7D3A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77770152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2B7A8C2B" w14:textId="77777777" w:rsidR="0081597E" w:rsidRPr="00422E12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81597E" w14:paraId="65D342A9" w14:textId="77777777" w:rsidTr="0081597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77FB5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F12FD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C5F82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CE5D0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2AD2F853" w14:textId="77777777" w:rsidTr="0081597E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B12FEC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886B7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8FA274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57F70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ACE54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E4491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D55DC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7ACA3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ACB20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6361DF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2876C2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C60A4C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229E37E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356A4945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6177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FFDA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Србија и свет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41E24" w14:textId="77777777" w:rsidR="0081597E" w:rsidRPr="00422E12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44C54403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14:paraId="5ECF0785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индиректним говором</w:t>
            </w:r>
          </w:p>
          <w:p w14:paraId="59D2641E" w14:textId="4FD6FCC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Past Perfect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C21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DDB79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9992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6D07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6DE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E26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48A4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64934DC1" w14:textId="77777777" w:rsidTr="0081597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B6CE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D56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A59EB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C6CB9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7C418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EADFA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422E12" w14:paraId="33B8412C" w14:textId="77777777" w:rsidTr="0081597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CC85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B0E7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7CA9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6DF26211" w14:textId="77777777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користе индиректни говор у изражавању свог мишљења</w:t>
            </w:r>
          </w:p>
          <w:p w14:paraId="66EAAE96" w14:textId="77777777" w:rsidR="0081597E" w:rsidRPr="00422E12" w:rsidRDefault="0081597E" w:rsidP="007D66B0">
            <w:pPr>
              <w:pStyle w:val="ListParagraph"/>
              <w:numPr>
                <w:ilvl w:val="0"/>
                <w:numId w:val="102"/>
              </w:numPr>
              <w:spacing w:after="160" w:line="259" w:lineRule="auto"/>
              <w:rPr>
                <w:sz w:val="22"/>
                <w:szCs w:val="22"/>
              </w:rPr>
            </w:pPr>
            <w:r w:rsidRPr="00422E12">
              <w:rPr>
                <w:color w:val="000000"/>
                <w:sz w:val="22"/>
                <w:szCs w:val="22"/>
                <w:lang w:val="sr-Cyrl-RS"/>
              </w:rPr>
              <w:t>користе Past Perfect</w:t>
            </w:r>
          </w:p>
          <w:p w14:paraId="3B2B50EE" w14:textId="77777777" w:rsidR="00422E12" w:rsidRDefault="00422E12" w:rsidP="00422E12"/>
          <w:p w14:paraId="4B3876C6" w14:textId="77777777" w:rsidR="00422E12" w:rsidRDefault="00422E12" w:rsidP="00422E12"/>
          <w:p w14:paraId="20F03779" w14:textId="0DFD587D" w:rsidR="00422E12" w:rsidRPr="00422E12" w:rsidRDefault="00422E12" w:rsidP="00422E12"/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D827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484D16AD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506BC1C4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50F54AA7" w14:textId="77777777" w:rsidR="0081597E" w:rsidRPr="00422E12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C953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76615B20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0FF1E313" w14:textId="77777777" w:rsidR="0081597E" w:rsidRPr="00422E12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FA89" w14:textId="77777777" w:rsidR="0081597E" w:rsidRPr="00422E12" w:rsidRDefault="0081597E" w:rsidP="007D66B0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мај/јун</w:t>
            </w:r>
          </w:p>
        </w:tc>
      </w:tr>
      <w:tr w:rsidR="0081597E" w14:paraId="76BFF832" w14:textId="77777777" w:rsidTr="0081597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01F0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1C91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A0D258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B27AE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227A7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422E12" w14:paraId="608C1278" w14:textId="77777777" w:rsidTr="00422E12">
        <w:trPr>
          <w:gridAfter w:val="1"/>
          <w:wAfter w:w="19" w:type="dxa"/>
          <w:trHeight w:val="843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8A61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7A96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29A2" w14:textId="77777777" w:rsidR="00422E12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589CD907" w14:textId="0F52AE83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D95B" w14:textId="77777777" w:rsidR="0081597E" w:rsidRPr="00422E12" w:rsidRDefault="0081597E" w:rsidP="007D66B0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14:paraId="4A253C8B" w14:textId="77777777" w:rsidR="0081597E" w:rsidRPr="00422E12" w:rsidRDefault="0081597E" w:rsidP="007D66B0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7B16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6ECEC59E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0B6FF163" w14:textId="43600DFE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усмено излагање</w:t>
            </w:r>
          </w:p>
        </w:tc>
      </w:tr>
      <w:tr w:rsidR="0081597E" w14:paraId="1429DD94" w14:textId="77777777" w:rsidTr="0081597E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AD659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1EAC6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C8590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0D8166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81597E" w14:paraId="55DCF39C" w14:textId="77777777" w:rsidTr="0081597E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264119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9C16C0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21A635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F20CA9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DC54D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B04ED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CE777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CAABFC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34B784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2711C0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4DAAB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69AE45A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F37419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81597E" w14:paraId="1B60A909" w14:textId="77777777" w:rsidTr="0081597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7DC4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96BB" w14:textId="77777777" w:rsidR="0081597E" w:rsidRPr="009936D4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36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Пословни енглески језик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E4533" w14:textId="77777777" w:rsidR="0081597E" w:rsidRPr="00422E12" w:rsidRDefault="0081597E" w:rsidP="007D66B0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14:paraId="54E9AF32" w14:textId="7F2FF685" w:rsidR="0081597E" w:rsidRPr="00422E12" w:rsidRDefault="0081597E" w:rsidP="007D66B0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2FDF6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9651" w14:textId="77777777" w:rsidR="0081597E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473FF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DDEB" w14:textId="77777777" w:rsidR="0081597E" w:rsidRPr="0034382B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69D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26043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3B26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97E" w14:paraId="4105D7AD" w14:textId="77777777" w:rsidTr="0081597E">
        <w:trPr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82E7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C071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AE97CD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026AEB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CC6BDF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33430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1597E" w:rsidRPr="00422E12" w14:paraId="3AB11BC6" w14:textId="77777777" w:rsidTr="0081597E">
        <w:trPr>
          <w:trHeight w:val="510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D135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8B0F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B01E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14:paraId="25E93782" w14:textId="77777777" w:rsidR="0081597E" w:rsidRPr="00422E12" w:rsidRDefault="0081597E" w:rsidP="008159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2A13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37720F6B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2DC640BB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 пару</w:t>
            </w:r>
          </w:p>
          <w:p w14:paraId="29AE1D01" w14:textId="77777777" w:rsidR="0081597E" w:rsidRPr="00422E12" w:rsidRDefault="0081597E" w:rsidP="007D66B0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6564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14:paraId="3F8D5F61" w14:textId="77777777" w:rsidR="0081597E" w:rsidRPr="00422E12" w:rsidRDefault="0081597E" w:rsidP="007D66B0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14:paraId="2D90F2F7" w14:textId="77777777" w:rsidR="0081597E" w:rsidRPr="00422E12" w:rsidRDefault="0081597E" w:rsidP="007D66B0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C8B2" w14:textId="77777777" w:rsidR="0081597E" w:rsidRPr="00422E12" w:rsidRDefault="0081597E" w:rsidP="007D66B0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јануар-јун</w:t>
            </w:r>
          </w:p>
        </w:tc>
      </w:tr>
      <w:tr w:rsidR="0081597E" w14:paraId="1FAABC3B" w14:textId="77777777" w:rsidTr="0081597E">
        <w:trPr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3CDE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E47E" w14:textId="77777777" w:rsidR="0081597E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4996E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3EDAC5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5B67D1" w14:textId="77777777" w:rsidR="0081597E" w:rsidRDefault="0081597E" w:rsidP="0081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1597E" w:rsidRPr="00422E12" w14:paraId="372C1631" w14:textId="77777777" w:rsidTr="0081597E">
        <w:trPr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EE49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51F7" w14:textId="77777777" w:rsidR="0081597E" w:rsidRPr="00422E12" w:rsidRDefault="0081597E" w:rsidP="0081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5CDB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F528" w14:textId="77777777" w:rsidR="0081597E" w:rsidRPr="00422E12" w:rsidRDefault="0081597E" w:rsidP="007D66B0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D0D3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155531EE" w14:textId="77777777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5EF9FB57" w14:textId="52381B83" w:rsidR="0081597E" w:rsidRPr="00422E12" w:rsidRDefault="0081597E" w:rsidP="007D66B0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E12">
              <w:rPr>
                <w:rFonts w:ascii="Times New Roman" w:eastAsia="Times New Roman" w:hAnsi="Times New Roman" w:cs="Times New Roman"/>
              </w:rPr>
              <w:t>усмено излагање</w:t>
            </w:r>
          </w:p>
        </w:tc>
      </w:tr>
    </w:tbl>
    <w:p w14:paraId="1DDBCE3B" w14:textId="77777777" w:rsidR="0081597E" w:rsidRDefault="0081597E" w:rsidP="00181C12">
      <w:pPr>
        <w:spacing w:after="0" w:line="240" w:lineRule="auto"/>
        <w:rPr>
          <w:sz w:val="24"/>
          <w:szCs w:val="24"/>
          <w:lang w:val="sr-Cyrl-RS"/>
        </w:rPr>
      </w:pPr>
    </w:p>
    <w:p w14:paraId="617544A5" w14:textId="10599D3F" w:rsidR="00862793" w:rsidRDefault="00862793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386EC3B" w14:textId="3C174B59" w:rsidR="00F34766" w:rsidRDefault="00F34766" w:rsidP="00181C12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br w:type="page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F34766" w:rsidRPr="00212EAC" w14:paraId="0D97FBA4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020A16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CF06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F34766" w:rsidRPr="00212EAC" w14:paraId="5467EA04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9D699E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9E3A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F34766" w:rsidRPr="00212EAC" w14:paraId="7D09257E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897837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AAE1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F34766" w:rsidRPr="00212EAC" w14:paraId="7AC14915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F055F9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2453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F34766" w:rsidRPr="00212EAC" w14:paraId="1593F8DD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1DAF06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77E2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F34766" w:rsidRPr="00212EAC" w14:paraId="650D0253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8BEEF01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E3E675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1312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Група аутора: Методика  физичке културе</w:t>
            </w:r>
          </w:p>
        </w:tc>
      </w:tr>
      <w:tr w:rsidR="00F34766" w:rsidRPr="00212EAC" w14:paraId="261C5F99" w14:textId="77777777" w:rsidTr="00800CE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F12AD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34766" w:rsidRPr="00212EAC" w14:paraId="3FF1EA53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8C47E0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AE274F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26A764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F068D1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34766" w:rsidRPr="00212EAC" w14:paraId="766C8709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482C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878B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A4E2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462D39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41A340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2082E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4B8C2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4D582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3C177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E5D8374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88D4B3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54D5E2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19E0683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34766" w:rsidRPr="00212EAC" w14:paraId="4D0322E1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854DFE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0DEE80" w14:textId="77777777" w:rsidR="00F34766" w:rsidRPr="00B9768F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Атлетика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8D8C" w14:textId="77777777" w:rsidR="00F34766" w:rsidRPr="00D9651D" w:rsidRDefault="00F34766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Унапређивање и очување здравља</w:t>
            </w:r>
          </w:p>
          <w:p w14:paraId="47DA2706" w14:textId="77777777" w:rsidR="00F34766" w:rsidRPr="00D9651D" w:rsidRDefault="00F34766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Развијање и усвршавање моторичкох способности умења и навика теоријских знања неопходних за самостални рад на њима</w:t>
            </w:r>
          </w:p>
          <w:p w14:paraId="1717F211" w14:textId="77777777" w:rsidR="00F34766" w:rsidRPr="00D9651D" w:rsidRDefault="00F34766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  <w:p w14:paraId="0CAE2456" w14:textId="77777777" w:rsidR="00F34766" w:rsidRPr="00D9651D" w:rsidRDefault="00F34766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Мотивација ученика за бављењем физичком активностима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A686" w14:textId="77777777" w:rsidR="00F34766" w:rsidRPr="0080692E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2DC3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4577" w14:textId="77777777" w:rsidR="00F34766" w:rsidRPr="0080692E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C5D6" w14:textId="77777777" w:rsidR="00F34766" w:rsidRPr="0080692E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9A41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7E96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3B2B90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34766" w:rsidRPr="00212EAC" w14:paraId="76812E4D" w14:textId="77777777" w:rsidTr="00800CE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5DFD57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CC9FCA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AD02B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B0B58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3190F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93ADD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34766" w:rsidRPr="00D9651D" w14:paraId="3D83D507" w14:textId="77777777" w:rsidTr="00800CE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DA4353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55A197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0E8" w14:textId="00E15061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 xml:space="preserve">Примени адекватна </w:t>
            </w:r>
            <w:r w:rsidR="00D9651D">
              <w:rPr>
                <w:rFonts w:ascii="Times New Roman" w:eastAsia="Times New Roman" w:hAnsi="Times New Roman" w:cs="Times New Roman"/>
                <w:lang w:val="sr-Cyrl-CS"/>
              </w:rPr>
              <w:t>средства (</w:t>
            </w: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изводи вежбе) за развој и усавршавање моторичких способности из атлетике</w:t>
            </w:r>
          </w:p>
          <w:p w14:paraId="4AA0C96E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Демонстрира  -вежбе и технике атлетских дисциплина</w:t>
            </w:r>
          </w:p>
          <w:p w14:paraId="6BAF8626" w14:textId="77777777" w:rsidR="00F34766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Има правилан однос према окружењу у вежба , рекрерира се и бави се спортом</w:t>
            </w:r>
          </w:p>
          <w:p w14:paraId="53D1AE2C" w14:textId="77777777" w:rsidR="00D9651D" w:rsidRDefault="00D9651D" w:rsidP="00D96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F7997C3" w14:textId="77777777" w:rsidR="00D9651D" w:rsidRDefault="00D9651D" w:rsidP="00D96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55C5243" w14:textId="3A00E5B8" w:rsidR="00D9651D" w:rsidRPr="00D9651D" w:rsidRDefault="00D9651D" w:rsidP="00D96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8AE4" w14:textId="77777777" w:rsidR="00F34766" w:rsidRPr="00D9651D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 xml:space="preserve">Индивидуални </w:t>
            </w:r>
          </w:p>
          <w:p w14:paraId="6EF9094B" w14:textId="77777777" w:rsidR="00F34766" w:rsidRPr="00D9651D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2E6727D" w14:textId="77777777" w:rsidR="00F34766" w:rsidRPr="00D9651D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325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14:paraId="7D5C8532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демонстрација</w:t>
            </w:r>
          </w:p>
          <w:p w14:paraId="616EB870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A68277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61E81101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1EE14448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43054DBB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F34766" w:rsidRPr="00212EAC" w14:paraId="2AA48BDC" w14:textId="77777777" w:rsidTr="00800CE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03C12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5D3FCE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657D54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85E1E6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37FAF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34766" w:rsidRPr="00D9651D" w14:paraId="54F43008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6497F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8E470E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48CD95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кугла</w:t>
            </w:r>
          </w:p>
          <w:p w14:paraId="5603C3BD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штоперица</w:t>
            </w:r>
          </w:p>
          <w:p w14:paraId="6979182D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метар</w:t>
            </w:r>
          </w:p>
          <w:p w14:paraId="65A1737A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струњаче</w:t>
            </w:r>
          </w:p>
          <w:p w14:paraId="7DD7F632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сталак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0CC510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41F0DC0A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  <w:p w14:paraId="503654AE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хигијена</w:t>
            </w:r>
          </w:p>
          <w:p w14:paraId="4F5B8A60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D865B0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9C1B820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77C17D63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F34766" w:rsidRPr="00212EAC" w14:paraId="22081015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E3807E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C53697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CC305F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688D79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34766" w:rsidRPr="00212EAC" w14:paraId="69EE7B16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C727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EE9E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203B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E94270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A695B6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CA247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679D3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DC4B4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41177B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02EB7B7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4ACA88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48C88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42C0E3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34766" w:rsidRPr="00212EAC" w14:paraId="6FC4D035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F4E4CA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FA0581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Спортска гимнастика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03E5" w14:textId="77777777" w:rsidR="00F34766" w:rsidRPr="00D9651D" w:rsidRDefault="00F34766" w:rsidP="00B322BC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D9651D">
              <w:rPr>
                <w:sz w:val="22"/>
                <w:szCs w:val="22"/>
                <w:lang w:val="sr-Cyrl-CS"/>
              </w:rPr>
              <w:t>Развијање и усвршавање моторичкох способности умења и навика теоријских знања неопходних за самостални рад на њима</w:t>
            </w:r>
          </w:p>
          <w:p w14:paraId="334C66D2" w14:textId="77777777" w:rsidR="00F34766" w:rsidRPr="00D9651D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Естеско изражавање покретом и доживљавање естеских вред</w:t>
            </w:r>
          </w:p>
          <w:p w14:paraId="15115F15" w14:textId="77777777" w:rsidR="00F34766" w:rsidRPr="00D9651D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Стицање и усавршавање моторичких знања, умећа вештина техника предвиђених програмом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6578" w14:textId="77777777" w:rsidR="00F34766" w:rsidRPr="007418A0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951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8167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497A" w14:textId="77777777" w:rsidR="00F34766" w:rsidRPr="007418A0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86F0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992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F23415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F34766" w:rsidRPr="00212EAC" w14:paraId="2F935F4A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748580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327044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09C8C8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685F99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83A3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4EFED7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34766" w:rsidRPr="00D9651D" w14:paraId="1BBF27D3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BB63E9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4CD2C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B732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Одабере и изведе вежбе обликовања и вежбе из коректине гимнасике које ће превентивно утицати .</w:t>
            </w:r>
          </w:p>
          <w:p w14:paraId="70D3EB6D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Кратки опис и примена технике спортске гране гимнастике.</w:t>
            </w:r>
          </w:p>
          <w:p w14:paraId="0CFBB4F4" w14:textId="77777777" w:rsidR="00F34766" w:rsidRPr="00D9651D" w:rsidRDefault="00F34766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 xml:space="preserve">Савладавање вежбе на справама,упознати се са мерама безбедности приликом вежбања и </w:t>
            </w:r>
          </w:p>
          <w:p w14:paraId="2F59ADF6" w14:textId="77777777" w:rsidR="00F34766" w:rsidRPr="00D9651D" w:rsidRDefault="00F34766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развити способност помагања другим особама у току вежбања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E7C" w14:textId="77777777" w:rsidR="00F34766" w:rsidRPr="00D9651D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9651D">
              <w:rPr>
                <w:rFonts w:ascii="Times New Roman" w:eastAsia="Times New Roman" w:hAnsi="Times New Roman" w:cs="Times New Roman"/>
              </w:rPr>
              <w:t xml:space="preserve">Индивидуални </w:t>
            </w:r>
          </w:p>
          <w:p w14:paraId="522DF5E6" w14:textId="77777777" w:rsidR="00F34766" w:rsidRPr="00D9651D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9651D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483F6400" w14:textId="77777777" w:rsidR="00F34766" w:rsidRPr="00D9651D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FF9" w14:textId="77777777" w:rsidR="00F34766" w:rsidRPr="00D9651D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14:paraId="7C5F037A" w14:textId="77777777" w:rsidR="00F34766" w:rsidRPr="00D9651D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демонстрација</w:t>
            </w:r>
          </w:p>
          <w:p w14:paraId="64155F39" w14:textId="77777777" w:rsidR="00F34766" w:rsidRPr="00D9651D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F2E9F2" w14:textId="77777777" w:rsidR="00F34766" w:rsidRPr="00D9651D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C05B364" w14:textId="77777777" w:rsidR="00F34766" w:rsidRPr="00D9651D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61BFF24C" w14:textId="77777777" w:rsidR="00F34766" w:rsidRPr="00D9651D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F34766" w:rsidRPr="00212EAC" w14:paraId="3BB21340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6797CE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77EA0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169D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46FD6E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753D00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34766" w:rsidRPr="00D9651D" w14:paraId="13BFAD84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94775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5718BD" w14:textId="77777777" w:rsidR="00F34766" w:rsidRPr="00D9651D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5CDE34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струњаче</w:t>
            </w:r>
          </w:p>
          <w:p w14:paraId="15C55F0A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двовисински разбој</w:t>
            </w:r>
          </w:p>
          <w:p w14:paraId="4FDBB68F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паралелни разбој</w:t>
            </w:r>
          </w:p>
          <w:p w14:paraId="3AF76112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греда</w:t>
            </w:r>
          </w:p>
          <w:p w14:paraId="3F53B034" w14:textId="77777777" w:rsidR="00F34766" w:rsidRPr="00D9651D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вратило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9B8B5E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ab/>
              <w:t>физика</w:t>
            </w:r>
          </w:p>
          <w:p w14:paraId="523E4BC5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ab/>
              <w:t>биологија</w:t>
            </w:r>
          </w:p>
          <w:p w14:paraId="3AEDAE5E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ab/>
              <w:t>хигијена</w:t>
            </w:r>
          </w:p>
          <w:p w14:paraId="4B4711E8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ab/>
              <w:t>музичка уметност</w:t>
            </w:r>
          </w:p>
          <w:p w14:paraId="0086CF3F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ab/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C94ED2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1BE1AB34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3B71B1D3" w14:textId="77777777" w:rsidR="00F34766" w:rsidRPr="00D9651D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651D">
              <w:rPr>
                <w:rFonts w:ascii="Times New Roman" w:eastAsia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F34766" w:rsidRPr="00212EAC" w14:paraId="34BEB098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706DD5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3245C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AC462E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0D067C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34766" w:rsidRPr="00212EAC" w14:paraId="2F19433B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8021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B59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095D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2EFB12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62A38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29330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97BFC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A60C03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27C88C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458DA2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575379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2A17B6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DC50EC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34766" w:rsidRPr="00212EAC" w14:paraId="3FB05F11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34EB92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3E48A2" w14:textId="77777777" w:rsidR="00F34766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4754DCA" w14:textId="77777777" w:rsidR="00F34766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35F72E" w14:textId="77777777" w:rsidR="00F34766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586D6A" w14:textId="77777777" w:rsidR="00F34766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6A3CD8" w14:textId="77777777" w:rsidR="00F34766" w:rsidRPr="00212EAC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0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Спорска игра-одбојка,кошарка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134B" w14:textId="77777777" w:rsidR="00F34766" w:rsidRPr="00F72D3A" w:rsidRDefault="00F34766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Избор спортова односно спортско-рекреативних активностти као трајно опредељење за њихово свакодневно упражљавање</w:t>
            </w:r>
          </w:p>
          <w:p w14:paraId="53CA0281" w14:textId="77777777" w:rsidR="00F34766" w:rsidRPr="00F72D3A" w:rsidRDefault="00F34766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Примена стечених умењаи, знања и навика које се користе у свакодневном животу</w:t>
            </w:r>
          </w:p>
          <w:p w14:paraId="32493B6E" w14:textId="2578AFE5" w:rsidR="00F34766" w:rsidRPr="00F72D3A" w:rsidRDefault="00F34766" w:rsidP="00F72D3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Стицање и усавршавање моторичких знања, умећа вештина техника предвиђених програмом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C301" w14:textId="77777777" w:rsidR="00F34766" w:rsidRPr="00055FDA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C13F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7D74" w14:textId="77777777" w:rsidR="00F34766" w:rsidRPr="00055FDA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B6B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4435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D09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2CCC8F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F34766" w:rsidRPr="00212EAC" w14:paraId="5599D38F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BF633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60F95D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4B41EC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CCC1B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9F0BB1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903DA6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F34766" w:rsidRPr="00F72D3A" w14:paraId="4BBDD89C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55EF04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BF2CAB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927" w14:textId="77777777" w:rsidR="00F34766" w:rsidRPr="00F72D3A" w:rsidRDefault="00F34766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Ученици ће желети да се баве физичком,односно спортским активностима</w:t>
            </w:r>
          </w:p>
          <w:p w14:paraId="79CBA627" w14:textId="77777777" w:rsidR="00F34766" w:rsidRPr="00F72D3A" w:rsidRDefault="00F34766" w:rsidP="00800CE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F72D3A">
              <w:rPr>
                <w:sz w:val="22"/>
                <w:szCs w:val="22"/>
                <w:lang w:val="sr-Cyrl-CS"/>
              </w:rPr>
              <w:t>Избор спортова односно спортско-рекреативних активностти као трајно опредељење за њихово свакодневно упражљавање</w:t>
            </w:r>
          </w:p>
          <w:p w14:paraId="14B20DB9" w14:textId="77777777" w:rsidR="00F34766" w:rsidRPr="00F72D3A" w:rsidRDefault="00F34766" w:rsidP="00800CE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F72D3A">
              <w:rPr>
                <w:sz w:val="22"/>
                <w:szCs w:val="22"/>
                <w:lang w:val="sr-Cyrl-CS"/>
              </w:rPr>
              <w:t xml:space="preserve">Детаљни опис правила спортске гране за </w:t>
            </w:r>
            <w:r w:rsidRPr="00F72D3A">
              <w:rPr>
                <w:sz w:val="22"/>
                <w:szCs w:val="22"/>
                <w:lang w:val="sr-Cyrl-CS"/>
              </w:rPr>
              <w:lastRenderedPageBreak/>
              <w:t>коју показују посебна интересовања, за које школа има услове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3246" w14:textId="77777777" w:rsidR="00F34766" w:rsidRPr="00F72D3A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Групни</w:t>
            </w:r>
          </w:p>
          <w:p w14:paraId="61266685" w14:textId="77777777" w:rsidR="00F34766" w:rsidRPr="00F72D3A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14:paraId="1937D3E9" w14:textId="77777777" w:rsidR="00F34766" w:rsidRPr="00F72D3A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5216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14:paraId="7F5ED18F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демонстрација</w:t>
            </w:r>
          </w:p>
          <w:p w14:paraId="739A444C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3B0070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728C80A8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1330A12D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4BA3EBAD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6A952BC1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77BC7822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14599535" w14:textId="77777777" w:rsidR="00F34766" w:rsidRPr="00F72D3A" w:rsidRDefault="00F34766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ПЛАН РАСПОРЕДА </w:t>
            </w: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САЛЕ</w:t>
            </w:r>
          </w:p>
        </w:tc>
      </w:tr>
      <w:tr w:rsidR="00F34766" w:rsidRPr="00212EAC" w14:paraId="28976E95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2BC804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A51826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9C235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04FA5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05338C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34766" w:rsidRPr="00F72D3A" w14:paraId="1F164D8F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7A132F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3ECFBB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B43B16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одбојкашка и кошаркашка  лопта</w:t>
            </w:r>
          </w:p>
          <w:p w14:paraId="4B4B8206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мрежа</w:t>
            </w:r>
          </w:p>
          <w:p w14:paraId="2AC80183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сталак и држач</w:t>
            </w:r>
          </w:p>
          <w:p w14:paraId="55EED68E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пиштаљка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A9E8DE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физика </w:t>
            </w:r>
          </w:p>
          <w:p w14:paraId="7F5759F9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  <w:p w14:paraId="552390AE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хигијена</w:t>
            </w:r>
          </w:p>
          <w:p w14:paraId="50723A5A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35720D" w14:textId="77777777" w:rsidR="00F34766" w:rsidRPr="00F72D3A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праћење остварених исхода</w:t>
            </w:r>
          </w:p>
          <w:p w14:paraId="22653105" w14:textId="77777777" w:rsidR="00F34766" w:rsidRPr="00F72D3A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F34766" w:rsidRPr="00212EAC" w14:paraId="48DAD0E1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AA1807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689D68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B88F5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71E13E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34766" w:rsidRPr="00212EAC" w14:paraId="33DA5F4E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1AE9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27F2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DD0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99A173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D364B0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A785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77C1F3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587C65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8DE92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6F6381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4904E1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4D34B6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0EBDF17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34766" w:rsidRPr="00212EAC" w14:paraId="2E198D36" w14:textId="77777777" w:rsidTr="00800CE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870708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25939F" w14:textId="77777777" w:rsidR="00F34766" w:rsidRPr="002166B5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B75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Остале активности и тестов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32C" w14:textId="77777777" w:rsidR="00F34766" w:rsidRPr="00F72D3A" w:rsidRDefault="00F34766" w:rsidP="00800C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Објасни карактеристике положаја тела, покрета и кретања у професији за коју се школује и уочи оне , које могу имати негативан утицај на његов раст и развој</w:t>
            </w:r>
          </w:p>
          <w:p w14:paraId="0BC0F4DB" w14:textId="77777777" w:rsidR="00F34766" w:rsidRPr="00F72D3A" w:rsidRDefault="00F34766" w:rsidP="00800C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Сагледа негативан утицај савременог начина живота ( пушење, алкохол, дрога..)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2F2F" w14:textId="77777777" w:rsidR="00F34766" w:rsidRPr="00867E21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C555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54FA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C17A" w14:textId="77777777" w:rsidR="00F34766" w:rsidRPr="00867E21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4A2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668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1B36FF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F34766" w:rsidRPr="00212EAC" w14:paraId="26B3398F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4B096A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B4F535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4CA83B" w14:textId="77777777" w:rsidR="00F34766" w:rsidRDefault="00F34766" w:rsidP="00800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B2FD9F5" w14:textId="57B3AEFB" w:rsidR="00962B86" w:rsidRPr="00212EAC" w:rsidRDefault="00962B8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C94E78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D4097D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7CED94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F34766" w:rsidRPr="00F72D3A" w14:paraId="5F6E922F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B3E0EA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C8532A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4A25" w14:textId="77777777" w:rsidR="00F34766" w:rsidRPr="00F72D3A" w:rsidRDefault="00F34766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везе између физичке активности и здравља</w:t>
            </w:r>
          </w:p>
          <w:p w14:paraId="5D1E737A" w14:textId="77777777" w:rsidR="00F34766" w:rsidRDefault="00F34766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Ученик ужива у извођењу покрета и кретања.</w:t>
            </w:r>
          </w:p>
          <w:p w14:paraId="25D42740" w14:textId="77777777" w:rsidR="00F72D3A" w:rsidRDefault="00F72D3A" w:rsidP="00F72D3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27E1BB9B" w14:textId="77777777" w:rsidR="00F72D3A" w:rsidRDefault="00F72D3A" w:rsidP="00F72D3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D172A30" w14:textId="77777777" w:rsidR="00F72D3A" w:rsidRDefault="00F72D3A" w:rsidP="00F72D3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52C8701E" w14:textId="70064F25" w:rsidR="00F72D3A" w:rsidRPr="00F72D3A" w:rsidRDefault="00F72D3A" w:rsidP="00F72D3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58" w14:textId="77777777" w:rsidR="00F34766" w:rsidRPr="00F72D3A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BA"/>
              </w:rPr>
              <w:t xml:space="preserve">Индивидуални </w:t>
            </w:r>
          </w:p>
          <w:p w14:paraId="0C541AD2" w14:textId="77777777" w:rsidR="00F34766" w:rsidRPr="00F72D3A" w:rsidRDefault="00F3476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BA"/>
              </w:rPr>
              <w:t>Групни</w:t>
            </w:r>
          </w:p>
          <w:p w14:paraId="11959EAB" w14:textId="77777777" w:rsidR="00F34766" w:rsidRPr="00F72D3A" w:rsidRDefault="00F34766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B853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14:paraId="4E501674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демонстрација</w:t>
            </w:r>
          </w:p>
          <w:p w14:paraId="717A32DC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FE1023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68BE1668" w14:textId="77777777" w:rsidR="00F34766" w:rsidRPr="00F72D3A" w:rsidRDefault="00F34766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F34766" w:rsidRPr="00212EAC" w14:paraId="7DD63825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EAFF53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51DC5B" w14:textId="77777777" w:rsidR="00F34766" w:rsidRPr="00212EAC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7F7AA9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915295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19BF8C" w14:textId="77777777" w:rsidR="00F34766" w:rsidRPr="00212EAC" w:rsidRDefault="00F3476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34766" w:rsidRPr="00F72D3A" w14:paraId="5B8F5D98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34DEED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58EAC2" w14:textId="77777777" w:rsidR="00F34766" w:rsidRPr="00F72D3A" w:rsidRDefault="00F3476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330B51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вага</w:t>
            </w:r>
          </w:p>
          <w:p w14:paraId="4C45D933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метар</w:t>
            </w:r>
          </w:p>
          <w:p w14:paraId="2EAA4AE7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медицинске лопте-медицинке</w:t>
            </w:r>
          </w:p>
          <w:p w14:paraId="56083D6F" w14:textId="77777777" w:rsidR="00F34766" w:rsidRPr="00F72D3A" w:rsidRDefault="00F34766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штоперица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29AA09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физика </w:t>
            </w:r>
          </w:p>
          <w:p w14:paraId="7A6CE585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  <w:p w14:paraId="3EAE1FBE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хигијена</w:t>
            </w:r>
          </w:p>
          <w:p w14:paraId="3904A2C0" w14:textId="77777777" w:rsidR="00F34766" w:rsidRPr="00F72D3A" w:rsidRDefault="00F34766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E47AB8" w14:textId="77777777" w:rsidR="00F34766" w:rsidRPr="00F72D3A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35448597" w14:textId="77777777" w:rsidR="00F34766" w:rsidRPr="00F72D3A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20C5B3CC" w14:textId="77777777" w:rsidR="00F34766" w:rsidRPr="00F72D3A" w:rsidRDefault="00F34766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</w:tbl>
    <w:p w14:paraId="4E599B51" w14:textId="1BFA1E9F" w:rsidR="00F34766" w:rsidRDefault="00F34766" w:rsidP="00181C12">
      <w:pPr>
        <w:spacing w:after="0" w:line="240" w:lineRule="auto"/>
        <w:rPr>
          <w:sz w:val="24"/>
          <w:szCs w:val="24"/>
          <w:lang w:val="sr-Cyrl-RS"/>
        </w:rPr>
      </w:pPr>
    </w:p>
    <w:p w14:paraId="65756A8A" w14:textId="76A9D50B" w:rsidR="00F72D3A" w:rsidRDefault="00F72D3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6C5EF9A2" w14:textId="712C1123" w:rsidR="00F72D3A" w:rsidRDefault="00F72D3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429A5FB4" w14:textId="7962A6BF" w:rsidR="00F72D3A" w:rsidRDefault="00F72D3A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F72D3A" w:rsidRPr="00212EAC" w14:paraId="3FC84FF4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20276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4015" w14:textId="77777777" w:rsidR="00F72D3A" w:rsidRPr="00B97079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F72D3A" w:rsidRPr="00212EAC" w14:paraId="3A6F8F72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B013E5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D9E9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Математика </w:t>
            </w:r>
          </w:p>
        </w:tc>
      </w:tr>
      <w:tr w:rsidR="00F72D3A" w:rsidRPr="00212EAC" w14:paraId="7FF71C48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DEE40D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A62E" w14:textId="16AE09C1" w:rsidR="00F72D3A" w:rsidRPr="00CD7CAD" w:rsidRDefault="00962B8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други</w:t>
            </w:r>
          </w:p>
        </w:tc>
      </w:tr>
      <w:tr w:rsidR="00F72D3A" w:rsidRPr="00212EAC" w14:paraId="009F6CF0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04F3BC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5D9F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F72D3A" w:rsidRPr="00212EAC" w14:paraId="3D6C7DFE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22F44C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01E4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F72D3A" w:rsidRPr="00212EAC" w14:paraId="067E927B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62A3DFD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98B5AE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Мр. Вене Т. Богославов</w:t>
            </w:r>
          </w:p>
        </w:tc>
      </w:tr>
      <w:tr w:rsidR="00F72D3A" w:rsidRPr="00212EAC" w14:paraId="0D459652" w14:textId="77777777" w:rsidTr="00800CE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C629FD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72D3A" w:rsidRPr="00212EAC" w14:paraId="2F01E3D9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A47F3C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B20A8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A757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895EAE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2D3A" w:rsidRPr="00212EAC" w14:paraId="3510B0EC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BCDE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83F6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6330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00F4B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8E6DF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7DE36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A0A4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975E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BE6AC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FD153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24032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99A1AB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5DC074C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2D3A" w:rsidRPr="00212EAC" w14:paraId="6DDDC346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601E0E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6DF47F" w14:textId="77777777" w:rsidR="00F72D3A" w:rsidRPr="00CD7CAD" w:rsidRDefault="00F72D3A" w:rsidP="00800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Тригонометрија правоуглог троугла</w:t>
            </w:r>
          </w:p>
          <w:p w14:paraId="2A2C2EC2" w14:textId="7AB203D1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1ED7" w14:textId="77777777" w:rsidR="00F72D3A" w:rsidRDefault="00F72D3A" w:rsidP="00F72D3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и вештина при решавању проблема из праксе који су у вези са тригонометријским функцијама као и проблеми решавања троугла</w:t>
            </w:r>
          </w:p>
          <w:p w14:paraId="38AF32F5" w14:textId="77777777" w:rsidR="00F72D3A" w:rsidRDefault="00F72D3A" w:rsidP="00F72D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42C2124" w14:textId="77777777" w:rsidR="00F72D3A" w:rsidRDefault="00F72D3A" w:rsidP="00F72D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D2C5138" w14:textId="77777777" w:rsidR="00F72D3A" w:rsidRDefault="00F72D3A" w:rsidP="00F72D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DE9ED17" w14:textId="77777777" w:rsidR="00F72D3A" w:rsidRDefault="00F72D3A" w:rsidP="00F72D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F8FD4C1" w14:textId="77777777" w:rsidR="00F72D3A" w:rsidRDefault="00F72D3A" w:rsidP="00F72D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FFF9F41" w14:textId="7AE2F2F7" w:rsidR="00F72D3A" w:rsidRPr="00F72D3A" w:rsidRDefault="00F72D3A" w:rsidP="00F72D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4F97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1891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3BCE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3277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D6F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DCD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E8B11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72D3A" w:rsidRPr="00212EAC" w14:paraId="5CAEC752" w14:textId="77777777" w:rsidTr="00800CE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99360F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BBD15D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5BB6A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9E9CC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0B107F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84CCB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72D3A" w:rsidRPr="00F72D3A" w14:paraId="534DF020" w14:textId="77777777" w:rsidTr="00800CE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218721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49DDDE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80CE" w14:textId="63DF7E24" w:rsidR="00F72D3A" w:rsidRPr="00F72D3A" w:rsidRDefault="00F72D3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имати основну представу о тригонометријским функцијама оштрог угла, идентичностима, решавању правоуглог троугла</w:t>
            </w:r>
          </w:p>
          <w:p w14:paraId="0AAA17B8" w14:textId="50796AA6" w:rsidR="00F72D3A" w:rsidRPr="00F72D3A" w:rsidRDefault="00F72D3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уопштити појам угла, појам тригонометријске кружнице, свођење на први квадрант, појам периодичности</w:t>
            </w:r>
          </w:p>
          <w:p w14:paraId="0EF0551A" w14:textId="242B0138" w:rsidR="00F72D3A" w:rsidRPr="00F72D3A" w:rsidRDefault="00F72D3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графици основних тригонометријских функција</w:t>
            </w:r>
          </w:p>
          <w:p w14:paraId="34FD816A" w14:textId="77777777" w:rsidR="00F72D3A" w:rsidRPr="00F72D3A" w:rsidRDefault="00F72D3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адиционе теореме без доказа и</w:t>
            </w:r>
          </w:p>
          <w:p w14:paraId="7C5A9778" w14:textId="77777777" w:rsidR="00F72D3A" w:rsidRPr="00F72D3A" w:rsidRDefault="00F72D3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примена</w:t>
            </w:r>
          </w:p>
          <w:p w14:paraId="061B6573" w14:textId="17D8C84F" w:rsidR="00F72D3A" w:rsidRPr="00F72D3A" w:rsidRDefault="00F72D3A" w:rsidP="00F72D3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решавање једносавнијих тригонометријских једначина, синусна и косинусна теорема,решавање троугла и примена тригонометрије 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пракси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889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55B9C9B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</w:t>
            </w:r>
          </w:p>
          <w:p w14:paraId="6693C22B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DFFC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монолошко –</w:t>
            </w:r>
          </w:p>
          <w:p w14:paraId="3079A3C2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458C21D1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2BFA2EB0" w14:textId="77777777" w:rsidR="00F72D3A" w:rsidRPr="00F72D3A" w:rsidRDefault="00F72D3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DDCEA9" w14:textId="77777777" w:rsidR="00F72D3A" w:rsidRPr="00F72D3A" w:rsidRDefault="00F72D3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72D3A" w:rsidRPr="00212EAC" w14:paraId="1C2B5220" w14:textId="77777777" w:rsidTr="00800CE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1E772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18E8DE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AA483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A14F5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6D323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72D3A" w:rsidRPr="00212EAC" w14:paraId="4BF03CB1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FA64AD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F50C86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EE5C0D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6E4E43B9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14:paraId="4B890AB7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14:paraId="636CE7B8" w14:textId="77777777" w:rsidR="00F72D3A" w:rsidRPr="00F72D3A" w:rsidRDefault="00F72D3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рачунара и видео-</w:t>
            </w:r>
          </w:p>
          <w:p w14:paraId="2560C576" w14:textId="77777777" w:rsid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пројектора)</w:t>
            </w:r>
          </w:p>
          <w:p w14:paraId="6402647E" w14:textId="4E86D330" w:rsidR="00962B86" w:rsidRPr="00F72D3A" w:rsidRDefault="00962B86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D63022" w14:textId="77777777" w:rsidR="00F72D3A" w:rsidRPr="00212EAC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015395" w14:textId="77777777" w:rsidR="00F72D3A" w:rsidRPr="00212EAC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72D3A" w:rsidRPr="00212EAC" w14:paraId="406410E9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5529A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2C570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1322C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28E19D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2D3A" w:rsidRPr="00212EAC" w14:paraId="5D15B27A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A26B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D2A9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9DE6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447D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23C67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0824B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3354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F01AA4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3AFFB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70C5F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66FD8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180BDD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88BFA7E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2D3A" w:rsidRPr="00212EAC" w14:paraId="49797A69" w14:textId="77777777" w:rsidTr="00F72D3A">
        <w:trPr>
          <w:trHeight w:val="268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6CD215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C42859" w14:textId="77777777" w:rsidR="00F72D3A" w:rsidRPr="00CD7CAD" w:rsidRDefault="00F72D3A" w:rsidP="00800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Степеновање и кореновање</w:t>
            </w:r>
          </w:p>
          <w:p w14:paraId="006FB893" w14:textId="603AD701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9473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Стицање нових знања</w:t>
            </w:r>
          </w:p>
          <w:p w14:paraId="3933F0B2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и вештина из степеновања и</w:t>
            </w:r>
          </w:p>
          <w:p w14:paraId="18A5B7B4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кореновања знати особине операција степеновања са целим експонентом и </w:t>
            </w: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примењује у трансформацијама израза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4278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36A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975C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AAEA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D50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8D44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9E0D8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72D3A" w:rsidRPr="00212EAC" w14:paraId="7840529B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59F8D7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AC431F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97CF2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F2212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E617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1D974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72D3A" w:rsidRPr="00F72D3A" w14:paraId="67C5BE8A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ADF4C6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94427E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D18F" w14:textId="2DF418C7" w:rsidR="00F72D3A" w:rsidRPr="00F72D3A" w:rsidRDefault="00F72D3A" w:rsidP="00800CE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F72D3A">
              <w:rPr>
                <w:sz w:val="22"/>
                <w:szCs w:val="22"/>
                <w:lang w:val="sr-Cyrl-CS"/>
              </w:rPr>
              <w:t>скицирати график функције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10BF4979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y=x 2 , y=x 3 и за функције y=x n</w:t>
            </w:r>
          </w:p>
          <w:p w14:paraId="1572575D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разликује особине у случају n -</w:t>
            </w:r>
          </w:p>
          <w:p w14:paraId="5E8E4B4C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паран број; n - непаран број</w:t>
            </w:r>
          </w:p>
          <w:p w14:paraId="13EB8B83" w14:textId="77777777" w:rsidR="00F72D3A" w:rsidRPr="00F72D3A" w:rsidRDefault="00F72D3A" w:rsidP="00800CE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F72D3A">
              <w:rPr>
                <w:sz w:val="22"/>
                <w:szCs w:val="22"/>
                <w:lang w:val="sr-Cyrl-CS"/>
              </w:rPr>
              <w:t>знати дефиницију n-тог корена</w:t>
            </w:r>
          </w:p>
          <w:p w14:paraId="4E53DF74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(n - паран број; n - непаран број)</w:t>
            </w:r>
          </w:p>
          <w:p w14:paraId="02B04E32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- скицирати график функције</w:t>
            </w:r>
          </w:p>
          <w:p w14:paraId="40B47A9A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y=√x, y= 3 √x и за функције y= n √x</w:t>
            </w:r>
          </w:p>
          <w:p w14:paraId="66D046C1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и разликовати особине у</w:t>
            </w:r>
          </w:p>
          <w:p w14:paraId="5F373EAA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случају n - паран број; n -</w:t>
            </w:r>
          </w:p>
          <w:p w14:paraId="656BF6D1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непаран број</w:t>
            </w:r>
          </w:p>
          <w:p w14:paraId="79E8A1D0" w14:textId="77777777" w:rsidR="00F72D3A" w:rsidRPr="00F72D3A" w:rsidRDefault="00F72D3A" w:rsidP="00800CE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F72D3A">
              <w:rPr>
                <w:sz w:val="22"/>
                <w:szCs w:val="22"/>
                <w:lang w:val="sr-Cyrl-CS"/>
              </w:rPr>
              <w:t>знати особине операција</w:t>
            </w:r>
          </w:p>
          <w:p w14:paraId="6C94AC5C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кореновања и примењивати у</w:t>
            </w:r>
          </w:p>
          <w:p w14:paraId="1EA532BF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трансформацијама израза</w:t>
            </w:r>
          </w:p>
          <w:p w14:paraId="42987D76" w14:textId="77777777" w:rsidR="00F72D3A" w:rsidRPr="00F72D3A" w:rsidRDefault="00F72D3A" w:rsidP="00800CE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F72D3A">
              <w:rPr>
                <w:sz w:val="22"/>
                <w:szCs w:val="22"/>
                <w:lang w:val="sr-Cyrl-CS"/>
              </w:rPr>
              <w:t>знати особине операција</w:t>
            </w:r>
          </w:p>
          <w:p w14:paraId="6F11FAEB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степеновања са рационалним</w:t>
            </w:r>
          </w:p>
          <w:p w14:paraId="1FD40E85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изложиоцем и примењивати их</w:t>
            </w:r>
          </w:p>
          <w:p w14:paraId="5038C4F2" w14:textId="554DB87B" w:rsidR="00F72D3A" w:rsidRPr="00F72D3A" w:rsidRDefault="00F72D3A" w:rsidP="00F72D3A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F72D3A">
              <w:rPr>
                <w:sz w:val="22"/>
                <w:szCs w:val="22"/>
                <w:lang w:val="sr-Cyrl-CS"/>
              </w:rPr>
              <w:t>знати да рационалише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F72D3A">
              <w:rPr>
                <w:sz w:val="22"/>
                <w:szCs w:val="22"/>
                <w:lang w:val="sr-Cyrl-CS"/>
              </w:rPr>
              <w:t>именилац разломка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5ABF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8EE1B44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</w:t>
            </w:r>
          </w:p>
          <w:p w14:paraId="1198DD4B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4B4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монолошко –</w:t>
            </w:r>
          </w:p>
          <w:p w14:paraId="0EE8A88C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0E96BD75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47EEE6A1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128003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72D3A" w:rsidRPr="00212EAC" w14:paraId="54BE2DB4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2BB0F7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30BEBC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982B5" w14:textId="77777777" w:rsidR="00F72D3A" w:rsidRDefault="00F72D3A" w:rsidP="00800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  <w:p w14:paraId="7C120550" w14:textId="0A6334B4" w:rsidR="00962B86" w:rsidRPr="00212EAC" w:rsidRDefault="00962B86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62D82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0B476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72D3A" w:rsidRPr="00212EAC" w14:paraId="0DEC001F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EC2796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B76D1F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E230F9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5F7DC42E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14:paraId="76DBFF23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14:paraId="70D7C72A" w14:textId="77777777" w:rsidR="00F72D3A" w:rsidRPr="00F72D3A" w:rsidRDefault="00F72D3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рачунара и видео-</w:t>
            </w:r>
          </w:p>
          <w:p w14:paraId="07F36007" w14:textId="77777777" w:rsid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пројектора)</w:t>
            </w:r>
          </w:p>
          <w:p w14:paraId="609118C3" w14:textId="77777777" w:rsid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05C707B" w14:textId="77777777" w:rsid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0FC8CCE" w14:textId="77777777" w:rsid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0A9F90F" w14:textId="230733E2" w:rsidR="00962B86" w:rsidRDefault="00962B86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100945D" w14:textId="24A8C77C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48823D" w14:textId="77777777" w:rsidR="00F72D3A" w:rsidRPr="00212EAC" w:rsidRDefault="00F72D3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B91875" w14:textId="77777777" w:rsidR="00F72D3A" w:rsidRPr="00212EAC" w:rsidRDefault="00F72D3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72D3A" w:rsidRPr="00212EAC" w14:paraId="68497F38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CD60E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B6E3D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90D85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C8C56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2D3A" w:rsidRPr="00212EAC" w14:paraId="25DE23D8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C7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1389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6887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1E354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8AD0A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7366EB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00D74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0EAF1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51E42F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ABC79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15215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AC9153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94FCFA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2D3A" w:rsidRPr="00212EAC" w14:paraId="58E25AD3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11D7B4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8D041D" w14:textId="77777777" w:rsidR="00F72D3A" w:rsidRPr="00CD7CAD" w:rsidRDefault="00F72D3A" w:rsidP="00800CE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Функција и график функције</w:t>
            </w:r>
          </w:p>
          <w:p w14:paraId="6AB2F045" w14:textId="77777777" w:rsidR="00F72D3A" w:rsidRPr="00212EAC" w:rsidRDefault="00F72D3A" w:rsidP="006D58F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75F5" w14:textId="77777777" w:rsidR="00F72D3A" w:rsidRPr="00F72D3A" w:rsidRDefault="00F72D3A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Стицање основних</w:t>
            </w:r>
          </w:p>
          <w:p w14:paraId="5892319D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знања и вештина из</w:t>
            </w:r>
          </w:p>
          <w:p w14:paraId="7B862661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функција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48FA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94D5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C71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9574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6B2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226B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C70A4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72D3A" w:rsidRPr="00212EAC" w14:paraId="4E6D6136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C3356D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E5A291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9A53D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8F3DAB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3D857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35077F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F72D3A" w:rsidRPr="00F72D3A" w14:paraId="4DE4D3DE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3738CC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8ABE54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7CA6" w14:textId="77777777" w:rsidR="00F72D3A" w:rsidRPr="00F72D3A" w:rsidRDefault="00F72D3A" w:rsidP="00800CE1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72D3A">
              <w:rPr>
                <w:rFonts w:ascii="Times New Roman" w:hAnsi="Times New Roman" w:cs="Times New Roman"/>
                <w:bCs/>
                <w:lang w:val="sr-Cyrl-CS"/>
              </w:rPr>
              <w:t xml:space="preserve">наведе примере функција </w:t>
            </w:r>
          </w:p>
          <w:p w14:paraId="2A1EC7DE" w14:textId="77777777" w:rsidR="00F72D3A" w:rsidRPr="00F72D3A" w:rsidRDefault="00F72D3A" w:rsidP="00800CE1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72D3A">
              <w:rPr>
                <w:rFonts w:ascii="Times New Roman" w:hAnsi="Times New Roman" w:cs="Times New Roman"/>
                <w:bCs/>
                <w:lang w:val="sr-Cyrl-CS"/>
              </w:rPr>
              <w:t>одреди знак, интервале монотоности, максимум и минимум на датом графику</w:t>
            </w:r>
          </w:p>
          <w:p w14:paraId="79E66823" w14:textId="77777777" w:rsidR="00F72D3A" w:rsidRPr="00F72D3A" w:rsidRDefault="00F72D3A" w:rsidP="00800CE1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72D3A">
              <w:rPr>
                <w:rFonts w:ascii="Times New Roman" w:hAnsi="Times New Roman" w:cs="Times New Roman"/>
                <w:bCs/>
                <w:lang w:val="sr-Cyrl-CS"/>
              </w:rPr>
              <w:t>прочита и разуме податак са графикона, дијаграма или из табеле, одреди маинимум или максимум и средњу вредност зависне величине</w:t>
            </w:r>
          </w:p>
          <w:p w14:paraId="1735F46A" w14:textId="77777777" w:rsidR="00F72D3A" w:rsidRPr="00F72D3A" w:rsidRDefault="00F72D3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hAnsi="Times New Roman" w:cs="Times New Roman"/>
                <w:bCs/>
                <w:lang w:val="sr-Cyrl-CS"/>
              </w:rPr>
              <w:t>податке представљене у једном графичком облику представи у другом;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36FD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CC04F64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</w:t>
            </w:r>
          </w:p>
          <w:p w14:paraId="08B2941C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B569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монолошко –</w:t>
            </w:r>
          </w:p>
          <w:p w14:paraId="0B8462AD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70CA3F0B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19E16BAE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ECAE3A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72D3A" w:rsidRPr="00212EAC" w14:paraId="2C761614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A0BB98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49AF27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14B73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48644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3BC80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72D3A" w:rsidRPr="00212EAC" w14:paraId="17705D28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39CD10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7CC9CF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56F2B9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49AA8BF5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14:paraId="2EC80D4C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14:paraId="4BB2E78A" w14:textId="77777777" w:rsidR="00F72D3A" w:rsidRPr="00F72D3A" w:rsidRDefault="00F72D3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рачунара и видео-</w:t>
            </w:r>
          </w:p>
          <w:p w14:paraId="29696530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пројектора)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5BA3ED" w14:textId="77777777" w:rsidR="00F72D3A" w:rsidRPr="00212EAC" w:rsidRDefault="00F72D3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AC8B80" w14:textId="77777777" w:rsidR="00F72D3A" w:rsidRPr="00212EAC" w:rsidRDefault="00F72D3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72D3A" w:rsidRPr="00212EAC" w14:paraId="0F2CE018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B28F1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282ABC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FC762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4D290E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2D3A" w:rsidRPr="00212EAC" w14:paraId="02F4D299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C2AC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250B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C155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6CA56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12643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9B7F3B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6CA77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61607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BD8B3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92B7C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A18F2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FCE19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26760AD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2D3A" w:rsidRPr="00212EAC" w14:paraId="21654AF3" w14:textId="77777777" w:rsidTr="00800CE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3FF3E7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7CA0DE" w14:textId="77777777" w:rsidR="00F72D3A" w:rsidRPr="00CD7CAD" w:rsidRDefault="00F72D3A" w:rsidP="00800CE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 xml:space="preserve">Квадратна једначина и </w:t>
            </w:r>
            <w:r w:rsidRPr="00CD7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квадратна</w:t>
            </w:r>
            <w:r w:rsidRPr="00CD7CAD">
              <w:rPr>
                <w:rFonts w:ascii="Times New Roman" w:hAnsi="Times New Roman" w:cs="Times New Roman"/>
                <w:sz w:val="24"/>
                <w:szCs w:val="24"/>
              </w:rPr>
              <w:br/>
              <w:t>функција</w:t>
            </w:r>
          </w:p>
          <w:p w14:paraId="4250A93F" w14:textId="165F186E" w:rsidR="00F72D3A" w:rsidRPr="00212EAC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A5B0" w14:textId="77777777" w:rsidR="00F72D3A" w:rsidRPr="00F72D3A" w:rsidRDefault="00F72D3A" w:rsidP="00800C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основних знања и вештина из квадратних једначина, неједначина и</w:t>
            </w:r>
          </w:p>
          <w:p w14:paraId="74D61592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функција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6A90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24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BFF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A0A1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0CE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515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47326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72D3A" w:rsidRPr="00212EAC" w14:paraId="607B430F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F9023A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D73C84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DF3D4" w14:textId="77777777" w:rsidR="00F72D3A" w:rsidRDefault="00F72D3A" w:rsidP="00800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68397ECC" w14:textId="75013868" w:rsidR="006D58FA" w:rsidRPr="00212EAC" w:rsidRDefault="006D58F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C2593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E5452F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9BEA61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F72D3A" w:rsidRPr="00F72D3A" w14:paraId="6EFC2E45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C87CA6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62E337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9903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решавати непотпуне квадратне</w:t>
            </w:r>
          </w:p>
          <w:p w14:paraId="5601CE72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једначине у скупу R</w:t>
            </w:r>
          </w:p>
          <w:p w14:paraId="1E59DAC3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решавати потпуне квадратне</w:t>
            </w:r>
          </w:p>
          <w:p w14:paraId="782A1B2A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једначине применом обрасца у</w:t>
            </w:r>
          </w:p>
          <w:p w14:paraId="02612089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скупу R</w:t>
            </w:r>
          </w:p>
          <w:p w14:paraId="6329C810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знати операције са</w:t>
            </w:r>
          </w:p>
          <w:p w14:paraId="54ECF2AB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комплексним бројевима</w:t>
            </w:r>
          </w:p>
          <w:p w14:paraId="21266756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решавати квадратне једначине у</w:t>
            </w:r>
          </w:p>
          <w:p w14:paraId="59570038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скупу C</w:t>
            </w:r>
          </w:p>
          <w:p w14:paraId="79B04419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знати да растави квадратни</w:t>
            </w:r>
          </w:p>
          <w:p w14:paraId="7A317887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трином</w:t>
            </w:r>
          </w:p>
          <w:p w14:paraId="56E9C036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знати Вијетова правила и</w:t>
            </w:r>
          </w:p>
          <w:p w14:paraId="607FCA7B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користи у једноставним</w:t>
            </w:r>
          </w:p>
          <w:p w14:paraId="2187BBFC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примерима</w:t>
            </w:r>
          </w:p>
          <w:p w14:paraId="6F436A37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решавати једноставне</w:t>
            </w:r>
          </w:p>
          <w:p w14:paraId="084EBE9D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ирационалне једначине</w:t>
            </w:r>
          </w:p>
          <w:p w14:paraId="4FF33F9C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решавати једначине које се</w:t>
            </w:r>
          </w:p>
          <w:p w14:paraId="41DC34D0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сменом своде на квадратне</w:t>
            </w:r>
          </w:p>
          <w:p w14:paraId="37E2F40B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приказивати аналитички,</w:t>
            </w:r>
          </w:p>
          <w:p w14:paraId="18B913BA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табеларно и графички</w:t>
            </w:r>
          </w:p>
          <w:p w14:paraId="0F369639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квадратну функцију</w:t>
            </w:r>
          </w:p>
          <w:p w14:paraId="3C2DBF68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анализирати график квадратне</w:t>
            </w:r>
          </w:p>
          <w:p w14:paraId="4214C32F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функције</w:t>
            </w:r>
          </w:p>
          <w:p w14:paraId="3190CA13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разликовати шест могућих</w:t>
            </w:r>
          </w:p>
          <w:p w14:paraId="1AA5193D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типова графика квадратне</w:t>
            </w:r>
          </w:p>
          <w:p w14:paraId="4AC606EF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функције и примењује у</w:t>
            </w:r>
          </w:p>
          <w:p w14:paraId="2A04ED7F" w14:textId="77777777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решавању квадратне</w:t>
            </w:r>
          </w:p>
          <w:p w14:paraId="2EAB17B3" w14:textId="77777777" w:rsid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72D3A">
              <w:rPr>
                <w:rFonts w:ascii="Times New Roman" w:hAnsi="Times New Roman"/>
                <w:sz w:val="22"/>
                <w:szCs w:val="22"/>
                <w:lang w:val="sr-Cyrl-CS"/>
              </w:rPr>
              <w:t>неједначине</w:t>
            </w:r>
          </w:p>
          <w:p w14:paraId="2E2156B0" w14:textId="77777777" w:rsid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4A40ABC0" w14:textId="77777777" w:rsid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1A17DF7B" w14:textId="45A79D0C" w:rsidR="00F72D3A" w:rsidRPr="00F72D3A" w:rsidRDefault="00F72D3A" w:rsidP="00800CE1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29F5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2875F4B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</w:t>
            </w:r>
          </w:p>
          <w:p w14:paraId="6E5F7811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0A60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монолошко –</w:t>
            </w:r>
          </w:p>
          <w:p w14:paraId="6730FBC9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5D3831F9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4FE20322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9F1BD9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72D3A" w:rsidRPr="00212EAC" w14:paraId="17D2EE05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87F01F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3B433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F4C15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95AD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0F44E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72D3A" w:rsidRPr="00F72D3A" w14:paraId="13FF368D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01EDB7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094C49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C07F4F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3DE0DE07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14:paraId="76B294B2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14:paraId="3BFF6EEB" w14:textId="77777777" w:rsidR="00F72D3A" w:rsidRPr="00F72D3A" w:rsidRDefault="00F72D3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рачунара и видео-</w:t>
            </w:r>
          </w:p>
          <w:p w14:paraId="514F09C2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пројектора)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362FE4" w14:textId="77777777" w:rsidR="00F72D3A" w:rsidRPr="00F72D3A" w:rsidRDefault="00F72D3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D8248F" w14:textId="77777777" w:rsidR="00F72D3A" w:rsidRPr="00F72D3A" w:rsidRDefault="00F72D3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72D3A" w:rsidRPr="00212EAC" w14:paraId="06F062AA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C8654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1A2CD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3621C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BA663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2D3A" w:rsidRPr="00212EAC" w14:paraId="17B8422E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D1F3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27FA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6D5A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05CCC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8D6873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CD72C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07933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6A15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880E40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9774F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6EAE53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227F64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27E05F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2D3A" w:rsidRPr="00212EAC" w14:paraId="69EE75DC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CFA9F1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B7441D" w14:textId="77777777" w:rsidR="00F72D3A" w:rsidRPr="00CD7CAD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Полиедри и обртна тела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E3E6" w14:textId="77777777" w:rsidR="00F72D3A" w:rsidRPr="00F72D3A" w:rsidRDefault="00F72D3A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Стицање основних</w:t>
            </w:r>
          </w:p>
          <w:p w14:paraId="317FE6D1" w14:textId="77777777" w:rsidR="00F72D3A" w:rsidRPr="00F72D3A" w:rsidRDefault="00F72D3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знања и вештина из стереометрије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A7DC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C8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3FE5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1BF8" w14:textId="77777777" w:rsidR="00F72D3A" w:rsidRPr="00472CC1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C286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68D2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9F0779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72D3A" w:rsidRPr="00212EAC" w14:paraId="7E56D72E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2C6F01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AB83C1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EA6FD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D12DBA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3E8E8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9AB67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72D3A" w:rsidRPr="00F72D3A" w14:paraId="403D179D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8A0BC0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F1B153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7832" w14:textId="77777777" w:rsidR="00F72D3A" w:rsidRPr="00F72D3A" w:rsidRDefault="00F72D3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F518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7C69F3E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</w:t>
            </w:r>
          </w:p>
          <w:p w14:paraId="59D7DB5F" w14:textId="77777777" w:rsidR="00F72D3A" w:rsidRPr="00F72D3A" w:rsidRDefault="00F72D3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126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монолошко –</w:t>
            </w:r>
          </w:p>
          <w:p w14:paraId="4989AF63" w14:textId="77777777" w:rsidR="00F72D3A" w:rsidRPr="00F72D3A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421A47F9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05480197" w14:textId="77777777" w:rsidR="00F72D3A" w:rsidRPr="00F72D3A" w:rsidRDefault="00F72D3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71A113" w14:textId="77777777" w:rsidR="00F72D3A" w:rsidRPr="00F72D3A" w:rsidRDefault="00F72D3A" w:rsidP="00800CE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72D3A" w:rsidRPr="00212EAC" w14:paraId="4CA46ADF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BFC758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4F1E43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8B907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EEED01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070053" w14:textId="77777777" w:rsidR="00F72D3A" w:rsidRPr="00212EAC" w:rsidRDefault="00F72D3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72D3A" w:rsidRPr="00212EAC" w14:paraId="0F298C1E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A4CFB1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9B9A" w14:textId="77777777" w:rsidR="00F72D3A" w:rsidRPr="00212EAC" w:rsidRDefault="00F72D3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1E6F24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799A65DB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14:paraId="33428216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14:paraId="198565D4" w14:textId="77777777" w:rsidR="00F72D3A" w:rsidRPr="00F72D3A" w:rsidRDefault="00F72D3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рачунара и видео-</w:t>
            </w:r>
          </w:p>
          <w:p w14:paraId="2DA035B5" w14:textId="77777777" w:rsidR="00F72D3A" w:rsidRPr="00F72D3A" w:rsidRDefault="00F72D3A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2D3A">
              <w:rPr>
                <w:rFonts w:ascii="Times New Roman" w:eastAsia="Times New Roman" w:hAnsi="Times New Roman" w:cs="Times New Roman"/>
                <w:lang w:val="sr-Cyrl-CS"/>
              </w:rPr>
              <w:t>пројектора)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39235D" w14:textId="77777777" w:rsidR="00F72D3A" w:rsidRPr="00212EAC" w:rsidRDefault="00F72D3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0E92FC" w14:textId="77777777" w:rsidR="00F72D3A" w:rsidRPr="00212EAC" w:rsidRDefault="00F72D3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58A3F3CF" w14:textId="170CE66E" w:rsidR="00F72D3A" w:rsidRDefault="00F72D3A" w:rsidP="00181C12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br w:type="page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0E742A" w:rsidRPr="00905E96" w14:paraId="33607CF6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A737A1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0E0EF4" w14:textId="77777777" w:rsidR="000E742A" w:rsidRPr="00B0610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0E742A" w:rsidRPr="00905E96" w14:paraId="49CE1C79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A6A670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4BCB96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Хемија</w:t>
            </w:r>
          </w:p>
        </w:tc>
      </w:tr>
      <w:tr w:rsidR="000E742A" w:rsidRPr="00905E96" w14:paraId="3201A6E4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725DA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E3D226" w14:textId="7B986B4E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Други </w:t>
            </w:r>
          </w:p>
        </w:tc>
      </w:tr>
      <w:tr w:rsidR="000E742A" w:rsidRPr="00905E96" w14:paraId="468BCDBB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6C5452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EB78F3" w14:textId="77777777" w:rsidR="000E742A" w:rsidRPr="00B0610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0E742A" w:rsidRPr="00905E96" w14:paraId="565DD154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605566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B91B6D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E742A" w:rsidRPr="0088781D" w14:paraId="29A619B9" w14:textId="77777777" w:rsidTr="00800CE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8346E36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7500A2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Хемија за 1.годину економске школе , Радивој Николајевић ЗЗУ Београд 2009,Општа хемија за 1. Разред средње школе Славољуб </w:t>
            </w:r>
            <w:r w:rsidRPr="00E5673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Ђ</w:t>
            </w:r>
            <w:r w:rsidRPr="00E567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укић, Милена Шурјановић и Радивој Николајевић ЗУНС Београд 1991</w:t>
            </w:r>
          </w:p>
        </w:tc>
      </w:tr>
      <w:tr w:rsidR="000E742A" w:rsidRPr="0088781D" w14:paraId="78E16D03" w14:textId="77777777" w:rsidTr="00800CE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5A3FF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E742A" w:rsidRPr="00905E96" w14:paraId="6708632B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20043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4DF8F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54C684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5084ED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905E96" w14:paraId="367AF81E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5830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1509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DD2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E492B5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D040C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F0EF1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121290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5EEEC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FB720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7517A3D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CB42E3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D1D84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63FA03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905E96" w14:paraId="3DCB0B68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68D6520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6D4861" w14:textId="77777777" w:rsidR="000E742A" w:rsidRPr="00333672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Структура супстанци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7D38" w14:textId="77777777" w:rsidR="000E742A" w:rsidRPr="000E742A" w:rsidRDefault="000E742A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Разумевање концепта о корпускуларној грађи супстанце, разумевање односа између структуре супстанци и њиховог својства и утицаја међумолекулских сила физичка својства супстанци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87DC" w14:textId="77777777" w:rsidR="000E742A" w:rsidRPr="00333672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FDCE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9D7B" w14:textId="77777777" w:rsidR="000E742A" w:rsidRPr="00333672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42C4" w14:textId="77777777" w:rsidR="000E742A" w:rsidRPr="00333672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0CD4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009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E8CB4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742A" w:rsidRPr="00905E96" w14:paraId="1FA70DDF" w14:textId="77777777" w:rsidTr="00800CE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81597E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52FFE7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30258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D438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B45999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DE2E6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E742A" w:rsidRPr="000E742A" w14:paraId="5B5C13B2" w14:textId="77777777" w:rsidTr="00800CE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CBDF6E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475A60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DF6D" w14:textId="77777777" w:rsidR="000E742A" w:rsidRPr="000E742A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 xml:space="preserve">Да објасни електронеутралност атома, појам и примену изотопа, разликује атом од јона, објасни квантитативно значење симбола и формула, одреди број валентних електрона, дефинише појам релативне атомске и релативне молекулске масе ,разуме појам количине супстанце и повезаност са масом, објасни узрок повезивања атома и типове хемијских веза и разликује јонску и ковалентну везу, разликује поларну и неполарну ковалентну везу, објасни да </w:t>
            </w: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својства хемијских једињења зависе од врсте хемијске везе, описује основне карактеристике металне везе, разликује дијамагнетичне, парамагнетичне и феромагнетичне супстанце.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E88" w14:textId="77777777" w:rsidR="000E742A" w:rsidRPr="000E742A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Фронтални, индивидуални, 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B3DD" w14:textId="77777777" w:rsidR="000E742A" w:rsidRPr="000E742A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9FF3E2" w14:textId="77777777" w:rsidR="000E742A" w:rsidRPr="000E742A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На часовима хемије током наставног процеса</w:t>
            </w:r>
          </w:p>
        </w:tc>
      </w:tr>
      <w:tr w:rsidR="000E742A" w:rsidRPr="00905E96" w14:paraId="0A3A08B7" w14:textId="77777777" w:rsidTr="00800CE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6C7165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4738D0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5B469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1316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C12F2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E742A" w:rsidRPr="000E742A" w14:paraId="26F9A14B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6D1464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B43E35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C35717" w14:textId="77777777" w:rsidR="000E742A" w:rsidRPr="000E742A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0CD0B" w14:textId="77777777" w:rsidR="000E742A" w:rsidRPr="000E742A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Предмети из области природних наука-</w:t>
            </w: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биологија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F707F9" w14:textId="77777777" w:rsidR="000E742A" w:rsidRPr="000E742A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Посматрање, усмена и писана провера знања</w:t>
            </w:r>
          </w:p>
        </w:tc>
      </w:tr>
      <w:tr w:rsidR="000E742A" w:rsidRPr="00905E96" w14:paraId="56ACD458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D78C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0090B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D7FF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E2463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905E96" w14:paraId="75D21EC4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1381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60B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717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03080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58CDBC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D99E8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A39D5A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D8464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D280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C55AE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3D18E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F1063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0897ECC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905E96" w14:paraId="748E2C46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F32A0F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A147CF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Дисперзни системи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92F" w14:textId="77777777" w:rsidR="000E742A" w:rsidRPr="000E742A" w:rsidRDefault="000E742A" w:rsidP="00800C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Разумевање односа изнмеђу квантитативног састава дисперзног система и његови својстава,сагледавање значаја примене дисперзних система у свакодневом животу и професионалном раду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506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5F54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E02D" w14:textId="77777777" w:rsidR="000E742A" w:rsidRPr="00D61539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DCD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EA50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E07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EC3A8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742A" w:rsidRPr="00905E96" w14:paraId="17CE4439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457477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91B699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16DC5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10618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7B5DE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CE2E2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E742A" w:rsidRPr="000E742A" w14:paraId="1D68443A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1C0A4F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C45D1A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9791" w14:textId="77777777" w:rsidR="000E742A" w:rsidRPr="000E742A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Да ученик објасни да су дисперзни системи смеше више чистих супстанци, разликује дисперзну фазу и дисперзно средство, објасни појам хомогене смеше, наведе примену аеросола, суспензија, емулзија и колоида, објасни утицај температуре на растворњивост , израчуна масени процентни садржај раствора и количинску концентрацију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8FCE" w14:textId="77777777" w:rsidR="000E742A" w:rsidRPr="000E742A" w:rsidRDefault="000E742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индивидуални, 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50A" w14:textId="77777777" w:rsidR="000E742A" w:rsidRPr="000E742A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AD9636" w14:textId="77777777" w:rsidR="000E742A" w:rsidRPr="000E742A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На часовима хемије током наставног процеса</w:t>
            </w:r>
          </w:p>
        </w:tc>
      </w:tr>
      <w:tr w:rsidR="000E742A" w:rsidRPr="00905E96" w14:paraId="0DDF4B72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0E17CC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B3C5D2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90BE3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09F461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F1232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E742A" w:rsidRPr="000E742A" w14:paraId="50DE1C28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5DFC93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AF7B08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0F9D66" w14:textId="77777777" w:rsidR="000E742A" w:rsidRPr="000E742A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16346F" w14:textId="77777777" w:rsidR="000E742A" w:rsidRPr="000E742A" w:rsidRDefault="000E742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Предмети из области природних наука-</w:t>
            </w: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биологија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E67333" w14:textId="77777777" w:rsidR="000E742A" w:rsidRPr="000E742A" w:rsidRDefault="000E742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Посматрање, усмена и писана провера знања</w:t>
            </w:r>
          </w:p>
        </w:tc>
      </w:tr>
      <w:tr w:rsidR="000E742A" w:rsidRPr="00905E96" w14:paraId="5C89E060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EAFFF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69E9D1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3BB6F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E7ED5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905E96" w14:paraId="3F4F513D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A9AE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3F3F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EDB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50BF8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D05AF5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E5CC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9BD7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667E8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1019D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BD2EE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BDBBF9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E107B1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BF0C8AC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905E96" w14:paraId="658D7A19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EC7A6F" w14:textId="77777777" w:rsidR="000E742A" w:rsidRPr="00B146AE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21D607" w14:textId="77777777" w:rsidR="000E742A" w:rsidRPr="00D40A6C" w:rsidRDefault="000E742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Хемијске реакције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C55B" w14:textId="77777777" w:rsidR="000E742A" w:rsidRPr="000E742A" w:rsidRDefault="000E742A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Разумевање концепта одржања материје кроз принципе одржања масе и енергије,развој концепта о корпускуларној грађи супстанце на основу разумевања хемијских реакција, развој хемијског мишљења на логичан и критичан начин, развој способности да решава проблеме и развој способности комуникације у хемији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DC72" w14:textId="77777777" w:rsidR="000E742A" w:rsidRPr="00D40A6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D796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44A0" w14:textId="77777777" w:rsidR="000E742A" w:rsidRPr="00D40A6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6B44" w14:textId="77777777" w:rsidR="000E742A" w:rsidRPr="00D40A6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F1E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3CA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09DDC5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742A" w:rsidRPr="00905E96" w14:paraId="14507AD5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91FF5F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FEEE1A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01286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79970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622F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B96B2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E742A" w:rsidRPr="000E742A" w14:paraId="75CE7E6C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84F1C0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3B51AD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4EA9" w14:textId="77777777" w:rsidR="000E742A" w:rsidRPr="000E742A" w:rsidRDefault="000E742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да хемијским променама настају нове супстанце, разликују реакције анализе и синтезе, пише хемијске једначине и врши стехиометријско израчунавање, разликује егзотермне и ендотермне реакције, наводи факторе који утичу на брзину хемијске реакције, објасни појам хемијске равнотеже и разликује повратне и коначне хемијске реакције </w:t>
            </w: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иразуме њихов значај у свакодневном животу, прикаже електролитичку дисоцијацију киселина и база, на основу пе-ха вредности разликује киселу, базну и неутралну средину,објасни појам електролита и разликује јаке и слабе електролите,ојасни појам оксидоредукционих реакција, корозије и заштите од корозије.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8A20" w14:textId="77777777" w:rsidR="000E742A" w:rsidRPr="000E742A" w:rsidRDefault="000E742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Фронтални, индивидуални, 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A93" w14:textId="77777777" w:rsidR="000E742A" w:rsidRPr="000E742A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D3F0EC" w14:textId="77777777" w:rsidR="000E742A" w:rsidRPr="000E742A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На часовима хемије током наставног процеса</w:t>
            </w:r>
          </w:p>
        </w:tc>
      </w:tr>
      <w:tr w:rsidR="000E742A" w:rsidRPr="00905E96" w14:paraId="7EDB5C13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D4FCA2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EC8F05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378730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4A0425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8DD2C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E742A" w:rsidRPr="000E742A" w14:paraId="6BE06235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6851FE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E584F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EC324" w14:textId="77777777" w:rsidR="000E742A" w:rsidRPr="000E742A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00FA0B" w14:textId="77777777" w:rsidR="000E742A" w:rsidRPr="000E742A" w:rsidRDefault="000E742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Предмети из области природних наука-</w:t>
            </w: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биологија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855A27" w14:textId="77777777" w:rsidR="000E742A" w:rsidRPr="000E742A" w:rsidRDefault="000E742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Посматрање, усмена и писана провера знања</w:t>
            </w:r>
          </w:p>
        </w:tc>
      </w:tr>
      <w:tr w:rsidR="000E742A" w:rsidRPr="00905E96" w14:paraId="3DE85D95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247581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BC9F39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34FA83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7B6541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905E96" w14:paraId="6521A6F4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F758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91F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F0C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CB5F7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19EC03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80072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9E673D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B585D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A9D36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1F2A25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A0BB9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4943C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BA24C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905E96" w14:paraId="4A14FAE7" w14:textId="77777777" w:rsidTr="00800CE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0ED57A" w14:textId="77777777" w:rsidR="000E742A" w:rsidRPr="00B146AE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20864E" w14:textId="77777777" w:rsidR="000E742A" w:rsidRPr="00905E96" w:rsidRDefault="000E742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Хемија елемената и једињења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4F18" w14:textId="77777777" w:rsidR="000E742A" w:rsidRDefault="000E742A" w:rsidP="00800C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Разумевање односа структуре супстанце и њихових својства, сагледавање значаја примене елемената, једињења у професионалном раду и у свакодневном животу, Разумевање значаја и примене елемената, једињења и легура у техничкотехнолошким процесима</w:t>
            </w:r>
          </w:p>
          <w:p w14:paraId="4DCD4822" w14:textId="6015DB06" w:rsidR="000E742A" w:rsidRPr="000E742A" w:rsidRDefault="000E742A" w:rsidP="000E742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2C79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FBEA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37AB" w14:textId="77777777" w:rsidR="000E742A" w:rsidRPr="00C62D54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781C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8D9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5F6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F2DCF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742A" w:rsidRPr="00905E96" w14:paraId="06495A09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EA48B6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F42AF6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FC58A" w14:textId="77777777" w:rsidR="000E742A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3920E5BA" w14:textId="7B1136C9" w:rsidR="006D58FA" w:rsidRPr="00905E96" w:rsidRDefault="006D58F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19D98D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BBCCE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B10CE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E742A" w:rsidRPr="000E742A" w14:paraId="45E2FA44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0FAEDC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B4127A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257" w14:textId="17DF545D" w:rsidR="000E742A" w:rsidRPr="000E742A" w:rsidRDefault="000E742A" w:rsidP="000E742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Да објасни стабилност племенитих гасова, периодичну промену својстава лемената, разликује метале, неметале, металоиде.Наводи карактеристична својства неметала:водоника, кисеоника, азота, угљеника, фосфора, сумпр, хлора и њихвих једињења. Наводи карактеристична својства метала:натријума, калцијума, алуминијума, олова и њихова важна једињења, примену и биолошки значај. Наводи општа својства прелазних метала, важнијих једињења и примену. Описује својства органских једињења и угњеника, наводи класификацију органских једињења, илуструје примерима биолошки значај органских једињења и њихову примену у свакодневном животу.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8768" w14:textId="77777777" w:rsidR="000E742A" w:rsidRPr="000E742A" w:rsidRDefault="000E742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индивидуални, групни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67BC" w14:textId="77777777" w:rsidR="000E742A" w:rsidRPr="000E742A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Вербални, демонстративни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7669806" w14:textId="77777777" w:rsidR="000E742A" w:rsidRPr="000E742A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На часовима хемије током наставног процеса</w:t>
            </w:r>
          </w:p>
        </w:tc>
      </w:tr>
      <w:tr w:rsidR="000E742A" w:rsidRPr="00905E96" w14:paraId="2B88D55E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A7E59C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206285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7061C9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640ADA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0114D4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E742A" w:rsidRPr="000E742A" w14:paraId="79B303D4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6E5482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ACE582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69E3A2" w14:textId="77777777" w:rsidR="000E742A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  <w:p w14:paraId="149EF934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76009BC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FD9B8C4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82D214E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BA6B133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54000E1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DED5D62" w14:textId="38E64709" w:rsidR="006D58FA" w:rsidRPr="000E742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243212" w14:textId="77777777" w:rsidR="000E742A" w:rsidRPr="000E742A" w:rsidRDefault="000E742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Предмети из области природних наука-</w:t>
            </w: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биологија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A1C298" w14:textId="77777777" w:rsidR="000E742A" w:rsidRPr="000E742A" w:rsidRDefault="000E742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Посматрање, усмена и писана провера знања</w:t>
            </w:r>
          </w:p>
        </w:tc>
      </w:tr>
      <w:tr w:rsidR="000E742A" w:rsidRPr="00905E96" w14:paraId="176800E6" w14:textId="77777777" w:rsidTr="00800CE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A6C83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5BA48D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C45C0A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0BA28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905E96" w14:paraId="77B847D4" w14:textId="77777777" w:rsidTr="00800CE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2CD5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A07A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2B88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5ED79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82D916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CEF12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6BFB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F6633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91F9B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4E431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6FC123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512D03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B38A900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905E96" w14:paraId="7B2E5A10" w14:textId="77777777" w:rsidTr="00800CE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A88055" w14:textId="77777777" w:rsidR="000E742A" w:rsidRPr="00B146AE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502182" w14:textId="77777777" w:rsidR="000E742A" w:rsidRPr="00905E96" w:rsidRDefault="000E742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Хемијски аспекти загађивања животне средине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4FF7" w14:textId="77777777" w:rsidR="000E742A" w:rsidRPr="000E742A" w:rsidRDefault="000E742A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Развој одговорног става према коришћењу супстанци  у свакодневном животу и професионалном раду, разумевање и просуђивање начина одлагања и уништавања хемијских загађивача животне средине.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AB77" w14:textId="77777777" w:rsidR="000E742A" w:rsidRPr="00BD203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F46F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1813" w14:textId="77777777" w:rsidR="000E742A" w:rsidRPr="00BD203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4AE6" w14:textId="77777777" w:rsidR="000E742A" w:rsidRPr="00BD203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23A8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D685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4A9B2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742A" w:rsidRPr="00905E96" w14:paraId="157A6DB6" w14:textId="77777777" w:rsidTr="00800CE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421B89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273D32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638C9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1660F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93B0B7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EF180C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E742A" w:rsidRPr="000E742A" w14:paraId="5984C7E0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CFA16F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70C948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C493" w14:textId="77777777" w:rsidR="000E742A" w:rsidRPr="000E742A" w:rsidRDefault="000E742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Објасни штетно дејство неких супстанци на животну средине и здраве људи, наводи најчешће изворе загађивања атмосфер, водае и тла, објасни значај пречишћавања воде и ваздуха, објасни значај правилног одлагања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0CA" w14:textId="77777777" w:rsidR="000E742A" w:rsidRPr="000E742A" w:rsidRDefault="000E742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индивидуални, 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97BA" w14:textId="77777777" w:rsidR="000E742A" w:rsidRPr="000E742A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DC7517" w14:textId="77777777" w:rsidR="000E742A" w:rsidRPr="000E742A" w:rsidRDefault="000E742A" w:rsidP="00800CE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На часовима хемије током наставног процеса</w:t>
            </w:r>
          </w:p>
        </w:tc>
      </w:tr>
      <w:tr w:rsidR="000E742A" w:rsidRPr="00905E96" w14:paraId="20BC672A" w14:textId="77777777" w:rsidTr="00800CE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F4B204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5E34E5" w14:textId="77777777" w:rsidR="000E742A" w:rsidRPr="00905E96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200F2E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33752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9E15EF" w14:textId="77777777" w:rsidR="000E742A" w:rsidRPr="00905E96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E742A" w:rsidRPr="000E742A" w14:paraId="15C20489" w14:textId="77777777" w:rsidTr="00800CE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CE7AF7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04539" w14:textId="77777777" w:rsidR="000E742A" w:rsidRPr="000E742A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7C8056" w14:textId="77777777" w:rsidR="000E742A" w:rsidRPr="000E742A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543AE8" w14:textId="77777777" w:rsidR="000E742A" w:rsidRPr="000E742A" w:rsidRDefault="000E742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Предмети из области природних наука-</w:t>
            </w:r>
            <w:r w:rsidRPr="000E742A">
              <w:rPr>
                <w:rFonts w:ascii="Times New Roman" w:eastAsia="Times New Roman" w:hAnsi="Times New Roman" w:cs="Times New Roman"/>
                <w:lang w:val="sr-Cyrl-RS"/>
              </w:rPr>
              <w:t>биологија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64C40D" w14:textId="77777777" w:rsidR="000E742A" w:rsidRPr="000E742A" w:rsidRDefault="000E742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42A">
              <w:rPr>
                <w:rFonts w:ascii="Times New Roman" w:eastAsia="Times New Roman" w:hAnsi="Times New Roman" w:cs="Times New Roman"/>
                <w:lang w:val="sr-Cyrl-CS"/>
              </w:rPr>
              <w:t>Посматрање, усмена и писана провера знања</w:t>
            </w:r>
          </w:p>
        </w:tc>
      </w:tr>
    </w:tbl>
    <w:p w14:paraId="64F0C347" w14:textId="044F7461" w:rsidR="00F72D3A" w:rsidRDefault="00F72D3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7306F66" w14:textId="78CC9732" w:rsidR="000E742A" w:rsidRDefault="000E742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5BD144AF" w14:textId="4FECE0A2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4D72791F" w14:textId="77777777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D5E0AF3" w14:textId="771295D5" w:rsidR="000E742A" w:rsidRDefault="000E742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1F0B0E15" w14:textId="48B81872" w:rsidR="000E742A" w:rsidRDefault="000E742A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31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0E742A" w:rsidRPr="00212EAC" w14:paraId="45C82A59" w14:textId="77777777" w:rsidTr="00800CE1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9AB5C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AF7E" w14:textId="77777777" w:rsidR="000E742A" w:rsidRPr="004B748B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0E742A" w:rsidRPr="00212EAC" w14:paraId="1BA0CA88" w14:textId="77777777" w:rsidTr="00800CE1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0D6D4D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FC10" w14:textId="77777777" w:rsidR="000E742A" w:rsidRPr="00040699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40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Биологија </w:t>
            </w:r>
          </w:p>
        </w:tc>
      </w:tr>
      <w:tr w:rsidR="000E742A" w:rsidRPr="00212EAC" w14:paraId="7C97FAD2" w14:textId="77777777" w:rsidTr="00800CE1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67949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9A2" w14:textId="77777777" w:rsidR="000E742A" w:rsidRPr="00040699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40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0E742A" w:rsidRPr="00212EAC" w14:paraId="6DFE359D" w14:textId="77777777" w:rsidTr="00800CE1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3B81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AF6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0E742A" w:rsidRPr="00212EAC" w14:paraId="13AE15AE" w14:textId="77777777" w:rsidTr="00800CE1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5BC145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4A02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E742A" w:rsidRPr="00212EAC" w14:paraId="287F55B3" w14:textId="77777777" w:rsidTr="00800CE1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8827DDE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237654" w14:textId="77777777" w:rsidR="000E742A" w:rsidRPr="000753C9" w:rsidRDefault="000E742A" w:rsidP="00800C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753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Биологија за средње стручне школе; аутори: Надежда Недељковић-Јелена Ђорђевић- Гордана Цвијић- Александра Кораћ- Драгана Цветковић- Снежана Трифуновић</w:t>
            </w:r>
          </w:p>
        </w:tc>
      </w:tr>
      <w:tr w:rsidR="000E742A" w:rsidRPr="00212EAC" w14:paraId="127BCA9C" w14:textId="77777777" w:rsidTr="00800CE1">
        <w:trPr>
          <w:gridAfter w:val="3"/>
          <w:wAfter w:w="1888" w:type="dxa"/>
        </w:trPr>
        <w:tc>
          <w:tcPr>
            <w:tcW w:w="12713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77E0F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E742A" w:rsidRPr="00212EAC" w14:paraId="720FE268" w14:textId="77777777" w:rsidTr="00800CE1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188F4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C5626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C1F01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242E4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212EAC" w14:paraId="543690F2" w14:textId="77777777" w:rsidTr="00800CE1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ABB6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4FBE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F1B4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1183C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F80BC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E9BA5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9FB4D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A60C5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8F4147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C82739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9574C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AE8DB2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F7EF2D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212EAC" w14:paraId="1BA04D87" w14:textId="77777777" w:rsidTr="00800CE1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637D4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C95C04" w14:textId="77777777" w:rsidR="000E742A" w:rsidRDefault="000E742A" w:rsidP="00800C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ћелије</w:t>
            </w:r>
          </w:p>
          <w:p w14:paraId="2EA50258" w14:textId="623DDF9C" w:rsidR="000E742A" w:rsidRPr="00D77EB5" w:rsidRDefault="000E742A" w:rsidP="00800C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0B57B5A6" w14:textId="77777777" w:rsidR="000E742A" w:rsidRPr="00D77EB5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650" w14:textId="77777777" w:rsidR="000E742A" w:rsidRPr="00800CE1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Упознавање са предметом и значајем цитологије као научне дисциплине</w:t>
            </w:r>
          </w:p>
          <w:p w14:paraId="41C1F011" w14:textId="77777777" w:rsidR="000E742A" w:rsidRPr="00800CE1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Упознавање са особинама живих бића и нивоима организације биолошких система</w:t>
            </w:r>
          </w:p>
          <w:p w14:paraId="48239052" w14:textId="77777777" w:rsidR="000E742A" w:rsidRPr="00800CE1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Упознавање са хемијским саставом ћелије, грађом и функцијом</w:t>
            </w:r>
          </w:p>
          <w:p w14:paraId="176472F5" w14:textId="77777777" w:rsidR="000E742A" w:rsidRPr="00800CE1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Схватање значаја фотосинтезе и ћелијског дисања</w:t>
            </w:r>
          </w:p>
          <w:p w14:paraId="039ADA54" w14:textId="77777777" w:rsidR="000E742A" w:rsidRPr="00800CE1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Разумевање процес који се одигравају током ћелијског циклуса</w:t>
            </w:r>
          </w:p>
          <w:p w14:paraId="5551CDC6" w14:textId="77777777" w:rsidR="000E742A" w:rsidRPr="006D58FA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Разумевање тока и значаја ћелијских деоба</w:t>
            </w:r>
          </w:p>
          <w:p w14:paraId="0D66FB44" w14:textId="77777777" w:rsidR="006D58FA" w:rsidRDefault="006D58FA" w:rsidP="006D58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36AA81E" w14:textId="77777777" w:rsidR="006D58FA" w:rsidRDefault="006D58FA" w:rsidP="006D58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17D73ED" w14:textId="469168B4" w:rsidR="006D58FA" w:rsidRPr="00800CE1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E9D1" w14:textId="77777777" w:rsidR="000E742A" w:rsidRPr="00D77EB5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E2E6" w14:textId="77777777" w:rsidR="000E742A" w:rsidRPr="00D77EB5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6D0B" w14:textId="77777777" w:rsidR="000E742A" w:rsidRPr="00D77EB5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1085" w14:textId="77777777" w:rsidR="000E742A" w:rsidRPr="00D77EB5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89C5" w14:textId="77777777" w:rsidR="000E742A" w:rsidRPr="00D77EB5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2108" w14:textId="77777777" w:rsidR="000E742A" w:rsidRPr="00D77EB5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832146" w14:textId="77777777" w:rsidR="000E742A" w:rsidRPr="00D77EB5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742A" w:rsidRPr="00212EAC" w14:paraId="61FDBEAE" w14:textId="77777777" w:rsidTr="00800CE1">
        <w:trPr>
          <w:trHeight w:val="158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CAF860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A76DE4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2F96C7" w14:textId="77777777" w:rsidR="000E742A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7EB806B0" w14:textId="77777777" w:rsidR="000E742A" w:rsidRPr="001214B5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E5893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D155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B94E4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E742A" w:rsidRPr="00800CE1" w14:paraId="653D4951" w14:textId="77777777" w:rsidTr="00800CE1">
        <w:trPr>
          <w:trHeight w:val="121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8909D4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4AE414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9D8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дефинише предмет проучавања цитологије</w:t>
            </w:r>
          </w:p>
          <w:p w14:paraId="07126080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наведе главне особине живих бића и нивое организације биолошких система</w:t>
            </w:r>
          </w:p>
          <w:p w14:paraId="670CB77C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хемијску структуру ћелије</w:t>
            </w:r>
          </w:p>
          <w:p w14:paraId="6DE7F798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функцију ћелијских органела</w:t>
            </w:r>
          </w:p>
          <w:p w14:paraId="77128378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разлику између биљне и животињске ћелије</w:t>
            </w:r>
          </w:p>
          <w:p w14:paraId="1C4A792C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ток и значај кључних метаболичких процеса: фотосинтезе и ћелијског дисања</w:t>
            </w:r>
          </w:p>
          <w:p w14:paraId="70175A15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фазе ћелијског циклуса</w:t>
            </w:r>
          </w:p>
          <w:p w14:paraId="4AE7D44F" w14:textId="77777777" w:rsidR="000E742A" w:rsidRPr="00800CE1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ток и значај митозе и мејозе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E21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232D340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2DF213B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350AAC40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57EE897" w14:textId="77777777" w:rsidR="000E742A" w:rsidRPr="00800CE1" w:rsidRDefault="000E742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4CA" w14:textId="77777777" w:rsidR="000E742A" w:rsidRPr="00800CE1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4A2EDDA4" w14:textId="77777777" w:rsidR="000E742A" w:rsidRPr="00800CE1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02F9C8A1" w14:textId="77777777" w:rsidR="000E742A" w:rsidRPr="00800CE1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илустрационо -демонстрациона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92791E" w14:textId="77777777" w:rsidR="000E742A" w:rsidRPr="00800CE1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септембар -октобар</w:t>
            </w:r>
          </w:p>
        </w:tc>
      </w:tr>
      <w:tr w:rsidR="000E742A" w:rsidRPr="00212EAC" w14:paraId="55507312" w14:textId="77777777" w:rsidTr="00800CE1">
        <w:trPr>
          <w:trHeight w:val="178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329BF6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63004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BCE8D7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3D3C59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40FDA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E742A" w:rsidRPr="00800CE1" w14:paraId="4FC877EF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5B4D3D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AECC83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E8B600" w14:textId="77777777" w:rsidR="000E742A" w:rsidRPr="00800CE1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199AF3F2" w14:textId="77777777" w:rsidR="000E742A" w:rsidRPr="00800CE1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688D4B80" w14:textId="77777777" w:rsidR="000E742A" w:rsidRPr="00800CE1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шеме ћелије и ћелијског циклуса</w:t>
            </w:r>
          </w:p>
          <w:p w14:paraId="0F965D5F" w14:textId="77777777" w:rsidR="000E742A" w:rsidRPr="00800CE1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 xml:space="preserve">видео-бим </w:t>
            </w:r>
          </w:p>
          <w:p w14:paraId="1688C042" w14:textId="77777777" w:rsidR="000E742A" w:rsidRPr="00800CE1" w:rsidRDefault="000E742A" w:rsidP="00800CE1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44670A" w14:textId="77777777" w:rsidR="000E742A" w:rsidRPr="00800CE1" w:rsidRDefault="000E742A" w:rsidP="00800C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 xml:space="preserve">Са хемијом 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31B3EA" w14:textId="77777777" w:rsidR="000E742A" w:rsidRPr="00800CE1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BCFE436" w14:textId="77777777" w:rsidR="000E742A" w:rsidRPr="00800CE1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172BB0A" w14:textId="77777777" w:rsidR="000E742A" w:rsidRPr="00800CE1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097E5D28" w14:textId="77777777" w:rsidR="000E742A" w:rsidRPr="00800CE1" w:rsidRDefault="000E742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E742A" w:rsidRPr="00212EAC" w14:paraId="794696D7" w14:textId="77777777" w:rsidTr="00800CE1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DF2B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4A5E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9E5A5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FC0B3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212EAC" w14:paraId="05D5D11D" w14:textId="77777777" w:rsidTr="00800CE1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A4ED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E472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ED2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423E2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56D088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8AC8F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DC57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9C3B9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A805C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F1590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F28B2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D08CC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2B506E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212EAC" w14:paraId="626D6951" w14:textId="77777777" w:rsidTr="00800CE1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C4042C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E1067E" w14:textId="77777777" w:rsidR="000E742A" w:rsidRPr="009904B8" w:rsidRDefault="000E742A" w:rsidP="00800C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04B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физиологије човека</w:t>
            </w:r>
          </w:p>
          <w:p w14:paraId="0F71FEBF" w14:textId="77777777" w:rsidR="000E742A" w:rsidRPr="009904B8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9305" w14:textId="77777777" w:rsidR="000E742A" w:rsidRPr="00800CE1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Разумевање  физиолошких процеса у људском организму</w:t>
            </w:r>
          </w:p>
          <w:p w14:paraId="6582F20B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77EB" w14:textId="77777777" w:rsidR="000E742A" w:rsidRPr="009904B8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701B" w14:textId="77777777" w:rsidR="000E742A" w:rsidRPr="009904B8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04B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677F" w14:textId="77777777" w:rsidR="000E742A" w:rsidRPr="009904B8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904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22A4" w14:textId="77777777" w:rsidR="000E742A" w:rsidRPr="009904B8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4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D8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DAF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3409E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E742A" w:rsidRPr="00212EAC" w14:paraId="60A6D239" w14:textId="77777777" w:rsidTr="00800CE1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6E3D51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330DB1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A0FACB" w14:textId="77777777" w:rsidR="000E742A" w:rsidRDefault="000E742A" w:rsidP="00800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79C2202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57586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E7F72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0298A5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E742A" w:rsidRPr="00800CE1" w14:paraId="0B2B79D7" w14:textId="77777777" w:rsidTr="00800CE1">
        <w:trPr>
          <w:trHeight w:val="531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DBBE34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1CC780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6804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објаснеинастанак и пренос нервног импулса</w:t>
            </w:r>
          </w:p>
          <w:p w14:paraId="7B895E94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илуструје прост рефлексни лук</w:t>
            </w:r>
          </w:p>
          <w:p w14:paraId="5FFE6127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lastRenderedPageBreak/>
              <w:t>објасни улогу нервног система</w:t>
            </w:r>
          </w:p>
          <w:p w14:paraId="3CE20C14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мишићну контракцију</w:t>
            </w:r>
          </w:p>
          <w:p w14:paraId="46F63F38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улогу чулних органа</w:t>
            </w:r>
          </w:p>
          <w:p w14:paraId="6FE42D05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дефинише позицију и улогу жлезда са унутрашњим лучењем</w:t>
            </w:r>
          </w:p>
          <w:p w14:paraId="1FA00551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састав и улогу крви и лимфе</w:t>
            </w:r>
          </w:p>
          <w:p w14:paraId="58F8A880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грађу и улогу срца и крвних судова и неурохуморалну регулацију срчаног рада</w:t>
            </w:r>
          </w:p>
          <w:p w14:paraId="5665198E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размену гасова у плућима и ткивима и нервну регулацију дисања</w:t>
            </w:r>
          </w:p>
          <w:p w14:paraId="7F923B5E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варење, ресорпцију хране и неурохуморалну регулацију варења</w:t>
            </w:r>
          </w:p>
          <w:p w14:paraId="27FC7CBC" w14:textId="77777777" w:rsidR="000E742A" w:rsidRPr="00800CE1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улогу екскреторних органа</w:t>
            </w:r>
          </w:p>
          <w:p w14:paraId="1C4A0E3E" w14:textId="77777777" w:rsidR="000E742A" w:rsidRPr="00800CE1" w:rsidRDefault="000E742A" w:rsidP="00800C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објасни улогу органа за размножавање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211C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0C301F0B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2D23A3BE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4B4D7315" w14:textId="77777777" w:rsidR="000E742A" w:rsidRPr="00800CE1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lastRenderedPageBreak/>
              <w:t>индивидуални</w:t>
            </w:r>
          </w:p>
          <w:p w14:paraId="7544DC45" w14:textId="77777777" w:rsidR="000E742A" w:rsidRPr="00800CE1" w:rsidRDefault="000E742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5A1" w14:textId="77777777" w:rsidR="000E742A" w:rsidRPr="00800CE1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lastRenderedPageBreak/>
              <w:t>монолошко -дијалошка</w:t>
            </w:r>
          </w:p>
          <w:p w14:paraId="74ED5759" w14:textId="77777777" w:rsidR="000E742A" w:rsidRPr="00800CE1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503CE6E5" w14:textId="77777777" w:rsidR="000E742A" w:rsidRPr="00800CE1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илустрационо -</w:t>
            </w:r>
            <w:r w:rsidRPr="00800CE1">
              <w:rPr>
                <w:rFonts w:ascii="Times New Roman" w:hAnsi="Times New Roman" w:cs="Times New Roman"/>
                <w:lang w:val="sr-Cyrl-CS"/>
              </w:rPr>
              <w:lastRenderedPageBreak/>
              <w:t>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72B8E1" w14:textId="77777777" w:rsidR="000E742A" w:rsidRPr="00800CE1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lastRenderedPageBreak/>
              <w:t>октобар-децембар</w:t>
            </w:r>
          </w:p>
        </w:tc>
      </w:tr>
      <w:tr w:rsidR="000E742A" w:rsidRPr="00212EAC" w14:paraId="27537938" w14:textId="77777777" w:rsidTr="00800CE1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EDE860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F8785A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2DE77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169B99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5C19B8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E742A" w:rsidRPr="00800CE1" w14:paraId="56FA500B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5E16DC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9FD4A1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AD151A" w14:textId="77777777" w:rsidR="000E742A" w:rsidRPr="00800CE1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D0F86DF" w14:textId="77777777" w:rsidR="000E742A" w:rsidRPr="00800CE1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37B5FFBD" w14:textId="77777777" w:rsidR="000E742A" w:rsidRPr="00800CE1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14:paraId="7CE5FC23" w14:textId="60707F70" w:rsidR="000E742A" w:rsidRPr="00800CE1" w:rsidRDefault="000E742A" w:rsidP="00800CE1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06D4BC" w14:textId="77777777" w:rsidR="000E742A" w:rsidRPr="00800CE1" w:rsidRDefault="000E742A" w:rsidP="00800CE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 xml:space="preserve"> Са хемијом, физиком, али и са знањима из медицине и свакодневног живота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1BFA41" w14:textId="77777777" w:rsidR="000E742A" w:rsidRPr="00800CE1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75C4DCD" w14:textId="77777777" w:rsidR="000E742A" w:rsidRPr="00800CE1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B21A88A" w14:textId="77777777" w:rsidR="000E742A" w:rsidRPr="00800CE1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00CE1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254B5B4D" w14:textId="77777777" w:rsidR="000E742A" w:rsidRPr="00800C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E742A" w:rsidRPr="00212EAC" w14:paraId="6F8FBAFA" w14:textId="77777777" w:rsidTr="00800CE1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DDA33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CC54EB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29B95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775F4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212EAC" w14:paraId="0906C887" w14:textId="77777777" w:rsidTr="00800CE1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F6E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5C38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D6FD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A917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5C194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4209A9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798EE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6D27F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A1F63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6E344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D955E5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C12FE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5842C8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212EAC" w14:paraId="62AC831A" w14:textId="77777777" w:rsidTr="00800CE1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479CA9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51F363" w14:textId="77777777" w:rsidR="000E742A" w:rsidRPr="00786098" w:rsidRDefault="000E742A" w:rsidP="00800C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развића човека</w:t>
            </w:r>
          </w:p>
          <w:p w14:paraId="76FAB089" w14:textId="492921C4" w:rsidR="000E742A" w:rsidRPr="00786098" w:rsidRDefault="000E742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6877" w14:textId="77777777" w:rsidR="000E742A" w:rsidRPr="00E923FD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Упознавање са основним фазама развића човека</w:t>
            </w:r>
          </w:p>
          <w:p w14:paraId="70CEA933" w14:textId="77777777" w:rsidR="000E742A" w:rsidRDefault="000E742A" w:rsidP="00E923F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Разумевање процеса полног сазревања</w:t>
            </w:r>
          </w:p>
          <w:p w14:paraId="5F204738" w14:textId="77777777" w:rsidR="006D58FA" w:rsidRDefault="006D58FA" w:rsidP="006D58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8275553" w14:textId="77777777" w:rsidR="006D58FA" w:rsidRDefault="006D58FA" w:rsidP="006D58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BCEFABC" w14:textId="77777777" w:rsidR="006D58FA" w:rsidRDefault="006D58FA" w:rsidP="006D58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5C7F503" w14:textId="60DD1080" w:rsidR="006D58FA" w:rsidRPr="00E923FD" w:rsidRDefault="006D58FA" w:rsidP="006D58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417E" w14:textId="77777777" w:rsidR="000E742A" w:rsidRPr="00786098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4A9A" w14:textId="77777777" w:rsidR="000E742A" w:rsidRPr="00786098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C8E3" w14:textId="77777777" w:rsidR="000E742A" w:rsidRPr="00786098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F97" w14:textId="77777777" w:rsidR="000E742A" w:rsidRPr="00786098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08E7" w14:textId="77777777" w:rsidR="000E742A" w:rsidRPr="00786098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3F9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613EA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E742A" w:rsidRPr="00212EAC" w14:paraId="57C4664C" w14:textId="77777777" w:rsidTr="00800CE1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2E5A69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4F1915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81F12C" w14:textId="77777777" w:rsidR="000E742A" w:rsidRDefault="000E742A" w:rsidP="00800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50E2E2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0E730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60997B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ECE2C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E742A" w:rsidRPr="00E923FD" w14:paraId="2B3D29A1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55D6F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2E2D6A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F6ED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објасни процесе сперматогенезе и оогенезе</w:t>
            </w:r>
          </w:p>
          <w:p w14:paraId="5B5DBD82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опише процес оплођења</w:t>
            </w:r>
          </w:p>
          <w:p w14:paraId="363C1525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наведе фазе интраутериног развића</w:t>
            </w:r>
          </w:p>
          <w:p w14:paraId="3A03FC04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објасни настанак ткива и зачетака органа</w:t>
            </w:r>
          </w:p>
          <w:p w14:paraId="45E7FB8C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опише промене које се догађају у организму од рођења до пубертета</w:t>
            </w:r>
          </w:p>
          <w:p w14:paraId="6FA9F862" w14:textId="77777777" w:rsidR="000E742A" w:rsidRPr="00E923FD" w:rsidRDefault="000E742A" w:rsidP="00800C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објасни полно сазревање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AF3A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D112601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55EBB759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4EE5BA02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E1DAF0C" w14:textId="77777777" w:rsidR="000E742A" w:rsidRPr="00E923FD" w:rsidRDefault="000E742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4C6" w14:textId="77777777" w:rsidR="000E742A" w:rsidRPr="00E923FD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00ADFB9D" w14:textId="77777777" w:rsidR="000E742A" w:rsidRPr="00E923FD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2D9A54AF" w14:textId="77777777" w:rsidR="000E742A" w:rsidRPr="00E923FD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илустрационо -демонстрациона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AF7C38" w14:textId="77777777" w:rsidR="000E742A" w:rsidRPr="00E923FD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јануар-март</w:t>
            </w:r>
          </w:p>
        </w:tc>
      </w:tr>
      <w:tr w:rsidR="000E742A" w:rsidRPr="00212EAC" w14:paraId="0A6E7BD4" w14:textId="77777777" w:rsidTr="00800CE1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72C6F0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46C549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B4675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9AAE2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18CC9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E742A" w:rsidRPr="00E923FD" w14:paraId="490002BB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9130DB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0C2E48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584924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47FA9A68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740267B0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14:paraId="1B50B7F6" w14:textId="77777777" w:rsidR="000E742A" w:rsidRPr="00E923FD" w:rsidRDefault="000E742A" w:rsidP="00800CE1">
            <w:pPr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  <w:p w14:paraId="02AE16F0" w14:textId="77777777" w:rsidR="000E742A" w:rsidRPr="00E923FD" w:rsidRDefault="000E742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8F3690" w14:textId="09FCB6D6" w:rsidR="000E742A" w:rsidRPr="00E923FD" w:rsidRDefault="000E742A" w:rsidP="00E923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 xml:space="preserve"> Са цитологијом, физиологијом система за репродукцију  и улогом полних жлезда, али и знањима и</w:t>
            </w:r>
            <w:r w:rsidR="00E923FD" w:rsidRPr="00E923FD">
              <w:rPr>
                <w:rFonts w:ascii="Times New Roman" w:hAnsi="Times New Roman" w:cs="Times New Roman"/>
                <w:lang w:val="sr-Cyrl-CS"/>
              </w:rPr>
              <w:t>з медицине и свакодневног живота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2CF573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3D10D07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5ED8DA0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255F02ED" w14:textId="77777777" w:rsidR="000E742A" w:rsidRPr="00E923FD" w:rsidRDefault="000E742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E742A" w:rsidRPr="00212EAC" w14:paraId="301A67AC" w14:textId="77777777" w:rsidTr="00800CE1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75A876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CC794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5489E8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3B5435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212EAC" w14:paraId="2E298908" w14:textId="77777777" w:rsidTr="00800CE1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2FA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0ADB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499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B587F6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DAFF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5BC5B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D7A60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0A4D5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46C04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4C29CE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ECA9E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3E527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CED7EE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212EAC" w14:paraId="327982BF" w14:textId="77777777" w:rsidTr="00800CE1">
        <w:trPr>
          <w:trHeight w:val="421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7AC516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E793EB" w14:textId="77777777" w:rsidR="000E742A" w:rsidRPr="00D879DD" w:rsidRDefault="000E742A" w:rsidP="00800C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Наслеђивање биолошких особина</w:t>
            </w:r>
          </w:p>
          <w:p w14:paraId="29225751" w14:textId="77777777" w:rsidR="000E742A" w:rsidRPr="00D879DD" w:rsidRDefault="000E742A" w:rsidP="00800C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7C9A11" w14:textId="14B17814" w:rsidR="000E742A" w:rsidRPr="00D879DD" w:rsidRDefault="000E742A" w:rsidP="00800CE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82F3746" w14:textId="77777777" w:rsidR="000E742A" w:rsidRPr="00D879DD" w:rsidRDefault="000E742A" w:rsidP="00800CE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3BA5" w14:textId="77777777" w:rsidR="000E742A" w:rsidRPr="00E923FD" w:rsidRDefault="000E742A" w:rsidP="00800C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Разумевање основних принципа наслеђивања особина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9CB" w14:textId="77777777" w:rsidR="000E742A" w:rsidRPr="00D879DD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2B13" w14:textId="77777777" w:rsidR="000E742A" w:rsidRPr="00D879D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  <w:r w:rsidRPr="00D879D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1B7" w14:textId="77777777" w:rsidR="000E742A" w:rsidRPr="00D879DD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2A97" w14:textId="77777777" w:rsidR="000E742A" w:rsidRPr="00D879DD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D23" w14:textId="77777777" w:rsidR="000E742A" w:rsidRPr="00D879DD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7257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E4395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E742A" w:rsidRPr="00212EAC" w14:paraId="57809D4C" w14:textId="77777777" w:rsidTr="00800CE1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99AAAE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35D87C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EEFE0" w14:textId="77777777" w:rsidR="000E742A" w:rsidRDefault="000E742A" w:rsidP="00800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480554B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8EEED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6E184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A56782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0E742A" w:rsidRPr="00E923FD" w14:paraId="5E277D55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1F59DA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C6F9F4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5EC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упореди ДНК, хроматин, хромозом</w:t>
            </w:r>
          </w:p>
          <w:p w14:paraId="7CD4783B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дефинише ген, геном, генотип, фенотип</w:t>
            </w:r>
          </w:p>
          <w:p w14:paraId="7E15660B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објасни основна правила наслеђивања особина (Менделова правила)</w:t>
            </w:r>
          </w:p>
          <w:p w14:paraId="15F8A285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lastRenderedPageBreak/>
              <w:t>објасни типове наслеђивања</w:t>
            </w:r>
          </w:p>
          <w:p w14:paraId="7E7F78CB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објасни врсте и узроке мутација</w:t>
            </w:r>
          </w:p>
          <w:p w14:paraId="7B49F196" w14:textId="77777777" w:rsidR="000E742A" w:rsidRPr="00E923FD" w:rsidRDefault="000E742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923FD">
              <w:rPr>
                <w:rFonts w:ascii="Times New Roman" w:hAnsi="Times New Roman"/>
                <w:sz w:val="22"/>
                <w:szCs w:val="22"/>
                <w:lang w:val="sr-Cyrl-CS"/>
              </w:rPr>
              <w:t>наведе наследне болести човека и њихове узроке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2C8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FCB7645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6B851951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6C293A20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4A7C7A7" w14:textId="77777777" w:rsidR="000E742A" w:rsidRPr="00E923FD" w:rsidRDefault="000E742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060B" w14:textId="77777777" w:rsidR="000E742A" w:rsidRPr="00E923FD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102BAC91" w14:textId="77777777" w:rsidR="000E742A" w:rsidRPr="00E923FD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7687DE9C" w14:textId="77777777" w:rsidR="000E742A" w:rsidRPr="00E923FD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73FFC1" w14:textId="77777777" w:rsidR="000E742A" w:rsidRPr="00E923FD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март-мај</w:t>
            </w:r>
          </w:p>
        </w:tc>
      </w:tr>
      <w:tr w:rsidR="000E742A" w:rsidRPr="00212EAC" w14:paraId="1FC2B217" w14:textId="77777777" w:rsidTr="00800CE1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00072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1E9AB7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221F8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1FFE4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6A657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E742A" w:rsidRPr="00E923FD" w14:paraId="646D1EE3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36D082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E9CEE3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B2B521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46DB8496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6E7A40E9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14:paraId="1076AF75" w14:textId="44DD4208" w:rsidR="000E742A" w:rsidRPr="00E923FD" w:rsidRDefault="000E742A" w:rsidP="006D58FA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35C82A" w14:textId="77777777" w:rsidR="000E742A" w:rsidRPr="00E923FD" w:rsidRDefault="000E742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 xml:space="preserve"> Са цитологијом, хемијом, али и са знањима из медицине и свакодневног живота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4CB0A1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F20BAE6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5AEDC0E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703CB809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E742A" w:rsidRPr="00212EAC" w14:paraId="4395A499" w14:textId="77777777" w:rsidTr="00800CE1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46E0C7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2A04D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097291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7D0E2C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E742A" w:rsidRPr="00212EAC" w14:paraId="167C2AF7" w14:textId="77777777" w:rsidTr="00800CE1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9A9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CE8F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0895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3124A8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58036B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87F72A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21D12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62EA7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AA542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32CBB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BEE7C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CDA5A3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55845D7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E742A" w:rsidRPr="00212EAC" w14:paraId="0118B9DE" w14:textId="77777777" w:rsidTr="00800CE1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8901C0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14E930" w14:textId="77777777" w:rsidR="000E742A" w:rsidRPr="00C36BE1" w:rsidRDefault="000E742A" w:rsidP="00800C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36B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Полно и репродуктивно здравље</w:t>
            </w:r>
          </w:p>
          <w:p w14:paraId="48428006" w14:textId="14E080D1" w:rsidR="000E742A" w:rsidRPr="00C36B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38C0" w14:textId="77777777" w:rsidR="000E742A" w:rsidRPr="00E923FD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Разумевање проблема везаних за период одрастања</w:t>
            </w:r>
          </w:p>
          <w:p w14:paraId="4D2BFE08" w14:textId="77777777" w:rsidR="000E742A" w:rsidRPr="00E923FD" w:rsidRDefault="000E742A" w:rsidP="00800C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 xml:space="preserve">Схватање улоге и значаја породице </w:t>
            </w:r>
          </w:p>
          <w:p w14:paraId="2BBD6268" w14:textId="77777777" w:rsidR="000E742A" w:rsidRPr="00E923FD" w:rsidRDefault="000E742A" w:rsidP="00800C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Разумевање проблема повезаних са ризичним понашањем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0008" w14:textId="77777777" w:rsidR="000E742A" w:rsidRPr="00C36BE1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FAFC" w14:textId="77777777" w:rsidR="000E742A" w:rsidRPr="00C36BE1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36B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8BB5" w14:textId="77777777" w:rsidR="000E742A" w:rsidRPr="00C36BE1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89D4" w14:textId="77777777" w:rsidR="000E742A" w:rsidRPr="00141C7A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5339" w14:textId="77777777" w:rsidR="000E742A" w:rsidRPr="00C36BE1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76F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DFCF19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E742A" w:rsidRPr="00212EAC" w14:paraId="078C2FC4" w14:textId="77777777" w:rsidTr="00800CE1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9F2D93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A43585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A621D8" w14:textId="77777777" w:rsidR="000E742A" w:rsidRDefault="000E742A" w:rsidP="00800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576D3AB4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1E01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D8307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888CBD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E742A" w:rsidRPr="00E923FD" w14:paraId="4641467E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11247B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B157F4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A3E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препозна проблеме везане за период одрастања</w:t>
            </w:r>
          </w:p>
          <w:p w14:paraId="0597E4C2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објасни значај породице</w:t>
            </w:r>
          </w:p>
          <w:p w14:paraId="2F2F9DDA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опише биолошку функцију породице</w:t>
            </w:r>
          </w:p>
          <w:p w14:paraId="50C77096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дефинише појам „планирања породице“</w:t>
            </w:r>
          </w:p>
          <w:p w14:paraId="0E3713C5" w14:textId="77777777" w:rsidR="000E742A" w:rsidRPr="00E923FD" w:rsidRDefault="000E742A" w:rsidP="00800CE1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lang w:val="ru-RU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наведе облике заштите од нежељене трудноће</w:t>
            </w:r>
          </w:p>
          <w:p w14:paraId="3C4D8C59" w14:textId="77777777" w:rsidR="00E923FD" w:rsidRPr="00E923FD" w:rsidRDefault="000E742A" w:rsidP="00E923FD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објасни штетност абортуса по здравље жене</w:t>
            </w:r>
          </w:p>
          <w:p w14:paraId="3E4DEA17" w14:textId="4DB1E290" w:rsidR="000E742A" w:rsidRPr="00E923FD" w:rsidRDefault="000E742A" w:rsidP="00E923FD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/>
                <w:lang w:val="sr-Cyrl-CS"/>
              </w:rPr>
            </w:pPr>
            <w:r w:rsidRPr="00E923FD">
              <w:rPr>
                <w:rFonts w:ascii="Times New Roman" w:hAnsi="Times New Roman"/>
                <w:lang w:val="sr-Cyrl-CS"/>
              </w:rPr>
              <w:lastRenderedPageBreak/>
              <w:t>наведе облике ризичног понашања, најчешће полно преносиве болести и болести зависности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31B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08D38F9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24CFA451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4CDF7491" w14:textId="77777777" w:rsidR="000E742A" w:rsidRPr="00E923FD" w:rsidRDefault="000E742A" w:rsidP="00800C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387C0E8" w14:textId="77777777" w:rsidR="000E742A" w:rsidRPr="00E923FD" w:rsidRDefault="000E742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6323" w14:textId="77777777" w:rsidR="000E742A" w:rsidRPr="00E923FD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7BE83444" w14:textId="77777777" w:rsidR="000E742A" w:rsidRPr="00E923FD" w:rsidRDefault="000E742A" w:rsidP="00800CE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162A0CF7" w14:textId="77777777" w:rsidR="000E742A" w:rsidRPr="00E923FD" w:rsidRDefault="000E742A" w:rsidP="00800C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4027BC" w14:textId="77777777" w:rsidR="000E742A" w:rsidRPr="00E923FD" w:rsidRDefault="000E742A" w:rsidP="00800CE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март-мај</w:t>
            </w:r>
          </w:p>
        </w:tc>
      </w:tr>
      <w:tr w:rsidR="000E742A" w:rsidRPr="00212EAC" w14:paraId="716630AE" w14:textId="77777777" w:rsidTr="00800CE1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3A1887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CBDB32" w14:textId="77777777" w:rsidR="000E742A" w:rsidRPr="00212EAC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A4D312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424570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6EA2BF" w14:textId="77777777" w:rsidR="000E742A" w:rsidRPr="00212EAC" w:rsidRDefault="000E742A" w:rsidP="0080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E742A" w:rsidRPr="00E923FD" w14:paraId="43C7B642" w14:textId="77777777" w:rsidTr="00800CE1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66855C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1707E5" w14:textId="77777777" w:rsidR="000E742A" w:rsidRPr="00E923FD" w:rsidRDefault="000E742A" w:rsidP="00800C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969E34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3400BB4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5B0DD7EC" w14:textId="77777777" w:rsidR="000E742A" w:rsidRPr="00E923FD" w:rsidRDefault="000E742A" w:rsidP="00800C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14:paraId="3D216947" w14:textId="77777777" w:rsidR="000E742A" w:rsidRPr="00E923FD" w:rsidRDefault="000E742A" w:rsidP="00800CE1">
            <w:pPr>
              <w:rPr>
                <w:rFonts w:ascii="Times New Roman" w:hAnsi="Times New Roman" w:cs="Times New Roman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  <w:p w14:paraId="45D09BE3" w14:textId="77777777" w:rsidR="000E742A" w:rsidRPr="00E923FD" w:rsidRDefault="000E742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F93E29" w14:textId="77777777" w:rsidR="000E742A" w:rsidRPr="00E923FD" w:rsidRDefault="000E742A" w:rsidP="00800C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 xml:space="preserve"> Са знањима из развића и физиологије система за репродукцију  и улогом полних жлезда, психологијом, физиологијом нервног система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D29DE8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D00C697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1CF6BB2" w14:textId="77777777" w:rsidR="000E742A" w:rsidRPr="00E923FD" w:rsidRDefault="000E742A" w:rsidP="00800C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923FD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5D634129" w14:textId="77777777" w:rsidR="000E742A" w:rsidRPr="00E923FD" w:rsidRDefault="000E742A" w:rsidP="00800C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598E98CA" w14:textId="070ABAF8" w:rsidR="000E742A" w:rsidRDefault="000E742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41B3830D" w14:textId="0555433D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3013010" w14:textId="235DF590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66A26110" w14:textId="77777777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5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515"/>
        <w:gridCol w:w="113"/>
        <w:gridCol w:w="2223"/>
        <w:gridCol w:w="113"/>
        <w:gridCol w:w="1399"/>
        <w:gridCol w:w="1506"/>
        <w:gridCol w:w="62"/>
        <w:gridCol w:w="294"/>
        <w:gridCol w:w="64"/>
        <w:gridCol w:w="49"/>
        <w:gridCol w:w="64"/>
        <w:gridCol w:w="65"/>
        <w:gridCol w:w="113"/>
        <w:gridCol w:w="366"/>
        <w:gridCol w:w="129"/>
        <w:gridCol w:w="231"/>
        <w:gridCol w:w="113"/>
        <w:gridCol w:w="82"/>
        <w:gridCol w:w="46"/>
        <w:gridCol w:w="67"/>
        <w:gridCol w:w="28"/>
        <w:gridCol w:w="113"/>
        <w:gridCol w:w="283"/>
        <w:gridCol w:w="483"/>
        <w:gridCol w:w="113"/>
        <w:gridCol w:w="113"/>
        <w:gridCol w:w="366"/>
        <w:gridCol w:w="412"/>
        <w:gridCol w:w="113"/>
        <w:gridCol w:w="69"/>
        <w:gridCol w:w="104"/>
        <w:gridCol w:w="9"/>
        <w:gridCol w:w="77"/>
        <w:gridCol w:w="366"/>
        <w:gridCol w:w="113"/>
        <w:gridCol w:w="472"/>
        <w:gridCol w:w="366"/>
        <w:gridCol w:w="113"/>
        <w:gridCol w:w="647"/>
        <w:gridCol w:w="20"/>
        <w:gridCol w:w="340"/>
        <w:gridCol w:w="26"/>
        <w:gridCol w:w="87"/>
        <w:gridCol w:w="26"/>
        <w:gridCol w:w="92"/>
        <w:gridCol w:w="353"/>
        <w:gridCol w:w="366"/>
        <w:gridCol w:w="113"/>
        <w:gridCol w:w="1056"/>
        <w:gridCol w:w="538"/>
      </w:tblGrid>
      <w:tr w:rsidR="00510A44" w14:paraId="02A66C8C" w14:textId="77777777" w:rsidTr="00510A44">
        <w:trPr>
          <w:gridAfter w:val="5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6250E4D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Образовни профил</w:t>
            </w:r>
          </w:p>
        </w:tc>
        <w:tc>
          <w:tcPr>
            <w:tcW w:w="82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27D1B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Комерцијалиста</w:t>
            </w:r>
          </w:p>
        </w:tc>
      </w:tr>
      <w:tr w:rsidR="00510A44" w14:paraId="0FA18CC1" w14:textId="77777777" w:rsidTr="00510A44">
        <w:trPr>
          <w:gridAfter w:val="5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59EF460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E595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Немачки језик</w:t>
            </w:r>
          </w:p>
        </w:tc>
      </w:tr>
      <w:tr w:rsidR="00510A44" w14:paraId="589E161D" w14:textId="77777777" w:rsidTr="00510A44">
        <w:trPr>
          <w:gridAfter w:val="5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3A172E6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B088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510A44" w14:paraId="19E9F2A7" w14:textId="77777777" w:rsidTr="00510A44">
        <w:trPr>
          <w:gridAfter w:val="5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3C34607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5F2C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10A44" w14:paraId="6D47C5D7" w14:textId="77777777" w:rsidTr="00510A44">
        <w:trPr>
          <w:gridAfter w:val="5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F0EB813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88EB7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A44" w14:paraId="3CF77CAC" w14:textId="77777777" w:rsidTr="00510A44">
        <w:trPr>
          <w:gridAfter w:val="5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57DAE41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2FC34" w14:textId="77777777" w:rsidR="00510A44" w:rsidRDefault="00510A44" w:rsidP="00510A44">
            <w:pPr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Ideen A1, Kursbuch, Hueber Verlag, 2012,  </w:t>
            </w:r>
          </w:p>
          <w:p w14:paraId="2EE25C30" w14:textId="77777777" w:rsidR="00510A44" w:rsidRDefault="00510A44" w:rsidP="00510A44">
            <w:pPr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Ideen A1, Arbeitsbuch,  Hueber Verlag, 2012 речници,енциклопедије,интернет</w:t>
            </w:r>
          </w:p>
        </w:tc>
      </w:tr>
      <w:tr w:rsidR="00510A44" w14:paraId="4BF766BF" w14:textId="77777777" w:rsidTr="00510A44">
        <w:trPr>
          <w:gridAfter w:val="5"/>
          <w:wAfter w:w="2426" w:type="dxa"/>
        </w:trPr>
        <w:tc>
          <w:tcPr>
            <w:tcW w:w="12678" w:type="dxa"/>
            <w:gridSpan w:val="4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76A726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A44" w14:paraId="5D955936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2D96A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F9B31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58C0E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ECB98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7BBC92F1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8C542B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85D083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9CF1BB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F258F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4CDBB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96EF3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6355F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E4ACE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CB110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B585EF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3F9FB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BDE164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20883F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438D8E78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286E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C7A0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Интерсантне животне приче и догађаји</w:t>
            </w:r>
          </w:p>
          <w:p w14:paraId="5D93F96C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8517B7C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FB138B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B0FC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lastRenderedPageBreak/>
              <w:t>провера нивоа знања</w:t>
            </w:r>
          </w:p>
          <w:p w14:paraId="61778631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понављање правила читања и писања</w:t>
            </w:r>
          </w:p>
          <w:p w14:paraId="4163ED0D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проширивање вокабулара везаног за осећања</w:t>
            </w:r>
          </w:p>
          <w:p w14:paraId="3189F11A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lastRenderedPageBreak/>
              <w:t>усвајање грађења и употребе императива (формалног)</w:t>
            </w:r>
          </w:p>
          <w:p w14:paraId="13F34312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идентификација и именовање особа , боја и бројева…</w:t>
            </w:r>
          </w:p>
          <w:p w14:paraId="7660CE18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давање једноставних упутстава и команди</w:t>
            </w:r>
          </w:p>
          <w:p w14:paraId="0407383D" w14:textId="7A64928F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усвајање употребе акузатива са предлозима</w:t>
            </w: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3AB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ABEBE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82A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5DFD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2A5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6BAD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9F01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07A105FC" w14:textId="77777777" w:rsidTr="00510A44">
        <w:trPr>
          <w:gridAfter w:val="1"/>
          <w:wAfter w:w="538" w:type="dxa"/>
          <w:trHeight w:val="15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7271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16F2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DAF6B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388CAD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797E6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F3CA3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216DD2EB" w14:textId="77777777" w:rsidTr="00510A44">
        <w:trPr>
          <w:gridAfter w:val="1"/>
          <w:wAfter w:w="538" w:type="dxa"/>
          <w:trHeight w:val="121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46E6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C1CB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9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A5339" w14:textId="77777777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1F17A0AE" w14:textId="77777777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говори о својим и туђим осећањима</w:t>
            </w:r>
          </w:p>
          <w:p w14:paraId="687BE722" w14:textId="77777777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правилно прочита и преведе познат текст</w:t>
            </w:r>
          </w:p>
          <w:p w14:paraId="745EFED5" w14:textId="77777777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правилно користи формални императив и формалне присвојне заменице</w:t>
            </w:r>
          </w:p>
          <w:p w14:paraId="23AC1E55" w14:textId="2E57BE69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правилно користи акузатив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608C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31C8A125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78DACA73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Раду пару</w:t>
            </w:r>
          </w:p>
          <w:p w14:paraId="7C959EF3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  <w:p w14:paraId="12FFD62D" w14:textId="77777777" w:rsidR="00510A44" w:rsidRP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4699" w14:textId="77777777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  <w:p w14:paraId="4D495C02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9F75" w14:textId="77777777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Септембар</w:t>
            </w:r>
          </w:p>
          <w:p w14:paraId="6001001A" w14:textId="77777777" w:rsidR="00510A44" w:rsidRPr="00510A44" w:rsidRDefault="00510A44" w:rsidP="007D66B0">
            <w:pPr>
              <w:numPr>
                <w:ilvl w:val="0"/>
                <w:numId w:val="71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Октобар</w:t>
            </w:r>
          </w:p>
        </w:tc>
      </w:tr>
      <w:tr w:rsidR="00510A44" w14:paraId="1F1FAED8" w14:textId="77777777" w:rsidTr="00510A44">
        <w:trPr>
          <w:gridAfter w:val="1"/>
          <w:wAfter w:w="538" w:type="dxa"/>
          <w:trHeight w:val="17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4350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018C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081527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2042F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B6211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1407E934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5F40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D85D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57E1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 xml:space="preserve"> Уџбеник</w:t>
            </w:r>
          </w:p>
          <w:p w14:paraId="201E2264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4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0D07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14:paraId="65728FF2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Енглески језик</w:t>
            </w:r>
          </w:p>
          <w:p w14:paraId="77091EE9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Психологија</w:t>
            </w:r>
          </w:p>
          <w:p w14:paraId="33F3D558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5ED2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08DE6D91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581E0DE5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510A44" w14:paraId="3D1FF8F5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8A2FA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53099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A48DC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DEBDB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72311996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9E97B0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2DF5C1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39DD81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F3896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EA679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95EB4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6F8BD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554FE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E87BF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5E7602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61B52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77071D7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1FCC0D9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315D736D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8C3F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4375C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Културни живот</w:t>
            </w:r>
          </w:p>
          <w:p w14:paraId="2EA78678" w14:textId="7B14C0AF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30F953" w14:textId="19DAD7EF" w:rsidR="006D58FA" w:rsidRDefault="006D58FA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9AB733" w14:textId="3F603DB9" w:rsidR="006D58FA" w:rsidRDefault="006D58FA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2CB11B" w14:textId="1EA23F62" w:rsidR="006D58FA" w:rsidRDefault="006D58FA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664BFF" w14:textId="011CC471" w:rsidR="006D58FA" w:rsidRDefault="006D58FA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A8D4BA" w14:textId="77777777" w:rsidR="006D58FA" w:rsidRDefault="006D58FA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E7ACD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9EFE3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проширивање вокабулара на дату тему</w:t>
            </w:r>
          </w:p>
          <w:p w14:paraId="6B14BECA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давање и разумевање података о времену дешавања програма и емисија, као и слободном времену</w:t>
            </w:r>
          </w:p>
          <w:p w14:paraId="15E837BB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коришћење и разумевање предлога за време UM/VOR/NACH</w:t>
            </w:r>
          </w:p>
          <w:p w14:paraId="08AECD97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lastRenderedPageBreak/>
              <w:t>коришћење и разумевање презента јаких глагола</w:t>
            </w:r>
          </w:p>
          <w:p w14:paraId="3511C65D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коришћење и разумевање прилшких одредби за време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B39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D0DC7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8367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E6D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40A4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C11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DD5BD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7BFDF767" w14:textId="77777777" w:rsidTr="00510A44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E62D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346C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4FF88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FE8FC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DF011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38A42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18439B3F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340F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F1736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A64CF" w14:textId="77777777" w:rsidR="00510A44" w:rsidRP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5F8A2C25" w14:textId="77777777" w:rsidR="00510A44" w:rsidRPr="00510A44" w:rsidRDefault="00510A44" w:rsidP="007D66B0">
            <w:pPr>
              <w:numPr>
                <w:ilvl w:val="0"/>
                <w:numId w:val="65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препознаје називе емисија и жанрова и користи их успешно</w:t>
            </w:r>
          </w:p>
          <w:p w14:paraId="52CC6434" w14:textId="77777777" w:rsidR="00510A44" w:rsidRPr="00510A44" w:rsidRDefault="00510A44" w:rsidP="007D66B0">
            <w:pPr>
              <w:numPr>
                <w:ilvl w:val="0"/>
                <w:numId w:val="65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говори о активностима у слободно време</w:t>
            </w: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F3CA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05913825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2F2399EA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Рад у пару</w:t>
            </w:r>
          </w:p>
          <w:p w14:paraId="03D481E0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1604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  <w:p w14:paraId="7B644E4C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B850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Октобар</w:t>
            </w:r>
          </w:p>
          <w:p w14:paraId="32D7B4E6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Новембар</w:t>
            </w:r>
          </w:p>
        </w:tc>
      </w:tr>
      <w:tr w:rsidR="00510A44" w14:paraId="7C069904" w14:textId="77777777" w:rsidTr="00510A44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827F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62E55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6C57C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716D5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7DD94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396F136A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2F2F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3D3F2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DBC2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7F896A14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  <w:p w14:paraId="55B781D7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099E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14:paraId="3566DD8C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9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141C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3C663E41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</w:tc>
      </w:tr>
      <w:tr w:rsidR="00510A44" w14:paraId="2475ADB2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488E2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81E39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0573C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372AE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32FE8926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954DF8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DD07CC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80FBBF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4691A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4F51A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FCF35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0F87B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D5C1F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7F9FD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224A77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3A6E2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3A1B9A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E5BCE1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16AE90B9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3824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5E7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Познати региони  уземљама чији се језик учи и њихова обележја</w:t>
            </w:r>
          </w:p>
          <w:p w14:paraId="1AA76D2E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E7885D9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B3D417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2C61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усвајање вокабулара на дату тему (места, зграде, саобраћај)</w:t>
            </w:r>
          </w:p>
          <w:p w14:paraId="729F5DA7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увежбавање разумевања слушањем</w:t>
            </w:r>
          </w:p>
          <w:p w14:paraId="22DA1BBB" w14:textId="69D569B5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 коришћење датива и предлога за место</w:t>
            </w: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A30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867E9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7038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E25A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6936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220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215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2F6ACE51" w14:textId="77777777" w:rsidTr="00510A44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D0B0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D4B8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B95616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28492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8B6217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3EEF2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17DA24D3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D703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62E8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14FCD" w14:textId="77777777" w:rsidR="00510A44" w:rsidRPr="00510A44" w:rsidRDefault="00510A44" w:rsidP="007D66B0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668F2624" w14:textId="77777777" w:rsidR="00510A44" w:rsidRPr="00510A44" w:rsidRDefault="00510A44" w:rsidP="007D66B0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препознаје називерегиона , градова, и места у граду, знаменитости</w:t>
            </w:r>
          </w:p>
          <w:p w14:paraId="1CB71589" w14:textId="77777777" w:rsidR="00510A44" w:rsidRPr="00510A44" w:rsidRDefault="00510A44" w:rsidP="007D66B0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изражава допадања и недопадања</w:t>
            </w:r>
          </w:p>
          <w:p w14:paraId="2D80BACA" w14:textId="77777777" w:rsidR="00510A44" w:rsidRDefault="00510A44" w:rsidP="007D66B0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користи правилно предлоге за место и датив</w:t>
            </w:r>
          </w:p>
          <w:p w14:paraId="36C1F62C" w14:textId="524B4AC8" w:rsidR="006D58FA" w:rsidRPr="00510A44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C1D0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0CD11B83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4D1926FD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Рад у пару</w:t>
            </w:r>
          </w:p>
          <w:p w14:paraId="58F98CCD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8CF4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6FD8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Новембар</w:t>
            </w:r>
          </w:p>
          <w:p w14:paraId="547E670B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Децембар</w:t>
            </w:r>
          </w:p>
          <w:p w14:paraId="1043E5F8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  <w:tr w:rsidR="00510A44" w14:paraId="60E20260" w14:textId="77777777" w:rsidTr="00510A44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824E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A109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B0A0A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10CE7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CE496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23588342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0B8B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B833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5B29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202A1D9F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  <w:p w14:paraId="0ABF1BA1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B22C" w14:textId="77777777" w:rsidR="00510A44" w:rsidRPr="00510A44" w:rsidRDefault="00510A44" w:rsidP="007D66B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9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527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042ED39E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  <w:p w14:paraId="1378FB97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Писмени</w:t>
            </w:r>
          </w:p>
        </w:tc>
      </w:tr>
      <w:tr w:rsidR="00510A44" w14:paraId="271FB3CB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B045A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6E01B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44E40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EDE2B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2A30F10A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412B65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2A8175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B52F16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DC20B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DF7EB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0C3C5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72DE8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D062B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682016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6A3AD8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45F7F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7461D8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7E7FF1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38F271B8" w14:textId="77777777" w:rsidTr="00510A44">
        <w:trPr>
          <w:gridAfter w:val="1"/>
          <w:wAfter w:w="538" w:type="dxa"/>
          <w:trHeight w:val="421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D983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3801" w14:textId="77777777" w:rsidR="00510A44" w:rsidRDefault="00510A44" w:rsidP="00510A44">
            <w:pPr>
              <w:spacing w:after="0" w:line="240" w:lineRule="auto"/>
              <w:ind w:left="-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Свакодневни живот</w:t>
            </w:r>
          </w:p>
          <w:p w14:paraId="771547CA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6C693C" w14:textId="77777777" w:rsidR="00510A44" w:rsidRDefault="00510A44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E0D7" w14:textId="77777777" w:rsidR="00510A44" w:rsidRPr="00510A44" w:rsidRDefault="00510A44" w:rsidP="007D66B0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усвајање вокабулара на дату тему (здравље, заказивање термина)</w:t>
            </w:r>
          </w:p>
          <w:p w14:paraId="23775ADE" w14:textId="77777777" w:rsidR="00510A44" w:rsidRPr="00510A44" w:rsidRDefault="00510A44" w:rsidP="007D66B0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усвајањe претерита sein haben</w:t>
            </w:r>
          </w:p>
          <w:p w14:paraId="34E5CA6B" w14:textId="77777777" w:rsidR="00510A44" w:rsidRPr="00510A44" w:rsidRDefault="00510A44" w:rsidP="007D66B0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провера разумевања читањем</w:t>
            </w:r>
          </w:p>
          <w:p w14:paraId="6E93478E" w14:textId="77777777" w:rsidR="00510A44" w:rsidRPr="00510A44" w:rsidRDefault="00510A44" w:rsidP="007D66B0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провера усвојености градива</w:t>
            </w:r>
          </w:p>
          <w:p w14:paraId="232D06E0" w14:textId="77777777" w:rsidR="00510A44" w:rsidRPr="00510A44" w:rsidRDefault="00510A44" w:rsidP="007D66B0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уочавање и усвајање редних бројева</w:t>
            </w:r>
          </w:p>
          <w:p w14:paraId="116D959F" w14:textId="77777777" w:rsidR="00510A44" w:rsidRPr="00510A44" w:rsidRDefault="00510A44" w:rsidP="007D66B0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изражавање физичких сензација и потреба</w:t>
            </w:r>
          </w:p>
        </w:tc>
        <w:tc>
          <w:tcPr>
            <w:tcW w:w="1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AAD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4994F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A27F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B23E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CA56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2A73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4B9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15D66282" w14:textId="77777777" w:rsidTr="00510A44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75C9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86F8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5C0E9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4416C7F6" w14:textId="667EFA7A" w:rsidR="006D58FA" w:rsidRDefault="006D58FA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02098D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35304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88F2C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5562F5D3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E147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48A5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7B257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7FE1899F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препознаје и користи вокабулар везан за тему</w:t>
            </w:r>
          </w:p>
          <w:p w14:paraId="0A6986AF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разуме и користи претерит глагола бити и имати</w:t>
            </w:r>
          </w:p>
          <w:p w14:paraId="0D60AD09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користи редне бројеве и датуме</w:t>
            </w:r>
          </w:p>
          <w:p w14:paraId="1CDA0F4C" w14:textId="77777777" w:rsid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 изражава физичке сензације и потребе</w:t>
            </w:r>
          </w:p>
          <w:p w14:paraId="663862D2" w14:textId="77777777" w:rsidR="006D58FA" w:rsidRDefault="006D58FA" w:rsidP="006D5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BA23DF3" w14:textId="77777777" w:rsidR="006D58FA" w:rsidRDefault="006D58FA" w:rsidP="006D5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ADD28D6" w14:textId="2E24FA47" w:rsidR="006D58FA" w:rsidRPr="00510A44" w:rsidRDefault="006D58FA" w:rsidP="006D5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9B85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417F07DF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415DC596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Рад у пару</w:t>
            </w:r>
          </w:p>
          <w:p w14:paraId="4571E196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8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0604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</w:tc>
        <w:tc>
          <w:tcPr>
            <w:tcW w:w="24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AF15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Децембар</w:t>
            </w:r>
          </w:p>
          <w:p w14:paraId="08B87420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Јануар</w:t>
            </w:r>
          </w:p>
          <w:p w14:paraId="274BABA5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Фебруар</w:t>
            </w:r>
          </w:p>
          <w:p w14:paraId="1D049F60" w14:textId="77777777" w:rsidR="00510A44" w:rsidRP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0A44" w14:paraId="29A57C9A" w14:textId="77777777" w:rsidTr="00510A44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7239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D4FD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5ED76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7AA76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7495D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63010533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E075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D168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41A6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128D3FFE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  <w:p w14:paraId="4FDCC013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79B5" w14:textId="77777777" w:rsidR="00510A44" w:rsidRPr="00510A44" w:rsidRDefault="00510A44" w:rsidP="007D66B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14:paraId="336708AB" w14:textId="77777777" w:rsidR="00510A44" w:rsidRPr="00510A44" w:rsidRDefault="00510A44" w:rsidP="007D66B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Историја</w:t>
            </w:r>
          </w:p>
          <w:p w14:paraId="12C461E3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0C2C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049BAB23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</w:tc>
      </w:tr>
      <w:tr w:rsidR="00510A44" w14:paraId="2E5D0A57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316B2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E90AD7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51B91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3773A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59B16179" w14:textId="77777777" w:rsidTr="00510A44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628452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7B1A06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A24907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D833C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47803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0F4BF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E16E1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482BE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C96A2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0FA3236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65058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390EF1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A304AC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41EB9723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4D1B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B8BC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14:paraId="5E0AD96A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62FB82B" w14:textId="77777777" w:rsidR="00510A44" w:rsidRDefault="00510A44" w:rsidP="006D58F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949D3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проширивање вокабулара везаног затему</w:t>
            </w:r>
          </w:p>
          <w:p w14:paraId="2251F567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усвајање правила грађења и увежбавање употребе глагола у перфекту </w:t>
            </w:r>
          </w:p>
          <w:p w14:paraId="3D402A6A" w14:textId="7777777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усвајање присвојних заменица у номинативу</w:t>
            </w:r>
          </w:p>
          <w:p w14:paraId="61A7EE9C" w14:textId="5B1DA947" w:rsidR="00510A44" w:rsidRPr="00510A44" w:rsidRDefault="00510A44" w:rsidP="007D66B0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58FA">
              <w:rPr>
                <w:rFonts w:ascii="Times New Roman" w:eastAsia="Times New Roman" w:hAnsi="Times New Roman" w:cs="Times New Roman"/>
              </w:rPr>
              <w:t>усвајање промена придева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9C92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18B7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F0C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2FD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5F5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8AF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DD61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6ED75611" w14:textId="77777777" w:rsidTr="00510A44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DE94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8477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AACBF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6034AD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D1982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C7F38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34E5F4CD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AEF5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C33F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82459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2BD749B8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разговара о чињеницама и исказује сумњу</w:t>
            </w:r>
          </w:p>
          <w:p w14:paraId="7D33D415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користи правилно глаголе у перфекту</w:t>
            </w:r>
          </w:p>
          <w:p w14:paraId="485C2B54" w14:textId="77777777" w:rsidR="00510A44" w:rsidRPr="00510A44" w:rsidRDefault="00510A44" w:rsidP="007D66B0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користи правилно присвојне заменице у номинативу</w:t>
            </w:r>
          </w:p>
          <w:p w14:paraId="12F71F8B" w14:textId="77777777" w:rsidR="00510A44" w:rsidRPr="00510A44" w:rsidRDefault="00510A44" w:rsidP="007D66B0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 користи правилно различите облике придева</w:t>
            </w:r>
          </w:p>
        </w:tc>
        <w:tc>
          <w:tcPr>
            <w:tcW w:w="22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CBCC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677422B4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6D644C2C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Рад у пару</w:t>
            </w:r>
          </w:p>
          <w:p w14:paraId="3BCB2CB2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741D" w14:textId="77777777" w:rsidR="00510A44" w:rsidRPr="00510A44" w:rsidRDefault="00510A44" w:rsidP="007D66B0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  <w:p w14:paraId="1A39795E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D64E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Фебруар</w:t>
            </w:r>
          </w:p>
          <w:p w14:paraId="3DB728EE" w14:textId="77777777" w:rsidR="00510A44" w:rsidRPr="00510A44" w:rsidRDefault="00510A44" w:rsidP="007D66B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Март</w:t>
            </w:r>
          </w:p>
          <w:p w14:paraId="36AA0DF3" w14:textId="77777777" w:rsidR="00510A44" w:rsidRP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</w:tr>
      <w:tr w:rsidR="00510A44" w14:paraId="45206F83" w14:textId="77777777" w:rsidTr="00510A44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27EC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8591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0DD6D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F763F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C322F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2AF5D362" w14:textId="77777777" w:rsidTr="00510A44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C704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906F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E410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37882FAD" w14:textId="77777777" w:rsidR="00510A44" w:rsidRPr="00510A44" w:rsidRDefault="00510A44" w:rsidP="007D66B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  <w:p w14:paraId="7E99CEF8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8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F91A" w14:textId="77777777" w:rsidR="00510A44" w:rsidRPr="00510A44" w:rsidRDefault="00510A44" w:rsidP="007D66B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64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41C6" w14:textId="77777777" w:rsidR="00510A44" w:rsidRP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4D344821" w14:textId="77777777" w:rsidR="00510A44" w:rsidRDefault="00510A44" w:rsidP="007D66B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  <w:p w14:paraId="5B8F56D0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11D626C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7E8C88F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5B20EFD" w14:textId="6C23E3D8" w:rsidR="006D58FA" w:rsidRPr="00510A44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0A44" w14:paraId="5E866B2C" w14:textId="77777777" w:rsidTr="00510A44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9A884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6BB80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7FDE7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411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85CFE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21FACE3A" w14:textId="77777777" w:rsidTr="00510A44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CA5A0A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ED106B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9BAA19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D930A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2CAA5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8FE1F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DD6F97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0ED53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156A6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89FD4B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AFA45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B40FBE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70D3D7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0A2028CF" w14:textId="77777777" w:rsidTr="00510A44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470F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E8EF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14F489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Образовање</w:t>
            </w:r>
          </w:p>
          <w:p w14:paraId="10F61233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74C439A" w14:textId="236CBEA0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A4D40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проширивање вокабулара везаног за тему</w:t>
            </w:r>
          </w:p>
          <w:p w14:paraId="33027614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уочавање разлике између датива и акузатива</w:t>
            </w:r>
          </w:p>
          <w:p w14:paraId="0078B16A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усвајање правила и увежбавање употребе предлога који иду са дативом и са акузативом</w:t>
            </w:r>
          </w:p>
          <w:p w14:paraId="3B08D062" w14:textId="359E9651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усвајање упитне заменице welch- , детерминативе einige /manche -у номинативу и акузативу</w:t>
            </w: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F233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6F4D0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A7E6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FB05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2C8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2E3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E272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6D251EBF" w14:textId="77777777" w:rsidTr="00510A44">
        <w:trPr>
          <w:gridBefore w:val="1"/>
          <w:wBefore w:w="113" w:type="dxa"/>
          <w:trHeight w:val="15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3E6E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C265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C293D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7A33A4FC" w14:textId="6E8364E5" w:rsidR="006D58FA" w:rsidRDefault="006D58FA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4D40F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C259C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FC53B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72622B0A" w14:textId="77777777" w:rsidTr="00510A44">
        <w:trPr>
          <w:gridBefore w:val="1"/>
          <w:wBefore w:w="113" w:type="dxa"/>
          <w:trHeight w:val="41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824B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494B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9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0981D" w14:textId="77777777" w:rsidR="00510A44" w:rsidRP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27A87085" w14:textId="77777777" w:rsidR="00510A44" w:rsidRPr="00510A44" w:rsidRDefault="00510A44" w:rsidP="007D66B0">
            <w:pPr>
              <w:numPr>
                <w:ilvl w:val="0"/>
                <w:numId w:val="73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изражава емоције</w:t>
            </w:r>
          </w:p>
          <w:p w14:paraId="03F16BF2" w14:textId="77777777" w:rsidR="00510A44" w:rsidRPr="00510A44" w:rsidRDefault="00510A44" w:rsidP="007D66B0">
            <w:pPr>
              <w:numPr>
                <w:ilvl w:val="0"/>
                <w:numId w:val="73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даје предлог и договора сусрет</w:t>
            </w:r>
          </w:p>
          <w:p w14:paraId="5FC6DD48" w14:textId="77777777" w:rsidR="00510A44" w:rsidRPr="00510A44" w:rsidRDefault="00510A44" w:rsidP="007D66B0">
            <w:pPr>
              <w:numPr>
                <w:ilvl w:val="0"/>
                <w:numId w:val="73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препознаје и употребљава  предлоге који иду са дативом и са акузативом</w:t>
            </w:r>
          </w:p>
          <w:p w14:paraId="6524966C" w14:textId="48EDC31A" w:rsidR="00510A44" w:rsidRPr="00510A44" w:rsidRDefault="00510A44" w:rsidP="007D66B0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праволно користи упитне заменице welch-  детерминативе einige /manche -у номинативу и акузативу</w:t>
            </w:r>
          </w:p>
        </w:tc>
        <w:tc>
          <w:tcPr>
            <w:tcW w:w="2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9BE7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1D88D1A0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24DE9F66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Рад у пару</w:t>
            </w:r>
          </w:p>
          <w:p w14:paraId="0B95CF58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1ACB" w14:textId="77777777" w:rsidR="00510A44" w:rsidRPr="00510A44" w:rsidRDefault="00510A44" w:rsidP="007D66B0">
            <w:pPr>
              <w:numPr>
                <w:ilvl w:val="0"/>
                <w:numId w:val="7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9D95" w14:textId="77777777" w:rsidR="00510A44" w:rsidRPr="00510A44" w:rsidRDefault="00510A44" w:rsidP="007D66B0">
            <w:pPr>
              <w:numPr>
                <w:ilvl w:val="0"/>
                <w:numId w:val="7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Март</w:t>
            </w:r>
          </w:p>
          <w:p w14:paraId="02BA540B" w14:textId="77777777" w:rsidR="00510A44" w:rsidRPr="00510A44" w:rsidRDefault="00510A44" w:rsidP="007D66B0">
            <w:pPr>
              <w:numPr>
                <w:ilvl w:val="0"/>
                <w:numId w:val="7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Април</w:t>
            </w:r>
          </w:p>
          <w:p w14:paraId="4136E7AA" w14:textId="77777777" w:rsidR="00510A44" w:rsidRPr="00510A44" w:rsidRDefault="00510A44" w:rsidP="007D66B0">
            <w:pPr>
              <w:numPr>
                <w:ilvl w:val="0"/>
                <w:numId w:val="7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Мај</w:t>
            </w:r>
          </w:p>
        </w:tc>
      </w:tr>
      <w:tr w:rsidR="00510A44" w14:paraId="4ECE7CCD" w14:textId="77777777" w:rsidTr="00510A44">
        <w:trPr>
          <w:gridBefore w:val="1"/>
          <w:wBefore w:w="113" w:type="dxa"/>
          <w:trHeight w:val="17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1E03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2AD5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BE341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E193B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17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EC142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0DF44B6C" w14:textId="77777777" w:rsidTr="00510A44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B3E4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0F7D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0A33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60970D8F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  <w:p w14:paraId="1DF00849" w14:textId="77777777" w:rsidR="00510A44" w:rsidRP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8A20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14:paraId="2411AA8B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81735"/>
              </w:rPr>
            </w:pPr>
          </w:p>
        </w:tc>
        <w:tc>
          <w:tcPr>
            <w:tcW w:w="517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63D2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26AA5A83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14:paraId="7A29D5CE" w14:textId="77777777" w:rsidR="00510A44" w:rsidRPr="006D58FA" w:rsidRDefault="00510A44" w:rsidP="007D66B0">
            <w:pPr>
              <w:numPr>
                <w:ilvl w:val="0"/>
                <w:numId w:val="74"/>
              </w:numPr>
              <w:spacing w:after="0" w:line="240" w:lineRule="auto"/>
              <w:ind w:left="360"/>
            </w:pPr>
            <w:r w:rsidRPr="00510A44">
              <w:rPr>
                <w:rFonts w:ascii="Times New Roman" w:eastAsia="Times New Roman" w:hAnsi="Times New Roman" w:cs="Times New Roman"/>
              </w:rPr>
              <w:t>Писмени задатак</w:t>
            </w:r>
          </w:p>
          <w:p w14:paraId="62B9DF94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5FD8D16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A316B14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E0D291A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05F2AA7" w14:textId="252B0821" w:rsidR="006D58FA" w:rsidRPr="00510A44" w:rsidRDefault="006D58FA" w:rsidP="006D58FA">
            <w:pPr>
              <w:spacing w:after="0" w:line="240" w:lineRule="auto"/>
            </w:pPr>
          </w:p>
        </w:tc>
      </w:tr>
      <w:tr w:rsidR="00510A44" w14:paraId="78CF00A4" w14:textId="77777777" w:rsidTr="00510A44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FE205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2C571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16F0BD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89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1E708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52BFCB98" w14:textId="77777777" w:rsidTr="00510A44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58967B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91ACBF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9D00D7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360FB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050677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D5E52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C53F3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18163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1889D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76D5C8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840D26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9F93DAD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79BFEBA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5F950844" w14:textId="77777777" w:rsidTr="00510A44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57F8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7F17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7895F76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Свет компјутера</w:t>
            </w:r>
          </w:p>
          <w:p w14:paraId="5C1FFDFE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948907" w14:textId="20EFE38E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9BBF1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Усвајање вокабулара везаног за стручне теме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BE3B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E0A9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9615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944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590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4706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9A253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718CBD43" w14:textId="77777777" w:rsidTr="00510A44">
        <w:trPr>
          <w:gridBefore w:val="1"/>
          <w:wBefore w:w="113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08CB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49C1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9F541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0643749E" w14:textId="5AF9F0FF" w:rsidR="006D58FA" w:rsidRDefault="006D58FA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DD7C7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FD658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2CECFE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588CD4FD" w14:textId="77777777" w:rsidTr="00510A44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B03F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32EE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D0B1" w14:textId="77777777" w:rsidR="00510A44" w:rsidRP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6387F66F" w14:textId="77777777" w:rsidR="00510A44" w:rsidRPr="00510A44" w:rsidRDefault="00510A44" w:rsidP="007D66B0">
            <w:pPr>
              <w:numPr>
                <w:ilvl w:val="0"/>
                <w:numId w:val="77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препозна и користи терминологију у вези компјутера на циљном језику</w:t>
            </w: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DBE2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65D16BF4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2E275D69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Рад у пару</w:t>
            </w:r>
          </w:p>
          <w:p w14:paraId="62DC145D" w14:textId="7C0025A0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18F1" w14:textId="77777777" w:rsidR="00510A44" w:rsidRPr="00510A44" w:rsidRDefault="00510A44" w:rsidP="007D66B0">
            <w:pPr>
              <w:numPr>
                <w:ilvl w:val="0"/>
                <w:numId w:val="75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9144" w14:textId="77777777" w:rsidR="00510A44" w:rsidRPr="00510A44" w:rsidRDefault="00510A44" w:rsidP="007D66B0">
            <w:pPr>
              <w:numPr>
                <w:ilvl w:val="0"/>
                <w:numId w:val="75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Мај</w:t>
            </w:r>
          </w:p>
        </w:tc>
      </w:tr>
      <w:tr w:rsidR="00510A44" w14:paraId="38C3E199" w14:textId="77777777" w:rsidTr="00510A44">
        <w:trPr>
          <w:gridBefore w:val="1"/>
          <w:wBefore w:w="113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CE58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D70B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09890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D9B431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5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E2AAE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11CFE166" w14:textId="77777777" w:rsidTr="00510A44">
        <w:trPr>
          <w:gridBefore w:val="1"/>
          <w:wBefore w:w="113" w:type="dxa"/>
          <w:trHeight w:val="94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7775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AB47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B297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4C8FFEA1" w14:textId="77777777" w:rsidR="00510A44" w:rsidRPr="00510A44" w:rsidRDefault="00510A44" w:rsidP="007D66B0">
            <w:pPr>
              <w:numPr>
                <w:ilvl w:val="0"/>
                <w:numId w:val="78"/>
              </w:numPr>
              <w:spacing w:after="0" w:line="240" w:lineRule="auto"/>
              <w:ind w:left="154"/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3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5408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14:paraId="652CA62C" w14:textId="77777777" w:rsidR="00510A44" w:rsidRPr="00510A44" w:rsidRDefault="00510A44" w:rsidP="007D66B0">
            <w:pPr>
              <w:numPr>
                <w:ilvl w:val="0"/>
                <w:numId w:val="79"/>
              </w:numPr>
              <w:spacing w:after="0" w:line="240" w:lineRule="auto"/>
              <w:ind w:left="182"/>
              <w:rPr>
                <w:color w:val="081735"/>
              </w:rPr>
            </w:pPr>
            <w:r w:rsidRPr="00510A44">
              <w:rPr>
                <w:rFonts w:ascii="Times New Roman" w:eastAsia="Times New Roman" w:hAnsi="Times New Roman" w:cs="Times New Roman"/>
                <w:color w:val="081735"/>
              </w:rPr>
              <w:t>Рачунарство и информатика</w:t>
            </w:r>
          </w:p>
        </w:tc>
        <w:tc>
          <w:tcPr>
            <w:tcW w:w="535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DC11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18DA8292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  <w:ind w:left="360"/>
            </w:pPr>
            <w:r w:rsidRPr="00510A44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</w:tc>
      </w:tr>
      <w:tr w:rsidR="00510A44" w14:paraId="0B123B65" w14:textId="77777777" w:rsidTr="00510A44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06CF0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4162F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7E575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411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E9E56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10A44" w14:paraId="4CB37280" w14:textId="77777777" w:rsidTr="00510A44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7D5427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123A6E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5854C6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B8D5FD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F6559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3ED72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D1B83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94A19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0823F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0590CE8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50E70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1BB49EA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290F581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10A44" w14:paraId="5FC7DF6C" w14:textId="77777777" w:rsidTr="00510A44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73EA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A28F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6643DE2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14:paraId="2EA703B5" w14:textId="77777777" w:rsidR="00510A44" w:rsidRDefault="00510A44" w:rsidP="00510A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C204664" w14:textId="643526C1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945AB" w14:textId="1746B046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DD70D8">
              <w:rPr>
                <w:rFonts w:ascii="Times New Roman" w:eastAsia="Times New Roman" w:hAnsi="Times New Roman" w:cs="Times New Roman"/>
              </w:rPr>
              <w:t>проширивање вокабулара на дату тему</w:t>
            </w:r>
          </w:p>
        </w:tc>
        <w:tc>
          <w:tcPr>
            <w:tcW w:w="1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74B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41773" w14:textId="77777777" w:rsid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C7F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31630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6DEF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A38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58C64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A44" w14:paraId="652A1DD8" w14:textId="77777777" w:rsidTr="00510A44">
        <w:trPr>
          <w:gridBefore w:val="1"/>
          <w:wBefore w:w="113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1F42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E577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5A8FB2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4C09F2CD" w14:textId="251777C5" w:rsidR="006D58FA" w:rsidRDefault="006D58FA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B483F5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370D8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0F6889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10A44" w:rsidRPr="00510A44" w14:paraId="7B9431E6" w14:textId="77777777" w:rsidTr="00510A44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CBA7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7386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8BBD0" w14:textId="77777777" w:rsidR="00510A44" w:rsidRPr="00510A44" w:rsidRDefault="00510A44" w:rsidP="00510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0A4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3F59F620" w14:textId="77777777" w:rsidR="00510A44" w:rsidRPr="00510A44" w:rsidRDefault="00510A44" w:rsidP="007D66B0">
            <w:pPr>
              <w:numPr>
                <w:ilvl w:val="0"/>
                <w:numId w:val="73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опише особу из текста</w:t>
            </w:r>
          </w:p>
          <w:p w14:paraId="53F8E125" w14:textId="77777777" w:rsidR="00510A44" w:rsidRPr="006D58FA" w:rsidRDefault="00510A44" w:rsidP="007D66B0">
            <w:pPr>
              <w:numPr>
                <w:ilvl w:val="0"/>
                <w:numId w:val="73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каже своје мишљење о некоме, свет медија</w:t>
            </w:r>
          </w:p>
          <w:p w14:paraId="44D9F3FF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944021D" w14:textId="2A4407AB" w:rsidR="006D58FA" w:rsidRPr="00510A44" w:rsidRDefault="006D58FA" w:rsidP="006D58FA">
            <w:pPr>
              <w:spacing w:after="0" w:line="240" w:lineRule="auto"/>
            </w:pP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003B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6A9FAE46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0AEDA147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Рад у пару</w:t>
            </w:r>
          </w:p>
          <w:p w14:paraId="33D9C0FF" w14:textId="77777777" w:rsidR="00510A44" w:rsidRPr="00DD70D8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Пленум</w:t>
            </w:r>
          </w:p>
          <w:p w14:paraId="19B3F592" w14:textId="77777777" w:rsidR="00DD70D8" w:rsidRDefault="00DD70D8" w:rsidP="00DD70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950DF35" w14:textId="00A3745E" w:rsidR="00DD70D8" w:rsidRPr="00510A44" w:rsidRDefault="00DD70D8" w:rsidP="00DD70D8">
            <w:pPr>
              <w:spacing w:after="0" w:line="240" w:lineRule="auto"/>
            </w:pPr>
          </w:p>
        </w:tc>
        <w:tc>
          <w:tcPr>
            <w:tcW w:w="28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D9DC" w14:textId="77777777" w:rsidR="00510A44" w:rsidRPr="00510A44" w:rsidRDefault="00510A44" w:rsidP="007D66B0">
            <w:pPr>
              <w:numPr>
                <w:ilvl w:val="0"/>
                <w:numId w:val="75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вербално-текстуална</w:t>
            </w: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8C16" w14:textId="77777777" w:rsidR="00510A44" w:rsidRPr="00510A44" w:rsidRDefault="00510A44" w:rsidP="007D66B0">
            <w:pPr>
              <w:numPr>
                <w:ilvl w:val="0"/>
                <w:numId w:val="75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Мај</w:t>
            </w:r>
          </w:p>
          <w:p w14:paraId="4CFC068D" w14:textId="77777777" w:rsidR="00510A44" w:rsidRPr="00510A44" w:rsidRDefault="00510A44" w:rsidP="007D66B0">
            <w:pPr>
              <w:numPr>
                <w:ilvl w:val="0"/>
                <w:numId w:val="75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Јун</w:t>
            </w:r>
          </w:p>
        </w:tc>
      </w:tr>
      <w:tr w:rsidR="00510A44" w14:paraId="72D4ED3C" w14:textId="77777777" w:rsidTr="00510A44">
        <w:trPr>
          <w:gridBefore w:val="1"/>
          <w:wBefore w:w="113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4D38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698A" w14:textId="77777777" w:rsid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8380E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F56A2C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5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F6F9AB" w14:textId="77777777" w:rsidR="00510A44" w:rsidRDefault="00510A44" w:rsidP="0051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10A44" w:rsidRPr="00510A44" w14:paraId="2EB2230F" w14:textId="77777777" w:rsidTr="00510A44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0803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469C" w14:textId="77777777" w:rsidR="00510A44" w:rsidRPr="00510A44" w:rsidRDefault="00510A44" w:rsidP="0051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C1B0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4BE64FCF" w14:textId="77777777" w:rsidR="00510A44" w:rsidRPr="00510A44" w:rsidRDefault="00510A44" w:rsidP="007D66B0">
            <w:pPr>
              <w:numPr>
                <w:ilvl w:val="0"/>
                <w:numId w:val="78"/>
              </w:numPr>
              <w:spacing w:after="0" w:line="240" w:lineRule="auto"/>
              <w:ind w:left="154"/>
            </w:pPr>
            <w:r w:rsidRPr="00510A44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3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8DFE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14:paraId="0DA4224B" w14:textId="77777777" w:rsidR="00510A44" w:rsidRPr="00510A44" w:rsidRDefault="00510A44" w:rsidP="007D66B0">
            <w:pPr>
              <w:numPr>
                <w:ilvl w:val="0"/>
                <w:numId w:val="76"/>
              </w:numPr>
              <w:spacing w:after="0" w:line="240" w:lineRule="auto"/>
              <w:ind w:left="182"/>
            </w:pPr>
            <w:r w:rsidRPr="00510A44">
              <w:rPr>
                <w:rFonts w:ascii="Times New Roman" w:eastAsia="Times New Roman" w:hAnsi="Times New Roman" w:cs="Times New Roman"/>
                <w:color w:val="081735"/>
              </w:rPr>
              <w:t xml:space="preserve">Енглески језик </w:t>
            </w:r>
          </w:p>
        </w:tc>
        <w:tc>
          <w:tcPr>
            <w:tcW w:w="535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42A1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403CFAD9" w14:textId="77777777" w:rsidR="00510A44" w:rsidRPr="00510A44" w:rsidRDefault="00510A44" w:rsidP="007D66B0">
            <w:pPr>
              <w:numPr>
                <w:ilvl w:val="0"/>
                <w:numId w:val="74"/>
              </w:numPr>
              <w:spacing w:after="0" w:line="240" w:lineRule="auto"/>
            </w:pPr>
            <w:r w:rsidRPr="00510A44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  <w:p w14:paraId="7E702115" w14:textId="77777777" w:rsidR="00510A44" w:rsidRPr="00510A44" w:rsidRDefault="00510A44" w:rsidP="00510A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57E8066" w14:textId="4B915DD8" w:rsidR="00510A44" w:rsidRDefault="00510A44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2CA171D" w14:textId="46602DBA" w:rsidR="004663F2" w:rsidRDefault="004663F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2C71E18" w14:textId="04976E30" w:rsidR="004663F2" w:rsidRDefault="004663F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406ACD6D" w14:textId="03E9CE51" w:rsidR="004663F2" w:rsidRDefault="004663F2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2B322C" w:rsidRPr="00212EAC" w14:paraId="15276C01" w14:textId="77777777" w:rsidTr="00CF4EBA">
        <w:trPr>
          <w:gridAfter w:val="3"/>
          <w:wAfter w:w="1888" w:type="dxa"/>
          <w:trHeight w:val="171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9C666A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DBBB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Комерцијалиста</w:t>
            </w:r>
          </w:p>
        </w:tc>
      </w:tr>
      <w:tr w:rsidR="002B322C" w:rsidRPr="00212EAC" w14:paraId="29A77DF7" w14:textId="77777777" w:rsidTr="00CF4EB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671863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662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Шпански језик</w:t>
            </w:r>
          </w:p>
        </w:tc>
      </w:tr>
      <w:tr w:rsidR="002B322C" w:rsidRPr="00212EAC" w14:paraId="518BF3DE" w14:textId="77777777" w:rsidTr="00CF4EB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9847B2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3EC6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2B322C" w:rsidRPr="00212EAC" w14:paraId="2DD4E611" w14:textId="77777777" w:rsidTr="00CF4EB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175F80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5F6E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B322C" w:rsidRPr="00212EAC" w14:paraId="6FCBC6A7" w14:textId="77777777" w:rsidTr="00CF4EB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8AD6CB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018F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B322C" w:rsidRPr="00212EAC" w14:paraId="296A2909" w14:textId="77777777" w:rsidTr="00CF4EB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790F0AC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6DE801" w14:textId="77777777" w:rsidR="002B322C" w:rsidRPr="00212EAC" w:rsidRDefault="002B322C" w:rsidP="00CF4EBA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Одобрени уџбеници од Министарства просвете, Интернет</w:t>
            </w:r>
          </w:p>
        </w:tc>
      </w:tr>
      <w:tr w:rsidR="002B322C" w:rsidRPr="00212EAC" w14:paraId="01F58F31" w14:textId="77777777" w:rsidTr="00CF4EBA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B4FA5C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B322C" w:rsidRPr="00212EAC" w14:paraId="3EEB01F7" w14:textId="77777777" w:rsidTr="00CF4EB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82F044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4833A6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25B1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9C8D72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322C" w:rsidRPr="00212EAC" w14:paraId="1B88E44A" w14:textId="77777777" w:rsidTr="00CF4EB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395F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C6C9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B54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46D36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AE67FE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837AA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DC5E08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103A9D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A56D7A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65D65D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DD569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50EB6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62B365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322C" w:rsidRPr="00212EAC" w14:paraId="1544D020" w14:textId="77777777" w:rsidTr="00CF4EB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AAA00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C93E40" w14:textId="77777777" w:rsidR="002B322C" w:rsidRDefault="002B322C" w:rsidP="00CF4E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Medio ambiente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465E8B4" w14:textId="77777777" w:rsidR="002B322C" w:rsidRPr="00247802" w:rsidRDefault="002B322C" w:rsidP="00CF4EB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7DB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 xml:space="preserve">Изражавање узрока </w:t>
            </w:r>
          </w:p>
          <w:p w14:paraId="79A91DEC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Изражавање последица</w:t>
            </w:r>
          </w:p>
          <w:p w14:paraId="67EDE01E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Давање инструкција</w:t>
            </w:r>
          </w:p>
          <w:p w14:paraId="2BBBC2A1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</w:rPr>
              <w:t>Изражавање слагања и неслагања</w:t>
            </w:r>
          </w:p>
          <w:p w14:paraId="3A9D5A91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</w:rPr>
              <w:t>Разговарање о заштити животне средине</w:t>
            </w:r>
          </w:p>
          <w:p w14:paraId="4B85CB93" w14:textId="77777777" w:rsidR="002B322C" w:rsidRDefault="002B322C" w:rsidP="002B322C">
            <w:pPr>
              <w:suppressAutoHyphens/>
              <w:jc w:val="both"/>
              <w:rPr>
                <w:lang w:val="sr-Cyrl-CS"/>
              </w:rPr>
            </w:pPr>
          </w:p>
          <w:p w14:paraId="2DE9175B" w14:textId="77777777" w:rsidR="002B322C" w:rsidRDefault="002B322C" w:rsidP="002B322C">
            <w:pPr>
              <w:suppressAutoHyphens/>
              <w:jc w:val="both"/>
              <w:rPr>
                <w:lang w:val="sr-Cyrl-CS"/>
              </w:rPr>
            </w:pPr>
          </w:p>
          <w:p w14:paraId="5D266B42" w14:textId="734EB7AB" w:rsidR="002B322C" w:rsidRPr="002B322C" w:rsidRDefault="002B322C" w:rsidP="002B322C">
            <w:pPr>
              <w:suppressAutoHyphens/>
              <w:jc w:val="both"/>
              <w:rPr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BBD6" w14:textId="77777777" w:rsidR="002B322C" w:rsidRPr="00573631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DA0F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38B4" w14:textId="77777777" w:rsidR="002B322C" w:rsidRPr="00573631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47A1" w14:textId="77777777" w:rsidR="002B322C" w:rsidRPr="00573631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B73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918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21BC62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322C" w:rsidRPr="00212EAC" w14:paraId="569A9922" w14:textId="77777777" w:rsidTr="00CF4EBA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F10AE9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3C315C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3E7069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6B4BC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45FC43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EB655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322C" w:rsidRPr="00212EAC" w14:paraId="05770A33" w14:textId="77777777" w:rsidTr="00CF4EBA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F19CEC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1DCEF7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D3A3" w14:textId="77777777" w:rsidR="002B322C" w:rsidRPr="002B322C" w:rsidRDefault="002B322C" w:rsidP="00CF4EBA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По завршетку теме, ученици ће бити у стању да</w:t>
            </w:r>
          </w:p>
          <w:p w14:paraId="1159025D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</w:rPr>
              <w:t>разговарају на тему заштите животне средине</w:t>
            </w:r>
          </w:p>
          <w:p w14:paraId="1EBC5DDD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</w:rPr>
              <w:t>изразе своје мишљење о одређеној теми</w:t>
            </w:r>
          </w:p>
          <w:p w14:paraId="3B69A3FA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 xml:space="preserve">искажу  слагање или неслагање </w:t>
            </w:r>
          </w:p>
          <w:p w14:paraId="5EC48C9A" w14:textId="77777777" w:rsidR="002B322C" w:rsidRPr="002B322C" w:rsidRDefault="002B322C" w:rsidP="007D66B0">
            <w:pPr>
              <w:pStyle w:val="ListParagraph"/>
              <w:numPr>
                <w:ilvl w:val="0"/>
                <w:numId w:val="37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изнесу поједине информације о Венецуели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E788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8892259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Индивидуални</w:t>
            </w:r>
          </w:p>
          <w:p w14:paraId="4FF79748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Парови</w:t>
            </w:r>
          </w:p>
          <w:p w14:paraId="68739506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84A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421F1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t>септембар/октобар</w:t>
            </w:r>
          </w:p>
        </w:tc>
      </w:tr>
      <w:tr w:rsidR="002B322C" w:rsidRPr="00212EAC" w14:paraId="7C5918C5" w14:textId="77777777" w:rsidTr="00CF4EBA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CEEC84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54615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62058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B3812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6D6219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322C" w:rsidRPr="00212EAC" w14:paraId="60DFBDD3" w14:textId="77777777" w:rsidTr="00CF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18268C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8B6868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312350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Уџбеник</w:t>
            </w:r>
          </w:p>
          <w:p w14:paraId="6124AEFB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59BF9B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Српски језик</w:t>
            </w:r>
          </w:p>
          <w:p w14:paraId="291870C8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AB6979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2FF9FF01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Домаћи задаци</w:t>
            </w:r>
          </w:p>
          <w:p w14:paraId="24B89E1C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диктат</w:t>
            </w:r>
          </w:p>
          <w:p w14:paraId="59965C5B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Тест</w:t>
            </w:r>
          </w:p>
          <w:p w14:paraId="7861F422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Диктат</w:t>
            </w:r>
          </w:p>
        </w:tc>
      </w:tr>
      <w:tr w:rsidR="002B322C" w:rsidRPr="00212EAC" w14:paraId="63B6B62C" w14:textId="77777777" w:rsidTr="00CF4EB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2431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537682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F62DD3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48C4E7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322C" w:rsidRPr="00212EAC" w14:paraId="529743E1" w14:textId="77777777" w:rsidTr="00CF4EB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912B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0FF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B292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26865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FDC3C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4B8366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CDA69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3DFD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BDF72B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C006D6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D30DE5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C8CEFA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2B91CEB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322C" w:rsidRPr="00212EAC" w14:paraId="45FC00A1" w14:textId="77777777" w:rsidTr="00CF4EB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13E6C8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894A8A" w14:textId="77777777" w:rsidR="002B322C" w:rsidRDefault="002B322C" w:rsidP="00CF4E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Migración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BFD7FB4" w14:textId="77777777" w:rsidR="002B322C" w:rsidRPr="009D354A" w:rsidRDefault="002B322C" w:rsidP="00CF4EB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1A1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hAnsi="Times New Roman" w:cs="Times New Roman"/>
              </w:rPr>
              <w:t>проширити вокабулар на дату тему</w:t>
            </w:r>
          </w:p>
          <w:p w14:paraId="60948AAB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eastAsia="Times New Roman" w:hAnsi="Times New Roman" w:cs="Times New Roman"/>
              </w:rPr>
              <w:t>Обнављање прошлих времена</w:t>
            </w:r>
          </w:p>
          <w:p w14:paraId="3D98B044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322C">
              <w:rPr>
                <w:rFonts w:ascii="Times New Roman" w:eastAsia="Times New Roman" w:hAnsi="Times New Roman" w:cs="Times New Roman"/>
                <w:lang w:val="sr-Cyrl-CS"/>
              </w:rPr>
              <w:t>Римски бројеви</w:t>
            </w:r>
          </w:p>
          <w:p w14:paraId="25AEFAFE" w14:textId="77777777" w:rsidR="002B322C" w:rsidRPr="002B322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B764" w14:textId="77777777" w:rsidR="002B322C" w:rsidRPr="00573631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5E5B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988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D365" w14:textId="77777777" w:rsidR="002B322C" w:rsidRPr="00573631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8D2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0B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79AD59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322C" w:rsidRPr="00212EAC" w14:paraId="1D63A85B" w14:textId="77777777" w:rsidTr="00CF4EB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0FD66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F614E2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C126B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AB778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14412A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14D607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2B322C" w:rsidRPr="00212EAC" w14:paraId="0B2AFB7C" w14:textId="77777777" w:rsidTr="00CF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3E6E6C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1EE406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9C44" w14:textId="77777777" w:rsidR="002B322C" w:rsidRPr="002B322C" w:rsidRDefault="002B322C" w:rsidP="00CF4EBA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По завршетку теме, ученици ће бити у стању да:</w:t>
            </w:r>
          </w:p>
          <w:p w14:paraId="025D8744" w14:textId="77777777" w:rsidR="002B322C" w:rsidRPr="002B322C" w:rsidRDefault="002B322C" w:rsidP="007D66B0">
            <w:pPr>
              <w:pStyle w:val="ListParagraph"/>
              <w:numPr>
                <w:ilvl w:val="0"/>
                <w:numId w:val="38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</w:rPr>
              <w:t>употребе прошло време у одговарајућој ситуацији</w:t>
            </w:r>
          </w:p>
          <w:p w14:paraId="591AF5C5" w14:textId="77777777" w:rsidR="002B322C" w:rsidRPr="002B322C" w:rsidRDefault="002B322C" w:rsidP="007D66B0">
            <w:pPr>
              <w:pStyle w:val="ListParagraph"/>
              <w:numPr>
                <w:ilvl w:val="0"/>
                <w:numId w:val="38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 xml:space="preserve">испричају појединости о </w:t>
            </w:r>
            <w:r w:rsidRPr="002B322C">
              <w:rPr>
                <w:sz w:val="22"/>
                <w:szCs w:val="22"/>
                <w:lang w:val="sr-Cyrl-CS"/>
              </w:rPr>
              <w:lastRenderedPageBreak/>
              <w:t>историјским периодима</w:t>
            </w:r>
          </w:p>
          <w:p w14:paraId="7A537E00" w14:textId="77777777" w:rsidR="002B322C" w:rsidRPr="002B322C" w:rsidRDefault="002B322C" w:rsidP="007D66B0">
            <w:pPr>
              <w:pStyle w:val="ListParagraph"/>
              <w:numPr>
                <w:ilvl w:val="0"/>
                <w:numId w:val="38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правилно запишу датуме  и римске бројеве</w:t>
            </w:r>
          </w:p>
          <w:p w14:paraId="7015CB5F" w14:textId="77777777" w:rsidR="002B322C" w:rsidRPr="002B322C" w:rsidRDefault="002B322C" w:rsidP="007D66B0">
            <w:pPr>
              <w:pStyle w:val="ListParagraph"/>
              <w:numPr>
                <w:ilvl w:val="0"/>
                <w:numId w:val="38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испричају догађаје из садашњости и прошлости и упореде их</w:t>
            </w:r>
          </w:p>
          <w:p w14:paraId="0F27E1A4" w14:textId="77777777" w:rsidR="002B322C" w:rsidRPr="002B322C" w:rsidRDefault="002B322C" w:rsidP="007D66B0">
            <w:pPr>
              <w:pStyle w:val="ListParagraph"/>
              <w:numPr>
                <w:ilvl w:val="0"/>
                <w:numId w:val="38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изнесу поједине информације о Уругвају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A3D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9E3387A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Индивидуални</w:t>
            </w:r>
          </w:p>
          <w:p w14:paraId="5CFA8180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Парови</w:t>
            </w:r>
          </w:p>
          <w:p w14:paraId="1146FBE5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4559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835A46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t>новембар/децембар</w:t>
            </w:r>
          </w:p>
        </w:tc>
      </w:tr>
      <w:tr w:rsidR="002B322C" w:rsidRPr="00212EAC" w14:paraId="107DE391" w14:textId="77777777" w:rsidTr="00CF4EB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FE858A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55A92A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47ACA4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6D723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681F1A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B322C" w:rsidRPr="00212EAC" w14:paraId="726CCB37" w14:textId="77777777" w:rsidTr="00CF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8FF137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25A604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5EDBE5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Уџбеник</w:t>
            </w:r>
          </w:p>
          <w:p w14:paraId="72269E01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8886F2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Српски језик</w:t>
            </w:r>
          </w:p>
          <w:p w14:paraId="66ADD20C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5FF1EC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3CD0C33A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Домаћи задаци</w:t>
            </w:r>
          </w:p>
          <w:p w14:paraId="2FDE4F67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Тест</w:t>
            </w:r>
          </w:p>
          <w:p w14:paraId="7E98F942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Диктат</w:t>
            </w:r>
          </w:p>
          <w:p w14:paraId="4D9F46D2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Писмени задатак</w:t>
            </w:r>
          </w:p>
        </w:tc>
      </w:tr>
      <w:tr w:rsidR="002B322C" w:rsidRPr="00212EAC" w14:paraId="02475E1E" w14:textId="77777777" w:rsidTr="00CF4EB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BCF085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63FBC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DE1F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93C709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322C" w:rsidRPr="00212EAC" w14:paraId="1CCE7C0C" w14:textId="77777777" w:rsidTr="00CF4EB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6112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9D8D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E28E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1A6952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473718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19786C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2DA5D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11F4D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5A84CC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A545F3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794BD3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5EC19C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363CFC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322C" w:rsidRPr="00212EAC" w14:paraId="5FC03D6E" w14:textId="77777777" w:rsidTr="00CF4EB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798C6F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0D6162" w14:textId="77777777" w:rsidR="002B322C" w:rsidRDefault="002B322C" w:rsidP="00CF4EBA">
            <w:pPr>
              <w:spacing w:after="0" w:line="240" w:lineRule="auto"/>
              <w:ind w:left="17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Arte </w:t>
            </w:r>
          </w:p>
          <w:p w14:paraId="5E5DA505" w14:textId="77777777" w:rsidR="002B322C" w:rsidRPr="009D354A" w:rsidRDefault="002B322C" w:rsidP="00CF4EB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A867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hAnsi="Times New Roman" w:cs="Times New Roman"/>
              </w:rPr>
              <w:t>проширити вокабулар на дату тему</w:t>
            </w:r>
          </w:p>
          <w:p w14:paraId="4D994D5C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eastAsia="Times New Roman" w:hAnsi="Times New Roman" w:cs="Times New Roman"/>
              </w:rPr>
              <w:t>изрази за количину</w:t>
            </w:r>
          </w:p>
          <w:p w14:paraId="0D39A960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eastAsia="Times New Roman" w:hAnsi="Times New Roman" w:cs="Times New Roman"/>
              </w:rPr>
              <w:t>изражавање забране</w:t>
            </w:r>
          </w:p>
          <w:p w14:paraId="078D1759" w14:textId="009354ED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322C">
              <w:rPr>
                <w:rFonts w:ascii="Times New Roman" w:eastAsia="Times New Roman" w:hAnsi="Times New Roman" w:cs="Times New Roman"/>
              </w:rPr>
              <w:t>изражавање дозволе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7464" w14:textId="77777777" w:rsidR="002B322C" w:rsidRPr="00573631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0FF9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8FA9" w14:textId="77777777" w:rsidR="002B322C" w:rsidRPr="00A82EF0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15D1" w14:textId="77777777" w:rsidR="002B322C" w:rsidRPr="00A82EF0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E17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A94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C1076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322C" w:rsidRPr="00212EAC" w14:paraId="373A96D1" w14:textId="77777777" w:rsidTr="00CF4EB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01987F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4443C8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E95567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E331A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7B2864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C943CC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B322C" w:rsidRPr="00212EAC" w14:paraId="1218F6EE" w14:textId="77777777" w:rsidTr="00CF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B8AD9F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E99F4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4911" w14:textId="77777777" w:rsidR="002B322C" w:rsidRPr="002B322C" w:rsidRDefault="002B322C" w:rsidP="00CF4EBA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По завршетку теме, ученици бити у стању да:</w:t>
            </w:r>
          </w:p>
          <w:p w14:paraId="2CF303D1" w14:textId="77777777" w:rsidR="002B322C" w:rsidRPr="002B322C" w:rsidRDefault="002B322C" w:rsidP="007D66B0">
            <w:pPr>
              <w:pStyle w:val="ListParagraph"/>
              <w:numPr>
                <w:ilvl w:val="0"/>
                <w:numId w:val="145"/>
              </w:numPr>
              <w:spacing w:after="1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богате речник везан за уметност</w:t>
            </w:r>
          </w:p>
          <w:p w14:paraId="01E63F79" w14:textId="77777777" w:rsidR="002B322C" w:rsidRPr="002B322C" w:rsidRDefault="002B322C" w:rsidP="007D66B0">
            <w:pPr>
              <w:pStyle w:val="ListParagraph"/>
              <w:numPr>
                <w:ilvl w:val="0"/>
                <w:numId w:val="145"/>
              </w:numPr>
              <w:spacing w:after="1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изнсесу свој утисак о уметничком делу</w:t>
            </w:r>
          </w:p>
          <w:p w14:paraId="791DB090" w14:textId="77777777" w:rsidR="002B322C" w:rsidRPr="002B322C" w:rsidRDefault="002B322C" w:rsidP="007D66B0">
            <w:pPr>
              <w:pStyle w:val="ListParagraph"/>
              <w:numPr>
                <w:ilvl w:val="0"/>
                <w:numId w:val="145"/>
              </w:numPr>
              <w:spacing w:after="1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опишу уметично дело</w:t>
            </w:r>
          </w:p>
          <w:p w14:paraId="030B7995" w14:textId="77777777" w:rsidR="002B322C" w:rsidRPr="002B322C" w:rsidRDefault="002B322C" w:rsidP="007D66B0">
            <w:pPr>
              <w:pStyle w:val="ListParagraph"/>
              <w:numPr>
                <w:ilvl w:val="0"/>
                <w:numId w:val="145"/>
              </w:numPr>
              <w:spacing w:after="1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изразе забрану и дозволу</w:t>
            </w:r>
          </w:p>
          <w:p w14:paraId="6A43F782" w14:textId="77777777" w:rsidR="002B322C" w:rsidRPr="002B322C" w:rsidRDefault="002B322C" w:rsidP="007D66B0">
            <w:pPr>
              <w:pStyle w:val="ListParagraph"/>
              <w:numPr>
                <w:ilvl w:val="0"/>
                <w:numId w:val="145"/>
              </w:numPr>
              <w:spacing w:after="1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lastRenderedPageBreak/>
              <w:t>наведу музичке групе</w:t>
            </w:r>
          </w:p>
          <w:p w14:paraId="4C7B20C7" w14:textId="77777777" w:rsidR="002B322C" w:rsidRPr="002B322C" w:rsidRDefault="002B322C" w:rsidP="007D66B0">
            <w:pPr>
              <w:pStyle w:val="ListParagraph"/>
              <w:numPr>
                <w:ilvl w:val="0"/>
                <w:numId w:val="145"/>
              </w:numPr>
              <w:spacing w:after="1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употребе одговарајући израз за количину</w:t>
            </w:r>
          </w:p>
          <w:p w14:paraId="2AA54803" w14:textId="77777777" w:rsidR="002B322C" w:rsidRPr="002B322C" w:rsidRDefault="002B322C" w:rsidP="007D66B0">
            <w:pPr>
              <w:pStyle w:val="ListParagraph"/>
              <w:numPr>
                <w:ilvl w:val="0"/>
                <w:numId w:val="145"/>
              </w:numPr>
              <w:spacing w:after="1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разговарају о хиспаноамеричкој књижевости</w:t>
            </w:r>
          </w:p>
          <w:p w14:paraId="21C86D23" w14:textId="77777777" w:rsidR="002B322C" w:rsidRPr="002B322C" w:rsidRDefault="002B322C" w:rsidP="007D66B0">
            <w:pPr>
              <w:pStyle w:val="ListParagraph"/>
              <w:numPr>
                <w:ilvl w:val="0"/>
                <w:numId w:val="39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изнесу поједине чињенице о Хондурасу и Салвадору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D96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1830D1C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Индивидуални</w:t>
            </w:r>
          </w:p>
          <w:p w14:paraId="4B9ADF29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Парови</w:t>
            </w:r>
          </w:p>
          <w:p w14:paraId="0F7008A1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F12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9FC36D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t>јануар/фебруар/март</w:t>
            </w:r>
          </w:p>
        </w:tc>
      </w:tr>
      <w:tr w:rsidR="002B322C" w:rsidRPr="00212EAC" w14:paraId="57E84936" w14:textId="77777777" w:rsidTr="00CF4EB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C5C32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DBAB7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4D01D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4B7AC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B1110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B322C" w:rsidRPr="00212EAC" w14:paraId="17C812A6" w14:textId="77777777" w:rsidTr="00CF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4D7184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0880B7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3EA2F3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Уџбеник</w:t>
            </w:r>
          </w:p>
          <w:p w14:paraId="39FE4681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E39103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Српски језик</w:t>
            </w:r>
          </w:p>
          <w:p w14:paraId="373F0B3D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9EF369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54ECCB39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Домаћи задаци</w:t>
            </w:r>
          </w:p>
          <w:p w14:paraId="1B3D3FDF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Диктат</w:t>
            </w:r>
          </w:p>
        </w:tc>
      </w:tr>
      <w:tr w:rsidR="002B322C" w:rsidRPr="00212EAC" w14:paraId="2299CF16" w14:textId="77777777" w:rsidTr="00CF4EB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02C77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6B9FB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89A9A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3D37FE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322C" w:rsidRPr="00212EAC" w14:paraId="2E9EAE65" w14:textId="77777777" w:rsidTr="00CF4EB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13C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3DC9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418E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8FBB6E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163271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99FDD5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AB939F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4AF9ED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2D7A7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BF82AB6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8B6A8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817702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EBF5EA5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322C" w:rsidRPr="00212EAC" w14:paraId="35B23B5B" w14:textId="77777777" w:rsidTr="00CF4EBA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9512FD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063387" w14:textId="77777777" w:rsidR="002B322C" w:rsidRPr="00CE4FB1" w:rsidRDefault="002B322C" w:rsidP="00CF4EBA">
            <w:pPr>
              <w:pStyle w:val="ListParagraph"/>
              <w:snapToGrid w:val="0"/>
              <w:ind w:left="0"/>
              <w:jc w:val="both"/>
              <w:rPr>
                <w:b/>
              </w:rPr>
            </w:pPr>
            <w:r>
              <w:rPr>
                <w:b/>
              </w:rPr>
              <w:t>Tecnología</w:t>
            </w:r>
            <w:r w:rsidRPr="00CE4FB1">
              <w:rPr>
                <w:b/>
              </w:rPr>
              <w:t xml:space="preserve"> </w:t>
            </w:r>
          </w:p>
          <w:p w14:paraId="4AF37DB0" w14:textId="77777777" w:rsidR="002B322C" w:rsidRPr="00212EAC" w:rsidRDefault="002B322C" w:rsidP="00CF4EB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92E3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hAnsi="Times New Roman" w:cs="Times New Roman"/>
              </w:rPr>
              <w:t>проширити вокабулар на дату тему</w:t>
            </w:r>
          </w:p>
          <w:p w14:paraId="27F51962" w14:textId="77777777" w:rsidR="002B322C" w:rsidRPr="002B322C" w:rsidRDefault="002B322C" w:rsidP="007D66B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sz w:val="22"/>
                <w:szCs w:val="22"/>
              </w:rPr>
            </w:pPr>
            <w:r w:rsidRPr="002B322C">
              <w:rPr>
                <w:sz w:val="22"/>
                <w:szCs w:val="22"/>
              </w:rPr>
              <w:t>императив-потврдан и одричан облик</w:t>
            </w:r>
          </w:p>
          <w:p w14:paraId="00DB9574" w14:textId="77777777" w:rsidR="002B322C" w:rsidRPr="002B322C" w:rsidRDefault="002B322C" w:rsidP="007D66B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sz w:val="22"/>
                <w:szCs w:val="22"/>
              </w:rPr>
            </w:pPr>
            <w:r w:rsidRPr="002B322C">
              <w:rPr>
                <w:sz w:val="22"/>
                <w:szCs w:val="22"/>
              </w:rPr>
              <w:t>изражавање инструкција</w:t>
            </w:r>
          </w:p>
          <w:p w14:paraId="0301363F" w14:textId="77777777" w:rsidR="002B322C" w:rsidRPr="002B322C" w:rsidRDefault="002B322C" w:rsidP="007D66B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sz w:val="22"/>
                <w:szCs w:val="22"/>
              </w:rPr>
            </w:pPr>
            <w:r w:rsidRPr="002B322C">
              <w:rPr>
                <w:sz w:val="22"/>
                <w:szCs w:val="22"/>
              </w:rPr>
              <w:t>изражавање наредби</w:t>
            </w:r>
          </w:p>
          <w:p w14:paraId="608ABDB7" w14:textId="77777777" w:rsidR="002B322C" w:rsidRPr="002B322C" w:rsidRDefault="002B322C" w:rsidP="007D66B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sz w:val="22"/>
                <w:szCs w:val="22"/>
              </w:rPr>
            </w:pPr>
            <w:r w:rsidRPr="002B322C">
              <w:rPr>
                <w:sz w:val="22"/>
                <w:szCs w:val="22"/>
              </w:rPr>
              <w:t>давање савета</w:t>
            </w:r>
          </w:p>
          <w:p w14:paraId="355450DB" w14:textId="22FAAA12" w:rsidR="002B322C" w:rsidRPr="002B322C" w:rsidRDefault="002B322C" w:rsidP="007D66B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</w:rPr>
              <w:t>разликовање употребе прошлих времена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8B2" w14:textId="77777777" w:rsidR="002B322C" w:rsidRPr="00A82EF0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8E63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1A0C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0D09" w14:textId="77777777" w:rsidR="002B322C" w:rsidRPr="00A82EF0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E177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9236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7ADE62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B322C" w:rsidRPr="00212EAC" w14:paraId="2E6E5773" w14:textId="77777777" w:rsidTr="00CF4EB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9BDF2A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CCFE37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82C768" w14:textId="77777777" w:rsidR="002B322C" w:rsidRDefault="002B322C" w:rsidP="00CF4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A41410D" w14:textId="4D7F3E38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6944A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7A6ABE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5DD2D7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мереализације</w:t>
            </w:r>
          </w:p>
        </w:tc>
      </w:tr>
      <w:tr w:rsidR="002B322C" w:rsidRPr="00212EAC" w14:paraId="2A48922F" w14:textId="77777777" w:rsidTr="00CF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1DAC58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9967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4B29" w14:textId="77777777" w:rsidR="002B322C" w:rsidRPr="002B322C" w:rsidRDefault="002B322C" w:rsidP="002B322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употребе потврдан и облик императива у одговарајућем контексту</w:t>
            </w:r>
          </w:p>
          <w:p w14:paraId="08F94322" w14:textId="77777777" w:rsidR="002B322C" w:rsidRPr="002B322C" w:rsidRDefault="002B322C" w:rsidP="002B322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 xml:space="preserve">употребе вокабулар који се </w:t>
            </w:r>
            <w:r w:rsidRPr="002B322C">
              <w:rPr>
                <w:sz w:val="22"/>
                <w:szCs w:val="22"/>
                <w:lang w:val="sr-Cyrl-CS"/>
              </w:rPr>
              <w:lastRenderedPageBreak/>
              <w:t>односи на технологију</w:t>
            </w:r>
          </w:p>
          <w:p w14:paraId="5D911DA8" w14:textId="77777777" w:rsidR="002B322C" w:rsidRPr="002B322C" w:rsidRDefault="002B322C" w:rsidP="002B322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дају инструкције, савете и наредбе</w:t>
            </w:r>
          </w:p>
          <w:p w14:paraId="232B999D" w14:textId="77777777" w:rsidR="002B322C" w:rsidRPr="002B322C" w:rsidRDefault="002B322C" w:rsidP="002B322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разликује употребу прошлих времена</w:t>
            </w:r>
          </w:p>
          <w:p w14:paraId="16408624" w14:textId="77777777" w:rsidR="002B322C" w:rsidRDefault="002B322C" w:rsidP="002B322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наведе технолошке изуме</w:t>
            </w:r>
          </w:p>
          <w:p w14:paraId="4E62EBC0" w14:textId="589CE66B" w:rsidR="002B322C" w:rsidRPr="002B322C" w:rsidRDefault="002B322C" w:rsidP="002B322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sz w:val="22"/>
                <w:szCs w:val="22"/>
                <w:lang w:val="sr-Cyrl-CS"/>
              </w:rPr>
            </w:pPr>
            <w:r w:rsidRPr="002B322C">
              <w:rPr>
                <w:sz w:val="22"/>
                <w:szCs w:val="22"/>
                <w:lang w:val="sr-Cyrl-CS"/>
              </w:rPr>
              <w:t>изнесе поједине информације о Панами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D51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0ED4DABB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Индивидуални</w:t>
            </w:r>
          </w:p>
          <w:p w14:paraId="16D7E44B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Парови</w:t>
            </w:r>
          </w:p>
          <w:p w14:paraId="735DD919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9BB3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88198A" w14:textId="77777777" w:rsidR="002B322C" w:rsidRPr="002B322C" w:rsidRDefault="002B322C" w:rsidP="002B32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  <w:lang w:val="sr-Cyrl-CS"/>
              </w:rPr>
              <w:t>април/мај/јун</w:t>
            </w:r>
          </w:p>
        </w:tc>
      </w:tr>
      <w:tr w:rsidR="002B322C" w:rsidRPr="00212EAC" w14:paraId="0A259653" w14:textId="77777777" w:rsidTr="00CF4EB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1CE0C1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E71120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88B745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EB7FDA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948100" w14:textId="77777777" w:rsidR="002B322C" w:rsidRPr="00212EAC" w:rsidRDefault="002B322C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B322C" w:rsidRPr="00212EAC" w14:paraId="77E96D4D" w14:textId="77777777" w:rsidTr="00CF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049FE7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775222" w14:textId="77777777" w:rsidR="002B322C" w:rsidRPr="00212EAC" w:rsidRDefault="002B322C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96CDCD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Уџбеник</w:t>
            </w:r>
          </w:p>
          <w:p w14:paraId="4761F715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50B0A8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Српски језик</w:t>
            </w:r>
          </w:p>
          <w:p w14:paraId="7695D034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615D6A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2B322C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6E499587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Домаћи задаци</w:t>
            </w:r>
          </w:p>
          <w:p w14:paraId="17FA5D26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Тест</w:t>
            </w:r>
          </w:p>
          <w:p w14:paraId="7AD42D14" w14:textId="77777777" w:rsidR="002B322C" w:rsidRPr="002B322C" w:rsidRDefault="002B322C" w:rsidP="002B322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B322C">
              <w:rPr>
                <w:rFonts w:ascii="Times New Roman" w:hAnsi="Times New Roman" w:cs="Times New Roman"/>
              </w:rPr>
              <w:t>Диктат</w:t>
            </w:r>
          </w:p>
          <w:p w14:paraId="38D253E6" w14:textId="77777777" w:rsidR="002B322C" w:rsidRPr="002B322C" w:rsidRDefault="002B322C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B322C">
              <w:rPr>
                <w:rFonts w:ascii="Times New Roman" w:hAnsi="Times New Roman" w:cs="Times New Roman"/>
              </w:rPr>
              <w:t>Писмени задатак</w:t>
            </w:r>
          </w:p>
        </w:tc>
      </w:tr>
    </w:tbl>
    <w:p w14:paraId="51863E5B" w14:textId="7A2CC21C" w:rsidR="004663F2" w:rsidRDefault="004663F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21FA1D0" w14:textId="0A03B971" w:rsidR="004663F2" w:rsidRDefault="004663F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4BEDCF0F" w14:textId="56D785AE" w:rsidR="004663F2" w:rsidRDefault="004663F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5304745" w14:textId="31D28E1B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5A2701B" w14:textId="0D7EBAEE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51D5FB06" w14:textId="2A524326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0E6E412" w14:textId="5C9A09C7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1C7609C9" w14:textId="6E34B6F8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75C49A4" w14:textId="3ABE5409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2AAA979" w14:textId="1EFA3186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F4AB1C6" w14:textId="315FF485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4934511B" w14:textId="54959978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0A2D6BDC" w14:textId="28126EAD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662CAE4C" w14:textId="664CBB76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8C08E90" w14:textId="77777777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82376B6" w14:textId="4B2A1AAD" w:rsidR="004663F2" w:rsidRDefault="004663F2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67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1329"/>
        <w:gridCol w:w="487"/>
        <w:gridCol w:w="3043"/>
        <w:gridCol w:w="37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531"/>
        <w:gridCol w:w="360"/>
        <w:gridCol w:w="182"/>
        <w:gridCol w:w="190"/>
        <w:gridCol w:w="366"/>
        <w:gridCol w:w="585"/>
        <w:gridCol w:w="366"/>
        <w:gridCol w:w="812"/>
        <w:gridCol w:w="308"/>
        <w:gridCol w:w="26"/>
        <w:gridCol w:w="590"/>
        <w:gridCol w:w="334"/>
        <w:gridCol w:w="1266"/>
      </w:tblGrid>
      <w:tr w:rsidR="007113FB" w:rsidRPr="00B37BC2" w14:paraId="4071DAF2" w14:textId="77777777" w:rsidTr="004663F2">
        <w:trPr>
          <w:gridAfter w:val="3"/>
          <w:wAfter w:w="2190" w:type="dxa"/>
        </w:trPr>
        <w:tc>
          <w:tcPr>
            <w:tcW w:w="2868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2FD300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50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A94E" w14:textId="77777777" w:rsidR="007113FB" w:rsidRPr="008859ED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7113FB" w:rsidRPr="00B37BC2" w14:paraId="5EDC78CE" w14:textId="77777777" w:rsidTr="004663F2">
        <w:trPr>
          <w:gridAfter w:val="3"/>
          <w:wAfter w:w="2190" w:type="dxa"/>
        </w:trPr>
        <w:tc>
          <w:tcPr>
            <w:tcW w:w="286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E945EF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5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E1BB" w14:textId="77777777" w:rsidR="007113FB" w:rsidRPr="008859ED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59E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Принципи економије</w:t>
            </w:r>
          </w:p>
        </w:tc>
      </w:tr>
      <w:tr w:rsidR="007113FB" w:rsidRPr="00B37BC2" w14:paraId="5B129A23" w14:textId="77777777" w:rsidTr="004663F2">
        <w:trPr>
          <w:gridAfter w:val="3"/>
          <w:wAfter w:w="2190" w:type="dxa"/>
        </w:trPr>
        <w:tc>
          <w:tcPr>
            <w:tcW w:w="286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1367AD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5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46D1" w14:textId="77777777" w:rsidR="007113FB" w:rsidRPr="008859ED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</w:t>
            </w:r>
          </w:p>
        </w:tc>
      </w:tr>
      <w:tr w:rsidR="007113FB" w:rsidRPr="00B37BC2" w14:paraId="22B4ED98" w14:textId="77777777" w:rsidTr="004663F2">
        <w:trPr>
          <w:gridAfter w:val="3"/>
          <w:wAfter w:w="2190" w:type="dxa"/>
        </w:trPr>
        <w:tc>
          <w:tcPr>
            <w:tcW w:w="286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0253A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5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0D38" w14:textId="77777777" w:rsidR="007113FB" w:rsidRPr="008859ED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7113FB" w:rsidRPr="00B37BC2" w14:paraId="2E67AD91" w14:textId="77777777" w:rsidTr="004663F2">
        <w:trPr>
          <w:gridAfter w:val="3"/>
          <w:wAfter w:w="2190" w:type="dxa"/>
        </w:trPr>
        <w:tc>
          <w:tcPr>
            <w:tcW w:w="286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0BA84E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5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61C5" w14:textId="77777777" w:rsidR="007113FB" w:rsidRPr="008859ED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113FB" w:rsidRPr="00B37BC2" w14:paraId="6D604810" w14:textId="77777777" w:rsidTr="004663F2">
        <w:trPr>
          <w:gridAfter w:val="3"/>
          <w:wAfter w:w="2190" w:type="dxa"/>
        </w:trPr>
        <w:tc>
          <w:tcPr>
            <w:tcW w:w="286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A7A55D6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509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3BDB7E" w14:textId="77777777" w:rsidR="007113FB" w:rsidRPr="008859ED" w:rsidRDefault="007113FB" w:rsidP="00DC489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Принципи економије 2, Ђорђе Митровић, Дата Статус, 2013.</w:t>
            </w:r>
          </w:p>
        </w:tc>
      </w:tr>
      <w:tr w:rsidR="007113FB" w:rsidRPr="00B37BC2" w14:paraId="644DFADC" w14:textId="77777777" w:rsidTr="004663F2">
        <w:trPr>
          <w:gridAfter w:val="3"/>
          <w:wAfter w:w="2190" w:type="dxa"/>
        </w:trPr>
        <w:tc>
          <w:tcPr>
            <w:tcW w:w="12377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B97F1B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113FB" w:rsidRPr="00B37BC2" w14:paraId="0547C7E7" w14:textId="77777777" w:rsidTr="004663F2"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9DB1C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9C95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0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6D7188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3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A95C5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13FB" w:rsidRPr="00B37BC2" w14:paraId="27369C61" w14:textId="77777777" w:rsidTr="004663F2">
        <w:tc>
          <w:tcPr>
            <w:tcW w:w="10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A40A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D32D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0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1A05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022642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826FF2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0D52B5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2AC1A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53B342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10961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59A84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9A463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83DD29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BC81E13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13FB" w:rsidRPr="00B37BC2" w14:paraId="64B2E649" w14:textId="77777777" w:rsidTr="004663F2">
        <w:trPr>
          <w:trHeight w:val="784"/>
        </w:trPr>
        <w:tc>
          <w:tcPr>
            <w:tcW w:w="105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19EC62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8E5FD0" w14:textId="77777777" w:rsidR="007113FB" w:rsidRPr="00D13597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Макроекономија: теорија, анализа и политика</w:t>
            </w: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447" w14:textId="77777777" w:rsidR="007113FB" w:rsidRPr="007113FB" w:rsidRDefault="007113FB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Стицање знања о важности проучавања економских активности на нивоу привреде као целине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F90E" w14:textId="77777777" w:rsidR="007113FB" w:rsidRPr="00D13597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6FF0" w14:textId="77777777" w:rsidR="007113FB" w:rsidRPr="00D13597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52EF" w14:textId="77777777" w:rsidR="007113FB" w:rsidRPr="00D13597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6154" w14:textId="77777777" w:rsidR="007113FB" w:rsidRPr="00D13597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D0CC" w14:textId="77777777" w:rsidR="007113FB" w:rsidRPr="00D13597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F08F" w14:textId="77777777" w:rsidR="007113FB" w:rsidRPr="00D13597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917E9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13FB" w:rsidRPr="00B37BC2" w14:paraId="76D93A10" w14:textId="77777777" w:rsidTr="004663F2">
        <w:trPr>
          <w:trHeight w:val="158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396087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38E4FF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B5EF3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A5FB7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AE290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68CEF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113FB" w:rsidRPr="007113FB" w14:paraId="34CCB632" w14:textId="77777777" w:rsidTr="004663F2">
        <w:trPr>
          <w:trHeight w:val="121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957193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32CE53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2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949" w14:textId="77777777" w:rsidR="007113FB" w:rsidRP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Доводи у везу микроекономију и макроекономију</w:t>
            </w:r>
          </w:p>
          <w:p w14:paraId="2ACB2C22" w14:textId="77777777" w:rsidR="007113FB" w:rsidRP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макроекономију</w:t>
            </w:r>
          </w:p>
          <w:p w14:paraId="4F68DC82" w14:textId="77777777" w:rsidR="007113FB" w:rsidRP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Препозна макроекономске варијабле и значај њиховог проучавања</w:t>
            </w:r>
          </w:p>
          <w:p w14:paraId="04E03DFF" w14:textId="77777777" w:rsidR="007113FB" w:rsidRP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активности учесника у економским трансакцијама</w:t>
            </w:r>
          </w:p>
          <w:p w14:paraId="29B72027" w14:textId="77777777" w:rsidR="007113FB" w:rsidRP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ток добара и новца на примеру кружног тока економских активности</w:t>
            </w:r>
          </w:p>
          <w:p w14:paraId="71593AB4" w14:textId="77777777" w:rsidR="007113FB" w:rsidRP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економску политику</w:t>
            </w:r>
          </w:p>
          <w:p w14:paraId="072DF09F" w14:textId="77777777" w:rsidR="007113FB" w:rsidRP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циљеве и инструменте економске политике</w:t>
            </w:r>
          </w:p>
          <w:p w14:paraId="58A83A7A" w14:textId="77777777" w:rsidR="007113FB" w:rsidRDefault="007113F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Препозна утицај економске политике на производњу и цене</w:t>
            </w:r>
          </w:p>
          <w:p w14:paraId="6E264CAC" w14:textId="77777777" w:rsidR="007113FB" w:rsidRDefault="007113FB" w:rsidP="007113F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38FD075D" w14:textId="77777777" w:rsidR="007113FB" w:rsidRDefault="007113FB" w:rsidP="007113F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0874C687" w14:textId="45D289CB" w:rsidR="007113FB" w:rsidRPr="007113FB" w:rsidRDefault="007113FB" w:rsidP="007113F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D674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C5FD676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3B36129" w14:textId="77777777" w:rsidR="007113FB" w:rsidRPr="007113FB" w:rsidRDefault="007113FB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3A328DB" w14:textId="77777777" w:rsidR="007113FB" w:rsidRPr="007113FB" w:rsidRDefault="007113FB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0D90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40C0309" w14:textId="77777777" w:rsidR="007113FB" w:rsidRPr="007113FB" w:rsidRDefault="007113F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метода рада на тексту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DD532D" w14:textId="77777777" w:rsidR="007113FB" w:rsidRPr="007113FB" w:rsidRDefault="007113F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7113FB" w:rsidRPr="00B37BC2" w14:paraId="115EA18D" w14:textId="77777777" w:rsidTr="004663F2">
        <w:trPr>
          <w:trHeight w:val="178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7675A1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8B76AE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54DF35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03C09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00D7AB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113FB" w:rsidRPr="007113FB" w14:paraId="655A4DC4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685D4F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D09DA8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3CF68C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FCB1B65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0DE6D6EC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CFDE6B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2094A20A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14:paraId="01191428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02EC6596" w14:textId="06B0519D" w:rsidR="007113FB" w:rsidRPr="007113FB" w:rsidRDefault="007113FB" w:rsidP="007113F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84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01DBAC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 xml:space="preserve">тест знањa </w:t>
            </w:r>
          </w:p>
          <w:p w14:paraId="5C552775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 xml:space="preserve">усмено излагање </w:t>
            </w:r>
          </w:p>
          <w:p w14:paraId="49D79968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6F2505D1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7A5D175C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  <w:p w14:paraId="60562F1D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  <w:tr w:rsidR="007113FB" w:rsidRPr="00B37BC2" w14:paraId="30DDF47A" w14:textId="77777777" w:rsidTr="004663F2"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66371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5B390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2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A6AD2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61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4ECB6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13FB" w:rsidRPr="00B37BC2" w14:paraId="423F71C6" w14:textId="77777777" w:rsidTr="004663F2">
        <w:tc>
          <w:tcPr>
            <w:tcW w:w="10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BFDD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6F6E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2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940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99D15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01EA2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8190D3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9DA54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A583B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77953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A356C2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44482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9043B3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D8213D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13FB" w:rsidRPr="00B37BC2" w14:paraId="6D8C9BF9" w14:textId="77777777" w:rsidTr="004663F2">
        <w:trPr>
          <w:trHeight w:val="784"/>
        </w:trPr>
        <w:tc>
          <w:tcPr>
            <w:tcW w:w="105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FC96E5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357A1F" w14:textId="77777777" w:rsidR="007113FB" w:rsidRPr="00815446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 националних рачуна</w:t>
            </w:r>
          </w:p>
        </w:tc>
        <w:tc>
          <w:tcPr>
            <w:tcW w:w="3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A89" w14:textId="77777777" w:rsidR="007113FB" w:rsidRPr="007113FB" w:rsidRDefault="007113F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стицање основних знања о могућностима и начинима мерења резултата друштвене производње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3C9B" w14:textId="77777777" w:rsidR="007113FB" w:rsidRPr="00815446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A9D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E13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B5FA" w14:textId="77777777" w:rsidR="007113FB" w:rsidRPr="00815446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295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A93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06E50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13FB" w:rsidRPr="00B37BC2" w14:paraId="22471501" w14:textId="77777777" w:rsidTr="004663F2">
        <w:trPr>
          <w:trHeight w:val="32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489146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FA00F8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04226D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A9A4D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26700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A489CB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113FB" w:rsidRPr="007113FB" w14:paraId="047E8193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FD7C57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97D930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07E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БДП</w:t>
            </w:r>
          </w:p>
          <w:p w14:paraId="7F43DDDA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идентификује улогу БДП у мерењу укупног дохотка и укупних издатака</w:t>
            </w:r>
          </w:p>
          <w:p w14:paraId="69A2EC9A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компоненте БДП</w:t>
            </w:r>
          </w:p>
          <w:p w14:paraId="2A5BCC41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компоненте БДП</w:t>
            </w:r>
          </w:p>
          <w:p w14:paraId="1EB79A34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доводи у везу потрошњу и инвестиције у рачунима националног дохотка</w:t>
            </w:r>
          </w:p>
          <w:p w14:paraId="04A38666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реални БДП</w:t>
            </w:r>
          </w:p>
          <w:p w14:paraId="1067B1CD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појмове штедња и инвестиције</w:t>
            </w:r>
          </w:p>
          <w:p w14:paraId="751CC888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појмове „национална штедња“, „лична штедња“ и „јавна штедња“</w:t>
            </w:r>
          </w:p>
          <w:p w14:paraId="6C45F90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„буџетски дефицит“</w:t>
            </w:r>
          </w:p>
          <w:p w14:paraId="53703413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„буџетски суфицит“</w:t>
            </w:r>
          </w:p>
          <w:p w14:paraId="128A9A57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доводи у везу штедњу и инвестиције у рачунима националног дохотка</w:t>
            </w:r>
          </w:p>
          <w:p w14:paraId="6A4FC27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номинални БДП</w:t>
            </w:r>
          </w:p>
          <w:p w14:paraId="10E508CF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дефинише реални БДП</w:t>
            </w:r>
          </w:p>
          <w:p w14:paraId="3D8FA70B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БДП дефлатор</w:t>
            </w:r>
          </w:p>
          <w:p w14:paraId="4B083387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употребу БДП дефлатора</w:t>
            </w:r>
          </w:p>
          <w:p w14:paraId="14AD966A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недостатке БДП као мерила друштвеног благостања</w:t>
            </w:r>
          </w:p>
          <w:p w14:paraId="62702836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дефинише национални доходак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994E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01DCF837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52B1646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1022911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D0B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5E42DDDB" w14:textId="77777777" w:rsidR="007113FB" w:rsidRPr="007113FB" w:rsidRDefault="007113F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метода рада на тексту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45F2C0" w14:textId="77777777" w:rsidR="007113FB" w:rsidRPr="007113FB" w:rsidRDefault="007113FB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113FB" w:rsidRPr="00B37BC2" w14:paraId="49BFD777" w14:textId="77777777" w:rsidTr="004663F2">
        <w:trPr>
          <w:trHeight w:val="38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3DA55F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FDCD22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35DD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245F7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7042D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113FB" w:rsidRPr="007113FB" w14:paraId="78331C29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B9C905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61A805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77B48A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1155DB31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25C69E1A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113FB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AC00DE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14AA320C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14:paraId="604EB154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45F5BB7B" w14:textId="77777777" w:rsidR="007113FB" w:rsidRPr="007113FB" w:rsidRDefault="007113F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502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2640F6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7997110E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3376314F" w14:textId="77777777" w:rsidR="007113FB" w:rsidRPr="007113FB" w:rsidRDefault="007113F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84E7AD7" w14:textId="77777777" w:rsidR="007113FB" w:rsidRPr="007113FB" w:rsidRDefault="007113F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55CB6D76" w14:textId="77777777" w:rsidR="007113FB" w:rsidRPr="007113FB" w:rsidRDefault="007113F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  <w:tr w:rsidR="007113FB" w:rsidRPr="00B37BC2" w14:paraId="21E9BE92" w14:textId="77777777" w:rsidTr="004663F2"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C37F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8D091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0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21D2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3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446529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13FB" w:rsidRPr="00B37BC2" w14:paraId="3416FB93" w14:textId="77777777" w:rsidTr="004663F2">
        <w:tc>
          <w:tcPr>
            <w:tcW w:w="10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B770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19B5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0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FC50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44E72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24CE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CD32B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DFAA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D4BC7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4E1F9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1F4E0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006E4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E92910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7D366AD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13FB" w:rsidRPr="00B37BC2" w14:paraId="0900BCC3" w14:textId="77777777" w:rsidTr="004663F2">
        <w:trPr>
          <w:trHeight w:val="784"/>
        </w:trPr>
        <w:tc>
          <w:tcPr>
            <w:tcW w:w="105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BE127D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D82851" w14:textId="77777777" w:rsidR="007113FB" w:rsidRPr="00D13597" w:rsidRDefault="007113FB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Финансијски систем</w:t>
            </w: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7C45" w14:textId="77777777" w:rsidR="007113FB" w:rsidRPr="007113FB" w:rsidRDefault="007113FB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Стицање основних знања о улози финансијског система у усклађивању штедње и инвестиција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62E5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C088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1D57" w14:textId="77777777" w:rsidR="007113FB" w:rsidRPr="00EC3EAA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6B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898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E81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98F0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13FB" w:rsidRPr="00B37BC2" w14:paraId="4256EF0F" w14:textId="77777777" w:rsidTr="004663F2">
        <w:trPr>
          <w:trHeight w:val="32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647AC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089297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EC5D23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BDB69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13C05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C77818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113FB" w:rsidRPr="007113FB" w14:paraId="51E49E04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1DF116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B69C47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2DFA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финансијски систем</w:t>
            </w:r>
          </w:p>
          <w:p w14:paraId="4F6EB606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финансијске институције</w:t>
            </w:r>
          </w:p>
          <w:p w14:paraId="6549D4BA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финансијска тржишта</w:t>
            </w:r>
          </w:p>
          <w:p w14:paraId="5C72C786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особине обвезница</w:t>
            </w:r>
          </w:p>
          <w:p w14:paraId="3A5D455C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Опише у кратким цртама функционисање тржишта обвезница</w:t>
            </w:r>
          </w:p>
          <w:p w14:paraId="273AA08E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особине акција</w:t>
            </w:r>
          </w:p>
          <w:p w14:paraId="0F2E4207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Опише функционисање тржишта акција</w:t>
            </w:r>
          </w:p>
          <w:p w14:paraId="7CA7C33B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појам „финансијски посредник“</w:t>
            </w:r>
          </w:p>
          <w:p w14:paraId="4AF9B395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банке као финансијске институције</w:t>
            </w:r>
          </w:p>
          <w:p w14:paraId="686B2C6D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Разликује инвестиционе фондове као финансијске институције</w:t>
            </w:r>
          </w:p>
          <w:p w14:paraId="72942E82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тржиште зајмовних средстава</w:t>
            </w:r>
          </w:p>
          <w:p w14:paraId="39C9140F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изворе зајмовних средстава</w:t>
            </w:r>
          </w:p>
          <w:p w14:paraId="72134D67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каматну стопу</w:t>
            </w:r>
          </w:p>
          <w:p w14:paraId="698D4CF8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Доводи у везу утицај нивоа каматне стопе на понуду и тражњу зајмовних средстава</w:t>
            </w:r>
          </w:p>
          <w:p w14:paraId="6CCEBD4D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номиналну каматну стопу</w:t>
            </w:r>
          </w:p>
          <w:p w14:paraId="524132CD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реалну каматну стопу</w:t>
            </w:r>
          </w:p>
          <w:p w14:paraId="2A46B7D1" w14:textId="77777777" w:rsidR="007113FB" w:rsidRPr="007113FB" w:rsidRDefault="007113F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Препозна утицај суфицита и дефицита државног буџета на понуду и тражњу зајмовних средстава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27E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794A63E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CBA9D13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E28A1D1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671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74021CE2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101AF028" w14:textId="77777777" w:rsidR="007113FB" w:rsidRPr="007113FB" w:rsidRDefault="007113F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метода рада на тексту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7BF14A" w14:textId="77777777" w:rsidR="007113FB" w:rsidRPr="007113FB" w:rsidRDefault="007113FB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113FB" w:rsidRPr="00B37BC2" w14:paraId="5722A7B2" w14:textId="77777777" w:rsidTr="004663F2">
        <w:trPr>
          <w:trHeight w:val="38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8EDC4A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A5DEBE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5F136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779A2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6288B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113FB" w:rsidRPr="007113FB" w14:paraId="6F4B6FFF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8836BF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A92A7B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CF9C81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02B3E964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4B0D63B7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5BB73AC6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569FDD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593FA445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14:paraId="798DD3BD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5100F059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502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115562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0055C48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8B1FB2A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EFD5F43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14:paraId="193C617D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66F565B3" w14:textId="4280EFBF" w:rsidR="007113FB" w:rsidRPr="007113FB" w:rsidRDefault="007113FB" w:rsidP="007113F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</w:tr>
      <w:tr w:rsidR="007113FB" w:rsidRPr="00B37BC2" w14:paraId="5AA5E2A0" w14:textId="77777777" w:rsidTr="004663F2"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14800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803FB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19520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6BDA6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13FB" w:rsidRPr="00B37BC2" w14:paraId="05162D91" w14:textId="77777777" w:rsidTr="004663F2">
        <w:tc>
          <w:tcPr>
            <w:tcW w:w="10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0C16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A6A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06DB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44CAF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2A28A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67B71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E6B37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7F76C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FBAF7D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88456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DB1E9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324E9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FDE3B9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13FB" w:rsidRPr="00B37BC2" w14:paraId="2AEC52CA" w14:textId="77777777" w:rsidTr="004663F2">
        <w:trPr>
          <w:trHeight w:val="421"/>
        </w:trPr>
        <w:tc>
          <w:tcPr>
            <w:tcW w:w="105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DEC2CE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E43C58" w14:textId="77777777" w:rsidR="007113FB" w:rsidRPr="00D13597" w:rsidRDefault="007113FB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Новац у макроекономији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7D7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сицање основних знања о новцу, креирању новца и регулисању количине новца у оптицају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6B9A" w14:textId="77777777" w:rsidR="007113FB" w:rsidRPr="00586D59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E22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BD3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BD58" w14:textId="77777777" w:rsidR="007113FB" w:rsidRPr="00586D59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9B95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68F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5E8A4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13FB" w:rsidRPr="00B37BC2" w14:paraId="319022DC" w14:textId="77777777" w:rsidTr="004663F2">
        <w:trPr>
          <w:trHeight w:val="32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30D1CE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EDB9CB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605E62" w14:textId="77777777" w:rsidR="007113FB" w:rsidRDefault="007113FB" w:rsidP="00DC4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58FD7CC2" w14:textId="0AC54E7A" w:rsidR="006D58FA" w:rsidRPr="00B37BC2" w:rsidRDefault="006D58FA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A7FA6B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3E897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2CE66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113FB" w:rsidRPr="007113FB" w14:paraId="02E707A7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962E2A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75A55F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1C7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новац</w:t>
            </w:r>
          </w:p>
          <w:p w14:paraId="4F8F8083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наводи функције новца</w:t>
            </w:r>
          </w:p>
          <w:p w14:paraId="4F41F5A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 xml:space="preserve">објасни функцију новца као средства </w:t>
            </w:r>
            <w:r w:rsidRPr="007113FB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размене</w:t>
            </w:r>
          </w:p>
          <w:p w14:paraId="307A2698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функцију новца као обрачунске јединице</w:t>
            </w:r>
          </w:p>
          <w:p w14:paraId="592752A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функцију новца као чувара вредности</w:t>
            </w:r>
          </w:p>
          <w:p w14:paraId="549AF522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појмове „готов новац“ и „депозити по виђењу“</w:t>
            </w:r>
          </w:p>
          <w:p w14:paraId="57BB0E17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новчану масу</w:t>
            </w:r>
          </w:p>
          <w:p w14:paraId="3E18620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монетарне агрегате М1 и М2 као мере за количину новца у оптицају</w:t>
            </w:r>
          </w:p>
          <w:p w14:paraId="48762A18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централну банку</w:t>
            </w:r>
          </w:p>
          <w:p w14:paraId="7839BC5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функције централне банке</w:t>
            </w:r>
          </w:p>
          <w:p w14:paraId="59FB962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опише улогу централне банке у регулисању понуде новца</w:t>
            </w:r>
          </w:p>
          <w:p w14:paraId="23BCE8EF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пословну банку</w:t>
            </w:r>
          </w:p>
          <w:p w14:paraId="2140CF3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опише кратко утицај пословних банака на понуду новца</w:t>
            </w:r>
          </w:p>
          <w:p w14:paraId="4E5A929A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појам „обавезне резерве“</w:t>
            </w:r>
          </w:p>
          <w:p w14:paraId="03B6F012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новчани мултипликатор</w:t>
            </w:r>
          </w:p>
          <w:p w14:paraId="1C249904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израчуна величину новчаног мултипликатора</w:t>
            </w:r>
          </w:p>
          <w:p w14:paraId="430EE3F4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наводи инструменте монетарне политике</w:t>
            </w:r>
          </w:p>
          <w:p w14:paraId="2D4BD5A4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препозна значај операција на отвореном тржишту као инструмент монетарне политике</w:t>
            </w:r>
          </w:p>
          <w:p w14:paraId="514FD1CA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препозна значај обавезне резерве као инструмента монетарне политике</w:t>
            </w:r>
          </w:p>
          <w:p w14:paraId="7E300AB8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препозна важност есконтне стопе као инструмента монетарне политике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AF8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009AF4F8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3B47C66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E1538A3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рад у пару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9384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монолошко – дијалошка</w:t>
            </w:r>
          </w:p>
          <w:p w14:paraId="3F6A01AD" w14:textId="77777777" w:rsidR="007113FB" w:rsidRPr="007113FB" w:rsidRDefault="007113F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CF11B4" w14:textId="77777777" w:rsidR="007113FB" w:rsidRPr="007113FB" w:rsidRDefault="007113FB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113FB" w:rsidRPr="00B37BC2" w14:paraId="580FCBC0" w14:textId="77777777" w:rsidTr="004663F2">
        <w:trPr>
          <w:trHeight w:val="38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1D3C4D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9F3D61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026FE8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8BDD9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BFC5B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113FB" w:rsidRPr="007113FB" w14:paraId="28B53D65" w14:textId="77777777" w:rsidTr="004663F2">
        <w:trPr>
          <w:trHeight w:val="673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086448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FC1A29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84886A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0272051B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6B3A91EE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40FD4F59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радни листови</w:t>
            </w:r>
          </w:p>
        </w:tc>
        <w:tc>
          <w:tcPr>
            <w:tcW w:w="327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D9EBDD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Организација набавке и продаје</w:t>
            </w:r>
          </w:p>
          <w:p w14:paraId="533A51A7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14:paraId="7F5B61BC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Обука у виртуелном предузећу</w:t>
            </w:r>
          </w:p>
          <w:p w14:paraId="6FC162FA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FF106C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1C25E5F7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4F3E954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4C4B28FC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Тестови знања</w:t>
            </w:r>
          </w:p>
          <w:p w14:paraId="7A7033EB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3D84BF8C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 xml:space="preserve">Презентације </w:t>
            </w:r>
          </w:p>
        </w:tc>
      </w:tr>
      <w:tr w:rsidR="007113FB" w:rsidRPr="00B37BC2" w14:paraId="6F0DD6AE" w14:textId="77777777" w:rsidTr="004663F2"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115D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B0DF1B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6BF98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4FBCE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13FB" w:rsidRPr="00B37BC2" w14:paraId="434E71EC" w14:textId="77777777" w:rsidTr="004663F2">
        <w:tc>
          <w:tcPr>
            <w:tcW w:w="10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D457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BC49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1C94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0C39D3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13284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FBD58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3A5675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13A0D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0F40B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334F3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724EB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43822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E3DAD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13FB" w:rsidRPr="00B37BC2" w14:paraId="04015F07" w14:textId="77777777" w:rsidTr="004663F2">
        <w:trPr>
          <w:trHeight w:val="421"/>
        </w:trPr>
        <w:tc>
          <w:tcPr>
            <w:tcW w:w="105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753716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F245B" w14:textId="77777777" w:rsidR="007113FB" w:rsidRPr="00D13597" w:rsidRDefault="007113FB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Инфлација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76F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Стицање знања о промени вредности новца и промене нивоа цена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05FA" w14:textId="77777777" w:rsidR="007113FB" w:rsidRPr="00586D59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014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9F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0ECD" w14:textId="77777777" w:rsidR="007113FB" w:rsidRPr="00586D59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944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594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1D52E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13FB" w:rsidRPr="00B37BC2" w14:paraId="0266D8E7" w14:textId="77777777" w:rsidTr="004663F2">
        <w:trPr>
          <w:trHeight w:val="32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A7487D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94BF0D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EB018B" w14:textId="77777777" w:rsidR="007113FB" w:rsidRDefault="007113FB" w:rsidP="00DC4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7C720ED1" w14:textId="392433FB" w:rsidR="006D58FA" w:rsidRPr="00B37BC2" w:rsidRDefault="006D58FA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AF518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D672C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FEA0AD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113FB" w:rsidRPr="007113FB" w14:paraId="7FC0453E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9BD768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A3812E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AEBB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инфлацију</w:t>
            </w:r>
          </w:p>
          <w:p w14:paraId="6AFF20D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увиђа везу између промене цена и промене вредности новцца</w:t>
            </w:r>
          </w:p>
          <w:p w14:paraId="589C8B76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различите типове инфлације</w:t>
            </w:r>
          </w:p>
          <w:p w14:paraId="089F0B4E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различите типове инфлације</w:t>
            </w:r>
          </w:p>
          <w:p w14:paraId="58817638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факторе који утичу на тражњу за новцем</w:t>
            </w:r>
          </w:p>
          <w:p w14:paraId="79A115B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факторе који утичу на тражњу за новцем</w:t>
            </w:r>
          </w:p>
          <w:p w14:paraId="33CBD3DF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доведе у везу понуду и тражњу новца</w:t>
            </w:r>
          </w:p>
          <w:p w14:paraId="2D8BCE2E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прикаже графички равнотежни ниво цена</w:t>
            </w:r>
          </w:p>
          <w:p w14:paraId="67718F14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прикаже графички утицај промене понуде новца на ниво цена и вредност новца</w:t>
            </w:r>
          </w:p>
          <w:p w14:paraId="0A8AE057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анализира утицај промене понуде новца на ниво цена и вредност новца</w:t>
            </w:r>
          </w:p>
          <w:p w14:paraId="0CCD1691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брзину оптицаја новца</w:t>
            </w:r>
          </w:p>
          <w:p w14:paraId="32E76B8E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наведе једначину „кванитативне теорије новца“</w:t>
            </w:r>
          </w:p>
          <w:p w14:paraId="5F5B7AC5" w14:textId="77777777" w:rsid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једначину „квантитативне теорије новца“</w:t>
            </w:r>
          </w:p>
          <w:p w14:paraId="1EFA463D" w14:textId="77777777" w:rsidR="007113FB" w:rsidRDefault="007113FB" w:rsidP="007113F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7EF34ED0" w14:textId="23F4F222" w:rsidR="007113FB" w:rsidRPr="007113FB" w:rsidRDefault="007113FB" w:rsidP="007113F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7075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59E0BC1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B359706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1EF8596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C57B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3F78A812" w14:textId="77777777" w:rsidR="007113FB" w:rsidRPr="007113FB" w:rsidRDefault="007113F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D490B6" w14:textId="77777777" w:rsidR="007113FB" w:rsidRPr="007113FB" w:rsidRDefault="007113FB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113FB" w:rsidRPr="00B37BC2" w14:paraId="373702EA" w14:textId="77777777" w:rsidTr="004663F2">
        <w:trPr>
          <w:trHeight w:val="38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2D6565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978F8E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B3FD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BC08B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964DE5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113FB" w:rsidRPr="007113FB" w14:paraId="185DA71C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7791BD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1EEB7C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3CB622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37241822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7EBEABC3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73D048C1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радни листови и шеме</w:t>
            </w:r>
          </w:p>
        </w:tc>
        <w:tc>
          <w:tcPr>
            <w:tcW w:w="327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840A21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1C854AC3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14:paraId="4091EC36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391FB77F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CF61D9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EE98C15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0B0020E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B4BB9D0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14:paraId="03243B88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200C7127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 xml:space="preserve">Презентације </w:t>
            </w:r>
          </w:p>
        </w:tc>
      </w:tr>
      <w:tr w:rsidR="007113FB" w:rsidRPr="00B37BC2" w14:paraId="553C28FB" w14:textId="77777777" w:rsidTr="004663F2"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0A1A8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A6849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3A9264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0EDCE0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13FB" w:rsidRPr="00B37BC2" w14:paraId="496E9227" w14:textId="77777777" w:rsidTr="004663F2">
        <w:tc>
          <w:tcPr>
            <w:tcW w:w="10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A72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7928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C32F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C98C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FDAE5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15DAE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7AC812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5A4EA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8931AA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43396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FDD499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D1C38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47ED7D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13FB" w:rsidRPr="00B37BC2" w14:paraId="48639BFE" w14:textId="77777777" w:rsidTr="004663F2">
        <w:trPr>
          <w:trHeight w:val="421"/>
        </w:trPr>
        <w:tc>
          <w:tcPr>
            <w:tcW w:w="105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E9AF6C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FB801F" w14:textId="77777777" w:rsidR="007113FB" w:rsidRPr="00D13597" w:rsidRDefault="007113FB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Незапосленост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6D1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сицање основних знања о незапослености као макроекономској варијабли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D5A6" w14:textId="77777777" w:rsidR="007113FB" w:rsidRPr="00586D59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243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FC76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3AB1" w14:textId="77777777" w:rsidR="007113FB" w:rsidRPr="00586D59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9402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E65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C9597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13FB" w:rsidRPr="00B37BC2" w14:paraId="0E6694B4" w14:textId="77777777" w:rsidTr="004663F2">
        <w:trPr>
          <w:trHeight w:val="32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44CD2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E3DD33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6EDBD5" w14:textId="77777777" w:rsidR="007113FB" w:rsidRDefault="007113FB" w:rsidP="00DC4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4AA996E3" w14:textId="044399C5" w:rsidR="006D58FA" w:rsidRPr="00B37BC2" w:rsidRDefault="006D58FA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0E667E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7EDC6C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DADD3F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113FB" w:rsidRPr="007113FB" w14:paraId="5F228169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637690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C83C7E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0DE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незапосленост</w:t>
            </w:r>
          </w:p>
          <w:p w14:paraId="41EDAF5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разликује појмове „запослено лице“ и „незапослено лице“</w:t>
            </w:r>
          </w:p>
          <w:p w14:paraId="566CB5F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радну снагу</w:t>
            </w:r>
          </w:p>
          <w:p w14:paraId="238E576B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стопу незапослености</w:t>
            </w:r>
          </w:p>
          <w:p w14:paraId="26BC79AA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израчуна стопу незапослености</w:t>
            </w:r>
          </w:p>
          <w:p w14:paraId="279447C6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природну стопу незапослености</w:t>
            </w:r>
          </w:p>
          <w:p w14:paraId="7E9248A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природну стопу незапослености</w:t>
            </w:r>
          </w:p>
          <w:p w14:paraId="4CFAF534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цикличну стопу незапослености</w:t>
            </w:r>
          </w:p>
          <w:p w14:paraId="529DBC82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цикличну стопу незапослености</w:t>
            </w:r>
          </w:p>
          <w:p w14:paraId="0855A14B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фрикциону незапосленост</w:t>
            </w:r>
          </w:p>
          <w:p w14:paraId="58197A75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постојање фрикционе незапослености</w:t>
            </w:r>
          </w:p>
          <w:p w14:paraId="647BCDE4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структурну незапосленост</w:t>
            </w:r>
          </w:p>
          <w:p w14:paraId="7C96998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структурну незапосленост као разлог дугорочне незапослености</w:t>
            </w:r>
          </w:p>
          <w:p w14:paraId="388D2AAF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препозна како политика државе утиче на незапосленост (пример: Закон о минималној надници)</w:t>
            </w:r>
          </w:p>
          <w:p w14:paraId="1AAB569D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синдикат</w:t>
            </w:r>
          </w:p>
          <w:p w14:paraId="3A26931C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дефинише колективно преговарање</w:t>
            </w:r>
          </w:p>
          <w:p w14:paraId="74E67D59" w14:textId="77777777" w:rsidR="007113FB" w:rsidRPr="007113FB" w:rsidRDefault="007113F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3FB">
              <w:rPr>
                <w:rFonts w:ascii="Times New Roman" w:hAnsi="Times New Roman" w:cs="Times New Roman"/>
                <w:bCs/>
                <w:lang w:val="sr-Cyrl-CS"/>
              </w:rPr>
              <w:t>објасни утицај синдиката и колективног преговарања на ниво надница и незапосленост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9EA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1E02625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F240EA4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5528213" w14:textId="77777777" w:rsidR="007113FB" w:rsidRPr="007113FB" w:rsidRDefault="007113FB" w:rsidP="00DC489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B3DF" w14:textId="77777777" w:rsidR="007113FB" w:rsidRPr="007113FB" w:rsidRDefault="007113FB" w:rsidP="00DC489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518548DA" w14:textId="77777777" w:rsidR="007113FB" w:rsidRPr="007113FB" w:rsidRDefault="007113F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48C10B" w14:textId="77777777" w:rsidR="007113FB" w:rsidRPr="007113FB" w:rsidRDefault="007113FB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113FB" w:rsidRPr="00B37BC2" w14:paraId="17463812" w14:textId="77777777" w:rsidTr="004663F2">
        <w:trPr>
          <w:trHeight w:val="386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CB7EC0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CA5662" w14:textId="77777777" w:rsidR="007113FB" w:rsidRPr="00B37BC2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609DC8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91D3A1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709663" w14:textId="77777777" w:rsidR="007113FB" w:rsidRPr="00B37BC2" w:rsidRDefault="007113F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113FB" w:rsidRPr="007113FB" w14:paraId="73209984" w14:textId="77777777" w:rsidTr="004663F2">
        <w:trPr>
          <w:trHeight w:val="784"/>
        </w:trPr>
        <w:tc>
          <w:tcPr>
            <w:tcW w:w="105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E1D7C9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2044A4" w14:textId="77777777" w:rsidR="007113FB" w:rsidRPr="007113FB" w:rsidRDefault="007113F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F5FC8D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9E6972C" w14:textId="77777777" w:rsidR="007113FB" w:rsidRPr="007113FB" w:rsidRDefault="007113FB" w:rsidP="00DC48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7E4246AD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4F9E56EE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</w:tc>
        <w:tc>
          <w:tcPr>
            <w:tcW w:w="327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79BA83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40F4E318" w14:textId="77777777" w:rsidR="007113FB" w:rsidRPr="007113FB" w:rsidRDefault="007113F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14:paraId="0DB8EFB5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0AD09A05" w14:textId="77777777" w:rsidR="007113FB" w:rsidRPr="007113FB" w:rsidRDefault="007113F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13FB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B16C2F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4903405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B2881DA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C0A6077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14:paraId="552367A8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4A4C7B3C" w14:textId="77777777" w:rsidR="007113FB" w:rsidRPr="007113FB" w:rsidRDefault="007113FB" w:rsidP="00DC489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3FB">
              <w:rPr>
                <w:rFonts w:ascii="Times New Roman" w:hAnsi="Times New Roman" w:cs="Times New Roman"/>
                <w:lang w:val="sr-Cyrl-CS"/>
              </w:rPr>
              <w:t xml:space="preserve">Презентације </w:t>
            </w:r>
          </w:p>
        </w:tc>
      </w:tr>
    </w:tbl>
    <w:p w14:paraId="104522A0" w14:textId="639A180E" w:rsidR="006938FF" w:rsidRDefault="006938FF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999B138" w14:textId="1DD87E1D" w:rsidR="007113FB" w:rsidRDefault="007113FB" w:rsidP="00181C12">
      <w:pPr>
        <w:spacing w:after="0" w:line="240" w:lineRule="auto"/>
        <w:rPr>
          <w:sz w:val="24"/>
          <w:szCs w:val="24"/>
          <w:lang w:val="sr-Cyrl-RS"/>
        </w:rPr>
      </w:pPr>
    </w:p>
    <w:p w14:paraId="156ACDAB" w14:textId="26D75BA7" w:rsidR="007113FB" w:rsidRDefault="007113FB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EE3E638" w14:textId="2EC0221F" w:rsidR="00F7758B" w:rsidRDefault="00F7758B" w:rsidP="00181C12">
      <w:pPr>
        <w:spacing w:after="0" w:line="240" w:lineRule="auto"/>
        <w:rPr>
          <w:sz w:val="24"/>
          <w:szCs w:val="24"/>
          <w:lang w:val="sr-Cyrl-RS"/>
        </w:rPr>
      </w:pPr>
    </w:p>
    <w:p w14:paraId="1BE9C805" w14:textId="44E97162" w:rsidR="00F7758B" w:rsidRDefault="00F7758B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E0BB328" w14:textId="7A7809CC" w:rsidR="007113FB" w:rsidRDefault="007113FB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F7758B" w:rsidRPr="00212EAC" w14:paraId="0BF7B378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7CE08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DDE0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F7758B" w:rsidRPr="00212EAC" w14:paraId="132896A6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B4F2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8426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Право</w:t>
            </w:r>
          </w:p>
        </w:tc>
      </w:tr>
      <w:tr w:rsidR="00F7758B" w:rsidRPr="00212EAC" w14:paraId="3F33D013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2826EA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92DB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F7758B" w:rsidRPr="00212EAC" w14:paraId="475F68AB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C22DC3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8E8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</w:tr>
      <w:tr w:rsidR="00F7758B" w:rsidRPr="00212EAC" w14:paraId="52821919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3F408A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AE7F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F7758B" w:rsidRPr="00212EAC" w14:paraId="41F9B686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409C18D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532685" w14:textId="77777777" w:rsidR="00F7758B" w:rsidRPr="00567145" w:rsidRDefault="00F7758B" w:rsidP="00DC489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Закон о облигационим односима,Закон о трговини,Закон о јавним набавкам,Закон о спољнотрговинском пословању,Царински закони,Закон о царинским тарифама, Закон о девизном пословању, Међународне конвенције и споразуми</w:t>
            </w:r>
          </w:p>
        </w:tc>
      </w:tr>
      <w:tr w:rsidR="00F7758B" w:rsidRPr="00212EAC" w14:paraId="4D51AB0C" w14:textId="77777777" w:rsidTr="00DC489E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C1656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7758B" w:rsidRPr="00212EAC" w14:paraId="6F33A577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1BC1FA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ED6CC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723F9F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FF74E0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758B" w:rsidRPr="00212EAC" w14:paraId="04841C41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BC3E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73AA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EBC4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4BA214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95DE56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F79DB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72C710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4B781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4A1A6A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7E4201C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B0B694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590E87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E8F24CF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758B" w:rsidRPr="00212EAC" w14:paraId="1EF9E235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3C9140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9D2176" w14:textId="77777777" w:rsidR="00F7758B" w:rsidRPr="00B17E30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Уговори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8435" w14:textId="77777777" w:rsidR="00F7758B" w:rsidRPr="00F7758B" w:rsidRDefault="00F7758B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Ситцање знања о посебним врстама уговора неопходним за велетрговину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C502" w14:textId="77777777" w:rsidR="00F7758B" w:rsidRPr="00FD5503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E32D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FC28" w14:textId="77777777" w:rsidR="00F7758B" w:rsidRPr="006671E6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56F5" w14:textId="77777777" w:rsidR="00F7758B" w:rsidRPr="006671E6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D955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7409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325529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7758B" w:rsidRPr="00212EAC" w14:paraId="380DD53B" w14:textId="77777777" w:rsidTr="00DC489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67DCB3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8AA9DF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A3D11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A1E2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84799F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3A7100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7758B" w:rsidRPr="00F7758B" w14:paraId="774EB98C" w14:textId="77777777" w:rsidTr="00DC489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BA162C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F15260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1627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изворе права у велетрговини </w:t>
            </w:r>
          </w:p>
          <w:p w14:paraId="54489183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елементе облигационог односа</w:t>
            </w:r>
          </w:p>
          <w:p w14:paraId="7F032308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Разликује врсте облигација</w:t>
            </w:r>
          </w:p>
          <w:p w14:paraId="3663DEF2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Разликује стварна права</w:t>
            </w:r>
          </w:p>
          <w:p w14:paraId="306CB944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елементе уговора</w:t>
            </w:r>
          </w:p>
          <w:p w14:paraId="560C26E4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Разликује врсте уговора по одреженим критеријумима</w:t>
            </w:r>
          </w:p>
          <w:p w14:paraId="2B3CD3B8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дејство уговора</w:t>
            </w:r>
          </w:p>
          <w:p w14:paraId="5792F9FB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Разликује врсте одговорности за мане ствари</w:t>
            </w:r>
          </w:p>
          <w:p w14:paraId="3C8CFE9B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модификације у уговору</w:t>
            </w:r>
          </w:p>
          <w:p w14:paraId="081053C8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начине престанка уговора</w:t>
            </w:r>
          </w:p>
          <w:p w14:paraId="756AE077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елементе уговора о продаји </w:t>
            </w:r>
          </w:p>
          <w:p w14:paraId="20323A01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својства уговора о продаји </w:t>
            </w:r>
          </w:p>
          <w:p w14:paraId="41E80D1B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посебне услове за настанак уговора о продаји </w:t>
            </w:r>
          </w:p>
          <w:p w14:paraId="7E4BAF5A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обавезе продавца и купца</w:t>
            </w:r>
          </w:p>
          <w:p w14:paraId="38931B23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Састави уговоре о продаји на основу задатих елемената </w:t>
            </w:r>
          </w:p>
          <w:p w14:paraId="7E84E8E6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карактеристике уговора о заступању</w:t>
            </w:r>
          </w:p>
          <w:p w14:paraId="4BE7C1EE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права и обавезе заступника и налогодаваца</w:t>
            </w:r>
          </w:p>
          <w:p w14:paraId="1507A367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уговоре о безготовинског плаћања</w:t>
            </w:r>
          </w:p>
          <w:p w14:paraId="61145506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карактеристике уговора о 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комисиону</w:t>
            </w:r>
          </w:p>
          <w:p w14:paraId="640EA044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права и обавезекомисионара и комитента</w:t>
            </w:r>
          </w:p>
          <w:p w14:paraId="20274FC9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карактеристике и елементе  уговора о превозу</w:t>
            </w:r>
          </w:p>
          <w:p w14:paraId="1F2C87E5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права и обавезе пошиљаоца и превозиоца </w:t>
            </w:r>
          </w:p>
          <w:p w14:paraId="0A6626AC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права и обавезе превозиоца и примаоца</w:t>
            </w:r>
          </w:p>
          <w:p w14:paraId="0BE65D18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 правни значај документације која прати робу у превозу</w:t>
            </w:r>
          </w:p>
          <w:p w14:paraId="1F8E1592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карактеристике уговора о шпедицији </w:t>
            </w:r>
          </w:p>
          <w:p w14:paraId="28DE5031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права и обавезе шпедитера и налогодавца</w:t>
            </w:r>
          </w:p>
          <w:p w14:paraId="73B72C95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карактеристике уговора о ускладиштењу</w:t>
            </w:r>
          </w:p>
          <w:p w14:paraId="55364697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правни значај складишнице</w:t>
            </w:r>
          </w:p>
          <w:p w14:paraId="1E3EEF71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права и обавезе складиштара и налогодавца</w:t>
            </w:r>
          </w:p>
          <w:p w14:paraId="6F747AB2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консигнацију</w:t>
            </w:r>
          </w:p>
          <w:p w14:paraId="6293E4CA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елементе уговора о осигурању робе у превозу</w:t>
            </w:r>
          </w:p>
          <w:p w14:paraId="5EBD0966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обавезе уговорених страна код уговора о осигурању робе у превозу</w:t>
            </w:r>
          </w:p>
          <w:p w14:paraId="151E7D1A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Разликује каско и карго осигурање</w:t>
            </w:r>
          </w:p>
          <w:p w14:paraId="4DB20943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Разликује врсте ризика у зависности од транспортног средства</w:t>
            </w:r>
          </w:p>
          <w:p w14:paraId="421A3FBC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правни значај хартија од вредности</w:t>
            </w:r>
          </w:p>
          <w:p w14:paraId="040BD476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чек и меницу као инструмент обезбеђења</w:t>
            </w:r>
          </w:p>
          <w:p w14:paraId="446E0C3C" w14:textId="00B62583" w:rsid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преносивостхартија од вредности</w:t>
            </w:r>
          </w:p>
          <w:p w14:paraId="66C9C16B" w14:textId="33E4DD9E" w:rsidR="004F373B" w:rsidRDefault="004F373B" w:rsidP="004F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E16B928" w14:textId="77777777" w:rsidR="004F373B" w:rsidRDefault="004F373B" w:rsidP="004F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4E25914" w14:textId="370A9A82" w:rsidR="00F7758B" w:rsidRPr="00F7758B" w:rsidRDefault="00F7758B" w:rsidP="00F775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689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61EA951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Фронтално-индивидуални</w:t>
            </w:r>
          </w:p>
          <w:p w14:paraId="1152876F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вежба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C4E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0F3BF1E8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14:paraId="09BC1565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0F8D7B71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Истраживачки</w:t>
            </w:r>
          </w:p>
          <w:p w14:paraId="41C556EC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аналитички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A47067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21790300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Октобар </w:t>
            </w:r>
          </w:p>
          <w:p w14:paraId="3A74D9D6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2FD5C17B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366C6440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F7758B" w:rsidRPr="00212EAC" w14:paraId="011E5FB6" w14:textId="77777777" w:rsidTr="00DC489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3128F2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FC93C5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BDCDD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DE8A7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230FB4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7758B" w:rsidRPr="00F7758B" w14:paraId="0FCDD68D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4A6B23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FCE307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9E4332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14:paraId="7484797C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компјутер</w:t>
            </w:r>
          </w:p>
          <w:p w14:paraId="19356F69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ЗакониЗакон о облигационим односима,Закон о трговини,Закон о јавним набавкам</w:t>
            </w:r>
          </w:p>
          <w:p w14:paraId="31FFC146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A661C3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79014CAE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Финансије</w:t>
            </w:r>
          </w:p>
          <w:p w14:paraId="41E79D0E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6D810703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  <w:p w14:paraId="09F6F1A2" w14:textId="77777777" w:rsidR="00F7758B" w:rsidRPr="00F7758B" w:rsidRDefault="00F7758B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A08AEC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Праћење напредовања ученика одвија процену напредовања и давања се на сваком часу</w:t>
            </w:r>
          </w:p>
          <w:p w14:paraId="66FE6CFA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Активност ученика је добра прилика за повратне информације</w:t>
            </w:r>
          </w:p>
          <w:p w14:paraId="49A7AC94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Вредновање остварености исхода кроз:</w:t>
            </w:r>
          </w:p>
          <w:p w14:paraId="409489F9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D7DF7FD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049F7949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Активнос на часу</w:t>
            </w:r>
          </w:p>
          <w:p w14:paraId="16CE9F9C" w14:textId="17E5E8D4" w:rsidR="00F7758B" w:rsidRPr="00F7758B" w:rsidRDefault="00F7758B" w:rsidP="00F7758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F7758B" w:rsidRPr="00212EAC" w14:paraId="478DF402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AC9F82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703897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379DB8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AA83C5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758B" w:rsidRPr="00212EAC" w14:paraId="043DF17B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C998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9007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4525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4365C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A51648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549377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A9DE67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C5C24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BBED3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893220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54BDEE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07382A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D0281E5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758B" w:rsidRPr="00212EAC" w14:paraId="605C1E66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65B381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A44210" w14:textId="77777777" w:rsid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Правни аспекти спољнотрговинс-</w:t>
            </w:r>
          </w:p>
          <w:p w14:paraId="7F8756B8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-ког пословања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DB3D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Стицање правног знања о посебним врстама уговора неопходним за спољну трговину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7985" w14:textId="77777777" w:rsidR="00F7758B" w:rsidRPr="00940FCD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AC4C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B64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87E2" w14:textId="77777777" w:rsidR="00F7758B" w:rsidRPr="00940FCD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AFC2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8A55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BAA517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F7758B" w:rsidRPr="00212EAC" w14:paraId="5139011C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070DFD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B08212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7ABA3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479DD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FE9BF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3722A6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7758B" w:rsidRPr="00F7758B" w14:paraId="061C9BD7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EC81F7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429EB3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F4D3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Набројати изворе права значајне за спољнотрговинско пословање привредног друштва</w:t>
            </w:r>
          </w:p>
          <w:p w14:paraId="6292F42E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уговор о продаји са елементом иностраности</w:t>
            </w:r>
          </w:p>
          <w:p w14:paraId="3AAE6506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прелазак ризика осигурања при превозу према правилима </w:t>
            </w:r>
            <w:r w:rsidRPr="00F7758B">
              <w:rPr>
                <w:rFonts w:ascii="Times New Roman" w:eastAsia="Times New Roman" w:hAnsi="Times New Roman" w:cs="Times New Roman"/>
                <w:lang w:val="sr-Latn-RS"/>
              </w:rPr>
              <w:t>INCOTERMS-a</w:t>
            </w:r>
          </w:p>
          <w:p w14:paraId="4F6668A0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RS"/>
              </w:rPr>
              <w:t>Објасни правни значај и последице међународних транспортних докумената</w:t>
            </w:r>
          </w:p>
          <w:p w14:paraId="26C8ACF9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Наведе правни значај шпедитерских докумената</w:t>
            </w:r>
          </w:p>
          <w:p w14:paraId="7BA0A70B" w14:textId="77777777" w:rsidR="00F7758B" w:rsidRPr="00F7758B" w:rsidRDefault="00F7758B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RS"/>
              </w:rPr>
              <w:t>Објасни правни аспект докумената при увозу и извозу робе</w:t>
            </w:r>
          </w:p>
          <w:p w14:paraId="03DAFD1E" w14:textId="1F1C5C07" w:rsidR="00F7758B" w:rsidRPr="00F7758B" w:rsidRDefault="00F7758B" w:rsidP="00F7758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RS"/>
              </w:rPr>
              <w:t>Објасни надлежност међународних институција при решавању спорова код уговора о продаји са елементом иностраности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1070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Фронтално-индивидуални</w:t>
            </w:r>
          </w:p>
          <w:p w14:paraId="72DC566D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14:paraId="09EC8738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RS"/>
              </w:rPr>
              <w:t>вежба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DE0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14:paraId="35E2EC7F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5D97A0F9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1D074C52" w14:textId="77777777" w:rsidR="00F7758B" w:rsidRPr="00F7758B" w:rsidRDefault="00F7758B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07B3CA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E892999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3F0D848F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04A341B6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F7758B" w:rsidRPr="00212EAC" w14:paraId="03A0A7C7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934DD7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1DF691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88DAC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3D4C9F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B14B40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7758B" w:rsidRPr="00F7758B" w14:paraId="57F58EEF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512262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A0E011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C0DD8B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14:paraId="13FFF085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компјутер</w:t>
            </w:r>
          </w:p>
          <w:p w14:paraId="5CBADBAE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Закон о спољнотрговинском пословању,Царински закони,Закон о царинским тарифама, Закон о девизном пословању, Међународне конвенције и споразуми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8A995A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6B29BDD3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Финансије</w:t>
            </w:r>
          </w:p>
          <w:p w14:paraId="3B644755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11114F24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15C196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ab/>
              <w:t>Праћење напредовања ученика одвија процену напредовања и давања се на сваком часу</w:t>
            </w:r>
          </w:p>
          <w:p w14:paraId="3DB08975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Активност ученика је добра прилика за повратне информације</w:t>
            </w:r>
          </w:p>
          <w:p w14:paraId="389631E9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ab/>
              <w:t>Вредновање остварености исхода кроз:</w:t>
            </w:r>
          </w:p>
          <w:p w14:paraId="75057A67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ab/>
              <w:t>Усмено излагање</w:t>
            </w:r>
          </w:p>
          <w:p w14:paraId="6E35BB8C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ab/>
              <w:t>Тестови знања</w:t>
            </w:r>
          </w:p>
          <w:p w14:paraId="1E68ED10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 на часу</w:t>
            </w:r>
          </w:p>
          <w:p w14:paraId="3A5B3463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ab/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F7758B" w:rsidRPr="00212EAC" w14:paraId="09C0549C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93FEB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95CCBA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DBB17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3343E4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7758B" w:rsidRPr="00212EAC" w14:paraId="2D5967AB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9500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00E9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B14E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3CBBD4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FE7A39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3BE1D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C13D78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003C1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7CD0D1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63A34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7B2A2B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0D6B84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6E29420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7758B" w:rsidRPr="00212EAC" w14:paraId="11E240D4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EACF01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1448EF" w14:textId="77777777" w:rsidR="00F7758B" w:rsidRPr="00C176DB" w:rsidRDefault="00F7758B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са државним органима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BE0F" w14:textId="77777777" w:rsidR="00F7758B" w:rsidRPr="00F7758B" w:rsidRDefault="00F7758B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Стицање знања о правном аспекту комуникације са државним органима у пословима веле и спољнетрговине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18FF" w14:textId="77777777" w:rsidR="00F7758B" w:rsidRPr="00CB6B1E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B66C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0129" w14:textId="77777777" w:rsidR="00F7758B" w:rsidRPr="00CB6B1E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570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F51E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507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46095E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F7758B" w:rsidRPr="00212EAC" w14:paraId="6BE45D74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DDCB26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C74B3E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9E6C9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B848B4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9DA42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C71103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F7758B" w:rsidRPr="00F7758B" w14:paraId="60584C5E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E22247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49D071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FF1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управни поступак</w:t>
            </w:r>
          </w:p>
          <w:p w14:paraId="2D77BF91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Одреди надлежне државне органе за поједине видове трговинског пословања</w:t>
            </w:r>
          </w:p>
          <w:p w14:paraId="65FCEE4C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Објасни функцију службеног лица у управном поступку</w:t>
            </w:r>
          </w:p>
          <w:p w14:paraId="334EC488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странке у управном поступку</w:t>
            </w:r>
          </w:p>
          <w:p w14:paraId="6FD676F6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Наведе елементе и карактеристике писмена у комуникацији са државним органима</w:t>
            </w:r>
          </w:p>
          <w:p w14:paraId="119EA83E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Објасни поступање по записнику држвних орга</w:t>
            </w:r>
          </w:p>
          <w:p w14:paraId="0EA90328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Разуме знчј достављања</w:t>
            </w:r>
          </w:p>
          <w:p w14:paraId="04EAC497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Разуме значај рокова у управном поступку</w:t>
            </w:r>
          </w:p>
          <w:p w14:paraId="3D848B07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Наведе саставне делове решења и закључака у управном поступку</w:t>
            </w:r>
          </w:p>
          <w:p w14:paraId="20D671E6" w14:textId="77777777" w:rsidR="00F7758B" w:rsidRPr="00F7758B" w:rsidRDefault="00F7758B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Састави одговарајуче правно средство на основу задатих елемената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3CAD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Фронтални</w:t>
            </w:r>
          </w:p>
          <w:p w14:paraId="6510948F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BA"/>
              </w:rPr>
              <w:t>Фронтално-индивидуални</w:t>
            </w:r>
          </w:p>
          <w:p w14:paraId="48201860" w14:textId="77777777" w:rsidR="00F7758B" w:rsidRPr="00F7758B" w:rsidRDefault="00F7758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вежба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0055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Монолошки</w:t>
            </w:r>
          </w:p>
          <w:p w14:paraId="3B9D6E1B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14:paraId="2195E89D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F098A9B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Истраживачки</w:t>
            </w:r>
          </w:p>
          <w:p w14:paraId="7C171F4B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аналитичка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1868EC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Мај</w:t>
            </w:r>
          </w:p>
          <w:p w14:paraId="297DF622" w14:textId="77777777" w:rsidR="00F7758B" w:rsidRPr="00F7758B" w:rsidRDefault="00F7758B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F7758B" w:rsidRPr="00212EAC" w14:paraId="7436AEE9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76A012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E797EB" w14:textId="77777777" w:rsidR="00F7758B" w:rsidRPr="00212EAC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BC1A37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4695F5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F3BA15" w14:textId="77777777" w:rsidR="00F7758B" w:rsidRPr="00212EAC" w:rsidRDefault="00F7758B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7758B" w:rsidRPr="00F7758B" w14:paraId="2EF159D2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E12770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B2EB34" w14:textId="77777777" w:rsidR="00F7758B" w:rsidRPr="00F7758B" w:rsidRDefault="00F7758B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F5D293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14:paraId="3B9C4372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Технички уређаји(ТВ,персонални рачунари)</w:t>
            </w:r>
          </w:p>
          <w:p w14:paraId="74D4316C" w14:textId="77777777" w:rsidR="00F7758B" w:rsidRPr="00F7758B" w:rsidRDefault="00F7758B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Др. помоћна учила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78E13E" w14:textId="77777777" w:rsidR="00F7758B" w:rsidRPr="00F7758B" w:rsidRDefault="00F7758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3765B54E" w14:textId="77777777" w:rsidR="00F7758B" w:rsidRPr="00F7758B" w:rsidRDefault="00F7758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Финансије</w:t>
            </w:r>
          </w:p>
          <w:p w14:paraId="53E94A80" w14:textId="77777777" w:rsidR="00F7758B" w:rsidRPr="00F7758B" w:rsidRDefault="00F7758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37DBF02F" w14:textId="77777777" w:rsidR="00F7758B" w:rsidRPr="00F7758B" w:rsidRDefault="00F7758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  <w:p w14:paraId="0B9A1332" w14:textId="77777777" w:rsidR="00F7758B" w:rsidRPr="00F7758B" w:rsidRDefault="00F7758B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DF09A8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Праћење напредовања ученика одвија процену напредовања и давања се на сваком часу</w:t>
            </w:r>
          </w:p>
          <w:p w14:paraId="7782371D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Активност ученика је добра прилика за повратне информације</w:t>
            </w:r>
          </w:p>
          <w:p w14:paraId="59893F81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Вредновање остварености исхода кроз:</w:t>
            </w:r>
          </w:p>
          <w:p w14:paraId="01562E54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23C06A9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3D85970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Активнос на часу</w:t>
            </w:r>
          </w:p>
          <w:p w14:paraId="0DEBED0A" w14:textId="77777777" w:rsidR="00F7758B" w:rsidRPr="00F7758B" w:rsidRDefault="00F7758B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7758B">
              <w:rPr>
                <w:rFonts w:ascii="Times New Roman" w:eastAsia="Times New Roman" w:hAnsi="Times New Roman" w:cs="Times New Roman"/>
                <w:lang w:val="sr-Cyrl-CS"/>
              </w:rPr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</w:tbl>
    <w:p w14:paraId="6A1CC494" w14:textId="4CF6735D" w:rsidR="00F7758B" w:rsidRDefault="00F7758B" w:rsidP="00181C12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br w:type="page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A458C8" w:rsidRPr="00301039" w14:paraId="21387874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C4661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C1B8" w14:textId="77777777" w:rsidR="00A458C8" w:rsidRPr="00301039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A458C8" w:rsidRPr="00301039" w14:paraId="60859561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1ADFF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B76D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Канцеларијско пословање</w:t>
            </w:r>
          </w:p>
        </w:tc>
      </w:tr>
      <w:tr w:rsidR="00A458C8" w:rsidRPr="00301039" w14:paraId="417D06CF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C0A0B2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D38A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A458C8" w:rsidRPr="00301039" w14:paraId="65C4C1DB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B1D72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8DFC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72</w:t>
            </w:r>
          </w:p>
        </w:tc>
      </w:tr>
      <w:tr w:rsidR="00A458C8" w:rsidRPr="00301039" w14:paraId="6A6DEBF9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4DC912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A18F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2</w:t>
            </w:r>
          </w:p>
        </w:tc>
      </w:tr>
      <w:tr w:rsidR="00A458C8" w:rsidRPr="00301039" w14:paraId="7002915F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602A792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E34608" w14:textId="77777777" w:rsidR="00A458C8" w:rsidRPr="00212EAC" w:rsidRDefault="00A458C8" w:rsidP="00DC489E">
            <w:pPr>
              <w:spacing w:after="0" w:line="240" w:lineRule="auto"/>
              <w:ind w:left="288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A458C8" w:rsidRPr="00301039" w14:paraId="02FABAC5" w14:textId="77777777" w:rsidTr="00DC489E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FDC14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A458C8" w:rsidRPr="00301039" w14:paraId="52F20E37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DBC05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6E292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2E082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FB763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58C8" w:rsidRPr="00301039" w14:paraId="4D84F867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3AB5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0CB7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B5F3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CE139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D1E89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D58C5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753C5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7EC68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552AB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54C5F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3C3907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648B4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3FCC1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58C8" w:rsidRPr="00301039" w14:paraId="2F3333D3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3A58DF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700122" w14:textId="77777777" w:rsidR="00A458C8" w:rsidRPr="00301039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Рад са поштом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4FF2" w14:textId="77777777" w:rsidR="00A458C8" w:rsidRPr="00A458C8" w:rsidRDefault="00A458C8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Оспособљавање ученика за рад са текућом поштом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A6A5" w14:textId="77777777" w:rsidR="00A458C8" w:rsidRPr="00301039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D678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91DB" w14:textId="77777777" w:rsidR="00A458C8" w:rsidRPr="00301039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7DB5" w14:textId="77777777" w:rsidR="00A458C8" w:rsidRPr="00301039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9267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207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1DF45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A458C8" w:rsidRPr="00301039" w14:paraId="388F2E0E" w14:textId="77777777" w:rsidTr="00DC489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58026A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618867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AC6D7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6ADD7B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BF741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D4E62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58C8" w:rsidRPr="00A458C8" w14:paraId="52BA18C4" w14:textId="77777777" w:rsidTr="00DC489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E6A387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1C6715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5FD4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Наведе фазе у раду са текућом поштом</w:t>
            </w:r>
          </w:p>
          <w:p w14:paraId="7B8821A0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Објасни рад у појединим фазама рада са текућом поштом</w:t>
            </w:r>
          </w:p>
          <w:p w14:paraId="307F009F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Спроведе процедуре рада по појединим фазама на конкретном примеру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33B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фронтални</w:t>
            </w:r>
          </w:p>
          <w:p w14:paraId="3BE7EC24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групни</w:t>
            </w:r>
          </w:p>
          <w:p w14:paraId="4B5AF346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7B33A83B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DD8B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6644C595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775CC5C9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3D1C95FF" w14:textId="77777777" w:rsidR="00A458C8" w:rsidRPr="00A458C8" w:rsidRDefault="00A458C8" w:rsidP="00DC489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B339B9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септембар</w:t>
            </w:r>
          </w:p>
        </w:tc>
      </w:tr>
      <w:tr w:rsidR="00A458C8" w:rsidRPr="00301039" w14:paraId="26EA99D9" w14:textId="77777777" w:rsidTr="00DC489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54F7A3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ACF949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E453E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731ABB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D56E0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58C8" w:rsidRPr="00A458C8" w14:paraId="16762890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1CE01E" w14:textId="77777777" w:rsidR="00A458C8" w:rsidRP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EA0EA" w14:textId="77777777" w:rsidR="00A458C8" w:rsidRP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FFE575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шеме – панои - обрасци</w:t>
            </w:r>
          </w:p>
          <w:p w14:paraId="54129909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рачунар, штампач</w:t>
            </w:r>
          </w:p>
          <w:p w14:paraId="6885DECF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72C1A4A8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09D6ABBC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0B86F197" w14:textId="22DA73BC" w:rsid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хартија</w:t>
            </w:r>
          </w:p>
          <w:p w14:paraId="3196A700" w14:textId="55187B58" w:rsid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2740D339" w14:textId="340A8085" w:rsid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11F132F4" w14:textId="77777777" w:rsidR="00A458C8" w:rsidRP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52EEDA5D" w14:textId="77777777" w:rsidR="00A458C8" w:rsidRP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3BF794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0795C1C9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1737E768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56B53AC6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9CAE67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прећење остварености исхода</w:t>
            </w:r>
          </w:p>
          <w:p w14:paraId="72DB4B2E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61E01288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6C33C34B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18D816EC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34F42D2F" w14:textId="77777777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</w:tc>
      </w:tr>
      <w:tr w:rsidR="00A458C8" w:rsidRPr="00301039" w14:paraId="637EA273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FED08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308C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3F761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F63C9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58C8" w:rsidRPr="00301039" w14:paraId="72C254CC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07D2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C84C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F09E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A8B2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7A3CE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E3D0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9409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2EC587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5CB79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FB025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95237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7E42A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9CEEF61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58C8" w:rsidRPr="00301039" w14:paraId="28F19C53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3BF9EA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EF5DC0" w14:textId="77777777" w:rsidR="00A458C8" w:rsidRPr="002B35A0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Евиденција и класификација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5D21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Оспособљавање ученика за вођење евиденције и класификациј документације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6E51" w14:textId="77777777" w:rsidR="00A458C8" w:rsidRPr="002B35A0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DD2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4F8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BB85" w14:textId="77777777" w:rsidR="00A458C8" w:rsidRPr="002B35A0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01D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175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BD018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A458C8" w:rsidRPr="00301039" w14:paraId="5ADB33F9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06D9D1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DF1393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EB06B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2AD5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80025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E5F45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458C8" w:rsidRPr="00A458C8" w14:paraId="6B79421D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65C228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D6452F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EEF2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Дефинише појам, врсте и значај евиденција</w:t>
            </w:r>
          </w:p>
          <w:p w14:paraId="20638FB6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Евидентира дневне и недељне обавезе</w:t>
            </w:r>
          </w:p>
          <w:p w14:paraId="268CEBC5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Дефинише појам, врсте и значај класификација</w:t>
            </w:r>
          </w:p>
          <w:p w14:paraId="073DB651" w14:textId="77777777" w:rsidR="00A458C8" w:rsidRPr="00A458C8" w:rsidRDefault="00A458C8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Класификује документацију према задатим параметрима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B6B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фронтални</w:t>
            </w:r>
          </w:p>
          <w:p w14:paraId="2CC52857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групни</w:t>
            </w:r>
          </w:p>
          <w:p w14:paraId="22A95DBC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567DBDC0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164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6AD60FB8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3125F03E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177E51AB" w14:textId="77777777" w:rsidR="00A458C8" w:rsidRPr="00A458C8" w:rsidRDefault="00A458C8" w:rsidP="00DC489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0FCA1C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октобар</w:t>
            </w:r>
          </w:p>
          <w:p w14:paraId="4CC98ED4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новембар</w:t>
            </w:r>
          </w:p>
        </w:tc>
      </w:tr>
      <w:tr w:rsidR="00A458C8" w:rsidRPr="00301039" w14:paraId="3F5BD457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EA5057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18F28C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1DAFA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E7E4B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3D4A6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458C8" w:rsidRPr="00A458C8" w14:paraId="000E770D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EDEABE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534C66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A6A292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шеме – панои - обрасци</w:t>
            </w:r>
          </w:p>
          <w:p w14:paraId="23B799C1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рачунар, штампач</w:t>
            </w:r>
          </w:p>
          <w:p w14:paraId="55923C02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6614E9B9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4B57459C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03BA6C37" w14:textId="37150102" w:rsidR="00A458C8" w:rsidRPr="00A458C8" w:rsidRDefault="00A458C8" w:rsidP="00A458C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хартија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D62331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2F10E4E5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3629F3B8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02779B1C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863CAA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прећење остварености исхода</w:t>
            </w:r>
          </w:p>
          <w:p w14:paraId="55D22824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7A5ACA83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0817F0D7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197F154A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3B607FAA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</w:tc>
      </w:tr>
      <w:tr w:rsidR="00A458C8" w:rsidRPr="00301039" w14:paraId="174AF631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F9DC7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8C1B5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02037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4AE54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58C8" w:rsidRPr="00301039" w14:paraId="37566DE6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7305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49A8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667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D37C5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5630C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9A4951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FB680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D329A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14288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923FF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AC9111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4604B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E2F4AD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58C8" w:rsidRPr="00301039" w14:paraId="15CE469C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C2E3F4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AFC17D" w14:textId="77777777" w:rsidR="00A458C8" w:rsidRPr="002B35A0" w:rsidRDefault="00A458C8" w:rsidP="00DC489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Пословна кореспонденција у спољној трговини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81ED" w14:textId="77777777" w:rsidR="00A458C8" w:rsidRDefault="00A458C8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Оспособљавање за састављање пословних писама и попуњавање докумената у спољној трговини</w:t>
            </w:r>
          </w:p>
          <w:p w14:paraId="58C9DD76" w14:textId="77777777" w:rsid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359E9494" w14:textId="23A3AA52" w:rsidR="00A458C8" w:rsidRPr="00A458C8" w:rsidRDefault="00A458C8" w:rsidP="00A458C8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623" w14:textId="77777777" w:rsidR="00A458C8" w:rsidRPr="002B35A0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F46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A68E" w14:textId="77777777" w:rsidR="00A458C8" w:rsidRPr="002B35A0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ED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B4D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335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B70F2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A458C8" w:rsidRPr="00301039" w14:paraId="766C4A74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777B8E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CBC8DB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5645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46E49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BB131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89A42D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A458C8" w:rsidRPr="00A458C8" w14:paraId="4AC32E7A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714AF0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54AA56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7437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Састави упит ино-купцу на основу датих елемената</w:t>
            </w:r>
          </w:p>
          <w:p w14:paraId="59D24D0D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Састави понуду ино-купцу на основу датих елемената</w:t>
            </w:r>
          </w:p>
          <w:p w14:paraId="73E2DB4A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Састави чврсту понуду (</w:t>
            </w:r>
            <w:r w:rsidRPr="00A458C8">
              <w:rPr>
                <w:rFonts w:ascii="Times New Roman" w:eastAsia="Times New Roman" w:hAnsi="Times New Roman"/>
                <w:lang w:val="sr-Latn-RS"/>
              </w:rPr>
              <w:t xml:space="preserve">Proforma quotation) </w:t>
            </w:r>
            <w:r w:rsidRPr="00A458C8">
              <w:rPr>
                <w:rFonts w:ascii="Times New Roman" w:eastAsia="Times New Roman" w:hAnsi="Times New Roman"/>
                <w:lang w:val="sr-Cyrl-RS"/>
              </w:rPr>
              <w:t>на основу датих елемената</w:t>
            </w:r>
          </w:p>
          <w:p w14:paraId="6103917A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 xml:space="preserve">Састави рачун </w:t>
            </w:r>
            <w:r w:rsidRPr="00A458C8">
              <w:rPr>
                <w:rFonts w:ascii="Times New Roman" w:eastAsia="Times New Roman" w:hAnsi="Times New Roman"/>
                <w:lang w:val="sr-Latn-RS"/>
              </w:rPr>
              <w:t xml:space="preserve">(Invoice) </w:t>
            </w:r>
            <w:r w:rsidRPr="00A458C8">
              <w:rPr>
                <w:rFonts w:ascii="Times New Roman" w:eastAsia="Times New Roman" w:hAnsi="Times New Roman"/>
                <w:lang w:val="sr-Cyrl-RS"/>
              </w:rPr>
              <w:t>на основу датих елемената</w:t>
            </w:r>
          </w:p>
          <w:p w14:paraId="60F0EF3A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 xml:space="preserve">Састави поруџбину </w:t>
            </w:r>
            <w:r w:rsidRPr="00A458C8">
              <w:rPr>
                <w:rFonts w:ascii="Times New Roman" w:eastAsia="Times New Roman" w:hAnsi="Times New Roman"/>
                <w:lang w:val="sr-Latn-RS"/>
              </w:rPr>
              <w:t>(Confirm of purchase)</w:t>
            </w:r>
            <w:r w:rsidRPr="00A458C8">
              <w:rPr>
                <w:rFonts w:ascii="Times New Roman" w:eastAsia="Times New Roman" w:hAnsi="Times New Roman"/>
                <w:lang w:val="sr-Cyrl-RS"/>
              </w:rPr>
              <w:t xml:space="preserve"> на основу датих елемената </w:t>
            </w:r>
          </w:p>
          <w:p w14:paraId="16167238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>Објасни садржину, значај и намену контролника</w:t>
            </w:r>
          </w:p>
          <w:p w14:paraId="76288244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>Попуни контролник увозно-извозног посла на основу датих елемената</w:t>
            </w:r>
          </w:p>
          <w:p w14:paraId="0B1A6630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>Наведе и објасни транспортна документа (отпремницу, товарни лист, пакинг листа)</w:t>
            </w:r>
          </w:p>
          <w:p w14:paraId="0ECF001B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>Састави обавештење инодобављачу о шпедитеру на основу датих елемената</w:t>
            </w:r>
          </w:p>
          <w:p w14:paraId="3643B5EB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 xml:space="preserve">Састави </w:t>
            </w:r>
            <w:r w:rsidRPr="00A458C8">
              <w:rPr>
                <w:rFonts w:ascii="Times New Roman" w:eastAsia="Times New Roman" w:hAnsi="Times New Roman"/>
              </w:rPr>
              <w:t xml:space="preserve">Avizo – обавештење </w:t>
            </w:r>
            <w:r w:rsidRPr="00A458C8">
              <w:rPr>
                <w:rFonts w:ascii="Times New Roman" w:eastAsia="Times New Roman" w:hAnsi="Times New Roman"/>
                <w:lang w:val="sr-Cyrl-RS"/>
              </w:rPr>
              <w:t>о испоруци робе на основу датих елемената</w:t>
            </w:r>
          </w:p>
          <w:p w14:paraId="5EA6D55B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>Састави овлашћење за рад шпедитеру на основу датих елемената</w:t>
            </w:r>
          </w:p>
          <w:p w14:paraId="4153EDDC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>Састави налог за рад шпедитеру на основу датих елемената</w:t>
            </w:r>
          </w:p>
          <w:p w14:paraId="4BD8D6AE" w14:textId="77777777" w:rsidR="00A458C8" w:rsidRPr="00A458C8" w:rsidRDefault="00A458C8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RS"/>
              </w:rPr>
              <w:t xml:space="preserve">Састави диспозицију за шпедитера 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AF2B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фронтални</w:t>
            </w:r>
          </w:p>
          <w:p w14:paraId="0D3CFC49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групни</w:t>
            </w:r>
          </w:p>
          <w:p w14:paraId="77A73310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645EF601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74AF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54591BC4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798AFEE6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6461AF72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9485DA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новебар</w:t>
            </w:r>
          </w:p>
          <w:p w14:paraId="66DFC313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децембар</w:t>
            </w:r>
          </w:p>
          <w:p w14:paraId="314BA9A9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јануар</w:t>
            </w:r>
          </w:p>
          <w:p w14:paraId="3EB8989A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фебруар</w:t>
            </w:r>
          </w:p>
        </w:tc>
      </w:tr>
      <w:tr w:rsidR="00A458C8" w:rsidRPr="00301039" w14:paraId="1A691ACB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DAD2B1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19802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C1580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5B9D9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B9DD3B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458C8" w:rsidRPr="00A458C8" w14:paraId="5C1F25EA" w14:textId="77777777" w:rsidTr="00A458C8">
        <w:trPr>
          <w:trHeight w:val="531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35A8F9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A04063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D2C6F9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шеме – панои - обрасци</w:t>
            </w:r>
          </w:p>
          <w:p w14:paraId="2527E9FE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рачунар, штампач</w:t>
            </w:r>
          </w:p>
          <w:p w14:paraId="07487D35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02F81C1F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035B77C7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lastRenderedPageBreak/>
              <w:t>табла</w:t>
            </w:r>
          </w:p>
          <w:p w14:paraId="670ECEB5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хартија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1CD62D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lastRenderedPageBreak/>
              <w:t>српски језик</w:t>
            </w:r>
          </w:p>
          <w:p w14:paraId="7351647F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14894869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71ABA9C0" w14:textId="77777777" w:rsidR="00A458C8" w:rsidRPr="00A458C8" w:rsidRDefault="00A458C8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 xml:space="preserve">организација набавке и </w:t>
            </w:r>
            <w:r w:rsidRPr="00A458C8">
              <w:rPr>
                <w:rFonts w:ascii="Times New Roman" w:eastAsia="Times New Roman" w:hAnsi="Times New Roman"/>
                <w:lang w:val="sr-Cyrl-CS"/>
              </w:rPr>
              <w:lastRenderedPageBreak/>
              <w:t>продаје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9C2123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lastRenderedPageBreak/>
              <w:t>прећење остварености исхода</w:t>
            </w:r>
          </w:p>
          <w:p w14:paraId="3DB01541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272C3AC7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66D7A7CD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7A4D568F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lastRenderedPageBreak/>
              <w:t>домаћи задатак</w:t>
            </w:r>
          </w:p>
          <w:p w14:paraId="03FEAC28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</w:tc>
      </w:tr>
      <w:tr w:rsidR="00A458C8" w:rsidRPr="00301039" w14:paraId="483ACAF6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FE625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07A4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EDBB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B0D07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58C8" w:rsidRPr="00301039" w14:paraId="120E82D9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15C3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9DE0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7185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84B84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9F82F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71317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82E74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EED10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D6C627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7C854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110C9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1C147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4A2F8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58C8" w:rsidRPr="00301039" w14:paraId="05A81C6B" w14:textId="77777777" w:rsidTr="00DC489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1BE8946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51ABC" w14:textId="77777777" w:rsidR="00A458C8" w:rsidRPr="007C3018" w:rsidRDefault="00A458C8" w:rsidP="00DC489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Комуникација и правила пословног бонтона у различитим врстама комуникације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76C" w14:textId="77777777" w:rsidR="00A458C8" w:rsidRPr="00A458C8" w:rsidRDefault="00A458C8" w:rsidP="00DC489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Оспособљавање ученика за комуникацију у складу са правилима пословног бонтона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A53A" w14:textId="77777777" w:rsidR="00A458C8" w:rsidRPr="007C3018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79CF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EEF1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4708" w14:textId="77777777" w:rsidR="00A458C8" w:rsidRPr="007C3018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A93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7C5F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CF16BD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A458C8" w:rsidRPr="00301039" w14:paraId="449C9641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56DA7D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08A7EE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501990" w14:textId="77777777" w:rsidR="00A458C8" w:rsidRDefault="00A458C8" w:rsidP="00DC4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6F1F29FA" w14:textId="2ABF2DE3" w:rsidR="006D58FA" w:rsidRPr="00212EAC" w:rsidRDefault="006D58FA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9A57D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282B2B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0CF19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A458C8" w:rsidRPr="00A458C8" w14:paraId="70CD6AB9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3D0D23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2DC32B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1F18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врсте комуникације и њихове предности и недостатке</w:t>
            </w:r>
          </w:p>
          <w:p w14:paraId="1EA6805C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Разликује намену средстава комуникације (телефон, факс, компјутер) и користи их </w:t>
            </w:r>
          </w:p>
          <w:p w14:paraId="74971C71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Понаша се у складу са правилима пословног бон-тона и интерној и екстерној комуникацији</w:t>
            </w:r>
          </w:p>
          <w:p w14:paraId="642AFEC7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елементе разговора вођеног у личном контакту и преко телефона</w:t>
            </w:r>
          </w:p>
          <w:p w14:paraId="607D0F81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Припреми се и успешно реализује телефонске разговоре у различитим ситуацијама („стари“ пословни партнери, нови пословни партнери, решавање неспоразума, заказивање састанака)</w:t>
            </w:r>
          </w:p>
          <w:p w14:paraId="5B25B5D6" w14:textId="77777777" w:rsid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Састави е-маил поруке различитих намена</w:t>
            </w:r>
          </w:p>
          <w:p w14:paraId="0BB0AC01" w14:textId="77777777" w:rsidR="006D58FA" w:rsidRDefault="006D58FA" w:rsidP="006D58F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76E53CCF" w14:textId="77777777" w:rsidR="006D58FA" w:rsidRDefault="006D58FA" w:rsidP="006D58F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11CEDBF" w14:textId="77777777" w:rsidR="006D58FA" w:rsidRDefault="006D58FA" w:rsidP="006D58F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8C8A154" w14:textId="624FF954" w:rsidR="006D58FA" w:rsidRPr="00A458C8" w:rsidRDefault="006D58FA" w:rsidP="006D58F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E8B7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фронтални</w:t>
            </w:r>
          </w:p>
          <w:p w14:paraId="0CA955C1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групни</w:t>
            </w:r>
          </w:p>
          <w:p w14:paraId="574B731A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048B89CF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A1C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45E9520D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22FD9C8F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766BD9A3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892B31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фебруар</w:t>
            </w:r>
          </w:p>
          <w:p w14:paraId="034ABCB7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март</w:t>
            </w:r>
          </w:p>
          <w:p w14:paraId="653657A6" w14:textId="77777777" w:rsidR="00A458C8" w:rsidRPr="00A458C8" w:rsidRDefault="00A458C8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април</w:t>
            </w:r>
          </w:p>
        </w:tc>
      </w:tr>
      <w:tr w:rsidR="00A458C8" w:rsidRPr="00301039" w14:paraId="0DE2A8FE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842FE0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2D50CF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81E40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5975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5ACFC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458C8" w:rsidRPr="00A458C8" w14:paraId="709D9AA2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79D09F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452E05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032984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шеме – панои - обрасци</w:t>
            </w:r>
          </w:p>
          <w:p w14:paraId="3C5C9388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рачунар, штампач</w:t>
            </w:r>
          </w:p>
          <w:p w14:paraId="4694956F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4D3592AC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1B48B80A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4FC90C28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хартија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E44108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459FBC54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1C08B610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153D4B99" w14:textId="77777777" w:rsidR="00A458C8" w:rsidRPr="00A458C8" w:rsidRDefault="00A458C8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89E081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прећење остварености исхода</w:t>
            </w:r>
          </w:p>
          <w:p w14:paraId="2376B059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1B5806FF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1B11351D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7E2F5028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7822F854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</w:tc>
      </w:tr>
      <w:tr w:rsidR="00A458C8" w:rsidRPr="00301039" w14:paraId="2394F1FF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423D3F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349898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CEB89D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8D3E1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58C8" w:rsidRPr="00301039" w14:paraId="418CEF31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8919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462B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C168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1467D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E020EF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5C4065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1F5F26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920368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997504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2AD1D3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C06E68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58750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8F7BC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58C8" w:rsidRPr="00301039" w14:paraId="3A291EF2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C0F979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2F8C85" w14:textId="77777777" w:rsidR="00A458C8" w:rsidRPr="00BE33CC" w:rsidRDefault="00A458C8" w:rsidP="00DC489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Продајни разговор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BAB0" w14:textId="5A03A2A1" w:rsidR="00A458C8" w:rsidRPr="00A458C8" w:rsidRDefault="00A458C8" w:rsidP="00A458C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Оспособљавање ученика за обављање продајног разговора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9FB9" w14:textId="77777777" w:rsidR="00A458C8" w:rsidRPr="00BE33C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2F0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3F6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7743" w14:textId="77777777" w:rsidR="00A458C8" w:rsidRPr="00BE33C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1031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134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A543DC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A458C8" w:rsidRPr="00301039" w14:paraId="065F357B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50374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B2554E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F54D9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6D59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9BA8CA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A71F0E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458C8" w:rsidRPr="00A458C8" w14:paraId="7DBAA568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93578D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92619C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9003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Представи себе и своје предузеће и опише његову делатност</w:t>
            </w:r>
          </w:p>
          <w:p w14:paraId="671CA3F8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Планира и припрема продајни разговор</w:t>
            </w:r>
          </w:p>
          <w:p w14:paraId="50CB5BFA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фазе продајног разговора</w:t>
            </w:r>
          </w:p>
          <w:p w14:paraId="24945B77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и примени општа правила понашања продавца</w:t>
            </w:r>
          </w:p>
          <w:p w14:paraId="6A85AF4E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и примени најважније продајне вештине</w:t>
            </w:r>
          </w:p>
          <w:p w14:paraId="25A343B1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Примени правила аргументације за купца</w:t>
            </w:r>
          </w:p>
          <w:p w14:paraId="0368968D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Одговори на приговоре купца</w:t>
            </w:r>
          </w:p>
          <w:p w14:paraId="5E644A01" w14:textId="77777777" w:rsidR="00A458C8" w:rsidRP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Прилагоди приступ купцу у зависности од типа потрошача</w:t>
            </w:r>
          </w:p>
          <w:p w14:paraId="3A89936B" w14:textId="77777777" w:rsidR="00A458C8" w:rsidRDefault="00A458C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458C8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фразе и изразе које треба избегавати у продајном разговору</w:t>
            </w:r>
          </w:p>
          <w:p w14:paraId="459A31F1" w14:textId="77777777" w:rsidR="006D58FA" w:rsidRDefault="006D58FA" w:rsidP="006D58F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4877FDB3" w14:textId="2D879635" w:rsidR="006D58FA" w:rsidRPr="00A458C8" w:rsidRDefault="006D58FA" w:rsidP="006D58F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71A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фронтални</w:t>
            </w:r>
          </w:p>
          <w:p w14:paraId="1DB35994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групни</w:t>
            </w:r>
          </w:p>
          <w:p w14:paraId="04804109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A458C8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474BA792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9CF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0F15D803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540CAE73" w14:textId="77777777" w:rsidR="00A458C8" w:rsidRPr="00A458C8" w:rsidRDefault="00A458C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058D56EF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4CCA8B" w14:textId="77777777" w:rsidR="00A458C8" w:rsidRPr="00A458C8" w:rsidRDefault="00A458C8" w:rsidP="00DC489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април</w:t>
            </w:r>
          </w:p>
          <w:p w14:paraId="0F03076C" w14:textId="77777777" w:rsidR="00A458C8" w:rsidRPr="00A458C8" w:rsidRDefault="00A458C8" w:rsidP="00DC489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 xml:space="preserve">мај </w:t>
            </w:r>
          </w:p>
          <w:p w14:paraId="0240744F" w14:textId="77777777" w:rsidR="00A458C8" w:rsidRPr="00A458C8" w:rsidRDefault="00A458C8" w:rsidP="00DC489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јун</w:t>
            </w:r>
          </w:p>
        </w:tc>
      </w:tr>
      <w:tr w:rsidR="00A458C8" w:rsidRPr="00301039" w14:paraId="2FA65F0E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687526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633900" w14:textId="77777777" w:rsidR="00A458C8" w:rsidRPr="00212EAC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8E9B2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E20A92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BC44C0" w14:textId="77777777" w:rsidR="00A458C8" w:rsidRPr="00212EAC" w:rsidRDefault="00A458C8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458C8" w:rsidRPr="00A458C8" w14:paraId="5D3AE4D0" w14:textId="77777777" w:rsidTr="00A458C8">
        <w:trPr>
          <w:trHeight w:val="673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9965BE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E0F2B4" w14:textId="77777777" w:rsidR="00A458C8" w:rsidRPr="00A458C8" w:rsidRDefault="00A458C8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CBC493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шеме – панои - обрасци</w:t>
            </w:r>
          </w:p>
          <w:p w14:paraId="4F41056E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рачунар, штампач</w:t>
            </w:r>
          </w:p>
          <w:p w14:paraId="0C7A387D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A458C8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47D5B9A0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6D3EFB06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24311575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хартија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110226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498C1AB6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1EE986B8" w14:textId="77777777" w:rsidR="00A458C8" w:rsidRPr="00A458C8" w:rsidRDefault="00A458C8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7FE20912" w14:textId="77777777" w:rsidR="00A458C8" w:rsidRPr="00A458C8" w:rsidRDefault="00A458C8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82FBA4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прећење остварености исхода</w:t>
            </w:r>
          </w:p>
          <w:p w14:paraId="44FC7F0C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25A2B93E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6EA936BE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6CA61234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3A154668" w14:textId="77777777" w:rsidR="00A458C8" w:rsidRPr="00A458C8" w:rsidRDefault="00A458C8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458C8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</w:tc>
      </w:tr>
    </w:tbl>
    <w:p w14:paraId="25B4945F" w14:textId="3E134106" w:rsidR="007113FB" w:rsidRDefault="007113FB" w:rsidP="00181C12">
      <w:pPr>
        <w:spacing w:after="0" w:line="240" w:lineRule="auto"/>
        <w:rPr>
          <w:sz w:val="24"/>
          <w:szCs w:val="24"/>
          <w:lang w:val="sr-Cyrl-RS"/>
        </w:rPr>
      </w:pPr>
    </w:p>
    <w:p w14:paraId="03B260FE" w14:textId="0C59141D" w:rsidR="00A458C8" w:rsidRDefault="00A458C8" w:rsidP="00181C12">
      <w:pPr>
        <w:spacing w:after="0" w:line="240" w:lineRule="auto"/>
        <w:rPr>
          <w:sz w:val="24"/>
          <w:szCs w:val="24"/>
          <w:lang w:val="sr-Cyrl-RS"/>
        </w:rPr>
      </w:pPr>
    </w:p>
    <w:p w14:paraId="506546B8" w14:textId="7B2C91EC" w:rsidR="00A458C8" w:rsidRDefault="00A458C8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7E708C3" w14:textId="77777777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D78BC18" w14:textId="1D88680B" w:rsidR="00A458C8" w:rsidRDefault="00A458C8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727415" w:rsidRPr="007E106C" w14:paraId="508A3380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195D8D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sz w:val="24"/>
                <w:szCs w:val="24"/>
                <w:lang w:val="sr-Cyrl-RS"/>
              </w:rPr>
              <w:t xml:space="preserve">  </w:t>
            </w: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BF6B" w14:textId="77777777" w:rsidR="00727415" w:rsidRPr="007E106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727415" w:rsidRPr="007E106C" w14:paraId="4AE8A6E2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E6A837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2358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Рачуноводство у трговини</w:t>
            </w:r>
          </w:p>
        </w:tc>
      </w:tr>
      <w:tr w:rsidR="00727415" w:rsidRPr="007E106C" w14:paraId="4CD3517C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57039E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A43B" w14:textId="77777777" w:rsidR="00727415" w:rsidRPr="00BA32A1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Други</w:t>
            </w:r>
          </w:p>
        </w:tc>
      </w:tr>
      <w:tr w:rsidR="00727415" w:rsidRPr="007E106C" w14:paraId="5EB55704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E9EB05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0B03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108</w:t>
            </w:r>
          </w:p>
        </w:tc>
      </w:tr>
      <w:tr w:rsidR="00727415" w:rsidRPr="007E106C" w14:paraId="78520554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D827FD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1890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1+2</w:t>
            </w:r>
          </w:p>
        </w:tc>
      </w:tr>
      <w:tr w:rsidR="00727415" w:rsidRPr="007E106C" w14:paraId="7F2A399F" w14:textId="77777777" w:rsidTr="00DC48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DA3707B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1F2063" w14:textId="77777777" w:rsidR="00727415" w:rsidRPr="00212EAC" w:rsidRDefault="00727415" w:rsidP="00DC489E">
            <w:pPr>
              <w:spacing w:after="0" w:line="240" w:lineRule="auto"/>
              <w:ind w:left="288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727415" w:rsidRPr="007E106C" w14:paraId="7A3FF30E" w14:textId="77777777" w:rsidTr="00DC489E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F189CB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727415" w:rsidRPr="007E106C" w14:paraId="1064518D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5C56C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79B8FB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BA40DC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573A4C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7415" w:rsidRPr="007E106C" w14:paraId="3A7CCDE7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3CD3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6A1B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6699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ADECA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31B1BE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7C8F01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86F00F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B428FE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5854B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27731A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7772A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76521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3781D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7415" w:rsidRPr="007E106C" w14:paraId="00EADD6B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F3E49E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96691A" w14:textId="77777777" w:rsidR="00727415" w:rsidRPr="005941EB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Књиговодствена евиденција купопродаје робе у трговинском предузећу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D838" w14:textId="77777777" w:rsidR="00727415" w:rsidRDefault="00727415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Оспособљавање ученика за евиденцију набавке и продаје робе</w:t>
            </w:r>
          </w:p>
          <w:p w14:paraId="6F29C8F0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7CD8B80A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308ADEC8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4FD49B6A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304ACCE8" w14:textId="4E37DAE0" w:rsidR="006D58FA" w:rsidRPr="00727415" w:rsidRDefault="006D58FA" w:rsidP="006D58F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BE8B" w14:textId="77777777" w:rsidR="00727415" w:rsidRPr="005941EB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A14D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32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F9C3" w14:textId="77777777" w:rsidR="00727415" w:rsidRPr="005941EB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22C" w14:textId="77777777" w:rsidR="00727415" w:rsidRPr="005941EB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DC8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7330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ECAE6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27415" w:rsidRPr="007E106C" w14:paraId="7DCB8100" w14:textId="77777777" w:rsidTr="00DC489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3CFB75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878A14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8E6A6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54FC9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12B7EB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26B3C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7415" w:rsidRPr="00727415" w14:paraId="4BEC8718" w14:textId="77777777" w:rsidTr="00DC489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20E78C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5F93CB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937D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Објасни биланс стања трговинских предузећа</w:t>
            </w:r>
          </w:p>
          <w:p w14:paraId="09E7EA7F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Састави биланс стања трговинског предузећа</w:t>
            </w:r>
          </w:p>
          <w:p w14:paraId="211BB393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Објасни финансијску ситуацију предузећа на основу биланса стања</w:t>
            </w:r>
          </w:p>
          <w:p w14:paraId="3EC4D309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Повеже документа са пословном променом у вези са набавком и продајом робе</w:t>
            </w:r>
          </w:p>
          <w:p w14:paraId="1FE0E8CC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Контролише документа која прате настанак дужничко – поверилачких односа</w:t>
            </w:r>
          </w:p>
          <w:p w14:paraId="124F9C80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Контролише документа везана за евиденцију залиха</w:t>
            </w:r>
          </w:p>
          <w:p w14:paraId="13338B6E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Спроводи књиговодствену евиденцију настанка обавеза и потраживања (аналитички и синтетички)</w:t>
            </w:r>
          </w:p>
          <w:p w14:paraId="3B78C5E4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Тумачи пословне књиге трговинског предузећа</w:t>
            </w:r>
          </w:p>
          <w:p w14:paraId="234C87E2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Разликује врсту коминтената (купац – добављач)</w:t>
            </w:r>
          </w:p>
          <w:p w14:paraId="4A05AA97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Спроводи књиговодствену евиденцију настанка потраживања и обавеза</w:t>
            </w:r>
          </w:p>
          <w:p w14:paraId="566E3341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Евидентира залихе робе у магацинском, робном и финансијском књиговодству по продајним ценама</w:t>
            </w:r>
          </w:p>
          <w:p w14:paraId="5CB11AA1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Води КЕПУ књигу на основу датих података</w:t>
            </w:r>
          </w:p>
          <w:p w14:paraId="11578069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Заводи фактуре у књигу улазних и излазних фактура, књигу примљених рачуна КПР и књигу издатих рачуна КИР</w:t>
            </w:r>
          </w:p>
          <w:p w14:paraId="64E60187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Обрачунава и књижи порез на додату вредност (ПДВ) на основу датих података</w:t>
            </w:r>
          </w:p>
          <w:p w14:paraId="66D57986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 xml:space="preserve">Попуни пореску пријаву порезана додату вредност (ПП ПДВ) на основу обрачуна </w:t>
            </w:r>
            <w:r w:rsidRPr="00727415">
              <w:rPr>
                <w:rFonts w:ascii="Times New Roman" w:eastAsia="Times New Roman" w:hAnsi="Times New Roman"/>
                <w:lang w:val="sr-Cyrl-CS"/>
              </w:rPr>
              <w:lastRenderedPageBreak/>
              <w:t>пореза на додату вредност (ПДВ)</w:t>
            </w:r>
          </w:p>
          <w:p w14:paraId="26A3EF96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Обрачуна и књижи остварену разлику у цени на основу датих података применом просечне процентне стопе РУЦ</w:t>
            </w:r>
          </w:p>
          <w:p w14:paraId="7A2B022A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Утврди набавну вредност продате робе</w:t>
            </w:r>
          </w:p>
          <w:p w14:paraId="5EFEF9B2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Тумачи податке са конта главне књиге трговинског предузећа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05FD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lastRenderedPageBreak/>
              <w:t>фронтални</w:t>
            </w:r>
          </w:p>
          <w:p w14:paraId="72F8C36D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групни</w:t>
            </w:r>
          </w:p>
          <w:p w14:paraId="4C6E2B00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39748953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53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0F6A28A2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76A57C68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45A28C67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F1378B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септембар, октобар, новембар и децембар</w:t>
            </w:r>
          </w:p>
        </w:tc>
      </w:tr>
      <w:tr w:rsidR="00727415" w:rsidRPr="007E106C" w14:paraId="292E2ACD" w14:textId="77777777" w:rsidTr="00DC489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077504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20F75D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E8D9D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4BB04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B67188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7415" w:rsidRPr="00727415" w14:paraId="264718CC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2CBD62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6A3A4F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4BBD25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шеме – панои</w:t>
            </w:r>
          </w:p>
          <w:p w14:paraId="40A4031E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рачунар</w:t>
            </w:r>
          </w:p>
          <w:p w14:paraId="6F186518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15EB49B3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7E7714CA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39659580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свеска, оловка и гумица</w:t>
            </w:r>
          </w:p>
          <w:p w14:paraId="09251CC1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дигитрон</w:t>
            </w:r>
          </w:p>
          <w:p w14:paraId="6FCCD600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контни оквир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3ABF8E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08D36050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математика</w:t>
            </w:r>
          </w:p>
          <w:p w14:paraId="3022999B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3A6BA028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пословна економија</w:t>
            </w:r>
          </w:p>
          <w:p w14:paraId="4DEBF7FF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основи економије</w:t>
            </w:r>
          </w:p>
          <w:p w14:paraId="7095C6D4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статистика</w:t>
            </w:r>
          </w:p>
          <w:p w14:paraId="3CF9A103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принципи економије</w:t>
            </w:r>
          </w:p>
          <w:p w14:paraId="4FA2BC71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  <w:p w14:paraId="3124186A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финансије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C95A6C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Праћење остварености исхода</w:t>
            </w:r>
          </w:p>
          <w:p w14:paraId="579EB8C0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7F227D94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6938A32E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3CD904D6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6C9B5982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  <w:p w14:paraId="1EC5D347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Писмени задатак</w:t>
            </w:r>
          </w:p>
        </w:tc>
      </w:tr>
      <w:tr w:rsidR="00727415" w:rsidRPr="007E106C" w14:paraId="651E8BC3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8F00F6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248F58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C02BA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2178A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7415" w:rsidRPr="007E106C" w14:paraId="07833D7F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A3A9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72D8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AA40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6934AA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16284F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1554A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5CC77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5CAFF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D77645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E0D8E2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ED293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5264DD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F45C3C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7415" w:rsidRPr="007E106C" w14:paraId="65DC0832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DAE07E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E313D1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Књиговодствено праћење токова плаћања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3528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Оспособљавање ученика за самостално обављање послова платног промета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1FAB" w14:textId="77777777" w:rsidR="00727415" w:rsidRPr="00E87FC2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9852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5A49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4EF3" w14:textId="77777777" w:rsidR="00727415" w:rsidRPr="00E87FC2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B57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35E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C8AE86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27415" w:rsidRPr="007E106C" w14:paraId="5E9EE262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3344E0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E60FA1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F26D8D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61A0CC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62A581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73EEDA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27415" w:rsidRPr="00727415" w14:paraId="284AB244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5FA47E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3635EA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1810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t>Објасни улогу, значај и врсте платног промета</w:t>
            </w:r>
          </w:p>
          <w:p w14:paraId="100B17A6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t>Прати ликвидност предузећа</w:t>
            </w:r>
          </w:p>
          <w:p w14:paraId="1496FC45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t>Евидентира измирење обавеза</w:t>
            </w:r>
          </w:p>
          <w:p w14:paraId="7F58A90C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t>Евидентира наплату потраживања</w:t>
            </w:r>
          </w:p>
          <w:p w14:paraId="075A243A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lastRenderedPageBreak/>
              <w:t>Објасни врсте обрачунских плаћања</w:t>
            </w:r>
          </w:p>
          <w:p w14:paraId="282C8A15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t>Попуни обрасце везане за обрачунска плаћања</w:t>
            </w:r>
          </w:p>
          <w:p w14:paraId="4FBA0645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t>Изврши плаћања по основу компензације, цесије и асигнације</w:t>
            </w:r>
          </w:p>
          <w:p w14:paraId="2E8F5936" w14:textId="77777777" w:rsidR="00727415" w:rsidRPr="00727415" w:rsidRDefault="00727415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RS"/>
              </w:rPr>
              <w:t>Прокњижи компензацију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5C8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lastRenderedPageBreak/>
              <w:t>фронтални</w:t>
            </w:r>
          </w:p>
          <w:p w14:paraId="57A7E957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групни</w:t>
            </w:r>
          </w:p>
          <w:p w14:paraId="5FAF86B8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6BD0320F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4E6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594EC150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3D5AF806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65E9CF7A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C9583B" w14:textId="77777777" w:rsidR="00727415" w:rsidRPr="00727415" w:rsidRDefault="00727415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јануар</w:t>
            </w:r>
          </w:p>
        </w:tc>
      </w:tr>
      <w:tr w:rsidR="00727415" w:rsidRPr="007E106C" w14:paraId="2FBE829E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A5A495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A7C5B6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58D24D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889F21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4D6F95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27415" w:rsidRPr="00727415" w14:paraId="53473B43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A5B8EC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B40131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9E64E7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шеме – панои</w:t>
            </w:r>
          </w:p>
          <w:p w14:paraId="2D91E34A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рачунар</w:t>
            </w:r>
          </w:p>
          <w:p w14:paraId="50C9518B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564A1C29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7427227D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1C630E32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свеска, оловка и гумица</w:t>
            </w:r>
          </w:p>
          <w:p w14:paraId="1F246683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дигитрон</w:t>
            </w:r>
          </w:p>
          <w:p w14:paraId="527D7AF8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контни оквир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E34B98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54D7D558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математика</w:t>
            </w:r>
          </w:p>
          <w:p w14:paraId="7720639D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309A654A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пословна економија</w:t>
            </w:r>
          </w:p>
          <w:p w14:paraId="2E2C870C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основи економије</w:t>
            </w:r>
          </w:p>
          <w:p w14:paraId="7D45B5EA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статистика</w:t>
            </w:r>
          </w:p>
          <w:p w14:paraId="7660DB0C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принципи економије</w:t>
            </w:r>
          </w:p>
          <w:p w14:paraId="7CC0641A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  <w:p w14:paraId="7BCD2650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финансије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43C86C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Праћење остварености исхода</w:t>
            </w:r>
          </w:p>
          <w:p w14:paraId="2B6C865E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7D6B8149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204BD61E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1861F579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0112DBC2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  <w:p w14:paraId="4B8548D0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Писмени задатак</w:t>
            </w:r>
          </w:p>
        </w:tc>
      </w:tr>
      <w:tr w:rsidR="00727415" w:rsidRPr="007E106C" w14:paraId="74E81C65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B96DA0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AF8FBB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29D579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EF42F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7415" w:rsidRPr="007E106C" w14:paraId="3A157EAB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50C5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55A2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E6F1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F2832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DE2E1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15B3AC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A9079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53445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30B65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68CA61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28B6EB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5FE1A62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046E03F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7415" w:rsidRPr="007E106C" w14:paraId="1583FA33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A93F49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EDC197" w14:textId="77777777" w:rsidR="00727415" w:rsidRPr="00804E22" w:rsidRDefault="00727415" w:rsidP="00DC489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Књиговодствена евиденција увоза и извоза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912D" w14:textId="77777777" w:rsidR="00727415" w:rsidRPr="00727415" w:rsidRDefault="00727415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Оспособљавање ученика за самостално обављање послова увоза и извоза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4496" w14:textId="77777777" w:rsidR="00727415" w:rsidRPr="00B74E4F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152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070" w14:textId="77777777" w:rsidR="00727415" w:rsidRPr="00B74E4F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93FD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3FCD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9516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0D18F9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27415" w:rsidRPr="007E106C" w14:paraId="0DEA4441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224608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E549AB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47F7C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F91876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2C1CE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5D2F3F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27415" w:rsidRPr="00727415" w14:paraId="7CBDE671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492636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4BD316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DB5E" w14:textId="77777777" w:rsidR="00727415" w:rsidRPr="00727415" w:rsidRDefault="00727415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Састави увозну калкулацију</w:t>
            </w:r>
          </w:p>
          <w:p w14:paraId="7F057FF5" w14:textId="77777777" w:rsidR="00727415" w:rsidRPr="00727415" w:rsidRDefault="00727415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Евидентира увоз робе</w:t>
            </w:r>
          </w:p>
          <w:p w14:paraId="110ADFE7" w14:textId="77777777" w:rsidR="00727415" w:rsidRPr="00727415" w:rsidRDefault="00727415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Евидентира извоз робе</w:t>
            </w:r>
          </w:p>
          <w:p w14:paraId="693C6B2B" w14:textId="77777777" w:rsidR="00727415" w:rsidRPr="00727415" w:rsidRDefault="00727415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Разликује инструменте међународног платног промета</w:t>
            </w:r>
          </w:p>
          <w:p w14:paraId="4DE8510C" w14:textId="77777777" w:rsidR="00727415" w:rsidRPr="00727415" w:rsidRDefault="00727415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 xml:space="preserve">Објасни употребу инструмената </w:t>
            </w:r>
            <w:r w:rsidRPr="00727415">
              <w:rPr>
                <w:rFonts w:ascii="Times New Roman" w:eastAsia="Times New Roman" w:hAnsi="Times New Roman"/>
                <w:lang w:val="sr-Cyrl-CS"/>
              </w:rPr>
              <w:lastRenderedPageBreak/>
              <w:t>међународног платног промета</w:t>
            </w:r>
          </w:p>
          <w:p w14:paraId="647A1FEF" w14:textId="77777777" w:rsidR="00727415" w:rsidRPr="00727415" w:rsidRDefault="00727415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Објасни процедуру и учеснике у плаћању међународног документарног акредитива</w:t>
            </w:r>
          </w:p>
          <w:p w14:paraId="3C280737" w14:textId="77777777" w:rsidR="00727415" w:rsidRPr="00727415" w:rsidRDefault="00727415" w:rsidP="00DC489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Попуни обрасце инструмената међународног платног промета</w:t>
            </w:r>
          </w:p>
          <w:p w14:paraId="66A99854" w14:textId="5980E76C" w:rsidR="00727415" w:rsidRPr="00727415" w:rsidRDefault="00727415" w:rsidP="006D58F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6D58FA">
              <w:rPr>
                <w:rFonts w:ascii="Times New Roman" w:eastAsia="Times New Roman" w:hAnsi="Times New Roman"/>
                <w:lang w:val="sr-Cyrl-CS"/>
              </w:rPr>
              <w:t>Евидентира плаћања и наплату са иностранством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B612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lastRenderedPageBreak/>
              <w:t>фронтални</w:t>
            </w:r>
          </w:p>
          <w:p w14:paraId="74668510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групни</w:t>
            </w:r>
          </w:p>
          <w:p w14:paraId="1C0B9D51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049EF27D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727415">
              <w:rPr>
                <w:rFonts w:ascii="Times New Roman" w:hAnsi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5284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монолошко – дијалошка</w:t>
            </w:r>
          </w:p>
          <w:p w14:paraId="266F7922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1D86C566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564FAECC" w14:textId="77777777" w:rsidR="00727415" w:rsidRPr="00727415" w:rsidRDefault="00727415" w:rsidP="00DC489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F1B2A8" w14:textId="77777777" w:rsidR="00727415" w:rsidRPr="00727415" w:rsidRDefault="00727415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фебруар</w:t>
            </w:r>
          </w:p>
          <w:p w14:paraId="585FBC1C" w14:textId="77777777" w:rsidR="00727415" w:rsidRPr="00727415" w:rsidRDefault="00727415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март</w:t>
            </w:r>
          </w:p>
          <w:p w14:paraId="6BC05948" w14:textId="77777777" w:rsidR="00727415" w:rsidRPr="00727415" w:rsidRDefault="00727415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април</w:t>
            </w:r>
          </w:p>
          <w:p w14:paraId="4D2E1A90" w14:textId="77777777" w:rsidR="00727415" w:rsidRPr="00727415" w:rsidRDefault="00727415" w:rsidP="00DC489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</w:tr>
      <w:tr w:rsidR="00727415" w:rsidRPr="007E106C" w14:paraId="18D157C5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3E7EFB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A1576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36252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3B7E51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69B1A8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27415" w:rsidRPr="00727415" w14:paraId="23D9AAB9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20DCF6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C98C48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176181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шеме – панои</w:t>
            </w:r>
          </w:p>
          <w:p w14:paraId="48043FF2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рачунар</w:t>
            </w:r>
          </w:p>
          <w:p w14:paraId="6615F596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737B710D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61ACFFB3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44DA5928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свеска, оловка и гумица</w:t>
            </w:r>
          </w:p>
          <w:p w14:paraId="079B394A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дигитрон</w:t>
            </w:r>
          </w:p>
          <w:p w14:paraId="68F1729E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контни оквир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C71415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1D5A26B3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математика</w:t>
            </w:r>
          </w:p>
          <w:p w14:paraId="268B55EE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4A6C4814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пословна економија</w:t>
            </w:r>
          </w:p>
          <w:p w14:paraId="3715FF15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основи економије</w:t>
            </w:r>
          </w:p>
          <w:p w14:paraId="61E79DF8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статистика</w:t>
            </w:r>
          </w:p>
          <w:p w14:paraId="0DA42F07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принципи економије</w:t>
            </w:r>
          </w:p>
          <w:p w14:paraId="6EACE3A6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  <w:p w14:paraId="79A65BC6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финансије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1BC086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Праћење остварености исхода</w:t>
            </w:r>
          </w:p>
          <w:p w14:paraId="09B5CFCA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1EF13CA5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27B04BA0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3152101E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34412451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  <w:p w14:paraId="421B13F6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Писмени задатак</w:t>
            </w:r>
          </w:p>
        </w:tc>
      </w:tr>
      <w:tr w:rsidR="00727415" w:rsidRPr="007E106C" w14:paraId="15BDFD73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77335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F8F93B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E0C80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B24998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7415" w:rsidRPr="007E106C" w14:paraId="667D2193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E537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50EA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E3FE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B96FF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089911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E4E835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D1A96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E1C488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3D7FA8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57196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75BE2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0C100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DCF585A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7415" w:rsidRPr="007E106C" w14:paraId="517831CA" w14:textId="77777777" w:rsidTr="00DC489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97DFD09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612D0B" w14:textId="77777777" w:rsidR="00727415" w:rsidRPr="009538F4" w:rsidRDefault="00727415" w:rsidP="00DC489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Књиговодствена евиденција прихода и расхода трговинског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D29E" w14:textId="77777777" w:rsidR="00727415" w:rsidRPr="00727415" w:rsidRDefault="00727415" w:rsidP="00DC489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Оспособљавање ученика за праћење и анализирање резултата пословања предузећа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627" w14:textId="77777777" w:rsidR="00727415" w:rsidRPr="008529C3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27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75F9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A6F2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9BC8" w14:textId="77777777" w:rsidR="00727415" w:rsidRPr="008529C3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29E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85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93F059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27415" w:rsidRPr="007E106C" w14:paraId="5196859D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1AF9B6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EA811A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853E0" w14:textId="77777777" w:rsidR="00727415" w:rsidRDefault="00727415" w:rsidP="00DC4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53678EF2" w14:textId="20DB4810" w:rsidR="006D58FA" w:rsidRPr="00212EAC" w:rsidRDefault="006D58FA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E3C536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1186A7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678CEF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27415" w:rsidRPr="00727415" w14:paraId="43873F87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90BB3E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6BFFE1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4A15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утицај прихода и расхода на биланс стања</w:t>
            </w:r>
          </w:p>
          <w:p w14:paraId="09DADE53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Доведе у везу расходе, приходе и </w:t>
            </w: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капитал</w:t>
            </w:r>
          </w:p>
          <w:p w14:paraId="2C8FCFB3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правила евидентирања на успешним контима</w:t>
            </w:r>
          </w:p>
          <w:p w14:paraId="241FCCB0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Евидентира приходе од продаје, финансијске и остале приходе</w:t>
            </w:r>
          </w:p>
          <w:p w14:paraId="72FC3A6D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Евидентира пословне, финансијске и остале расходе</w:t>
            </w:r>
          </w:p>
          <w:p w14:paraId="515A542B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процедуру утврђивања резултата пословања</w:t>
            </w:r>
          </w:p>
          <w:p w14:paraId="115BD71B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Утврди финансијски резултат</w:t>
            </w:r>
          </w:p>
          <w:p w14:paraId="0B57E65A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Састави закључни лист на основу задатих елемената</w:t>
            </w:r>
          </w:p>
          <w:p w14:paraId="462CBF5F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Састави биланс стања и биланс успеха на основу датих података</w:t>
            </w:r>
          </w:p>
          <w:p w14:paraId="3DB66D96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Прокњижи финансијски резултат</w:t>
            </w:r>
          </w:p>
          <w:p w14:paraId="1A96F7AD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Закључи пословне књиге</w:t>
            </w:r>
          </w:p>
          <w:p w14:paraId="2CA855B5" w14:textId="77777777" w:rsidR="00727415" w:rsidRPr="00727415" w:rsidRDefault="00727415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2741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успех пословања предузећа на основу биланса успеха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BA86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lastRenderedPageBreak/>
              <w:t>фронтални</w:t>
            </w:r>
          </w:p>
          <w:p w14:paraId="24BC823E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групни</w:t>
            </w:r>
          </w:p>
          <w:p w14:paraId="6EDD5D03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727415">
              <w:rPr>
                <w:rFonts w:ascii="Times New Roman" w:hAnsi="Times New Roman"/>
                <w:lang w:val="sr-Cyrl-CS"/>
              </w:rPr>
              <w:t>индивидуални</w:t>
            </w:r>
          </w:p>
          <w:p w14:paraId="3D4629C9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727415">
              <w:rPr>
                <w:rFonts w:ascii="Times New Roman" w:hAnsi="Times New Roman"/>
                <w:lang w:val="sr-Cyrl-CS"/>
              </w:rPr>
              <w:lastRenderedPageBreak/>
              <w:t>рад у паровима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ADC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lastRenderedPageBreak/>
              <w:t>монолошко – дијалошка</w:t>
            </w:r>
          </w:p>
          <w:p w14:paraId="598217C4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текст водич – метода</w:t>
            </w:r>
          </w:p>
          <w:p w14:paraId="6ED69EFB" w14:textId="77777777" w:rsidR="00727415" w:rsidRPr="00727415" w:rsidRDefault="0072741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метода демонстрације</w:t>
            </w:r>
          </w:p>
          <w:p w14:paraId="3A9DE8C9" w14:textId="77777777" w:rsidR="00727415" w:rsidRPr="00727415" w:rsidRDefault="00727415" w:rsidP="00DC489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F84C8C" w14:textId="77777777" w:rsidR="00727415" w:rsidRPr="00727415" w:rsidRDefault="00727415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lastRenderedPageBreak/>
              <w:t xml:space="preserve">април </w:t>
            </w:r>
          </w:p>
          <w:p w14:paraId="0E9D756C" w14:textId="77777777" w:rsidR="00727415" w:rsidRPr="00727415" w:rsidRDefault="00727415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мај</w:t>
            </w:r>
          </w:p>
          <w:p w14:paraId="49AE6C8D" w14:textId="77777777" w:rsidR="00727415" w:rsidRPr="00727415" w:rsidRDefault="00727415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јун</w:t>
            </w:r>
          </w:p>
        </w:tc>
      </w:tr>
      <w:tr w:rsidR="00727415" w:rsidRPr="007E106C" w14:paraId="503D3A56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9D03DF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AA5615" w14:textId="77777777" w:rsidR="00727415" w:rsidRPr="00212EAC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B535D3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DEC374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FD373F" w14:textId="77777777" w:rsidR="00727415" w:rsidRPr="00212EAC" w:rsidRDefault="00727415" w:rsidP="00DC4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27415" w:rsidRPr="00727415" w14:paraId="00E80B09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3D5E6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61BE88" w14:textId="77777777" w:rsidR="00727415" w:rsidRPr="00727415" w:rsidRDefault="00727415" w:rsidP="00DC489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D7496B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шеме – панои</w:t>
            </w:r>
          </w:p>
          <w:p w14:paraId="5E283176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рачунар</w:t>
            </w:r>
          </w:p>
          <w:p w14:paraId="46FE606C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27415">
              <w:rPr>
                <w:rFonts w:ascii="Times New Roman" w:hAnsi="Times New Roman"/>
                <w:lang w:val="sr-Cyrl-CS"/>
              </w:rPr>
              <w:t>видео – бим</w:t>
            </w:r>
          </w:p>
          <w:p w14:paraId="27C5EB66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уџбеник</w:t>
            </w:r>
          </w:p>
          <w:p w14:paraId="6EE46B90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табла</w:t>
            </w:r>
          </w:p>
          <w:p w14:paraId="4BFF6667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свеска, оловка и гумица</w:t>
            </w:r>
          </w:p>
          <w:p w14:paraId="20085742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дигитрон</w:t>
            </w:r>
          </w:p>
          <w:p w14:paraId="7B0850A5" w14:textId="77777777" w:rsidR="00727415" w:rsidRPr="00727415" w:rsidRDefault="00727415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контни оквир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0AC9B3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српски језик</w:t>
            </w:r>
          </w:p>
          <w:p w14:paraId="7DE87FF6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математика</w:t>
            </w:r>
          </w:p>
          <w:p w14:paraId="5B81F973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244B9F00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пословна економија</w:t>
            </w:r>
          </w:p>
          <w:p w14:paraId="041F7DE6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основи економије</w:t>
            </w:r>
          </w:p>
          <w:p w14:paraId="472D8B30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статистика</w:t>
            </w:r>
          </w:p>
          <w:p w14:paraId="394197D7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принципи економије</w:t>
            </w:r>
          </w:p>
          <w:p w14:paraId="246AE00F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организација набавке и продаје</w:t>
            </w:r>
          </w:p>
          <w:p w14:paraId="332267D5" w14:textId="77777777" w:rsidR="00727415" w:rsidRPr="00727415" w:rsidRDefault="00727415" w:rsidP="00DC489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финансије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F61BB0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Праћење остварености исхода</w:t>
            </w:r>
          </w:p>
          <w:p w14:paraId="01910974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Усмено излагање</w:t>
            </w:r>
          </w:p>
          <w:p w14:paraId="34246ACD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Тестови знања</w:t>
            </w:r>
          </w:p>
          <w:p w14:paraId="74221522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Активност на часу</w:t>
            </w:r>
          </w:p>
          <w:p w14:paraId="5A91BCD0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Домаћи задатак</w:t>
            </w:r>
          </w:p>
          <w:p w14:paraId="240558BF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Тест практичних вештина</w:t>
            </w:r>
          </w:p>
          <w:p w14:paraId="7C2A616A" w14:textId="77777777" w:rsidR="00727415" w:rsidRPr="00727415" w:rsidRDefault="00727415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27415">
              <w:rPr>
                <w:rFonts w:ascii="Times New Roman" w:eastAsia="Times New Roman" w:hAnsi="Times New Roman"/>
                <w:lang w:val="sr-Cyrl-CS"/>
              </w:rPr>
              <w:t>Писмени задатак</w:t>
            </w:r>
          </w:p>
        </w:tc>
      </w:tr>
    </w:tbl>
    <w:p w14:paraId="150C2599" w14:textId="6E047301" w:rsidR="00A458C8" w:rsidRDefault="00A458C8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BBCED7E" w14:textId="664B9631" w:rsidR="00727415" w:rsidRDefault="00727415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CCDB0E9" w14:textId="77777777" w:rsidR="00364022" w:rsidRDefault="0036402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2367098" w14:textId="1E1578E0" w:rsidR="00727415" w:rsidRDefault="00727415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364022" w:rsidRPr="00212EAC" w14:paraId="686CF92D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DD8C4E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5670" w14:textId="77777777" w:rsidR="00364022" w:rsidRPr="00AB52EF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Комерцијалиста</w:t>
            </w:r>
          </w:p>
        </w:tc>
      </w:tr>
      <w:tr w:rsidR="00364022" w:rsidRPr="00212EAC" w14:paraId="100F28F3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A0222B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97E7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Организација набавке и продаје</w:t>
            </w:r>
          </w:p>
        </w:tc>
      </w:tr>
      <w:tr w:rsidR="00364022" w:rsidRPr="00212EAC" w14:paraId="3CB0983F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A2B650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23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364022" w:rsidRPr="00212EAC" w14:paraId="5CABBAC9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CD7D5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F48E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364022" w:rsidRPr="00212EAC" w14:paraId="5847C1EF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298AA2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4BFC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364022" w:rsidRPr="00212EAC" w14:paraId="712049F4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3E7E14A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BAAA34" w14:textId="77777777" w:rsidR="00364022" w:rsidRPr="00212EAC" w:rsidRDefault="00364022" w:rsidP="00DC489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364022" w:rsidRPr="00212EAC" w14:paraId="770385C2" w14:textId="77777777" w:rsidTr="00DC489E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C2174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64022" w:rsidRPr="00212EAC" w14:paraId="7F3E941A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2F5FA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4A2F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9BD043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919CF1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212EAC" w14:paraId="3B7021F4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9F6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8D7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62ED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1623F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6FB7E3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EE7FE4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D348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C6068C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F61654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C37CD1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9831C4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BA363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BEF2A9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212EAC" w14:paraId="7644C8A1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D34EFA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89B5A5" w14:textId="77777777" w:rsidR="00364022" w:rsidRPr="00AB52EF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Купопродајни процеси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934" w14:textId="77777777" w:rsidR="00364022" w:rsidRPr="00364022" w:rsidRDefault="00364022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послове купопродаје</w:t>
            </w:r>
          </w:p>
          <w:p w14:paraId="0E0CE6B4" w14:textId="77777777" w:rsidR="00364022" w:rsidRPr="00364022" w:rsidRDefault="00364022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2D75" w14:textId="77777777" w:rsidR="00364022" w:rsidRPr="00AB52EF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9F79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66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A0C1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BDA4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2FE4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2C93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74C8B7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64022" w:rsidRPr="00212EAC" w14:paraId="6ABC86B7" w14:textId="77777777" w:rsidTr="00DC489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D1B28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BA265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5D3D1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FD1CED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4BA92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A637E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364022" w14:paraId="22423BA7" w14:textId="77777777" w:rsidTr="00DC489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8911D7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7E4C81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42D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место и улогу набавне и купопродајне службе у организационој шеми предузећа и повезаност са осталим службама</w:t>
            </w:r>
          </w:p>
          <w:p w14:paraId="73C3812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процедуре набавке и продаје</w:t>
            </w:r>
          </w:p>
          <w:p w14:paraId="2E3F1AF9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значај плана набавке и продаје</w:t>
            </w:r>
          </w:p>
          <w:p w14:paraId="45FA9FE4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разликује и изради сва пословна писма у вези са набавком и продајом на основу задатих елемената</w:t>
            </w:r>
          </w:p>
          <w:p w14:paraId="3AD4DB13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неопходне евиденције  у набавци робе и продаји робе</w:t>
            </w:r>
          </w:p>
          <w:p w14:paraId="12E53B4D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разликује различите врсте трговачких попуста</w:t>
            </w:r>
          </w:p>
          <w:p w14:paraId="7F20B2D0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разликује модалитете плаћања у земљи</w:t>
            </w:r>
          </w:p>
          <w:p w14:paraId="2478DE75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избор транспортног средства у зависности од врсте робе</w:t>
            </w:r>
          </w:p>
          <w:p w14:paraId="4BFB02F3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значај уговарања места и времена </w:t>
            </w: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испоруке робе</w:t>
            </w:r>
          </w:p>
          <w:p w14:paraId="77ACF2F3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улогу возара</w:t>
            </w:r>
          </w:p>
          <w:p w14:paraId="40F149D7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разликује критеријуме за избор возара</w:t>
            </w:r>
          </w:p>
          <w:p w14:paraId="03AA96CC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одабере најповољнију понуду</w:t>
            </w:r>
          </w:p>
          <w:p w14:paraId="4267D3D8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значај комплетирања докумената у вези са обављеним послом набавке и продаје </w:t>
            </w:r>
          </w:p>
          <w:p w14:paraId="2436E71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значај утврђивања успешности продаје у одређеном временском периоду</w:t>
            </w:r>
          </w:p>
          <w:p w14:paraId="694C9DEB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попуњава и израђује пратећу документацију при набавци и продаји</w:t>
            </w:r>
          </w:p>
          <w:p w14:paraId="3B533988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води базе података о извршеним набавкама и реализацији</w:t>
            </w:r>
          </w:p>
          <w:p w14:paraId="02D2E53C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саставља извештаје о купопродајним пословима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E591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7063E369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групни</w:t>
            </w:r>
          </w:p>
          <w:p w14:paraId="43182E1A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14:paraId="11AD7822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E47" w14:textId="77777777" w:rsidR="00364022" w:rsidRPr="00364022" w:rsidRDefault="00364022" w:rsidP="00DC489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Вербална (монолошко-дијалошка)</w:t>
            </w:r>
          </w:p>
          <w:p w14:paraId="1387400A" w14:textId="77777777" w:rsidR="00364022" w:rsidRPr="00364022" w:rsidRDefault="00364022" w:rsidP="00DC489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46B075BB" w14:textId="77777777" w:rsidR="00364022" w:rsidRPr="00364022" w:rsidRDefault="00364022" w:rsidP="00DC489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Демонстративна-израда иприказивање шема</w:t>
            </w:r>
          </w:p>
          <w:p w14:paraId="7AA16650" w14:textId="77777777" w:rsidR="00364022" w:rsidRPr="00364022" w:rsidRDefault="00364022" w:rsidP="00DC489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Практичан рад-попуњавање и издавање оригиналне документације</w:t>
            </w:r>
          </w:p>
          <w:p w14:paraId="1CDF1409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Комбиновани </w:t>
            </w:r>
          </w:p>
          <w:p w14:paraId="3510523F" w14:textId="77777777" w:rsidR="00364022" w:rsidRPr="00364022" w:rsidRDefault="00364022" w:rsidP="00DC48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2FFE79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Септемар-децембар</w:t>
            </w:r>
          </w:p>
        </w:tc>
      </w:tr>
      <w:tr w:rsidR="00364022" w:rsidRPr="00212EAC" w14:paraId="2C17B3F8" w14:textId="77777777" w:rsidTr="00DC489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F74B62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13E702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9233F6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E01DFC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EB408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364022" w14:paraId="196E2CA6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5FEFA9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79F393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820553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раачунар</w:t>
            </w:r>
          </w:p>
          <w:p w14:paraId="1B132077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разне врсте образаца</w:t>
            </w:r>
          </w:p>
          <w:p w14:paraId="47D12A81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фасцикле за одлагање радова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587653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Пословна коресподенција</w:t>
            </w:r>
          </w:p>
          <w:p w14:paraId="62C0115C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Обука у виртуеланом предузећу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66F400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остарености исхода </w:t>
            </w:r>
          </w:p>
          <w:p w14:paraId="71AB8E52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тест практичних вештина</w:t>
            </w:r>
          </w:p>
          <w:p w14:paraId="5D7FD666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0C50F594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E5FB9F7" w14:textId="202BD660" w:rsidR="00364022" w:rsidRPr="00364022" w:rsidRDefault="00364022" w:rsidP="0036402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  <w:tr w:rsidR="00364022" w:rsidRPr="00212EAC" w14:paraId="5A2551AF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B38FB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9CDD7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E8AF03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8EFA4D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212EAC" w14:paraId="3E3500FC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8E3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1C6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BDFB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6132F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ED972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CBC60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77AEE4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7D1FD9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3B7217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94D2C7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670C9D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5BA14E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47DEA3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212EAC" w14:paraId="7426046F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73A16F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04E9A6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Складишно пословање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F6C1" w14:textId="77777777" w:rsidR="006D58FA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43717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складишно пословање</w:t>
            </w:r>
          </w:p>
          <w:p w14:paraId="17FD41E0" w14:textId="77777777" w:rsidR="00C43717" w:rsidRDefault="00C43717" w:rsidP="00C437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F0D9058" w14:textId="77777777" w:rsidR="00C43717" w:rsidRDefault="00C43717" w:rsidP="00C437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76670A7" w14:textId="77777777" w:rsidR="00C43717" w:rsidRDefault="00C43717" w:rsidP="00C437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BD7D289" w14:textId="77777777" w:rsidR="00C43717" w:rsidRDefault="00C43717" w:rsidP="00C437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7D3B94E" w14:textId="77777777" w:rsidR="00C43717" w:rsidRDefault="00C43717" w:rsidP="00C437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C848CB3" w14:textId="2B863CB5" w:rsidR="00C43717" w:rsidRPr="00364022" w:rsidRDefault="00C43717" w:rsidP="00C437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9190" w14:textId="77777777" w:rsidR="00364022" w:rsidRPr="00EC1895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EF5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42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E47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AF76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F4BE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03AD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F7D7FE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64022" w:rsidRPr="00212EAC" w14:paraId="7B9C91C0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851C5E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9E40B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50B4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2EDDD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005CCB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F47E4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64022" w:rsidRPr="00364022" w14:paraId="2E93D8E9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90628B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2148A2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C65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место и улогу складишта у организационој шеми предузећа</w:t>
            </w:r>
          </w:p>
          <w:p w14:paraId="4FA17E1C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врсте складишта </w:t>
            </w:r>
          </w:p>
          <w:p w14:paraId="016FD5D6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разликује услове предвиђене за чување одређених врста роба</w:t>
            </w:r>
          </w:p>
          <w:p w14:paraId="3A6B282B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разликује функције и врсте амбалаже</w:t>
            </w:r>
          </w:p>
          <w:p w14:paraId="3BF0C0A8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узроке настајања губитака на роби у скадишту</w:t>
            </w:r>
          </w:p>
          <w:p w14:paraId="1E1BB377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процедуру кретања документације између складишта и набавне односно продајне службе</w:t>
            </w:r>
          </w:p>
          <w:p w14:paraId="27C0AC2E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разликује врсте докумената везаних за пријем и издавање орбе у складиште</w:t>
            </w:r>
          </w:p>
          <w:p w14:paraId="259A3349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изради отпремницу, пријемницу, комисијски записник и пријемни лист на основу задатих елемената</w:t>
            </w:r>
          </w:p>
          <w:p w14:paraId="27AE3171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процедуру пријема робе у складиште</w:t>
            </w:r>
          </w:p>
          <w:p w14:paraId="60AB7F2F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унесе потребне податке о примљеној и издатој роби у одговарајућу електронску и штампану магацинску евиденцију и документацију на основу задатих параметара</w:t>
            </w:r>
          </w:p>
          <w:p w14:paraId="2E3B24B0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потребу спровођења ванредног пописа у складишту</w:t>
            </w:r>
          </w:p>
          <w:p w14:paraId="2DFB3C05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процедуру издавања робе из складишта</w:t>
            </w:r>
          </w:p>
          <w:p w14:paraId="1499C294" w14:textId="77777777" w:rsid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води евиденцију о количини робе на залихама</w:t>
            </w:r>
          </w:p>
          <w:p w14:paraId="16D22AA9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014987D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A3A5B9E" w14:textId="32E32BD0" w:rsidR="006D58FA" w:rsidRPr="00364022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108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фронтални</w:t>
            </w:r>
          </w:p>
          <w:p w14:paraId="7237F86E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групни</w:t>
            </w:r>
          </w:p>
          <w:p w14:paraId="68427CB5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14:paraId="59B7298F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2BD0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4E17B4BC" w14:textId="77777777" w:rsidR="00364022" w:rsidRPr="00364022" w:rsidRDefault="00364022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Ситуацијски задаци и студије случаја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7D78E5" w14:textId="77777777" w:rsidR="00364022" w:rsidRPr="00364022" w:rsidRDefault="00364022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Јануар-јуна</w:t>
            </w:r>
          </w:p>
        </w:tc>
      </w:tr>
      <w:tr w:rsidR="00364022" w:rsidRPr="00212EAC" w14:paraId="1AD01CB8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F535E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213E19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8300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3677FE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A63F1E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64022" w:rsidRPr="00364022" w14:paraId="234D079D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EA88E0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91BE8A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475A58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Рачунар </w:t>
            </w:r>
          </w:p>
          <w:p w14:paraId="2261D43D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Разне врсте образаца</w:t>
            </w:r>
          </w:p>
          <w:p w14:paraId="1E17DBB7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Интернет извори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54ADC3" w14:textId="77777777" w:rsidR="00364022" w:rsidRPr="00364022" w:rsidRDefault="00364022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Рачуноводство </w:t>
            </w:r>
          </w:p>
          <w:p w14:paraId="0F9AC0C0" w14:textId="77777777" w:rsidR="00364022" w:rsidRPr="00364022" w:rsidRDefault="00364022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3EE12DFD" w14:textId="77777777" w:rsidR="00364022" w:rsidRPr="00364022" w:rsidRDefault="00364022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Пословна коресподенција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AE0B24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остарености исхода </w:t>
            </w:r>
          </w:p>
          <w:p w14:paraId="32EE41D1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тест практичних вештина</w:t>
            </w:r>
          </w:p>
          <w:p w14:paraId="795FAB51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663C2BB3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D6553CF" w14:textId="77777777" w:rsidR="00364022" w:rsidRPr="00364022" w:rsidRDefault="00364022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</w:tbl>
    <w:p w14:paraId="6B67366D" w14:textId="77777777" w:rsidR="00727415" w:rsidRDefault="00727415" w:rsidP="00181C12">
      <w:pPr>
        <w:spacing w:after="0" w:line="240" w:lineRule="auto"/>
        <w:rPr>
          <w:sz w:val="24"/>
          <w:szCs w:val="24"/>
          <w:lang w:val="sr-Cyrl-RS"/>
        </w:rPr>
      </w:pPr>
    </w:p>
    <w:p w14:paraId="70694E19" w14:textId="351ADFA3" w:rsidR="00364022" w:rsidRDefault="00364022" w:rsidP="00181C12">
      <w:pPr>
        <w:spacing w:after="0" w:line="240" w:lineRule="auto"/>
        <w:rPr>
          <w:sz w:val="24"/>
          <w:szCs w:val="24"/>
          <w:lang w:val="sr-Cyrl-RS"/>
        </w:rPr>
      </w:pPr>
    </w:p>
    <w:p w14:paraId="63023945" w14:textId="06EFE092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B86EFDF" w14:textId="77777777" w:rsidR="002B322C" w:rsidRDefault="002B322C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82C5AC9" w14:textId="77777777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364022" w:rsidRPr="00212EAC" w14:paraId="7499DB17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45D94E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6D0A" w14:textId="77777777" w:rsidR="00364022" w:rsidRPr="00C37938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364022" w:rsidRPr="00212EAC" w14:paraId="635C8071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7705FA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352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Обука у виртуелном предузећу</w:t>
            </w:r>
          </w:p>
        </w:tc>
      </w:tr>
      <w:tr w:rsidR="00364022" w:rsidRPr="00212EAC" w14:paraId="14B2849D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4B2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09F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364022" w:rsidRPr="00212EAC" w14:paraId="1E72B747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962E2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C9E8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 + 30</w:t>
            </w:r>
          </w:p>
        </w:tc>
      </w:tr>
      <w:tr w:rsidR="00364022" w:rsidRPr="00212EAC" w14:paraId="5B97E9C0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DEB25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C7CE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364022" w:rsidRPr="00212EAC" w14:paraId="11770FE6" w14:textId="77777777" w:rsidTr="00DC489E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DEF424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CE0A8A" w14:textId="77777777" w:rsidR="00364022" w:rsidRPr="00212EAC" w:rsidRDefault="00364022" w:rsidP="00DC489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364022" w:rsidRPr="00212EAC" w14:paraId="4C70646D" w14:textId="77777777" w:rsidTr="00DC489E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A9B42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64022" w:rsidRPr="00212EAC" w14:paraId="62DB6497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98EE7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7BFD9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BBB91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B83BD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212EAC" w14:paraId="7A7C1BAB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E061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5D0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DED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22450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BE16F9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841F9B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BD4C49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24513B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D0D91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0E31F1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9EC238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68DA5C1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31C949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212EAC" w14:paraId="6043CC7D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63E7AA5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F3B860" w14:textId="77777777" w:rsidR="00364022" w:rsidRPr="00C37938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Оснивање и почетак пословања ПД-а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09B4" w14:textId="77777777" w:rsidR="00364022" w:rsidRPr="00364022" w:rsidRDefault="00364022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познавање поступка оснивања ПД</w:t>
            </w:r>
          </w:p>
          <w:p w14:paraId="2C6519F8" w14:textId="77777777" w:rsidR="00364022" w:rsidRDefault="00364022" w:rsidP="00DC489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стицање вештина за отварање  пословних књига и обављање послова набавке и продаје са књиговодственом евиденцијом</w:t>
            </w:r>
          </w:p>
          <w:p w14:paraId="29D32436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E952438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C95F835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081F52B" w14:textId="1E5B83F8" w:rsidR="006D58FA" w:rsidRPr="00364022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1DA2" w14:textId="77777777" w:rsidR="00364022" w:rsidRPr="00E436FD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8D5E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108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95C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5749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75B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EFFB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BC1A2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64022" w:rsidRPr="00212EAC" w14:paraId="56EE3464" w14:textId="77777777" w:rsidTr="00DC489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08C974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252C27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1B92C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DBE359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AD8E8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415F3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364022" w14:paraId="7B4C4CE4" w14:textId="77777777" w:rsidTr="00DC489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CCCC1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27B539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0C85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изради кодекс пословног понашања</w:t>
            </w:r>
          </w:p>
          <w:p w14:paraId="27CD28BB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поступак оснивања ПД</w:t>
            </w:r>
          </w:p>
          <w:p w14:paraId="04A05352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састави пријаву за посао</w:t>
            </w:r>
          </w:p>
          <w:p w14:paraId="15A92BE9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састави почетни биланс стања</w:t>
            </w:r>
          </w:p>
          <w:p w14:paraId="16064930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отвори пословне књиге</w:t>
            </w:r>
          </w:p>
          <w:p w14:paraId="0A326B1E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одабере робну групу и дефинише асортиман</w:t>
            </w:r>
          </w:p>
          <w:p w14:paraId="4B44059C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истражи тржиште добављача</w:t>
            </w:r>
          </w:p>
          <w:p w14:paraId="0B9815DB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састави план набавке</w:t>
            </w:r>
          </w:p>
          <w:p w14:paraId="648B206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изради и пошаље упит</w:t>
            </w:r>
          </w:p>
          <w:p w14:paraId="486762A4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креира обрасце и документацију</w:t>
            </w:r>
          </w:p>
          <w:p w14:paraId="41400924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евидентира улазну-излазну пошту и интерна документа у деловодник</w:t>
            </w:r>
          </w:p>
          <w:p w14:paraId="50AB8291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изабере и предложи најповољнију понуду</w:t>
            </w:r>
          </w:p>
          <w:p w14:paraId="5EBCE25F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изради поруџбину на основу налога послодавца и пошаље добављачу</w:t>
            </w:r>
          </w:p>
          <w:p w14:paraId="0F452D5B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евидентира приспеле рачуне у КПР </w:t>
            </w:r>
          </w:p>
          <w:p w14:paraId="6BE9C38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састави калкулацију продајне цене</w:t>
            </w:r>
          </w:p>
          <w:p w14:paraId="01FF69E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евиденцију набавке у финансијском књиговодствству</w:t>
            </w:r>
          </w:p>
          <w:p w14:paraId="3E8EF553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евиденцију набавке у аналитици</w:t>
            </w:r>
          </w:p>
          <w:p w14:paraId="0D66374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изврши плаћања по приспећу фактура</w:t>
            </w:r>
          </w:p>
          <w:p w14:paraId="2563DCF7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креира лагер листу</w:t>
            </w:r>
          </w:p>
          <w:p w14:paraId="0320A35C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истражи тржиште купаца</w:t>
            </w:r>
          </w:p>
          <w:p w14:paraId="1627B9AC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изради понуду и пошаље купцима</w:t>
            </w:r>
          </w:p>
          <w:p w14:paraId="0D0AA646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састави и пошаље рачун-отпремницу</w:t>
            </w:r>
          </w:p>
          <w:p w14:paraId="6C998B0B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евиденцију продаје у финансијском књиговодству</w:t>
            </w:r>
          </w:p>
          <w:p w14:paraId="59780700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евиденцију продаје у аналитици</w:t>
            </w:r>
          </w:p>
          <w:p w14:paraId="6CB17B51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евидентира послате рачуне у КИР</w:t>
            </w:r>
          </w:p>
          <w:p w14:paraId="6FD4B6F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ажурира лагер листу</w:t>
            </w:r>
          </w:p>
          <w:p w14:paraId="4E7C8C08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евиденцију уобичајених расхода</w:t>
            </w:r>
          </w:p>
          <w:p w14:paraId="1B14E873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евиденцију платног промета</w:t>
            </w:r>
          </w:p>
          <w:p w14:paraId="0C263994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изврши контролу докумената</w:t>
            </w:r>
          </w:p>
          <w:p w14:paraId="317BA647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функционално организује своје радно место</w:t>
            </w:r>
          </w:p>
          <w:p w14:paraId="6FA6BE84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планира редослед обављања активности</w:t>
            </w:r>
          </w:p>
          <w:p w14:paraId="6AE7CE27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прати реализацију планираних активности</w:t>
            </w:r>
          </w:p>
          <w:p w14:paraId="59DCA647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систематизује податке у рачунару</w:t>
            </w:r>
          </w:p>
          <w:p w14:paraId="00E3D23B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одложи и чува документацију у одговарајућим фасциклама</w:t>
            </w:r>
          </w:p>
          <w:p w14:paraId="3F04CC25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састави извештај о раду</w:t>
            </w:r>
          </w:p>
          <w:p w14:paraId="36186F73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поштује кодекс пословног понашања</w:t>
            </w:r>
          </w:p>
          <w:p w14:paraId="62786312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користи информатичку технологију и савремена средства комуникације за обављање послова</w:t>
            </w:r>
          </w:p>
          <w:p w14:paraId="3F7D90A4" w14:textId="23E8EE3D" w:rsidR="00364022" w:rsidRPr="00364022" w:rsidRDefault="00364022" w:rsidP="006D58F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D58FA">
              <w:rPr>
                <w:rFonts w:ascii="Times New Roman" w:eastAsia="Times New Roman" w:hAnsi="Times New Roman" w:cs="Times New Roman"/>
                <w:lang w:val="sr-Cyrl-CS"/>
              </w:rPr>
              <w:t>поштује принципе економичности и ефикасности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BB05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индивидуални</w:t>
            </w:r>
          </w:p>
          <w:p w14:paraId="026D87AF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EFB0862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034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4CAC2B3F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0404005C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метод практичних активности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8E6F30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цела школска година</w:t>
            </w:r>
          </w:p>
        </w:tc>
      </w:tr>
      <w:tr w:rsidR="00364022" w:rsidRPr="00212EAC" w14:paraId="543B5807" w14:textId="77777777" w:rsidTr="00DC489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2EB978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8E0723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B49BA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57DD6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795EEC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364022" w14:paraId="088B68D4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ACEBA6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D8F063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8AB877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20D39768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  <w:p w14:paraId="70643317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  <w:p w14:paraId="4F08F00B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документација ПД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EDA50C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4BE18909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265309A5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5AA5BD95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комерцијално познавање робе</w:t>
            </w:r>
          </w:p>
          <w:p w14:paraId="2366D147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рачунарство и информатика</w:t>
            </w:r>
          </w:p>
          <w:p w14:paraId="3A774398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0C68FDE8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32E15F09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енглески језик</w:t>
            </w:r>
          </w:p>
          <w:p w14:paraId="0B07A720" w14:textId="62DA0DD9" w:rsidR="002B322C" w:rsidRPr="002B322C" w:rsidRDefault="00364022" w:rsidP="002B322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менаџмент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A33BB6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прегледање документације</w:t>
            </w:r>
          </w:p>
          <w:p w14:paraId="74367AB9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90F0197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писани извештај</w:t>
            </w:r>
          </w:p>
          <w:p w14:paraId="7FBCFDC1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практичан рад</w:t>
            </w:r>
          </w:p>
          <w:p w14:paraId="105FD7A4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посматрање индивидуалног и тимског рада</w:t>
            </w:r>
          </w:p>
          <w:p w14:paraId="47E0723D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тест практичних вештина</w:t>
            </w:r>
          </w:p>
        </w:tc>
      </w:tr>
      <w:tr w:rsidR="00364022" w:rsidRPr="00212EAC" w14:paraId="73301CF9" w14:textId="77777777" w:rsidTr="00DC48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1383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17C1AC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6DB5D5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E577C1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212EAC" w14:paraId="67C43036" w14:textId="77777777" w:rsidTr="00DC48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7206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0381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55F7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F4A00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AAED7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65341D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8D31B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B96358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4F857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58057D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D744C2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7590BC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73E300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212EAC" w14:paraId="4AA14B31" w14:textId="77777777" w:rsidTr="00DC48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7A7B01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CDCB14" w14:textId="77777777" w:rsid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EF47F87" w14:textId="77777777" w:rsid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БЛОК НАСТАВА</w:t>
            </w:r>
          </w:p>
          <w:p w14:paraId="44CD3FE6" w14:textId="77777777" w:rsid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1193CF0" w14:textId="77777777" w:rsid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ПОСЛОВАЊЕ У РЕАЛНОМ ПД </w:t>
            </w:r>
          </w:p>
          <w:p w14:paraId="104389A0" w14:textId="77777777" w:rsid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0368B7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E0B0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Повезивање знања и вештина стечених у вритуелном ПД са пословима у привредном субјекту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A038" w14:textId="77777777" w:rsidR="00364022" w:rsidRPr="001D33FF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6DD8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C7B7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5ED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44E6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F02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8B49F7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64022" w:rsidRPr="00212EAC" w14:paraId="64C3FB43" w14:textId="77777777" w:rsidTr="00DC48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CE7510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6DAD9F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A793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F80AC4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C1E36F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3EF83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64022" w:rsidRPr="00364022" w14:paraId="3F44173F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8B3186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F7C901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17B6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представи организациону структуру привредног субјекта у коме обавља блок наставу</w:t>
            </w:r>
          </w:p>
          <w:p w14:paraId="2F856DC5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начин организације рада у службама</w:t>
            </w:r>
          </w:p>
          <w:p w14:paraId="2CD0F170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послове набавке и продаје</w:t>
            </w:r>
          </w:p>
          <w:p w14:paraId="66CB2B7A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послове платног промета</w:t>
            </w:r>
          </w:p>
          <w:p w14:paraId="1B4FE6B3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спроведе књиговодствену евиденцију</w:t>
            </w:r>
          </w:p>
          <w:p w14:paraId="635232C6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објасни токове кретања документације у привредном субјекту</w:t>
            </w:r>
          </w:p>
          <w:p w14:paraId="6372B649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кратко опише пословне активности и сарадњу привредног субјекта са окружењем</w:t>
            </w:r>
          </w:p>
          <w:p w14:paraId="42C7FEFD" w14:textId="77777777" w:rsidR="00364022" w:rsidRPr="00364022" w:rsidRDefault="00364022" w:rsidP="00DC489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упореди начин пословања виртуелног привредног друштва и привредног субјекта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C0A" w14:textId="77777777" w:rsidR="00364022" w:rsidRPr="00364022" w:rsidRDefault="0036402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D417" w14:textId="77777777" w:rsidR="00364022" w:rsidRPr="00364022" w:rsidRDefault="00364022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метода практичних активности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7742A3" w14:textId="77777777" w:rsidR="00364022" w:rsidRPr="00364022" w:rsidRDefault="00364022" w:rsidP="00DC489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 xml:space="preserve">друго полугодиште у недељи пре или након пролећног распуста </w:t>
            </w:r>
          </w:p>
        </w:tc>
      </w:tr>
      <w:tr w:rsidR="00364022" w:rsidRPr="00212EAC" w14:paraId="7B66CC4B" w14:textId="77777777" w:rsidTr="00DC48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3C8FEC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6A27E0" w14:textId="77777777" w:rsidR="00364022" w:rsidRPr="00212EAC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89FB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649D3A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F0A140" w14:textId="77777777" w:rsidR="00364022" w:rsidRPr="00212EAC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64022" w:rsidRPr="00364022" w14:paraId="03237859" w14:textId="77777777" w:rsidTr="00DC48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8545B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8EB52" w14:textId="77777777" w:rsidR="00364022" w:rsidRPr="0036402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B86E79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дневник праксе</w:t>
            </w:r>
          </w:p>
          <w:p w14:paraId="0072EEF4" w14:textId="77777777" w:rsidR="00364022" w:rsidRPr="00364022" w:rsidRDefault="00364022" w:rsidP="00DC489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сва расположива документација у привредном субјекту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45B5B2" w14:textId="77777777" w:rsidR="00364022" w:rsidRPr="00364022" w:rsidRDefault="00364022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584A34" w14:textId="77777777" w:rsidR="00364022" w:rsidRPr="00364022" w:rsidRDefault="00364022" w:rsidP="00DC489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4022">
              <w:rPr>
                <w:rFonts w:ascii="Times New Roman" w:eastAsia="Times New Roman" w:hAnsi="Times New Roman" w:cs="Times New Roman"/>
                <w:lang w:val="sr-Cyrl-CS"/>
              </w:rPr>
              <w:t>преглед дневника практичне наставе</w:t>
            </w:r>
          </w:p>
        </w:tc>
      </w:tr>
    </w:tbl>
    <w:p w14:paraId="238D74C6" w14:textId="77777777" w:rsidR="00E61B9D" w:rsidRDefault="00E61B9D" w:rsidP="00181C12">
      <w:pPr>
        <w:spacing w:after="0" w:line="240" w:lineRule="auto"/>
        <w:rPr>
          <w:sz w:val="24"/>
          <w:szCs w:val="24"/>
          <w:lang w:val="sr-Cyrl-RS"/>
        </w:rPr>
        <w:sectPr w:rsidR="00E61B9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CF4EBA" w14:paraId="44261E14" w14:textId="77777777" w:rsidTr="00536B98">
        <w:trPr>
          <w:gridAfter w:val="2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381BC90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BD8BB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Комерцијалиста</w:t>
            </w:r>
          </w:p>
        </w:tc>
      </w:tr>
      <w:tr w:rsidR="00CF4EBA" w14:paraId="579ADEA2" w14:textId="77777777" w:rsidTr="00536B98">
        <w:trPr>
          <w:gridAfter w:val="2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55CBC30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C3C87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Грађанско васпиање</w:t>
            </w:r>
          </w:p>
        </w:tc>
      </w:tr>
      <w:tr w:rsidR="00CF4EBA" w14:paraId="1B38CA02" w14:textId="77777777" w:rsidTr="00536B98">
        <w:trPr>
          <w:gridAfter w:val="2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B5BD3A7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38F9A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CF4EBA" w14:paraId="14F269F6" w14:textId="77777777" w:rsidTr="00536B98">
        <w:trPr>
          <w:gridAfter w:val="2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CAA7801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AB0ED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F4EBA" w14:paraId="5A196D1F" w14:textId="77777777" w:rsidTr="00536B98">
        <w:trPr>
          <w:gridAfter w:val="2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2D7D17E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A16C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EBA" w14:paraId="24D05E74" w14:textId="77777777" w:rsidTr="00536B98">
        <w:trPr>
          <w:gridAfter w:val="2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C7C23A4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01B33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CF4EBA" w14:paraId="4C5800C0" w14:textId="77777777" w:rsidTr="00536B98">
        <w:trPr>
          <w:gridAfter w:val="2"/>
          <w:wAfter w:w="1888" w:type="dxa"/>
        </w:trPr>
        <w:tc>
          <w:tcPr>
            <w:tcW w:w="12678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C44355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4EBA" w14:paraId="3DDC8A96" w14:textId="77777777" w:rsidTr="00536B98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219CAA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841A93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FC33B2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5819A4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CF4EBA" w14:paraId="0ED90831" w14:textId="77777777" w:rsidTr="00536B98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BD6672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1007F9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0E85CB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2F8846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8BC2DE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BF8588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7285CD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83E9AF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A89ABE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9453F65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9DCD65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0DD9561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FB85D1D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CF4EBA" w14:paraId="58D3768C" w14:textId="77777777" w:rsidTr="00536B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ED95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464B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Људска права, грађани и демократија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38AED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Упознавање ученика са: </w:t>
            </w:r>
          </w:p>
          <w:p w14:paraId="1CA5A494" w14:textId="77777777" w:rsidR="00CF4EBA" w:rsidRDefault="00CF4EBA" w:rsidP="007D66B0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каректеристикама људских права</w:t>
            </w:r>
          </w:p>
          <w:p w14:paraId="19A78C9F" w14:textId="77777777" w:rsidR="00CF4EBA" w:rsidRDefault="00CF4EBA" w:rsidP="007D66B0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развојем људских права</w:t>
            </w:r>
          </w:p>
          <w:p w14:paraId="4BCA74D8" w14:textId="77777777" w:rsidR="00CF4EBA" w:rsidRDefault="00CF4EBA" w:rsidP="007D66B0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међународним механизмима хадзора поштовања људских права и санкционисања њиховог кршења</w:t>
            </w:r>
          </w:p>
          <w:p w14:paraId="30F16E71" w14:textId="77777777" w:rsidR="00CF4EBA" w:rsidRDefault="00CF4EBA" w:rsidP="007D66B0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могућностима и начинима учешћа грађана у демократском друштву</w:t>
            </w:r>
          </w:p>
          <w:p w14:paraId="3926B513" w14:textId="77777777" w:rsidR="00CF4EBA" w:rsidRDefault="00CF4EBA" w:rsidP="007D66B0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појмовима грађанске солидарности и волонтеризма</w:t>
            </w:r>
          </w:p>
          <w:p w14:paraId="1CFD7372" w14:textId="77777777" w:rsidR="00CF4EBA" w:rsidRDefault="00CF4EBA" w:rsidP="007D66B0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односом  корупције и демократије</w:t>
            </w:r>
          </w:p>
          <w:p w14:paraId="520A0E1D" w14:textId="77777777" w:rsidR="00CF4EBA" w:rsidRDefault="00CF4EBA" w:rsidP="007D66B0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културом љуских права</w:t>
            </w:r>
          </w:p>
          <w:p w14:paraId="38085D08" w14:textId="77777777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C870EB" w14:textId="77777777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2A006B" w14:textId="77777777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429236" w14:textId="0D2A0C64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0B7F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5AD80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E157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A9848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B530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39A4D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347B9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EBA" w14:paraId="0CDF4E08" w14:textId="77777777" w:rsidTr="00536B98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B9BE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828A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25E423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AE0429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E24CAC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A429AB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F4EBA" w14:paraId="32C83EA8" w14:textId="77777777" w:rsidTr="00536B98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3244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3EBC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78A7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11AA8E04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исказује поштовање, брани и афирмира људска права, демократију и владавину права</w:t>
            </w:r>
          </w:p>
          <w:p w14:paraId="5716DFEE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 карактеристике људских права</w:t>
            </w:r>
          </w:p>
          <w:p w14:paraId="23999B4F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критички разматра механизме надзора поштовања људских права и механизме санкционисања њиховог кршења</w:t>
            </w:r>
          </w:p>
          <w:p w14:paraId="56E7E41D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опише контекст и начин борбе за њудска парава</w:t>
            </w:r>
          </w:p>
          <w:p w14:paraId="19271224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образложи значај учешћа грађана на изборима и реферндуму</w:t>
            </w:r>
          </w:p>
          <w:p w14:paraId="0AEFAE3F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 пример успешне грађанске инцијативе</w:t>
            </w:r>
          </w:p>
          <w:p w14:paraId="27FC5F16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изабраном примеру грађанске непослушности опише контекст настанка и последице до којих је довела</w:t>
            </w:r>
          </w:p>
          <w:p w14:paraId="17D88B50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изрази позитиван став према грађанској солидарности и волонтеризму</w:t>
            </w:r>
          </w:p>
          <w:p w14:paraId="69653801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 појаве корупције и наведе начине њиховог сузбијања</w:t>
            </w:r>
          </w:p>
          <w:p w14:paraId="6B226430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 показатеље недостатака културе људских права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7FDF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групи/ пару</w:t>
            </w:r>
          </w:p>
          <w:p w14:paraId="0DB8605C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74CC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истраживачки и пројектни рад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ABF8" w14:textId="77777777" w:rsidR="00CF4EBA" w:rsidRDefault="00CF4EBA" w:rsidP="007D66B0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септенбар/децембар</w:t>
            </w:r>
          </w:p>
        </w:tc>
      </w:tr>
      <w:tr w:rsidR="00CF4EBA" w14:paraId="3BEC3AAE" w14:textId="77777777" w:rsidTr="00536B98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8CA5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7913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A98D4A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9E4358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8A83B9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F4EBA" w14:paraId="264876C8" w14:textId="77777777" w:rsidTr="00536B98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0365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1FE4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64BE" w14:textId="77777777" w:rsidR="00CF4EBA" w:rsidRDefault="00CF4EBA" w:rsidP="007D66B0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/Аудио-визуелна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8AB1" w14:textId="77777777" w:rsidR="00CF4EBA" w:rsidRDefault="00CF4EBA" w:rsidP="007D66B0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</w:t>
            </w:r>
          </w:p>
          <w:p w14:paraId="35596E96" w14:textId="77777777" w:rsidR="00CF4EBA" w:rsidRDefault="00CF4EBA" w:rsidP="00CF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3281" w14:textId="77777777" w:rsidR="00CF4EBA" w:rsidRDefault="00CF4EBA" w:rsidP="007D66B0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типа, дебата,дијалог, самостални рад)</w:t>
            </w:r>
          </w:p>
          <w:p w14:paraId="2D4259AE" w14:textId="77777777" w:rsidR="00CF4EBA" w:rsidRDefault="00CF4EBA" w:rsidP="007D66B0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14:paraId="41284DEF" w14:textId="77777777" w:rsidR="00CF4EBA" w:rsidRDefault="00CF4EBA" w:rsidP="007D66B0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Презентација </w:t>
            </w:r>
          </w:p>
          <w:p w14:paraId="65772161" w14:textId="53BAD272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4EBA" w14:paraId="078FA80C" w14:textId="77777777" w:rsidTr="00536B98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01A9C0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DA1572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75A96E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F1B3E8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CF4EBA" w14:paraId="1A0E0033" w14:textId="77777777" w:rsidTr="00536B98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2E82E4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6036F2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28E51D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EA6579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43A7EC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8E0830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DCF23A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457E46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0A3027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AE61125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2CB57F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93BA91F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0D3D7E3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CF4EBA" w14:paraId="03E8790D" w14:textId="77777777" w:rsidTr="00536B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6B1D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BEF0F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и претње миру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EDCC8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Упознавање ученика са: </w:t>
            </w:r>
          </w:p>
          <w:p w14:paraId="0525159D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 као људским правом</w:t>
            </w:r>
          </w:p>
          <w:p w14:paraId="7ABACF12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међународним хуманитарним правом</w:t>
            </w:r>
          </w:p>
          <w:p w14:paraId="6BA6D7BA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економским политикама наоружавања</w:t>
            </w:r>
          </w:p>
          <w:p w14:paraId="7AAEF3E0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антиратним грађанским активизмом</w:t>
            </w:r>
          </w:p>
          <w:p w14:paraId="24CEDB94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насилним екстремизмом</w:t>
            </w:r>
          </w:p>
          <w:p w14:paraId="2ECA7257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насиљем у спорту</w:t>
            </w:r>
          </w:p>
          <w:p w14:paraId="27914893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индексом светског мира</w:t>
            </w:r>
          </w:p>
          <w:p w14:paraId="0B9A087F" w14:textId="77777777" w:rsidR="00CF4EBA" w:rsidRDefault="00CF4EBA" w:rsidP="007D66B0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изазовима и претњама миру</w:t>
            </w: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4A27D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A71A5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B7C8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62C6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B2E14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3A18A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8F0BD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EBA" w14:paraId="56E27F7A" w14:textId="77777777" w:rsidTr="00536B98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9AE7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45B8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0E675B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9FDAC8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992ADC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0E0BAC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F4EBA" w14:paraId="452A2184" w14:textId="77777777" w:rsidTr="00536B98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5BCA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2083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0A0B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184D3AA4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 у везу угрожавање мира са људским правима</w:t>
            </w:r>
          </w:p>
          <w:p w14:paraId="65CF559B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 примере кршења хуманитарног права у прошлости и садашњости</w:t>
            </w:r>
          </w:p>
          <w:p w14:paraId="5E1405B5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критички разматра економске политике са становишта наоружања и претњи миру</w:t>
            </w:r>
          </w:p>
          <w:p w14:paraId="412BC7E5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образложи значај антиратног грађанског активизма и наведе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</w:t>
            </w:r>
          </w:p>
          <w:p w14:paraId="47A07F8C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 примере насилног екстремизма и начине на који се регрутују деца и млади</w:t>
            </w:r>
          </w:p>
          <w:p w14:paraId="7349F227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критички разматра проблем насиља у спорту и изражава негативан став према њему</w:t>
            </w:r>
          </w:p>
          <w:p w14:paraId="76DBA944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 показатеље светског мира и државе највишег и најнижег индекса</w:t>
            </w:r>
          </w:p>
          <w:p w14:paraId="63F99382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критички процењује изазове и претње миру у будућности</w:t>
            </w:r>
          </w:p>
          <w:p w14:paraId="789CBB2A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дискусији показује вештину активног слушања , износи свој став заснован на аргументима и комуницира на конструктиван начин</w:t>
            </w:r>
          </w:p>
          <w:p w14:paraId="2FC52B67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сарадњи са другим ученицима, учествује у дизајнирању и спровођењу истраживања и пројекта</w:t>
            </w:r>
          </w:p>
          <w:p w14:paraId="3A1ECCAF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прикупи, одабере и обради информације релевантне за истраживање и пројекат, користећи ИКТ и друге ресурсе на безбедан начин</w:t>
            </w:r>
          </w:p>
          <w:p w14:paraId="4A9F2D3D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сарађује у тиму, поштујући разлике у мишљењу и интересима</w:t>
            </w:r>
          </w:p>
          <w:p w14:paraId="162B5AF1" w14:textId="77777777" w:rsidR="00CF4EBA" w:rsidRDefault="00CF4EBA" w:rsidP="007D66B0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процени сопствени допринос, и других чланова у раду групе</w:t>
            </w:r>
          </w:p>
          <w:p w14:paraId="61B3A480" w14:textId="77777777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F9A38" w14:textId="77777777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976AEE" w14:textId="7920E3EF" w:rsidR="00536B98" w:rsidRDefault="00536B98" w:rsidP="00536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0A45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 у групи/ пару</w:t>
            </w:r>
          </w:p>
          <w:p w14:paraId="550CE2CA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  <w:p w14:paraId="6A654489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031DDA" w14:textId="77777777" w:rsidR="00CF4EBA" w:rsidRDefault="00CF4EBA" w:rsidP="00CF4E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051D" w14:textId="77777777" w:rsidR="00CF4EBA" w:rsidRDefault="00CF4EBA" w:rsidP="007D66B0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истраживачки и пројектни рад</w:t>
            </w:r>
          </w:p>
          <w:p w14:paraId="46DA3055" w14:textId="77777777" w:rsidR="00CF4EBA" w:rsidRDefault="00CF4EBA" w:rsidP="00CF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FE07" w14:textId="77777777" w:rsidR="00CF4EBA" w:rsidRDefault="00CF4EBA" w:rsidP="007D66B0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јануар/јун</w:t>
            </w:r>
          </w:p>
        </w:tc>
      </w:tr>
      <w:tr w:rsidR="00CF4EBA" w14:paraId="212FE72A" w14:textId="77777777" w:rsidTr="00536B98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B006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1C5AC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393C1C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C3FC34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AF1E72" w14:textId="77777777" w:rsidR="00CF4EBA" w:rsidRDefault="00CF4EBA" w:rsidP="00CF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F4EBA" w14:paraId="56D6F330" w14:textId="77777777" w:rsidTr="00536B98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F160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FD5C8" w14:textId="77777777" w:rsidR="00CF4EBA" w:rsidRDefault="00CF4EBA" w:rsidP="00CF4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0E55" w14:textId="77777777" w:rsidR="00CF4EBA" w:rsidRDefault="00CF4EBA" w:rsidP="007D66B0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/Аудио-визуелна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A0F5" w14:textId="77777777" w:rsidR="00CF4EBA" w:rsidRDefault="00CF4EBA" w:rsidP="007D66B0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</w:t>
            </w:r>
          </w:p>
          <w:p w14:paraId="41E694D2" w14:textId="77777777" w:rsidR="00CF4EBA" w:rsidRDefault="00CF4EBA" w:rsidP="007D66B0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Физичко васпитање</w:t>
            </w:r>
          </w:p>
        </w:tc>
        <w:tc>
          <w:tcPr>
            <w:tcW w:w="4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1082" w14:textId="77777777" w:rsidR="00CF4EBA" w:rsidRDefault="00CF4EBA" w:rsidP="007D66B0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типа, дебата,дијалог, самостални рад)</w:t>
            </w:r>
          </w:p>
          <w:p w14:paraId="72CE2B5B" w14:textId="77777777" w:rsidR="00CF4EBA" w:rsidRDefault="00CF4EBA" w:rsidP="007D66B0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14:paraId="6A6243FB" w14:textId="77777777" w:rsidR="00CF4EBA" w:rsidRDefault="00CF4EBA" w:rsidP="007D66B0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Презентација </w:t>
            </w:r>
          </w:p>
        </w:tc>
      </w:tr>
    </w:tbl>
    <w:p w14:paraId="185FFF73" w14:textId="0003C06F" w:rsidR="00C43717" w:rsidRDefault="00C43717" w:rsidP="00181C12">
      <w:pPr>
        <w:spacing w:after="0" w:line="240" w:lineRule="auto"/>
        <w:rPr>
          <w:sz w:val="24"/>
          <w:szCs w:val="24"/>
          <w:lang w:val="sr-Cyrl-RS"/>
        </w:rPr>
      </w:pPr>
    </w:p>
    <w:p w14:paraId="2AFA1341" w14:textId="3F3ACE89" w:rsidR="00E61B9D" w:rsidRDefault="00E61B9D" w:rsidP="00181C12">
      <w:pPr>
        <w:spacing w:after="0" w:line="240" w:lineRule="auto"/>
        <w:rPr>
          <w:sz w:val="24"/>
          <w:szCs w:val="24"/>
          <w:lang w:val="sr-Cyrl-RS"/>
        </w:rPr>
      </w:pPr>
    </w:p>
    <w:p w14:paraId="020B6B6D" w14:textId="45B7E787" w:rsidR="00E61B9D" w:rsidRDefault="00E61B9D" w:rsidP="00181C12">
      <w:pPr>
        <w:spacing w:after="0" w:line="240" w:lineRule="auto"/>
        <w:rPr>
          <w:sz w:val="24"/>
          <w:szCs w:val="24"/>
          <w:lang w:val="sr-Cyrl-RS"/>
        </w:rPr>
      </w:pPr>
    </w:p>
    <w:p w14:paraId="3B3A12FD" w14:textId="77777777" w:rsidR="00536B98" w:rsidRDefault="00536B98" w:rsidP="00181C12">
      <w:pPr>
        <w:spacing w:after="0" w:line="240" w:lineRule="auto"/>
        <w:rPr>
          <w:sz w:val="24"/>
          <w:szCs w:val="24"/>
          <w:lang w:val="sr-Cyrl-RS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17"/>
        <w:gridCol w:w="1409"/>
        <w:gridCol w:w="1370"/>
        <w:gridCol w:w="1550"/>
        <w:gridCol w:w="1134"/>
        <w:gridCol w:w="444"/>
        <w:gridCol w:w="690"/>
        <w:gridCol w:w="1134"/>
        <w:gridCol w:w="992"/>
        <w:gridCol w:w="1276"/>
        <w:gridCol w:w="1275"/>
        <w:gridCol w:w="1134"/>
      </w:tblGrid>
      <w:tr w:rsidR="00364022" w:rsidRPr="003A5E7A" w14:paraId="682A9955" w14:textId="77777777" w:rsidTr="00CF4EBA">
        <w:trPr>
          <w:gridAfter w:val="6"/>
          <w:wAfter w:w="6501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BC18BCE" w14:textId="24012FEC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br w:type="page"/>
            </w: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449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1D253E" w14:textId="77777777" w:rsidR="00364022" w:rsidRPr="00D747D2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364022" w:rsidRPr="003A5E7A" w14:paraId="4A26692A" w14:textId="77777777" w:rsidTr="00CF4EBA">
        <w:trPr>
          <w:gridAfter w:val="6"/>
          <w:wAfter w:w="6501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493B9A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80681A" w14:textId="77777777" w:rsidR="00364022" w:rsidRPr="001A6854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A68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364022" w:rsidRPr="003A5E7A" w14:paraId="21F3F684" w14:textId="77777777" w:rsidTr="00CF4EBA">
        <w:trPr>
          <w:gridAfter w:val="6"/>
          <w:wAfter w:w="6501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E9D412E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DA6225" w14:textId="77777777" w:rsidR="00364022" w:rsidRPr="001A6854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A68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364022" w:rsidRPr="003A5E7A" w14:paraId="65D8D048" w14:textId="77777777" w:rsidTr="00CF4EBA">
        <w:trPr>
          <w:gridAfter w:val="6"/>
          <w:wAfter w:w="6501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744EDF6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A69BF33" w14:textId="77777777" w:rsidR="00364022" w:rsidRPr="0040185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364022" w:rsidRPr="003A5E7A" w14:paraId="7BFDA434" w14:textId="77777777" w:rsidTr="00CF4EBA">
        <w:trPr>
          <w:gridAfter w:val="6"/>
          <w:wAfter w:w="6501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9BB424E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EB969C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364022" w:rsidRPr="003A5E7A" w14:paraId="347B2715" w14:textId="77777777" w:rsidTr="00CF4EBA">
        <w:trPr>
          <w:gridAfter w:val="6"/>
          <w:wAfter w:w="6501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C914E4F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D760A6E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364022" w:rsidRPr="003A5E7A" w14:paraId="19615647" w14:textId="77777777" w:rsidTr="00CF4EBA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9713B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DB369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C9BE7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79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9D520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64022" w:rsidRPr="003A5E7A" w14:paraId="4669DA97" w14:textId="77777777" w:rsidTr="00CF4EBA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3792F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0D2DB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A0DE7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F8257A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3A5E7A" w14:paraId="69986BD9" w14:textId="77777777" w:rsidTr="00CF4EBA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B7C8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6732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C673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AF091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FC6CA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E03BF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689C7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483EA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976A7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DB8DF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BE18AC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94E21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B3177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3A5E7A" w14:paraId="078DD060" w14:textId="77777777" w:rsidTr="00CF4EBA">
        <w:trPr>
          <w:trHeight w:val="55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76E5D72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038A54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569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14:paraId="46ABA5EF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9E6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85A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F06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506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578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C787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5E73D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64022" w:rsidRPr="003A5E7A" w14:paraId="776487C7" w14:textId="77777777" w:rsidTr="00CF4EBA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7FB63C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7F00F3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544C5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02365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EBAE6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F8E767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1D1407" w14:paraId="6466BB56" w14:textId="77777777" w:rsidTr="00CF4EBA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B9CC7C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E6A02B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536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сагледа садржаје којима ће се бавити настава Православнеог катихизиса у току 2. године средњошколског и гимназијског школовања;</w:t>
            </w:r>
          </w:p>
          <w:p w14:paraId="23DBA90E" w14:textId="7B95A84F" w:rsidR="00E61B9D" w:rsidRPr="00536B98" w:rsidRDefault="00364022" w:rsidP="00536B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4F1F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2FF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ABDF4D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364022" w:rsidRPr="003A5E7A" w14:paraId="20EC24CC" w14:textId="77777777" w:rsidTr="00CF4EBA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2DCD59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2BB9E0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86D1D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2C1A1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DF2A68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1D1407" w14:paraId="263B2CF0" w14:textId="77777777" w:rsidTr="00CF4EBA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4C7B15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1A875A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FC786C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8A362B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Срепски језик и књижевност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54CDA1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6057E00D" w14:textId="049C9439" w:rsidR="00E61B9D" w:rsidRPr="001D1407" w:rsidRDefault="00364022" w:rsidP="00536B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</w:t>
            </w:r>
            <w:r w:rsidR="00E61B9D">
              <w:rPr>
                <w:rFonts w:ascii="Times New Roman" w:eastAsia="Times New Roman" w:hAnsi="Times New Roman" w:cs="Times New Roman"/>
                <w:lang w:val="sr-Cyrl-CS"/>
              </w:rPr>
              <w:t>ју на часу и испитивањем ставова</w:t>
            </w:r>
          </w:p>
        </w:tc>
      </w:tr>
      <w:tr w:rsidR="00364022" w:rsidRPr="003A5E7A" w14:paraId="7ABD44D9" w14:textId="77777777" w:rsidTr="00CF4EBA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37C15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00EB6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532B6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0B5D51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3A5E7A" w14:paraId="46178BBB" w14:textId="77777777" w:rsidTr="00CF4EBA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2314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A5FD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87B7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806925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4E9F55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43797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9882A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DA382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A851E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5B1E27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A0951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843B7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3E93EB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3A5E7A" w14:paraId="6705A231" w14:textId="77777777" w:rsidTr="00CF4EBA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05866F1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A71F582" w14:textId="77777777" w:rsidR="00364022" w:rsidRPr="003A5E7A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Стварање света и човека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3A6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14:paraId="7EA1EB9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Развијање свести код ученика о стварању човека по „икони и подобију Божијем“, односно као слободне личности способне за љубав према другом бићу;</w:t>
            </w:r>
          </w:p>
          <w:p w14:paraId="24D70BA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Оспособити ученике за разумевање да је свет и све што је у њему створено за вечност да буде причасник вечног Божијег живота;</w:t>
            </w:r>
          </w:p>
          <w:p w14:paraId="76AE685B" w14:textId="3C37CCF8" w:rsidR="00364022" w:rsidRPr="001D1407" w:rsidRDefault="00364022" w:rsidP="001D140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Предочити ученицима чињеницу да је човек од Бога призван да управља целим светом и да га приноси Богу те да се у</w:t>
            </w:r>
            <w:r w:rsidR="001D1407">
              <w:rPr>
                <w:rFonts w:ascii="Times New Roman" w:eastAsia="Times New Roman" w:hAnsi="Times New Roman" w:cs="Times New Roman"/>
                <w:lang w:val="sr-Cyrl-CS"/>
              </w:rPr>
              <w:t xml:space="preserve"> тој заједници обожи и човек и </w:t>
            </w: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="001D1407">
              <w:rPr>
                <w:rFonts w:ascii="Times New Roman" w:eastAsia="Times New Roman" w:hAnsi="Times New Roman" w:cs="Times New Roman"/>
                <w:lang w:val="sr-Cyrl-CS"/>
              </w:rPr>
              <w:t>в</w:t>
            </w: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6E8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3565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4E8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DED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E99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A13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DE9BA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64022" w:rsidRPr="003A5E7A" w14:paraId="4B9F3C19" w14:textId="77777777" w:rsidTr="00CF4EBA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2C13CE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00B627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58DAB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CBBBE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F47EC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5B1A8A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1D1407" w14:paraId="629B4C30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D15E7A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224E88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7393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интерпретира учење Цркве о стварању света;</w:t>
            </w:r>
          </w:p>
          <w:p w14:paraId="21FDA2C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човек икона Божија зато што је слободан;</w:t>
            </w:r>
          </w:p>
          <w:p w14:paraId="1A5A4DA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14:paraId="1561398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14:paraId="4DE9160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Бити подстакнут да просуђује о смислу постојања човека и света;</w:t>
            </w:r>
          </w:p>
          <w:p w14:paraId="01FE316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разликује особености створеног и нествореног;</w:t>
            </w:r>
          </w:p>
          <w:p w14:paraId="0FB92A3C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развија одговорност за сопствени живот и живот других;</w:t>
            </w:r>
          </w:p>
          <w:p w14:paraId="4D960B07" w14:textId="34E817E9" w:rsidR="00E61B9D" w:rsidRPr="001D1407" w:rsidRDefault="00364022" w:rsidP="00536B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E41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Фонтални</w:t>
            </w:r>
          </w:p>
          <w:p w14:paraId="6508D47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F8A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120FF31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8ECB47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7BD2D75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364022" w:rsidRPr="003A5E7A" w14:paraId="51C87254" w14:textId="77777777" w:rsidTr="00CF4EBA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AC6C0C0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DD747F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CAF19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A33CA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85B4DE7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1D1407" w14:paraId="2910E150" w14:textId="77777777" w:rsidTr="00CF4EBA">
        <w:trPr>
          <w:trHeight w:val="53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D6F170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F8FEE5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5793A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C815E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1CFD2D8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37C7D853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08C2CAE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33EF0F8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75349C4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7E5CBDB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46E5FE0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00500EF8" w14:textId="28F073D8" w:rsidR="00E61B9D" w:rsidRPr="00E61B9D" w:rsidRDefault="00364022" w:rsidP="00E61B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D58F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Музичка култура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A5AF63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2EA3953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549F1D0C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772A33C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364022" w:rsidRPr="003A5E7A" w14:paraId="195CB505" w14:textId="77777777" w:rsidTr="00CF4EBA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A07E5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1AFBD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3C17B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5675CB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3A5E7A" w14:paraId="1801719D" w14:textId="77777777" w:rsidTr="00CF4EBA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40E2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DD31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7864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EB7B2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DF82E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AE5AB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DB2D8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6E17A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8DBDA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B0952A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5757A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C9A07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1ED5EA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3A5E7A" w14:paraId="524D681D" w14:textId="77777777" w:rsidTr="00CF4EBA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705467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262A805" w14:textId="77777777" w:rsidR="00364022" w:rsidRPr="003A5E7A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Прародитељски грех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8EEC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14:paraId="0E7BDC0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Ученицима предочити да се човеков промашај( грех) састоји у одвајању човека и света од Бога;</w:t>
            </w:r>
          </w:p>
          <w:p w14:paraId="40B5191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513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8E9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A70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8AE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D34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5D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202C3A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64022" w:rsidRPr="003A5E7A" w14:paraId="578534DC" w14:textId="77777777" w:rsidTr="00CF4EBA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9FFF77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187DC0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9D22F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532D0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F25FF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57A5E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1D1407" w14:paraId="3A7B172C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49CBDE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1EC55D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3FBB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објасни у чему се састоји прародитељски грех;</w:t>
            </w:r>
          </w:p>
          <w:p w14:paraId="0A478C3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14:paraId="75DB55BF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објасни каква је улога човек ау остваривању назначења света;</w:t>
            </w:r>
          </w:p>
          <w:p w14:paraId="7A7587E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14:paraId="09ECA5EF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Бити подставкнут да се одговорније односи према природи;</w:t>
            </w:r>
          </w:p>
          <w:p w14:paraId="56A667A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стекне увид у личну одговорност за своје поступке;</w:t>
            </w:r>
          </w:p>
          <w:p w14:paraId="48E3B42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 xml:space="preserve">Моћи да уочи значај покајања за своје </w:t>
            </w: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спасење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373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0547A93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932F06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885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2DA370A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14:paraId="72259FB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86D22A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7DD6F4D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364022" w:rsidRPr="003A5E7A" w14:paraId="7BB3E595" w14:textId="77777777" w:rsidTr="00CF4EBA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34C8A1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019391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86FBA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71885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1894F4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1D1407" w14:paraId="200D650E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7B7034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8C4418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91D3852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064EF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A106E3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5361F473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FEBB4E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40879C3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2D80E0E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44406EC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76E6D45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106CAD6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444165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3318DE1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5C0E03A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20B021CC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364022" w:rsidRPr="003A5E7A" w14:paraId="363CFAD6" w14:textId="77777777" w:rsidTr="00CF4EBA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EA8AA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D6D85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36D5C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7B502E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3A5E7A" w14:paraId="22A757F4" w14:textId="77777777" w:rsidTr="00CF4EBA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AFF1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A657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1FC3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06529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9BEB2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9A52FA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6DFFB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F6C5A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0857E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21FFE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6334D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EEA92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2DBBB25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3A5E7A" w14:paraId="77223373" w14:textId="77777777" w:rsidTr="00CF4EBA">
        <w:trPr>
          <w:trHeight w:val="55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8E5F97F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9A1260B" w14:textId="77777777" w:rsidR="00364022" w:rsidRPr="003A5E7A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363D7AF1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4EA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14:paraId="40AF89F3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знање о историјском току остварења Божијег плана о свету;</w:t>
            </w:r>
          </w:p>
          <w:p w14:paraId="294BF4B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14:paraId="61F8B8BF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14:paraId="1DD4592C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Предочити ученицима да се у старозаветној историји назире личност Месије који сабира и избавља народ божији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A20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FDD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574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020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DDA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F77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8A2E6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64022" w:rsidRPr="003A5E7A" w14:paraId="0D015DF2" w14:textId="77777777" w:rsidTr="00CF4EBA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1CB869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DB9B3D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DF602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79A99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6AE608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707B04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1D1407" w14:paraId="76B06CEF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7DC676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336386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F08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14:paraId="0C817DFB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14:paraId="5ECAC13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Ноја, схвати значење појма праслике Христа и Цркве као места спасења;</w:t>
            </w:r>
          </w:p>
          <w:p w14:paraId="2363AD0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14:paraId="41F0DE8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14:paraId="5095886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Бити свестан да је за богопознање неопходан личан сусрет са Богом;</w:t>
            </w:r>
          </w:p>
          <w:p w14:paraId="139DD8F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разуме да је обећање потомства дато Аавраму духовног карактера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580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475495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28BC88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797C94A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003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2E9EF9C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3E0F8D3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08B66C9B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5971216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641AE42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364022" w:rsidRPr="003A5E7A" w14:paraId="5EB41A7A" w14:textId="77777777" w:rsidTr="00CF4EBA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4FFDD0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C91178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C73D67" w14:textId="77777777" w:rsidR="00364022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  <w:p w14:paraId="08AFFA92" w14:textId="4802DC38" w:rsidR="00536B98" w:rsidRPr="003A5E7A" w:rsidRDefault="00536B98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2C5B9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AC1FA8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1D1407" w14:paraId="062C0A58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689E93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984897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25A4D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632B49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3246B37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5D5F8EF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35FC25B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253FE01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1E84501C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55020AC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4A644E8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Ликовна култура</w:t>
            </w:r>
          </w:p>
          <w:p w14:paraId="05249F61" w14:textId="63AEB897" w:rsidR="001D1407" w:rsidRPr="001D1407" w:rsidRDefault="00364022" w:rsidP="00536B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903110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35B0E34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5E0BFB4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0CB4910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364022" w:rsidRPr="003A5E7A" w14:paraId="1CDC5ADB" w14:textId="77777777" w:rsidTr="00CF4EBA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9574C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AF14C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BDA9A7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2259D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3A5E7A" w14:paraId="35A7E14A" w14:textId="77777777" w:rsidTr="00CF4EBA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3250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0E17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58D3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BE9A0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26DBE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CDED1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0DD84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2F3A4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DB231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DCE71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99513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CE77B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8D45AA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3A5E7A" w14:paraId="26DB3ACF" w14:textId="77777777" w:rsidTr="00CF4EBA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7AAC14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12826B9" w14:textId="77777777" w:rsidR="00364022" w:rsidRPr="003A5E7A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2C626E89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Мојсија до Христа)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3D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14:paraId="7E31EF7B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14:paraId="5CBD4F3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14:paraId="65951C3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5F8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0B05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7DE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04D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C5C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9E7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3B313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64022" w:rsidRPr="003A5E7A" w14:paraId="26A7161D" w14:textId="77777777" w:rsidTr="00CF4EBA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6BE367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CFFB5D8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EE4221" w14:textId="77777777" w:rsidR="00364022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8EFE7A1" w14:textId="426F4671" w:rsidR="006D58FA" w:rsidRPr="003A5E7A" w:rsidRDefault="006D58FA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95BBE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5600B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365E24A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1D1407" w14:paraId="179826E7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08194B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BF4C62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021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Знати да је старозаветна вера –вера у једног Бога;</w:t>
            </w:r>
          </w:p>
          <w:p w14:paraId="62766EC3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14:paraId="7484235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наведе који старозаветни догађаји јесу праслика Сина Божијег и новозаветне Цркве;</w:t>
            </w:r>
          </w:p>
          <w:p w14:paraId="0C4D1ED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Моћи да повезује догађаје старозаветне и новозаветне историје;</w:t>
            </w:r>
          </w:p>
          <w:p w14:paraId="05A514B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14:paraId="29189EE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14:paraId="3095B9E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14:paraId="7B09713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упореди Десет заповести са Христовим заповестима о љубави;</w:t>
            </w:r>
          </w:p>
          <w:p w14:paraId="344826F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Знати да је месијанска идеја присутна током старозаветне историје;</w:t>
            </w:r>
          </w:p>
          <w:p w14:paraId="0A40FA10" w14:textId="13E58F84" w:rsidR="00364022" w:rsidRPr="001D1407" w:rsidRDefault="00364022" w:rsidP="001D140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FE9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BC5E63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21CA3C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785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58ED395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1FBC8E6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AECA53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F9496A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5263C5C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58A83A77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8D7BDC6" w14:textId="77777777" w:rsidR="00364022" w:rsidRPr="001D1407" w:rsidRDefault="00364022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64022" w:rsidRPr="003A5E7A" w14:paraId="6C85D943" w14:textId="77777777" w:rsidTr="00CF4EBA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193AD1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F24808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C2282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8B6ACA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48C7C3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1D1407" w14:paraId="660A5992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ECE1A3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99259F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A260E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06B9AB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5B1B257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3B78140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08A612D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662C721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522246A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07FD748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216B015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4E7543A3" w14:textId="77777777" w:rsidR="00364022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  <w:p w14:paraId="59A5130A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CA89B6E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F264174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10E03AB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E7F33A9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BC7A6B6" w14:textId="77777777" w:rsidR="006D58FA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11EE183" w14:textId="1342912A" w:rsidR="006D58FA" w:rsidRPr="001D1407" w:rsidRDefault="006D58FA" w:rsidP="006D58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8BE2AF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72823CE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09679CE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66FBE153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680013F4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364022" w:rsidRPr="003A5E7A" w14:paraId="107DF1C6" w14:textId="77777777" w:rsidTr="00CF4EBA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1B1F6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9001A4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9BC0E7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6442CF7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64022" w:rsidRPr="003A5E7A" w14:paraId="1905ED9C" w14:textId="77777777" w:rsidTr="00CF4EBA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FDF0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C532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BCF2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CC6915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E81AF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5ED1B1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9F3EF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3FE83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BB84C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E2A6F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42CD2B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9D515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C461E5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64022" w:rsidRPr="003A5E7A" w14:paraId="0164F32E" w14:textId="77777777" w:rsidTr="00CF4EBA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3792788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EE462D" w14:textId="77777777" w:rsidR="00364022" w:rsidRPr="003A5E7A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Старозаветна ризница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07E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доживљај старозаветне побожности;</w:t>
            </w:r>
          </w:p>
          <w:p w14:paraId="69C74E2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14:paraId="1E0D5C0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0F35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560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F24C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F1F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44B9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632E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BCC882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64022" w:rsidRPr="003A5E7A" w14:paraId="4313D3EC" w14:textId="77777777" w:rsidTr="00CF4EBA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D1D7EC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5532A8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38002F" w14:textId="77777777" w:rsidR="00364022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708525AA" w14:textId="0CC39BAD" w:rsidR="006D58FA" w:rsidRPr="003A5E7A" w:rsidRDefault="006D58FA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02EFFB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BD4886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941C6F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64022" w:rsidRPr="001D1407" w14:paraId="4088A6AA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B5D97A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6507DE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B4BB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14:paraId="78811EA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F49F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6EF318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714C09F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479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36F20CE6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7EE5B15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D22682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51C2E7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152F013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474D819A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371D1C2" w14:textId="77777777" w:rsidR="00364022" w:rsidRPr="001D1407" w:rsidRDefault="00364022" w:rsidP="00DC48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64022" w:rsidRPr="003A5E7A" w14:paraId="1A0BA8BF" w14:textId="77777777" w:rsidTr="00CF4EBA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6EA185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375C63" w14:textId="77777777" w:rsidR="00364022" w:rsidRPr="003A5E7A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DFF91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649B63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A9F43D" w14:textId="77777777" w:rsidR="00364022" w:rsidRPr="003A5E7A" w:rsidRDefault="00364022" w:rsidP="00DC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64022" w:rsidRPr="001D1407" w14:paraId="5FCA2C67" w14:textId="77777777" w:rsidTr="00CF4EBA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556008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51F90A" w14:textId="77777777" w:rsidR="00364022" w:rsidRPr="001D1407" w:rsidRDefault="00364022" w:rsidP="00DC48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68D47E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50C8B97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1D53E07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35D63EEB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77389E7A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522497BE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60DE43B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49D9A332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3D568078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3A8B442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BC152E0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12950749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7A453FED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4DB26115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4F433161" w14:textId="77777777" w:rsidR="00364022" w:rsidRPr="001D1407" w:rsidRDefault="00364022" w:rsidP="00DC489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D1407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</w:tbl>
    <w:p w14:paraId="74BB4DC4" w14:textId="357BFE35" w:rsidR="006D58FA" w:rsidRDefault="006D58FA" w:rsidP="00181C12">
      <w:pPr>
        <w:spacing w:after="0" w:line="240" w:lineRule="auto"/>
        <w:rPr>
          <w:sz w:val="24"/>
          <w:szCs w:val="24"/>
          <w:lang w:val="sr-Cyrl-RS"/>
        </w:rPr>
      </w:pPr>
    </w:p>
    <w:p w14:paraId="49974733" w14:textId="19DF3E02" w:rsidR="00471F27" w:rsidRDefault="00896445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896445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ТРЕЋИ РАЗРЕД</w:t>
      </w:r>
    </w:p>
    <w:tbl>
      <w:tblPr>
        <w:tblW w:w="12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8699"/>
      </w:tblGrid>
      <w:tr w:rsidR="008C5815" w:rsidRPr="008C5815" w14:paraId="5B07700C" w14:textId="77777777" w:rsidTr="006C23AF">
        <w:trPr>
          <w:trHeight w:val="51"/>
        </w:trPr>
        <w:tc>
          <w:tcPr>
            <w:tcW w:w="33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C0174C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6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4AAE24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8C5815" w:rsidRPr="008C5815" w14:paraId="7BFABF02" w14:textId="77777777" w:rsidTr="006C23AF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7625573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74F57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8C5815" w:rsidRPr="008C5815" w14:paraId="606458E5" w14:textId="77777777" w:rsidTr="006C23AF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D7EA09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E2C9C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трећи</w:t>
            </w:r>
          </w:p>
        </w:tc>
      </w:tr>
      <w:tr w:rsidR="008C5815" w:rsidRPr="008C5815" w14:paraId="09F9B743" w14:textId="77777777" w:rsidTr="006C23AF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4B33577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16DBC3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105</w:t>
            </w:r>
          </w:p>
        </w:tc>
      </w:tr>
      <w:tr w:rsidR="008C5815" w:rsidRPr="008C5815" w14:paraId="2EA18E66" w14:textId="77777777" w:rsidTr="006C23AF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BF83CA3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3B150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C5815" w:rsidRPr="008C5815" w14:paraId="72E77262" w14:textId="77777777" w:rsidTr="006C23AF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6E09A07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181B025" w14:textId="77777777" w:rsidR="008C5815" w:rsidRPr="008C5815" w:rsidRDefault="008C5815" w:rsidP="007D66B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Љиљана Бајић, Миодраг Павловић, Зона Мркаљ: Читанка 3. Српски језик и књижевност за трећи разред гимназије, Клет, 2021.</w:t>
            </w:r>
          </w:p>
          <w:p w14:paraId="174F5EB9" w14:textId="77777777" w:rsidR="008C5815" w:rsidRPr="008C5815" w:rsidRDefault="008C5815" w:rsidP="007D66B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Весна Ломпар, Александра Антић: Граматика 3. Српски језик и књижевност за трећи разред гимназије, Клет, 2021.</w:t>
            </w:r>
          </w:p>
          <w:p w14:paraId="5AF1AC9B" w14:textId="77777777" w:rsidR="008C5815" w:rsidRPr="008C5815" w:rsidRDefault="008C5815" w:rsidP="007D66B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Правопис српскога језика, Матица српска, Нови Сад, 2010.</w:t>
            </w:r>
          </w:p>
          <w:p w14:paraId="0477A881" w14:textId="77777777" w:rsidR="008C5815" w:rsidRPr="008C5815" w:rsidRDefault="008C5815" w:rsidP="007D66B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Милија Николић: Методика наставе српског језика и књижевности</w:t>
            </w:r>
          </w:p>
          <w:p w14:paraId="7D880971" w14:textId="77777777" w:rsidR="008C5815" w:rsidRPr="008C5815" w:rsidRDefault="008C5815" w:rsidP="007D66B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Драгиша Живковић: Теорија књижевности са теоријом писмености</w:t>
            </w:r>
          </w:p>
          <w:p w14:paraId="66DF372C" w14:textId="77777777" w:rsidR="008C5815" w:rsidRPr="008C5815" w:rsidRDefault="008C5815" w:rsidP="007D66B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Иво Тартаља: Теорија књижевности</w:t>
            </w:r>
          </w:p>
          <w:p w14:paraId="1C548E65" w14:textId="77777777" w:rsidR="008C5815" w:rsidRPr="008C5815" w:rsidRDefault="008C5815" w:rsidP="007D66B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Јован Деретић, Злата Бојовић, Марија Митровић: Историја књижевности за 1. разред средње школе</w:t>
            </w:r>
          </w:p>
        </w:tc>
      </w:tr>
    </w:tbl>
    <w:p w14:paraId="245A8561" w14:textId="57CCB582" w:rsidR="008C5815" w:rsidRDefault="008C5815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tbl>
      <w:tblPr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60"/>
        <w:gridCol w:w="59"/>
        <w:gridCol w:w="2091"/>
        <w:gridCol w:w="142"/>
        <w:gridCol w:w="137"/>
        <w:gridCol w:w="2479"/>
        <w:gridCol w:w="150"/>
        <w:gridCol w:w="35"/>
        <w:gridCol w:w="99"/>
        <w:gridCol w:w="744"/>
        <w:gridCol w:w="91"/>
        <w:gridCol w:w="14"/>
        <w:gridCol w:w="139"/>
        <w:gridCol w:w="73"/>
        <w:gridCol w:w="760"/>
        <w:gridCol w:w="17"/>
        <w:gridCol w:w="208"/>
        <w:gridCol w:w="19"/>
        <w:gridCol w:w="943"/>
        <w:gridCol w:w="146"/>
        <w:gridCol w:w="242"/>
        <w:gridCol w:w="209"/>
        <w:gridCol w:w="510"/>
        <w:gridCol w:w="423"/>
        <w:gridCol w:w="274"/>
        <w:gridCol w:w="35"/>
        <w:gridCol w:w="794"/>
        <w:gridCol w:w="17"/>
        <w:gridCol w:w="140"/>
        <w:gridCol w:w="250"/>
        <w:gridCol w:w="497"/>
        <w:gridCol w:w="356"/>
        <w:gridCol w:w="21"/>
        <w:gridCol w:w="20"/>
        <w:gridCol w:w="924"/>
        <w:gridCol w:w="771"/>
        <w:gridCol w:w="150"/>
      </w:tblGrid>
      <w:tr w:rsidR="008C5815" w:rsidRPr="008C5815" w14:paraId="30989774" w14:textId="77777777" w:rsidTr="008C5815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E6F1F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DCE88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D0153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21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CCAF15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3181B636" w14:textId="77777777" w:rsidTr="008C5815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0D9D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1D05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329D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929D2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A3E57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A7E41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E5637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25159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BACB8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E1FBDC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C1830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4CC21F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1640080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20A8D7E5" w14:textId="77777777" w:rsidTr="008C5815">
        <w:trPr>
          <w:gridAfter w:val="1"/>
          <w:wAfter w:w="150" w:type="dxa"/>
          <w:trHeight w:val="683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380723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76BB87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Модерна у светској и српској књижевности </w:t>
            </w:r>
          </w:p>
          <w:p w14:paraId="7E0526D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4B6C26A" w14:textId="77777777" w:rsidR="008C5815" w:rsidRPr="008C5815" w:rsidRDefault="008C5815" w:rsidP="00AE4042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13A8" w14:textId="77777777" w:rsidR="008C5815" w:rsidRPr="00900857" w:rsidRDefault="008C5815" w:rsidP="007D66B0">
            <w:pPr>
              <w:numPr>
                <w:ilvl w:val="0"/>
                <w:numId w:val="10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00857">
              <w:rPr>
                <w:rFonts w:ascii="Times New Roman" w:hAnsi="Times New Roman" w:cs="Times New Roman"/>
                <w:lang w:val="sr-Cyrl-CS"/>
              </w:rPr>
              <w:t>Упознавање ученика са књижевношћу модèрне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E1E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26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6A6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57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F88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22</w:t>
            </w:r>
          </w:p>
        </w:tc>
        <w:tc>
          <w:tcPr>
            <w:tcW w:w="1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FB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1F8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343A2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37A4FE70" w14:textId="77777777" w:rsidTr="008C5815">
        <w:trPr>
          <w:gridAfter w:val="1"/>
          <w:wAfter w:w="150" w:type="dxa"/>
          <w:trHeight w:val="5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6F3639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7FEDDE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AA3600" w14:textId="77777777" w:rsid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  <w:p w14:paraId="1FD52A3A" w14:textId="47D496CE" w:rsidR="001E2FC1" w:rsidRPr="008C5815" w:rsidRDefault="001E2FC1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C1BEF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C8305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F4852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25EF85B8" w14:textId="77777777" w:rsidTr="008C5815">
        <w:trPr>
          <w:gridAfter w:val="1"/>
          <w:wAfter w:w="150" w:type="dxa"/>
          <w:trHeight w:val="37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C1DD49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53281D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BE46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6F2E3FD2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наведе главне мотиве, тематику, ликове и основне стилске одлике репрезентативних књижевних дела; </w:t>
            </w:r>
          </w:p>
          <w:p w14:paraId="5C534490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 xml:space="preserve">именује особености књижевне епохе; </w:t>
            </w:r>
          </w:p>
          <w:p w14:paraId="017A2A19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наведе имена аутора, називе обрађених дела и разврстава их према књижевним епохама; </w:t>
            </w:r>
          </w:p>
          <w:p w14:paraId="46ADB622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испита одјеке европске модерне у српској књижевности и објасни сличност и особеност тих појава;</w:t>
            </w:r>
          </w:p>
          <w:p w14:paraId="113100E9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повеже појаве у књижевности са друштвено-историјским околностнма које су довеле до Првог светског рата;</w:t>
            </w:r>
          </w:p>
        </w:tc>
        <w:tc>
          <w:tcPr>
            <w:tcW w:w="2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9F52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978DADD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6C713476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8D73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069D54EA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CCF4A35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75EABBF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8C5815" w:rsidRPr="008C5815" w14:paraId="1F9D402B" w14:textId="77777777" w:rsidTr="008C5815">
        <w:trPr>
          <w:gridAfter w:val="1"/>
          <w:wAfter w:w="150" w:type="dxa"/>
          <w:trHeight w:val="6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E9BAA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ABB96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2153AB" w14:textId="77777777" w:rsidR="001E2FC1" w:rsidRDefault="001E2FC1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3F522CD" w14:textId="7F18F2A3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44DFA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344C09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77C06C1C" w14:textId="77777777" w:rsidTr="008C5815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B366E5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7F3EA6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3935007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757201C5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31BACBB1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66251925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38428419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68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AD27CE2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280DE715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3866E992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5F1B50D1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24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5F84668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0B1CD84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025EA3E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19980339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8C5815" w:rsidRPr="008C5815" w14:paraId="4D7FEBE2" w14:textId="77777777" w:rsidTr="008C5815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CA1D1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CAC5C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118B7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21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620A5A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47CE18E2" w14:textId="77777777" w:rsidTr="008C5815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0C60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9F76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2A84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61C9B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84616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9A544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A1401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240FE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82626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705518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15482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57F305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5B6EE18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108CAFC7" w14:textId="77777777" w:rsidTr="008C5815">
        <w:trPr>
          <w:gridAfter w:val="1"/>
          <w:wAfter w:w="150" w:type="dxa"/>
          <w:trHeight w:val="683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89D7C14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ADED45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Међуратна у </w:t>
            </w: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светској и </w:t>
            </w:r>
            <w:r w:rsidRPr="008C5815">
              <w:rPr>
                <w:rFonts w:ascii="Times New Roman" w:hAnsi="Times New Roman" w:cs="Times New Roman"/>
                <w:b/>
                <w:sz w:val="24"/>
                <w:szCs w:val="24"/>
              </w:rPr>
              <w:t>српској књижевности</w:t>
            </w:r>
          </w:p>
          <w:p w14:paraId="17746063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5CBBA73" w14:textId="77777777" w:rsidR="008C5815" w:rsidRPr="008C5815" w:rsidRDefault="008C5815" w:rsidP="001E2FC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C3CB" w14:textId="77777777" w:rsidR="008C5815" w:rsidRPr="001E2FC1" w:rsidRDefault="008C5815" w:rsidP="007D66B0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sr-Cyrl-CS"/>
              </w:rPr>
            </w:pPr>
            <w:r w:rsidRPr="001E2FC1">
              <w:rPr>
                <w:sz w:val="22"/>
                <w:szCs w:val="22"/>
                <w:lang w:val="sr-Cyrl-RS"/>
              </w:rPr>
              <w:t>Упознавање ученика са међуратном књижевношћу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98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24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34B0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27D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5BA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467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43A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3E6A9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6F44ACEA" w14:textId="77777777" w:rsidTr="008C5815">
        <w:trPr>
          <w:gridAfter w:val="1"/>
          <w:wAfter w:w="150" w:type="dxa"/>
          <w:trHeight w:val="5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401540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7BF55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CCEA6E" w14:textId="77777777" w:rsid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  <w:p w14:paraId="6F7EFFB0" w14:textId="41C77B2B" w:rsidR="001E2FC1" w:rsidRPr="008C5815" w:rsidRDefault="001E2FC1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23F44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60276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D591B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46E51F71" w14:textId="77777777" w:rsidTr="008C5815">
        <w:trPr>
          <w:gridAfter w:val="1"/>
          <w:wAfter w:w="150" w:type="dxa"/>
          <w:trHeight w:val="37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AA821F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4EB582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F253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217E398A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наведе главне мотиве, тематику, ликове и основне стилске одлике репрезентативних књижевних дела; </w:t>
            </w:r>
          </w:p>
          <w:p w14:paraId="02722DC4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 xml:space="preserve">именује особености књижевне епохе; </w:t>
            </w:r>
          </w:p>
          <w:p w14:paraId="71526861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наведе имена аутора, називе обрађених дела и разврстава их према књижевним епохама; </w:t>
            </w:r>
          </w:p>
          <w:p w14:paraId="017B4994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препозна и испита однос ратне и међуратне књижевности према традицији (прошлости)</w:t>
            </w:r>
          </w:p>
        </w:tc>
        <w:tc>
          <w:tcPr>
            <w:tcW w:w="2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7261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BAAD53F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73C3A761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17BE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7610B640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7A2CBA78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0FA8C4D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септембар, октобар</w:t>
            </w:r>
          </w:p>
        </w:tc>
      </w:tr>
      <w:tr w:rsidR="008C5815" w:rsidRPr="008C5815" w14:paraId="101B00FC" w14:textId="77777777" w:rsidTr="008C5815">
        <w:trPr>
          <w:gridAfter w:val="1"/>
          <w:wAfter w:w="150" w:type="dxa"/>
          <w:trHeight w:val="6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F4181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4D866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BFBC1D" w14:textId="77777777" w:rsid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  <w:p w14:paraId="1A2AA312" w14:textId="460570A8" w:rsidR="001E2FC1" w:rsidRPr="008C5815" w:rsidRDefault="001E2FC1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BEA81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D43E0F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4147510D" w14:textId="77777777" w:rsidTr="008C5815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018A6D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28715C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7919057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065B431C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762A330E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4BF58E88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669C75B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68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11C0A1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1B17C0C6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794B2F10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54596F6C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24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61470C2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93672E1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8E2089E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27157F0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8C5815" w:rsidRPr="008C5815" w14:paraId="6221D95B" w14:textId="77777777" w:rsidTr="008C5815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85667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BA1AD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A4519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DB037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518E02E2" w14:textId="77777777" w:rsidTr="008C5815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5724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ED2C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9CC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A6734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A1994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82FA6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CC728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5227E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D12BE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B8ECB4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0188A9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288A17E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54C2D5B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2F925274" w14:textId="77777777" w:rsidTr="008C5815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011686D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  <w:r w:rsidRPr="008C581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DFECA6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Творба речи</w:t>
            </w:r>
          </w:p>
          <w:p w14:paraId="178667FC" w14:textId="77777777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73FD06E3" w14:textId="6BAE6319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28DA" w14:textId="77777777" w:rsidR="008C5815" w:rsidRPr="001E2FC1" w:rsidRDefault="008C5815" w:rsidP="007D66B0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Стицања знања из области творбе речи и способности да се та знања примене у говору и писању</w:t>
            </w: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CB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6476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C66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43F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49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6B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E79D8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2C8E2AD0" w14:textId="77777777" w:rsidTr="008C5815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71F7E5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3FD82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54CA8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E98B7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97E43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119F9B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6EBEDD80" w14:textId="77777777" w:rsidTr="008C5815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0D4A06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DDA790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21EB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508C0FB5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препозна најважније типове творбе у српском језику – извођење, слагање, комбиновану творбу и претварање;</w:t>
            </w:r>
          </w:p>
          <w:p w14:paraId="28437CB4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препозна делове творенице у типичним случајевима;</w:t>
            </w:r>
          </w:p>
          <w:p w14:paraId="4013D916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примени правила промене полусложеница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F6B6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2B4762A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5025FF20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4E9B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4C09844C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24253858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2EF4E8D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1A5551B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децембар, јануар, фебруар, март</w:t>
            </w:r>
          </w:p>
        </w:tc>
      </w:tr>
      <w:tr w:rsidR="008C5815" w:rsidRPr="008C5815" w14:paraId="0102C897" w14:textId="77777777" w:rsidTr="008C5815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445889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053BE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D93A8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A847C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DD78B2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344BF42C" w14:textId="77777777" w:rsidTr="008C5815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D605EC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AE0A00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AC26A14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0F6C776E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4F2E7BAB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454B3E9D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2ADF1A9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1CDE6D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6C8DC327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15849AEB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1B37E4A4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A4B350E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23F2CE2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CA9A8EE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63C2693B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8C5815" w:rsidRPr="008C5815" w14:paraId="1EA92D4A" w14:textId="77777777" w:rsidTr="006C23AF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52FE6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F5F78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25CE8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B71251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27EFB1F3" w14:textId="77777777" w:rsidTr="006C23AF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375D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CF9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ACE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60728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16D05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43093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C4A57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0CD26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F14D4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32F7B8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FA2F43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97F935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2E44FEC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57DC21C0" w14:textId="77777777" w:rsidTr="006C23AF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18A88F3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  <w:r w:rsidRPr="008C581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B4ABA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Лексикологија</w:t>
            </w:r>
          </w:p>
          <w:p w14:paraId="702A8D58" w14:textId="77777777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59F88A83" w14:textId="021E173E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9F3A" w14:textId="77777777" w:rsidR="008C5815" w:rsidRPr="001E2FC1" w:rsidRDefault="008C5815" w:rsidP="007D66B0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Стицања знања из области лексикологије и способности да се та знања примене у говору и писању</w:t>
            </w: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538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4B9E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3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C39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485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C19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BB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E83F9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4837D26A" w14:textId="77777777" w:rsidTr="006C23AF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07AECC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C99F1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E97DD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8E63D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9855B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11D32E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64CDEB0E" w14:textId="77777777" w:rsidTr="006C23AF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901350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419FA1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CCD7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1FE0166B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разликује значењске односе међу речима;</w:t>
            </w:r>
          </w:p>
          <w:p w14:paraId="72C8D731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примени језичке механизме за богаћење речника (метафору, метонимију и синегдоху); </w:t>
            </w:r>
          </w:p>
          <w:p w14:paraId="1DF46837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разликује типове лексике с обзиром на порекло (народне речи, црквенословенске речи и позајмљенице) и сферу употребе (историзми, архаизми, неологизми, термини);</w:t>
            </w:r>
          </w:p>
          <w:p w14:paraId="444ED1BC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разликује некњижевну лексику (дијалектизми, регионализми, жаргон и вулгаризми) од књижевне лексике;</w:t>
            </w:r>
          </w:p>
          <w:p w14:paraId="1ED0E547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наведе и користи најзначајније речнике српског језика;</w:t>
            </w:r>
          </w:p>
          <w:p w14:paraId="4EF88F50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>препозна и правилно користи устаљене изразе (фразеологизме)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C495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5E85DC5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4E624002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66B8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36F75A17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A47F581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5A224D6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86C10D0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децембар, јануар, фебруар, март</w:t>
            </w:r>
          </w:p>
        </w:tc>
      </w:tr>
      <w:tr w:rsidR="008C5815" w:rsidRPr="008C5815" w14:paraId="26407BF2" w14:textId="77777777" w:rsidTr="006C23AF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BF5CB7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54B026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F6693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2F1A6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715B15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2AB1D507" w14:textId="77777777" w:rsidTr="006C23AF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DFAEA3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3B4DC7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023855D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2DC011DC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3C79ECEE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2C832F4B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3FBA1900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5DFD26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6DC58713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4DDBCFCC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04BFB488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97D7CB4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E25E12D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E3C68BE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2E8B225B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8C5815" w:rsidRPr="008C5815" w14:paraId="055645BB" w14:textId="77777777" w:rsidTr="006C23AF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E68E7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F4BB9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CE089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2D710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5ECDD144" w14:textId="77777777" w:rsidTr="006C23AF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DA25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94A8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DB5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29023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47791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FC164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F090B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ECA95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29B89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B9C2D7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189CEB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ECBB58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37FF78E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290438F1" w14:textId="77777777" w:rsidTr="006C23AF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8E20302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 w:rsidRPr="008C581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9A2D62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Синтакса</w:t>
            </w:r>
          </w:p>
          <w:p w14:paraId="02CBD149" w14:textId="77777777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58FE8466" w14:textId="4B7F5A18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2F2C" w14:textId="77777777" w:rsidR="008C5815" w:rsidRPr="001E2FC1" w:rsidRDefault="008C5815" w:rsidP="007D66B0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Стицања знања из области синтаксе и способности да се та знања примене у говору и писању</w:t>
            </w: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76F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9C40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3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17C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B63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00B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86A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CB944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4284F2EB" w14:textId="77777777" w:rsidTr="006C23AF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09449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99939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C1262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E0CB5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E6363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6BA420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49A0403B" w14:textId="77777777" w:rsidTr="006C23AF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68076D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F1A336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473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48907035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разликује синтаксичке јединице и познаје све типове реченичних чланова;</w:t>
            </w:r>
          </w:p>
          <w:p w14:paraId="682D7D1D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разликује предикатску и комуникативну реченицу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B5E6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5C015C4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550FD88B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2C41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1AF598B3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AEFD1C2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D4EEB4D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7A5AB10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децембар, јануар, фебруар, март</w:t>
            </w:r>
          </w:p>
        </w:tc>
      </w:tr>
      <w:tr w:rsidR="008C5815" w:rsidRPr="008C5815" w14:paraId="373E37D8" w14:textId="77777777" w:rsidTr="006C23AF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CCF2D9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8D3964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DF5A8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A1363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6AA1D9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286CB15E" w14:textId="77777777" w:rsidTr="006C23AF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F13B53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7DC189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8766B34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31FB79D7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177DFFAE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57C67021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2C88B7C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9C0AA9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0751BD8E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65E1A0FD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1BE9F0CA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8C737EA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DB9179A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0CB31B6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5E3EC086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8C5815" w:rsidRPr="008C5815" w14:paraId="59ED2FF1" w14:textId="77777777" w:rsidTr="006C23AF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67593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D6A98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31DD3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C00133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13CFECD5" w14:textId="77777777" w:rsidTr="006C23AF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152D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5D6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19CC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536C7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75FF4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CE468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7410F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BCAE5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79708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27DE25D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05D565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7C5D67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2BC0858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54AEC71D" w14:textId="77777777" w:rsidTr="006C23AF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ABD57DC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  <w:r w:rsidRPr="008C581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E05A67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Стилистика</w:t>
            </w:r>
          </w:p>
          <w:p w14:paraId="05F90633" w14:textId="77777777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CF59C06" w14:textId="7C30397F" w:rsidR="008C5815" w:rsidRPr="008C5815" w:rsidRDefault="008C5815" w:rsidP="008C581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6700" w14:textId="77777777" w:rsidR="008C5815" w:rsidRPr="001E2FC1" w:rsidRDefault="008C5815" w:rsidP="007D66B0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Разликовање функционалних стилова</w:t>
            </w: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362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5720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1</w:t>
            </w:r>
          </w:p>
        </w:tc>
        <w:tc>
          <w:tcPr>
            <w:tcW w:w="1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421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40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1EE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5A6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CF52F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510DAB36" w14:textId="77777777" w:rsidTr="006C23AF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198744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670C79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5676D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19095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8736A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48706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7D549D9D" w14:textId="77777777" w:rsidTr="006C23AF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6E1781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885E04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BB76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7BA368F1" w14:textId="77777777" w:rsidR="008C5815" w:rsidRPr="001E2FC1" w:rsidRDefault="008C5815" w:rsidP="008C5815">
            <w:pPr>
              <w:pStyle w:val="ListParagraph"/>
              <w:numPr>
                <w:ilvl w:val="0"/>
                <w:numId w:val="18"/>
              </w:numPr>
              <w:suppressAutoHyphens/>
              <w:rPr>
                <w:sz w:val="22"/>
                <w:szCs w:val="22"/>
                <w:lang w:val="sr-Latn-RS"/>
              </w:rPr>
            </w:pPr>
            <w:r w:rsidRPr="001E2FC1">
              <w:rPr>
                <w:sz w:val="22"/>
                <w:szCs w:val="22"/>
                <w:lang w:val="sr-Latn-RS"/>
              </w:rPr>
              <w:t>наведе особине разговорног стила, посебно оке које га разликују од осталих стилова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E5E7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569AE9B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125C2210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8AAA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7E3B8734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CBEC203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D25CB20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DEE62E4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септембар, октобар, новембар</w:t>
            </w:r>
          </w:p>
        </w:tc>
      </w:tr>
      <w:tr w:rsidR="008C5815" w:rsidRPr="008C5815" w14:paraId="21B60040" w14:textId="77777777" w:rsidTr="006C23AF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2F999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2495A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8E8A1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54DE2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6DAC4A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4377A14B" w14:textId="77777777" w:rsidTr="006C23AF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344DB9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968E12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5D5168B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5ACE8958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4077CD4F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4F0C2F75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1857A97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CB997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1B289B51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7FDB3482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177A6760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DDC8300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F9A6886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1A8A823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E46F6D2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8C5815" w:rsidRPr="008C5815" w14:paraId="3BED2289" w14:textId="77777777" w:rsidTr="006C23AF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B31C9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5D24E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0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5C728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7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4A3688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12AABC22" w14:textId="77777777" w:rsidTr="006C23AF">
        <w:tc>
          <w:tcPr>
            <w:tcW w:w="59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BD69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1E3D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F3B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184A8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EF6DE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587A2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541E3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16EB6F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52CC8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87E252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A63FA2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18813BE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30E3150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64239E0B" w14:textId="77777777" w:rsidTr="006C23AF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B00313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  <w:r w:rsidRPr="008C581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2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6D65D9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Правопис</w:t>
            </w:r>
          </w:p>
          <w:p w14:paraId="2CE8FF43" w14:textId="484171F0" w:rsid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1BCF110" w14:textId="4BE8D960" w:rsidR="001E2FC1" w:rsidRDefault="001E2FC1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EE82233" w14:textId="77777777" w:rsidR="001E2FC1" w:rsidRPr="008C5815" w:rsidRDefault="001E2FC1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195877C" w14:textId="4A3491A2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AB43043" w14:textId="77777777" w:rsidR="008C5815" w:rsidRPr="008C5815" w:rsidRDefault="008C5815" w:rsidP="001E2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1413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>Оспособљавање ученика да пишу у складу са нормом</w:t>
            </w:r>
          </w:p>
          <w:p w14:paraId="5BA4EDFF" w14:textId="77777777" w:rsidR="001E2FC1" w:rsidRDefault="001E2FC1" w:rsidP="001E2FC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F568F2A" w14:textId="21050C4E" w:rsidR="001E2FC1" w:rsidRDefault="001E2FC1" w:rsidP="001E2FC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DAC3A42" w14:textId="4D28440B" w:rsidR="001E2FC1" w:rsidRPr="001E2FC1" w:rsidRDefault="001E2FC1" w:rsidP="001E2F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A722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7CD2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6A5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74BC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DB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BF1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76303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01140972" w14:textId="77777777" w:rsidTr="006C23AF">
        <w:trPr>
          <w:trHeight w:val="32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72E875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4CAFE3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5899F9" w14:textId="77777777" w:rsid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  <w:p w14:paraId="6D047A11" w14:textId="79D89853" w:rsidR="001E2FC1" w:rsidRPr="008C5815" w:rsidRDefault="001E2FC1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CBDFE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587E6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CF5E9B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0280E1F3" w14:textId="77777777" w:rsidTr="006C23AF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BB068B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F7022D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4B24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361E9944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примењује основна правила транскрипције имена из страних језика</w:t>
            </w:r>
          </w:p>
        </w:tc>
        <w:tc>
          <w:tcPr>
            <w:tcW w:w="2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2D7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A75E37B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37A4A333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BA3D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5696806A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66C93C92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5125939D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3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99CE16D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децембар, јануар, фебруар, март</w:t>
            </w:r>
          </w:p>
        </w:tc>
      </w:tr>
      <w:tr w:rsidR="008C5815" w:rsidRPr="008C5815" w14:paraId="65E5F78C" w14:textId="77777777" w:rsidTr="006C23AF">
        <w:trPr>
          <w:trHeight w:val="38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68E878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AAF81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FD946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3316C6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6FD7E6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76D69FCE" w14:textId="77777777" w:rsidTr="006C23AF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56AB6C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FB27DA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3492F6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5AF6CD1E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4927EB83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1B82E4D9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07920DA9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922C20C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157AFBF0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2A1FD4CB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223348D7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77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7E1276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396EEBE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051B981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7A465277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8C5815" w:rsidRPr="008C5815" w14:paraId="348A152A" w14:textId="77777777" w:rsidTr="006C23AF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5D404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7725E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F5E76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86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FBB6E7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5815" w:rsidRPr="008C5815" w14:paraId="4BBAEB8D" w14:textId="77777777" w:rsidTr="006C23AF">
        <w:tc>
          <w:tcPr>
            <w:tcW w:w="59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B3BE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3E7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344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48E06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D5FAB4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FFAE3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CB8AAA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935A05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F16FD8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45C9F3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055C50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257527B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1A806BF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C5815" w:rsidRPr="008C5815" w14:paraId="7D6D5F93" w14:textId="77777777" w:rsidTr="006C23AF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CEB4D9F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 w:rsidRPr="008C581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2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0DBEF4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Усмено и писано изражавање</w:t>
            </w:r>
          </w:p>
          <w:p w14:paraId="0C636997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C114D04" w14:textId="6E80F611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5EF4" w14:textId="77777777" w:rsidR="008C5815" w:rsidRPr="001E2FC1" w:rsidRDefault="008C5815" w:rsidP="007D66B0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Оспособљавање ученика да користе различите облике казивања и функционалне стилове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A1F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C581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18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5239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CF9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2540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C51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F013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11F83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5815" w:rsidRPr="008C5815" w14:paraId="3BCE4DE5" w14:textId="77777777" w:rsidTr="006C23AF">
        <w:trPr>
          <w:trHeight w:val="32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F890AC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D30381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F20947" w14:textId="77777777" w:rsid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  <w:p w14:paraId="4B3A50B7" w14:textId="784422A5" w:rsidR="001E2FC1" w:rsidRPr="008C5815" w:rsidRDefault="001E2FC1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37690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C5F921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CF345ED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5815" w:rsidRPr="001E2FC1" w14:paraId="1198DE6A" w14:textId="77777777" w:rsidTr="006C23AF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8F17E4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946D88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BCDE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6D6C6EE8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говори јавно и пред већим аудиторијумом о темама из језика, књижевности и кудтуре;</w:t>
            </w:r>
          </w:p>
          <w:p w14:paraId="73E7A773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саслуша туђе мишљење и узме га у обзир приликом своје аргументације;</w:t>
            </w:r>
          </w:p>
          <w:p w14:paraId="190FD9A5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напише састав на тему из језика </w:t>
            </w: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>и књижевности, уважавајући начела правописа и језичке норме</w:t>
            </w:r>
          </w:p>
        </w:tc>
        <w:tc>
          <w:tcPr>
            <w:tcW w:w="2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3F4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lastRenderedPageBreak/>
              <w:t xml:space="preserve">индивидуални </w:t>
            </w:r>
          </w:p>
          <w:p w14:paraId="502A7648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08087C4E" w14:textId="77777777" w:rsidR="008C5815" w:rsidRPr="001E2FC1" w:rsidRDefault="008C5815" w:rsidP="008C581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6F23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27D57166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26C2E2C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B3418D6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3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8A9B531" w14:textId="77777777" w:rsidR="008C5815" w:rsidRPr="001E2FC1" w:rsidRDefault="008C5815" w:rsidP="007D66B0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октобар, децембар, март, мај</w:t>
            </w:r>
          </w:p>
        </w:tc>
      </w:tr>
      <w:tr w:rsidR="008C5815" w:rsidRPr="008C5815" w14:paraId="1A6137BB" w14:textId="77777777" w:rsidTr="006C23AF">
        <w:trPr>
          <w:trHeight w:val="38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99322B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26752A" w14:textId="77777777" w:rsidR="008C5815" w:rsidRPr="008C5815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69820E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AF3CF7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DC2847B" w14:textId="77777777" w:rsidR="008C5815" w:rsidRPr="008C5815" w:rsidRDefault="008C5815" w:rsidP="008C5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8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5815" w:rsidRPr="001E2FC1" w14:paraId="55CCDA09" w14:textId="77777777" w:rsidTr="006C23AF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A3BAA1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3B8716" w14:textId="77777777" w:rsidR="008C5815" w:rsidRPr="001E2FC1" w:rsidRDefault="008C5815" w:rsidP="008C58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8BA0D3E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вежбанке</w:t>
            </w:r>
          </w:p>
          <w:p w14:paraId="049ACA7C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4156AB0C" w14:textId="77777777" w:rsidR="008C5815" w:rsidRPr="001E2FC1" w:rsidRDefault="008C5815" w:rsidP="007D66B0">
            <w:pPr>
              <w:numPr>
                <w:ilvl w:val="0"/>
                <w:numId w:val="10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34ECC772" w14:textId="77777777" w:rsidR="008C5815" w:rsidRPr="001E2FC1" w:rsidRDefault="008C5815" w:rsidP="007D66B0">
            <w:pPr>
              <w:numPr>
                <w:ilvl w:val="0"/>
                <w:numId w:val="104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AAC4351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D9F71A3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28D753C2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67B4EF46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234C3A4E" w14:textId="77777777" w:rsidR="008C5815" w:rsidRPr="001E2FC1" w:rsidRDefault="008C5815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77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658F10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школски писмени задатак</w:t>
            </w:r>
          </w:p>
          <w:p w14:paraId="592E32A6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C5A0257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4189D00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F4BB0DD" w14:textId="77777777" w:rsidR="008C5815" w:rsidRPr="001E2FC1" w:rsidRDefault="008C5815" w:rsidP="007D66B0">
            <w:pPr>
              <w:numPr>
                <w:ilvl w:val="0"/>
                <w:numId w:val="10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1E2FC1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</w:tbl>
    <w:p w14:paraId="635C2559" w14:textId="65C4E77F" w:rsidR="008C5815" w:rsidRDefault="008C5815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4DF1EA46" w14:textId="0B622806" w:rsidR="001E2FC1" w:rsidRDefault="001E2FC1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4FA62ADF" w14:textId="08373DF8" w:rsidR="001E2FC1" w:rsidRDefault="001E2FC1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6C23AF" w:rsidRPr="00905E96" w14:paraId="5858E869" w14:textId="77777777" w:rsidTr="006C23AF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3DFDCD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3E6296" w14:textId="77777777" w:rsidR="006C23AF" w:rsidRPr="00B05D29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6C23AF" w:rsidRPr="00905E96" w14:paraId="719E8B3D" w14:textId="77777777" w:rsidTr="006C23AF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D8EEC4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4CC140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6C23AF" w:rsidRPr="00905E96" w14:paraId="20E91259" w14:textId="77777777" w:rsidTr="006C23AF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509EF0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EE601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6C23AF" w:rsidRPr="00905E96" w14:paraId="78A0129F" w14:textId="77777777" w:rsidTr="006C23AF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719875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F275DB" w14:textId="77777777" w:rsidR="006C23AF" w:rsidRPr="00B05D29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6C23AF" w:rsidRPr="00905E96" w14:paraId="4589C395" w14:textId="77777777" w:rsidTr="006C23AF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F7433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DA6CB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6C23AF" w:rsidRPr="00905E96" w14:paraId="6983741C" w14:textId="77777777" w:rsidTr="006C23AF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12104D1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C2B005" w14:textId="77777777" w:rsid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Focus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 Pearson,20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20 </w:t>
            </w:r>
          </w:p>
          <w:p w14:paraId="19E7B7D0" w14:textId="77777777" w:rsidR="006C23AF" w:rsidRPr="002802B1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речници, енциклопедије, интернет</w:t>
            </w:r>
          </w:p>
        </w:tc>
      </w:tr>
      <w:tr w:rsidR="006C23AF" w:rsidRPr="00905E96" w14:paraId="6E9D92AC" w14:textId="77777777" w:rsidTr="006C23AF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0A564C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23AF" w:rsidRPr="00905E96" w14:paraId="3CBBDF0A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10D46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B27B3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2DE57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C8E31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46B0F3FE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50A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3410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222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1711E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7905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08E18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C1A6F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2FACF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B925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FAE5A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4A33A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AB852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1FDEB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0825C348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8D305E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85387F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Култура и уметност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62BD" w14:textId="77777777" w:rsidR="006C23AF" w:rsidRPr="006C23AF" w:rsidRDefault="006C23AF" w:rsidP="00C419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обнављају предходно стечена знања;</w:t>
            </w:r>
          </w:p>
          <w:p w14:paraId="1E39B737" w14:textId="77777777" w:rsidR="006C23AF" w:rsidRPr="006C23AF" w:rsidRDefault="006C23AF" w:rsidP="00C419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2736888E" w14:textId="77777777" w:rsidR="006C23AF" w:rsidRPr="006C23AF" w:rsidRDefault="006C23AF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14:paraId="722185AD" w14:textId="77777777" w:rsidR="006C23AF" w:rsidRPr="006C23AF" w:rsidRDefault="006C23AF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текстом;</w:t>
            </w:r>
          </w:p>
          <w:p w14:paraId="0B1232BD" w14:textId="77777777" w:rsidR="006C23AF" w:rsidRPr="006C23AF" w:rsidRDefault="006C23AF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 xml:space="preserve">временом </w:t>
            </w:r>
            <w:r w:rsidRPr="006C23AF">
              <w:rPr>
                <w:sz w:val="22"/>
                <w:szCs w:val="22"/>
                <w:lang w:val="sr-Latn-RS"/>
              </w:rPr>
              <w:t xml:space="preserve">Present Perfect </w:t>
            </w:r>
            <w:r w:rsidRPr="006C23AF">
              <w:rPr>
                <w:sz w:val="22"/>
                <w:szCs w:val="22"/>
                <w:lang w:val="sr-Latn-RS"/>
              </w:rPr>
              <w:lastRenderedPageBreak/>
              <w:t>Continuous</w:t>
            </w:r>
          </w:p>
          <w:p w14:paraId="54313DEC" w14:textId="77777777" w:rsidR="006C23AF" w:rsidRPr="006C23AF" w:rsidRDefault="006C23AF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>Dynamic and stative verbs</w:t>
            </w:r>
          </w:p>
          <w:p w14:paraId="00216898" w14:textId="77777777" w:rsidR="006C23AF" w:rsidRPr="006C23AF" w:rsidRDefault="006C23AF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Опис особе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4B3D" w14:textId="77777777" w:rsidR="006C23AF" w:rsidRPr="0086081C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299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8A8E" w14:textId="77777777" w:rsidR="006C23AF" w:rsidRPr="0086081C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375D" w14:textId="77777777" w:rsidR="006C23AF" w:rsidRPr="0086081C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B31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E1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29441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79557505" w14:textId="77777777" w:rsidTr="006C23AF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C158FB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7F550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ED97B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E29E8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E8605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C56F8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4A75ABFD" w14:textId="77777777" w:rsidTr="006C23AF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774A3C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67BEBC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B18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14:paraId="1EA3C56C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14:paraId="0BD98193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 xml:space="preserve">користе </w:t>
            </w:r>
            <w:r w:rsidRPr="006C23AF">
              <w:rPr>
                <w:rFonts w:ascii="Times New Roman" w:eastAsia="Times New Roman" w:hAnsi="Times New Roman" w:cs="Times New Roman"/>
                <w:lang w:val="sr-Latn-RS"/>
              </w:rPr>
              <w:t xml:space="preserve">Present Perfect Continuous </w:t>
            </w:r>
            <w:r w:rsidRPr="006C23AF">
              <w:rPr>
                <w:rFonts w:ascii="Times New Roman" w:eastAsia="Times New Roman" w:hAnsi="Times New Roman" w:cs="Times New Roman"/>
                <w:lang w:val="sr-Cyrl-RS"/>
              </w:rPr>
              <w:t>у питањима</w:t>
            </w:r>
          </w:p>
          <w:p w14:paraId="324CA6DD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RS"/>
              </w:rPr>
              <w:t>пишу састав</w:t>
            </w:r>
            <w:r w:rsidRPr="006C23AF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6C23AF">
              <w:rPr>
                <w:rFonts w:ascii="Times New Roman" w:eastAsia="Times New Roman" w:hAnsi="Times New Roman" w:cs="Times New Roman"/>
                <w:lang w:val="sr-Cyrl-RS"/>
              </w:rPr>
              <w:t xml:space="preserve"> опис особе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A8C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CFAA3A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665A38C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34401630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11AC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2CD2ABF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291C9460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74F8B2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6C23AF" w:rsidRPr="00905E96" w14:paraId="31B46EA6" w14:textId="77777777" w:rsidTr="006C23AF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53F542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F4B17A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49809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D80B7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3B799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5D9B334C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059325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EADF29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80174F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00B35B8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14:paraId="7918D624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DC1E7C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3F8A5B2E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D8CF46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4D9488EB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6558D11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B119C05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6C23AF" w:rsidRPr="00905E96" w14:paraId="4394C975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BCF6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1FEE9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10163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30A77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2BAD3E05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6FE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1DE5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D080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4B76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ADFDC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ECCC8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0053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85714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57067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9F9EA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9658F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5DEDB1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187A40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5015D893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031219B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E2FE57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Образовање и посао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3F27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71819E72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14A86F2E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наративна времена</w:t>
            </w:r>
          </w:p>
          <w:p w14:paraId="1CBE039E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>verb patterns</w:t>
            </w:r>
          </w:p>
          <w:p w14:paraId="740F7DEA" w14:textId="3D14E9EB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>Article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75A5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E35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E3A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8637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DD6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23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DA345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377E97AB" w14:textId="77777777" w:rsidTr="006C23A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224E7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2883D1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55D47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40C5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1ACAF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E9195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6B14B59C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8D4C46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B3C20A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4B4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197DBCE3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07C40EBC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наративна времена</w:t>
            </w:r>
          </w:p>
          <w:p w14:paraId="0775F39A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lastRenderedPageBreak/>
              <w:t>verb patterns</w:t>
            </w:r>
          </w:p>
          <w:p w14:paraId="530F225A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 xml:space="preserve">пишу </w:t>
            </w:r>
            <w:r w:rsidRPr="006C23AF">
              <w:rPr>
                <w:sz w:val="22"/>
                <w:szCs w:val="22"/>
                <w:lang w:val="sr-Latn-RS"/>
              </w:rPr>
              <w:t>an Article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482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E0AA297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90C39A6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050C5107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41A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5AED9E0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4FE95DCF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C0BCB8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6C23AF" w:rsidRPr="00905E96" w14:paraId="2E206960" w14:textId="77777777" w:rsidTr="006C23A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88088D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BCCBD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E4969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716A5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090C0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3C64F7D6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775E1E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62815B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0985CF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85F1283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563442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701FADCD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5B8BFC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515F56C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67516E2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4FBD69C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6C23AF" w:rsidRPr="00905E96" w14:paraId="0DC7E021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84AC6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D7A9B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69C5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F8545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1B94D4F2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FBB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C8B8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EC85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6C949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8C480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42E1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58809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9299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C994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2157C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31CB4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5150E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19927B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77F81C9C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BA165D" w14:textId="77777777" w:rsidR="006C23AF" w:rsidRPr="00B146A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F8CE71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Србија и свет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AB06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3FF20DA0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4401841F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>used to - would</w:t>
            </w:r>
          </w:p>
          <w:p w14:paraId="093680AB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давањем сугестија</w:t>
            </w:r>
          </w:p>
          <w:p w14:paraId="1EBDFC80" w14:textId="222A4E58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7FCE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02B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EA23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41BD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E79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913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118A6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02D4F806" w14:textId="77777777" w:rsidTr="006C23A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6E82B0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9850B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5D277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0CA4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1D579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B62C7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0AF3FB76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3BBE65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03F5B8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7A33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36BAAECD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32D0B1C2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>used to, would</w:t>
            </w:r>
          </w:p>
          <w:p w14:paraId="0B403DAA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умеју да дају сугестије</w:t>
            </w:r>
          </w:p>
          <w:p w14:paraId="69F55821" w14:textId="1C55A76B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CDF2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1E37C3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F21A991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2972FA1E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D97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30038A3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6A89BCCC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1CDA6A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6C23AF" w:rsidRPr="00905E96" w14:paraId="410343BB" w14:textId="77777777" w:rsidTr="006C23A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02A75F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DBC89E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AC3ED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F2EE0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A195F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143BFBEF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4A2158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EE0096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996F9C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195B638E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06F4AF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3FE5C876" w14:textId="77777777" w:rsidR="006C23AF" w:rsidRPr="006C23AF" w:rsidRDefault="006C23AF" w:rsidP="006C23A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4821CB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3455B2A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6C71BD3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F831EA8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6C23AF" w:rsidRPr="00905E96" w14:paraId="11A68BA7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3CBEB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6C4EF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1F0CB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3782E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5C8A0E56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912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323F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520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6DF11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C8018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EFC55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72ECB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EF9B8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E06E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CB674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45810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72F36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4EFBF4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34E6B18E" w14:textId="77777777" w:rsidTr="006C23AF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54E9A3" w14:textId="77777777" w:rsidR="006C23AF" w:rsidRPr="00B146A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93D75F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Животни стил и здравље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4A73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06C7100C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1DBF4FFD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>Future time clauses</w:t>
            </w:r>
          </w:p>
          <w:p w14:paraId="0A320DAF" w14:textId="5265A089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описом различитих држава и градова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9B30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4525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8BF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3473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1DC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55C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5EB8D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6863F14B" w14:textId="77777777" w:rsidTr="006C23A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366211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5CD29B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69DF96" w14:textId="77777777" w:rsidR="006C23AF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7A08797E" w14:textId="0DFD6073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9DA4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780E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07FC3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1D8BF051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2CBB3D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17E9B5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05C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497C6EAF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45AF13AE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 xml:space="preserve">користе </w:t>
            </w:r>
            <w:r w:rsidRPr="006C23AF">
              <w:rPr>
                <w:sz w:val="22"/>
                <w:szCs w:val="22"/>
                <w:lang w:val="sr-Latn-RS"/>
              </w:rPr>
              <w:t>Future Time clauses</w:t>
            </w:r>
          </w:p>
          <w:p w14:paraId="6892C776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описују различите државе и градове</w:t>
            </w:r>
          </w:p>
          <w:p w14:paraId="70282672" w14:textId="0A7199C1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пишу о неком месту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E5CA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A175251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BBDE8C1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6F9733B7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DA36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406AFE4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63AA5152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FE9AF9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6C23AF" w:rsidRPr="00905E96" w14:paraId="7066F100" w14:textId="77777777" w:rsidTr="006C23A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8F0D3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FA12BA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AD421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CC272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068D4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3D868C49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3871C8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1C4F8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9E4A96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26A05D4C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27E960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2330EDA1" w14:textId="77777777" w:rsidR="006C23AF" w:rsidRPr="006C23AF" w:rsidRDefault="006C23AF" w:rsidP="006C23A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1906BE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62464EB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D404032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4EB9A2D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6C23AF" w:rsidRPr="00905E96" w14:paraId="167ADEB7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C0A17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00118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AC344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5EDE1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43BF429D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DB7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48F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91DB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0B82A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A049D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3E6D2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EEC1D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8F504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07F20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1DD243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C3A08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F35F7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5A2706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4CFF5588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6B4C0A" w14:textId="77777777" w:rsidR="006C23AF" w:rsidRPr="00B146A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50EEA6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Природа и екологија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6067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17DEF9E8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6025EC62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 xml:space="preserve">Articles, Defining and Non </w:t>
            </w:r>
            <w:r w:rsidRPr="006C23AF">
              <w:rPr>
                <w:sz w:val="22"/>
                <w:szCs w:val="22"/>
                <w:lang w:val="sr-Latn-RS"/>
              </w:rPr>
              <w:lastRenderedPageBreak/>
              <w:t>defining relative clauses</w:t>
            </w:r>
          </w:p>
          <w:p w14:paraId="1E37120A" w14:textId="516841CF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D6CF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A07C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945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2B2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863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1CB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6F1ED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591A8DF3" w14:textId="77777777" w:rsidTr="006C23A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810F0E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2B8552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A670B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3F9CE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7279F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BE003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70030AD3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C492EB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4533F1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DB1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353F2810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52F0C075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користе чланове</w:t>
            </w:r>
            <w:r w:rsidRPr="006C23AF">
              <w:rPr>
                <w:sz w:val="22"/>
                <w:szCs w:val="22"/>
                <w:lang w:val="sr-Latn-RS"/>
              </w:rPr>
              <w:t>,</w:t>
            </w:r>
            <w:r w:rsidRPr="006C23AF">
              <w:rPr>
                <w:sz w:val="22"/>
                <w:szCs w:val="22"/>
                <w:lang w:val="sr-Cyrl-RS"/>
              </w:rPr>
              <w:t xml:space="preserve"> зависне и независне релативне реченице</w:t>
            </w:r>
            <w:r w:rsidRPr="006C23AF">
              <w:rPr>
                <w:sz w:val="22"/>
                <w:szCs w:val="22"/>
                <w:lang w:val="sr-Latn-RS"/>
              </w:rPr>
              <w:t xml:space="preserve"> </w:t>
            </w:r>
          </w:p>
          <w:p w14:paraId="1678E47E" w14:textId="4D22515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8679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B4D9B7D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B52C17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10D578EF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15D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078C52C5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2D500BBC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DEFFAA" w14:textId="77777777" w:rsidR="006C23AF" w:rsidRPr="006C23AF" w:rsidRDefault="006C23AF" w:rsidP="006C23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6C23AF" w:rsidRPr="00905E96" w14:paraId="2CE0312B" w14:textId="77777777" w:rsidTr="006C23A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C33A6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A4AE6D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C4751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CD105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F854F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7B365D72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CB0342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48BD24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8CD076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C263C85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ECABAE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4F832BAB" w14:textId="77777777" w:rsidR="006C23AF" w:rsidRPr="006C23AF" w:rsidRDefault="006C23AF" w:rsidP="006C23A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2F29D1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A6429F2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FA9D57F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17045E5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6C23AF" w:rsidRPr="00905E96" w14:paraId="32738A26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BD6F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62F25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F7AC0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8F59C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30ACB0A9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9465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B03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4F4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05F37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5AF20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04CF4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91194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84B3D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F4AF5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F6EA2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82B72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BA633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B7CE01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30330D63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021E21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4AD6EB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Наука и техника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C3D2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291C2FF3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39683CE4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</w:rPr>
              <w:t>Second Conditional</w:t>
            </w:r>
            <w:r w:rsidRPr="006C23AF">
              <w:rPr>
                <w:sz w:val="22"/>
                <w:szCs w:val="22"/>
                <w:lang w:val="sr-Cyrl-RS"/>
              </w:rPr>
              <w:t xml:space="preserve">, </w:t>
            </w:r>
            <w:r w:rsidRPr="006C23AF">
              <w:rPr>
                <w:sz w:val="22"/>
                <w:szCs w:val="22"/>
                <w:lang w:val="sr-Latn-RS"/>
              </w:rPr>
              <w:t>wish</w:t>
            </w:r>
            <w:r w:rsidRPr="006C23AF">
              <w:rPr>
                <w:sz w:val="22"/>
                <w:szCs w:val="22"/>
                <w:lang w:val="sr-Cyrl-RS"/>
              </w:rPr>
              <w:t>/</w:t>
            </w:r>
            <w:r w:rsidRPr="006C23AF">
              <w:rPr>
                <w:sz w:val="22"/>
                <w:szCs w:val="22"/>
                <w:lang w:val="sr-Latn-RS"/>
              </w:rPr>
              <w:t xml:space="preserve"> if only</w:t>
            </w:r>
          </w:p>
          <w:p w14:paraId="6EF4D8D5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Latn-RS"/>
              </w:rPr>
              <w:t>Third Conditional</w:t>
            </w:r>
            <w:r w:rsidRPr="006C23AF">
              <w:rPr>
                <w:sz w:val="22"/>
                <w:szCs w:val="22"/>
                <w:lang w:val="sr-Cyrl-RS"/>
              </w:rPr>
              <w:t xml:space="preserve"> </w:t>
            </w:r>
          </w:p>
          <w:p w14:paraId="063AB787" w14:textId="538A369D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RS"/>
              </w:rPr>
              <w:t>Савети</w:t>
            </w:r>
          </w:p>
          <w:p w14:paraId="47E3A51F" w14:textId="77777777" w:rsidR="006C23AF" w:rsidRDefault="006C23AF" w:rsidP="006C23AF">
            <w:pPr>
              <w:rPr>
                <w:lang w:val="sr-Cyrl-CS"/>
              </w:rPr>
            </w:pPr>
          </w:p>
          <w:p w14:paraId="5E665593" w14:textId="77777777" w:rsidR="006C23AF" w:rsidRDefault="006C23AF" w:rsidP="006C23AF">
            <w:pPr>
              <w:rPr>
                <w:lang w:val="sr-Cyrl-CS"/>
              </w:rPr>
            </w:pPr>
          </w:p>
          <w:p w14:paraId="2CAAB84B" w14:textId="57547701" w:rsidR="006C23AF" w:rsidRPr="006C23AF" w:rsidRDefault="006C23AF" w:rsidP="006C23AF">
            <w:pPr>
              <w:rPr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CEA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946A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8451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127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F40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FF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12E6F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4761FA0B" w14:textId="77777777" w:rsidTr="006C23A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95544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CEDBF1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8969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15601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133DC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35A75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37262C87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C24360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9F895F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700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0CC18DA6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7863DA31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користе други</w:t>
            </w:r>
            <w:r w:rsidRPr="006C23AF">
              <w:rPr>
                <w:sz w:val="22"/>
                <w:szCs w:val="22"/>
                <w:lang w:val="sr-Latn-RS"/>
              </w:rPr>
              <w:t xml:space="preserve"> </w:t>
            </w:r>
            <w:r w:rsidRPr="006C23AF">
              <w:rPr>
                <w:sz w:val="22"/>
                <w:szCs w:val="22"/>
                <w:lang w:val="sr-Cyrl-RS"/>
              </w:rPr>
              <w:t>и трећи</w:t>
            </w:r>
            <w:r w:rsidRPr="006C23AF">
              <w:rPr>
                <w:sz w:val="22"/>
                <w:szCs w:val="22"/>
                <w:lang w:val="sr-Cyrl-CS"/>
              </w:rPr>
              <w:t xml:space="preserve"> кондиционал</w:t>
            </w:r>
          </w:p>
          <w:p w14:paraId="56D40868" w14:textId="5C58F484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дају и примају савете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FAD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EEFF6E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6E0829E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5DFFBACB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DF4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4728BC2C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00C7B85C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F842C5" w14:textId="77777777" w:rsidR="006C23AF" w:rsidRPr="006C23AF" w:rsidRDefault="006C23AF" w:rsidP="006C23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6C23AF" w:rsidRPr="00905E96" w14:paraId="795230B4" w14:textId="77777777" w:rsidTr="006C23A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86F56C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1FF3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287F5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A982A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05D89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126F910A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235729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D39DC8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58CBFD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1966394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770739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1E5CE31C" w14:textId="77777777" w:rsidR="006C23AF" w:rsidRPr="006C23AF" w:rsidRDefault="006C23AF" w:rsidP="006C23A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8174FF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D7253F2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60B47C0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9CC6C9C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6C23AF" w:rsidRPr="00905E96" w14:paraId="3707652A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1BE37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F2BE0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70CBF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4C954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28CF001D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C1B8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1EE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993E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BABAF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253B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736F9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8D16D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B1793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30CC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8E7FD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CC435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4106D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3B0984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1F31F143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84418FA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7EEA63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Медији и комуникација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C151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0DEF02BE" w14:textId="77777777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77527E98" w14:textId="40A0FAAA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индиректни говор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7F43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F27F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E514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FC2C" w14:textId="77777777" w:rsidR="006C23AF" w:rsidRPr="00634B85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D78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B6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96406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4AFAE8E9" w14:textId="77777777" w:rsidTr="006C23A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014725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13376F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428F8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888DE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88D5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12315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44DBBE1C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C60F7C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4CBD8C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223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56F90688" w14:textId="38C6FFE0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користе индиректни говор и релативне реченице у говору и писању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C81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4C12653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0E8003E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5F5E05F1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9F7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464EDEC0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5AC4334E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F12315" w14:textId="77777777" w:rsidR="006C23AF" w:rsidRPr="006C23AF" w:rsidRDefault="006C23AF" w:rsidP="006C23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6C23AF" w:rsidRPr="00905E96" w14:paraId="6025E9B8" w14:textId="77777777" w:rsidTr="006C23A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191E1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A399F2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5580A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345E4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12AA8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5A3167E9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841368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E95545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7925C2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66AA80AE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178122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3EC1BABC" w14:textId="77777777" w:rsidR="006C23AF" w:rsidRPr="006C23AF" w:rsidRDefault="006C23AF" w:rsidP="006C23A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259FC8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236F7B33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6D60835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C0580F7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6C23AF" w:rsidRPr="00905E96" w14:paraId="5022DE42" w14:textId="77777777" w:rsidTr="006C23A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6C29D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8EE36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75B6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3B89D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6A6164B3" w14:textId="77777777" w:rsidTr="006C23A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60D1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FC6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AD5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09EE93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123C9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AA653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FA917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ABD7A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7BFAF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5736B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DAB65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90FED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D8E626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6ADF5BFA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612715" w14:textId="77777777" w:rsidR="006C23AF" w:rsidRPr="00B146A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25145D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Човек и друштво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156C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38D6ADFC" w14:textId="77777777" w:rsid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44F99CE7" w14:textId="75578001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Пасив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7C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AFD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ABB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5DF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F30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6A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35ED59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7EC410ED" w14:textId="77777777" w:rsidTr="006C23A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D86E5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0E0ECC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5A600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21F38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889B32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B6B17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0B62D1AB" w14:textId="77777777" w:rsidTr="006C23A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CA525A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C62314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50B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4E848D2B" w14:textId="62A7D920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користе пасив у изражавању свог мишљења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817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65F92A9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B8A0AE1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19D01708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57B6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1101B7BD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09F2803E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2E6EF1" w14:textId="77777777" w:rsidR="006C23AF" w:rsidRPr="006C23AF" w:rsidRDefault="006C23AF" w:rsidP="006C23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6C23AF" w:rsidRPr="00905E96" w14:paraId="26E37184" w14:textId="77777777" w:rsidTr="006C23A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1256D9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9AB8D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B2138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A412F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78370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04C17B2A" w14:textId="77777777" w:rsidTr="006C23AF">
        <w:trPr>
          <w:gridAfter w:val="1"/>
          <w:wAfter w:w="19" w:type="dxa"/>
          <w:trHeight w:val="86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869F5A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9C4E10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0B6017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3B166CCA" w14:textId="6C4E70FA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14:paraId="66586004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68631A" w14:textId="77777777" w:rsidR="006C23AF" w:rsidRPr="006C23AF" w:rsidRDefault="006C23AF" w:rsidP="006C23A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2AAEBAA2" w14:textId="77777777" w:rsidR="006C23AF" w:rsidRPr="006C23AF" w:rsidRDefault="006C23AF" w:rsidP="006C23A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3A98B2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F008ED9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A5F4AB3" w14:textId="5B9FDC5A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  <w:tr w:rsidR="006C23AF" w:rsidRPr="00905E96" w14:paraId="014D8423" w14:textId="77777777" w:rsidTr="006C23A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9EAE56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92D5F0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26109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5801E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905E96" w14:paraId="298E06CD" w14:textId="77777777" w:rsidTr="006C23A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F34E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C0D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E4B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69122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EA3B8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FBAB2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E2A91A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7E166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2F0E1D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3D696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020384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4DAA08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580CEE5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905E96" w14:paraId="533B309B" w14:textId="77777777" w:rsidTr="006C23A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8A7B79F" w14:textId="77777777" w:rsidR="006C23AF" w:rsidRPr="00B146A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3C1DBC" w14:textId="77777777" w:rsidR="006C23AF" w:rsidRPr="00E8284E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82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Пословни енглески језик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A05E" w14:textId="77777777" w:rsidR="006C23AF" w:rsidRPr="006C23AF" w:rsidRDefault="006C23AF" w:rsidP="006C23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20C6E936" w14:textId="69967901" w:rsidR="006C23AF" w:rsidRPr="006C23AF" w:rsidRDefault="006C23AF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6C23AF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6DEC" w14:textId="77777777" w:rsidR="006C23AF" w:rsidRPr="00106AC0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BE23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48E4" w14:textId="77777777" w:rsidR="006C23AF" w:rsidRPr="00106AC0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631" w14:textId="77777777" w:rsidR="006C23AF" w:rsidRPr="00512980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149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C6F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34B61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23AF" w:rsidRPr="00905E96" w14:paraId="3F3555D4" w14:textId="77777777" w:rsidTr="006C23A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C486FF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7BB290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E148E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E7680C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8F73BF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5822A1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6C23AF" w14:paraId="12640BFF" w14:textId="77777777" w:rsidTr="006C23AF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2A6999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220CA5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55E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текст, интервју за посао, невербална комуникација и сл.</w:t>
            </w:r>
          </w:p>
          <w:p w14:paraId="48DFA687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1DE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0912FE9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2CE7C474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52686291" w14:textId="77777777" w:rsidR="006C23AF" w:rsidRPr="006C23AF" w:rsidRDefault="006C23AF" w:rsidP="006C23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902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C89BD84" w14:textId="77777777" w:rsidR="006C23AF" w:rsidRPr="006C23AF" w:rsidRDefault="006C23AF" w:rsidP="006C23A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4B386F35" w14:textId="77777777" w:rsidR="006C23AF" w:rsidRPr="006C23AF" w:rsidRDefault="006C23AF" w:rsidP="006C23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0F20A4" w14:textId="77777777" w:rsidR="006C23AF" w:rsidRPr="006C23AF" w:rsidRDefault="006C23AF" w:rsidP="006C23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6C23AF" w:rsidRPr="00905E96" w14:paraId="5C8C04C2" w14:textId="77777777" w:rsidTr="006C23A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2CF601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E638F7" w14:textId="77777777" w:rsidR="006C23AF" w:rsidRPr="00905E96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2422D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59540B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F9FDD7" w14:textId="77777777" w:rsidR="006C23AF" w:rsidRPr="00905E96" w:rsidRDefault="006C23AF" w:rsidP="006C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6C23AF" w14:paraId="07796B66" w14:textId="77777777" w:rsidTr="006C23A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9F76A6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976E8F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793CE4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21D89B" w14:textId="77777777" w:rsidR="006C23AF" w:rsidRPr="006C23AF" w:rsidRDefault="006C23AF" w:rsidP="006C23A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7FB415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632C7A8B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C661C6F" w14:textId="77777777" w:rsidR="006C23AF" w:rsidRPr="006C23AF" w:rsidRDefault="006C23AF" w:rsidP="006C23A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3AF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45DA46B" w14:textId="77777777" w:rsidR="006C23AF" w:rsidRPr="006C23AF" w:rsidRDefault="006C23AF" w:rsidP="006C23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4A510F7C" w14:textId="3BF3C286" w:rsidR="001E2FC1" w:rsidRDefault="001E2FC1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117A6CDF" w14:textId="557F3E47" w:rsidR="006C23AF" w:rsidRDefault="006C23AF" w:rsidP="00181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3568A90F" w14:textId="47F05D95" w:rsidR="0033519C" w:rsidRDefault="0033519C" w:rsidP="00471F27">
      <w:pPr>
        <w:tabs>
          <w:tab w:val="left" w:pos="2270"/>
        </w:tabs>
        <w:rPr>
          <w:rFonts w:ascii="Times New Roman" w:hAnsi="Times New Roman" w:cs="Times New Roman"/>
          <w:sz w:val="28"/>
          <w:szCs w:val="28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92"/>
        <w:gridCol w:w="5393"/>
      </w:tblGrid>
      <w:tr w:rsidR="006C23AF" w:rsidRPr="004E07C2" w14:paraId="643985EB" w14:textId="77777777" w:rsidTr="005F4711">
        <w:trPr>
          <w:trHeight w:val="260"/>
        </w:trPr>
        <w:tc>
          <w:tcPr>
            <w:tcW w:w="539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07B9BB6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539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1116AC3" w14:textId="1010B21C" w:rsidR="006C23AF" w:rsidRPr="005F4711" w:rsidRDefault="005F4711" w:rsidP="004E07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F4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Комерцијалиста </w:t>
            </w:r>
          </w:p>
        </w:tc>
      </w:tr>
      <w:tr w:rsidR="006C23AF" w:rsidRPr="004E07C2" w14:paraId="71255B0D" w14:textId="77777777" w:rsidTr="005F4711">
        <w:trPr>
          <w:trHeight w:val="270"/>
        </w:trPr>
        <w:tc>
          <w:tcPr>
            <w:tcW w:w="53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DD3625D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1714309" w14:textId="77777777" w:rsidR="006C23AF" w:rsidRPr="005F4711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6C23AF" w:rsidRPr="004E07C2" w14:paraId="6F68BAE4" w14:textId="77777777" w:rsidTr="005F4711">
        <w:trPr>
          <w:trHeight w:val="270"/>
        </w:trPr>
        <w:tc>
          <w:tcPr>
            <w:tcW w:w="53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22F710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56CF10F" w14:textId="5C2305BA" w:rsidR="006C23AF" w:rsidRPr="005F4711" w:rsidRDefault="005F4711" w:rsidP="004E07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6C23AF" w:rsidRPr="004E07C2" w14:paraId="33AA2676" w14:textId="77777777" w:rsidTr="005F4711">
        <w:trPr>
          <w:trHeight w:val="260"/>
        </w:trPr>
        <w:tc>
          <w:tcPr>
            <w:tcW w:w="53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FD6B324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A33EBA" w14:textId="77777777" w:rsidR="006C23AF" w:rsidRPr="005F4711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70</w:t>
            </w:r>
          </w:p>
        </w:tc>
      </w:tr>
      <w:tr w:rsidR="006C23AF" w:rsidRPr="004E07C2" w14:paraId="3F512D21" w14:textId="77777777" w:rsidTr="005F4711">
        <w:trPr>
          <w:trHeight w:val="270"/>
        </w:trPr>
        <w:tc>
          <w:tcPr>
            <w:tcW w:w="53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1923BE2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101DBA" w14:textId="77777777" w:rsidR="006C23AF" w:rsidRPr="005F4711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6C23AF" w:rsidRPr="004E07C2" w14:paraId="11FA0E5E" w14:textId="77777777" w:rsidTr="005F4711">
        <w:trPr>
          <w:trHeight w:val="530"/>
        </w:trPr>
        <w:tc>
          <w:tcPr>
            <w:tcW w:w="539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14:paraId="283D2C8D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E2D45F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14:paraId="6B42E6D9" w14:textId="762F8F98" w:rsidR="006C23AF" w:rsidRDefault="006C23AF" w:rsidP="00471F27">
      <w:pPr>
        <w:tabs>
          <w:tab w:val="left" w:pos="2270"/>
        </w:tabs>
        <w:rPr>
          <w:rFonts w:ascii="Times New Roman" w:hAnsi="Times New Roman" w:cs="Times New Roman"/>
          <w:sz w:val="28"/>
          <w:szCs w:val="28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224"/>
        <w:gridCol w:w="902"/>
        <w:gridCol w:w="20"/>
        <w:gridCol w:w="924"/>
        <w:gridCol w:w="924"/>
      </w:tblGrid>
      <w:tr w:rsidR="006C23AF" w:rsidRPr="004E07C2" w14:paraId="5D1F7848" w14:textId="77777777" w:rsidTr="006C23AF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8B707A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66C412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7CD8E1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A99109E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4E07C2" w14:paraId="6FFFF63A" w14:textId="77777777" w:rsidTr="006C23AF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5637CD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A77E8D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AEC137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371439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0FC638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342165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5AF1EB5E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Увежбавање 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DF6086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4D86B352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9A24EF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87BDFE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1907297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D890955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37F319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75CB2B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4E07C2" w14:paraId="7D67A8F9" w14:textId="77777777" w:rsidTr="006C23AF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9960575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B5C330C" w14:textId="77777777" w:rsidR="006C23AF" w:rsidRPr="004E07C2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F0929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30AF2D68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14:paraId="4B6DBB82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4BBF4411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lastRenderedPageBreak/>
              <w:t>Оспособљавање за самостално, групно вежбање у слободно време</w:t>
            </w:r>
          </w:p>
          <w:p w14:paraId="03A311DA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08B39" w14:textId="77777777" w:rsidR="006C23AF" w:rsidRPr="004E07C2" w:rsidRDefault="006C23AF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9D7EF" w14:textId="77777777" w:rsidR="006C23AF" w:rsidRPr="004E07C2" w:rsidRDefault="006C23AF" w:rsidP="005F47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DB794" w14:textId="77777777" w:rsidR="006C23AF" w:rsidRPr="004E07C2" w:rsidRDefault="006C23AF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E07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874BF" w14:textId="77777777" w:rsidR="006C23AF" w:rsidRPr="004E07C2" w:rsidRDefault="006C23AF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37DE7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201CD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ABEB1E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23AF" w:rsidRPr="004E07C2" w14:paraId="4DFBC3F7" w14:textId="77777777" w:rsidTr="006C23AF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CCA58D0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9BDDCE2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CFA238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8F0933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60AE9C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11782A6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4E07C2" w14:paraId="1EF7C8BA" w14:textId="77777777" w:rsidTr="006C23AF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E99B445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9A5973A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775F1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Науче да поштују одређена правила спорске културе</w:t>
            </w:r>
          </w:p>
          <w:p w14:paraId="136491B8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Упознају терминологију техника трчања, скокова и бацања кугле</w:t>
            </w:r>
          </w:p>
          <w:p w14:paraId="1436FA4A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CB670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F9A16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14:paraId="40A72F0F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14:paraId="68C53008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FD09E16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314DA383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0A869343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14:paraId="67CC2D6E" w14:textId="0DCAD9D2" w:rsidR="006C23AF" w:rsidRPr="005F4711" w:rsidRDefault="005F4711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Ј</w:t>
            </w:r>
            <w:r w:rsidR="006C23AF" w:rsidRPr="005F4711">
              <w:rPr>
                <w:rFonts w:ascii="Times New Roman" w:hAnsi="Times New Roman" w:cs="Times New Roman"/>
                <w:lang w:val="sr-Cyrl-CS"/>
              </w:rPr>
              <w:t>ун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6C23AF" w:rsidRPr="004E07C2" w14:paraId="532333A3" w14:textId="77777777" w:rsidTr="006C23AF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2DC5366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97842FF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AF33C4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6194E1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3998229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5F4711" w14:paraId="5E1396EE" w14:textId="77777777" w:rsidTr="006C23AF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880DEC4" w14:textId="77777777" w:rsidR="006C23AF" w:rsidRPr="005F4711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2EEC3EB" w14:textId="77777777" w:rsidR="006C23AF" w:rsidRPr="005F4711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CDEE97C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кугле</w:t>
            </w:r>
          </w:p>
          <w:p w14:paraId="7EB00F16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штоперица</w:t>
            </w:r>
          </w:p>
          <w:p w14:paraId="433FC56A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метар </w:t>
            </w:r>
          </w:p>
          <w:p w14:paraId="00854842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струњаче </w:t>
            </w:r>
          </w:p>
          <w:p w14:paraId="1431A9CD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сталак, ластих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04BDC30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14:paraId="094B040E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1DE74A61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4D1D350B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488BD9C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3CDF08FA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536829AC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6C23AF" w:rsidRPr="004E07C2" w14:paraId="0C56B291" w14:textId="77777777" w:rsidTr="006C23AF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025F19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07201E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67F72A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781DF0C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23AF" w:rsidRPr="004E07C2" w14:paraId="65BB45ED" w14:textId="77777777" w:rsidTr="006C23AF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0D2B08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38C141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5A8B18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96DF33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FD8C4F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FC71F0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13ABE9B8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31F01D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27D57230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8A5342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A8F12E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394243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2AFC1EE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AFAD23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920448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23AF" w:rsidRPr="004E07C2" w14:paraId="56E2F8DC" w14:textId="77777777" w:rsidTr="006C23AF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C767408" w14:textId="77777777" w:rsidR="006C23AF" w:rsidRPr="004E07C2" w:rsidRDefault="006C23AF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74E3611" w14:textId="77777777" w:rsidR="006C23AF" w:rsidRPr="004E07C2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спорска гимнастика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CF7E1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3B3E3414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Развијање и усвршавање моторичкох способности </w:t>
            </w:r>
            <w:r w:rsidRPr="005F4711">
              <w:rPr>
                <w:rFonts w:ascii="Times New Roman" w:hAnsi="Times New Roman" w:cs="Times New Roman"/>
                <w:lang w:val="sr-Cyrl-CS"/>
              </w:rPr>
              <w:lastRenderedPageBreak/>
              <w:t>умења и навика</w:t>
            </w:r>
          </w:p>
          <w:p w14:paraId="5C60A5BA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02C2AED6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14:paraId="01B9E831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D45DE" w14:textId="77777777" w:rsidR="006C23AF" w:rsidRPr="004E07C2" w:rsidRDefault="006C23AF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  <w:r w:rsidRPr="004E07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E2A9D" w14:textId="77777777" w:rsidR="006C23AF" w:rsidRPr="004E07C2" w:rsidRDefault="006C23AF" w:rsidP="005F47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59A7C" w14:textId="77777777" w:rsidR="006C23AF" w:rsidRPr="004E07C2" w:rsidRDefault="006C23AF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E07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44B88" w14:textId="77777777" w:rsidR="006C23AF" w:rsidRPr="004E07C2" w:rsidRDefault="006C23AF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E07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27AFF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55345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082E3E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23AF" w:rsidRPr="004E07C2" w14:paraId="7F3D253A" w14:textId="77777777" w:rsidTr="006C23AF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C71F5D3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AF07AB1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9FA661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BE950F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690E4D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856A679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C23AF" w:rsidRPr="005F4711" w14:paraId="46074E33" w14:textId="77777777" w:rsidTr="006C23AF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7CA27E4" w14:textId="77777777" w:rsidR="006C23AF" w:rsidRPr="005F4711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1693F8D" w14:textId="77777777" w:rsidR="006C23AF" w:rsidRPr="005F4711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7E960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Савладавање техника прескока , основних техника колута, премета,упора</w:t>
            </w:r>
          </w:p>
          <w:p w14:paraId="2380E9F5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Бити ,способан да кроз покрет изрази своје емоције, искуства, осећај за лепо и креативност</w:t>
            </w:r>
          </w:p>
          <w:p w14:paraId="239C2CEE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14:paraId="0AD9C0B1" w14:textId="733799E9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Утицај на правилно држање тела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20F21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B541B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14:paraId="746677F5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14:paraId="1A14DE47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DA00F67" w14:textId="77777777" w:rsidR="006C23AF" w:rsidRPr="005F4711" w:rsidRDefault="006C23AF" w:rsidP="00B322BC">
            <w:pPr>
              <w:numPr>
                <w:ilvl w:val="0"/>
                <w:numId w:val="30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707BB270" w14:textId="77777777" w:rsidR="006C23AF" w:rsidRPr="005F4711" w:rsidRDefault="006C23AF" w:rsidP="00B322BC">
            <w:pPr>
              <w:numPr>
                <w:ilvl w:val="0"/>
                <w:numId w:val="30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14:paraId="54797297" w14:textId="77777777" w:rsidR="006C23AF" w:rsidRPr="005F4711" w:rsidRDefault="006C23AF" w:rsidP="00B322BC">
            <w:pPr>
              <w:numPr>
                <w:ilvl w:val="0"/>
                <w:numId w:val="30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14:paraId="522DE717" w14:textId="77777777" w:rsidR="006C23AF" w:rsidRPr="005F4711" w:rsidRDefault="006C23AF" w:rsidP="00B322BC">
            <w:pPr>
              <w:numPr>
                <w:ilvl w:val="0"/>
                <w:numId w:val="30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6C23AF" w:rsidRPr="004E07C2" w14:paraId="7E3C7B8B" w14:textId="77777777" w:rsidTr="006C23AF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14FC323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BFDC992" w14:textId="77777777" w:rsidR="006C23AF" w:rsidRPr="004E07C2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2A8DD4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8FC2CC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7310293" w14:textId="77777777" w:rsidR="006C23AF" w:rsidRPr="004E07C2" w:rsidRDefault="006C23AF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C23AF" w:rsidRPr="005F4711" w14:paraId="1D75A659" w14:textId="77777777" w:rsidTr="006C23AF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15C81E6" w14:textId="77777777" w:rsidR="006C23AF" w:rsidRPr="005F4711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4F03EE2" w14:textId="77777777" w:rsidR="006C23AF" w:rsidRPr="005F4711" w:rsidRDefault="006C23AF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FA90DFD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струњаче</w:t>
            </w:r>
          </w:p>
          <w:p w14:paraId="638A6AFD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двовисински разбој</w:t>
            </w:r>
          </w:p>
          <w:p w14:paraId="50376212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паралелни разбој</w:t>
            </w:r>
          </w:p>
          <w:p w14:paraId="77BA3789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кругови</w:t>
            </w:r>
          </w:p>
          <w:p w14:paraId="3DF16B4C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греда</w:t>
            </w:r>
          </w:p>
          <w:p w14:paraId="2D1FC650" w14:textId="77777777" w:rsidR="006C23AF" w:rsidRPr="00C419D5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вратило</w:t>
            </w:r>
          </w:p>
          <w:p w14:paraId="5813CB61" w14:textId="77777777" w:rsidR="00C419D5" w:rsidRDefault="00C419D5" w:rsidP="00C4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1AE0511" w14:textId="264FA258" w:rsidR="00C419D5" w:rsidRPr="005F4711" w:rsidRDefault="00C419D5" w:rsidP="00C419D5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C0561CD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14:paraId="3585BC6E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669AA253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5552263D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музичка уметност</w:t>
            </w:r>
          </w:p>
          <w:p w14:paraId="4B91D511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4A7BE06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231C5A5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6A782022" w14:textId="77777777" w:rsidR="006C23AF" w:rsidRPr="005F4711" w:rsidRDefault="006C23AF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4E07C2" w:rsidRPr="004E07C2" w14:paraId="3D9752FD" w14:textId="77777777" w:rsidTr="002B44CC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E7C16E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F4677D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32E7AC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AEE9357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07C2" w:rsidRPr="004E07C2" w14:paraId="19159DA7" w14:textId="77777777" w:rsidTr="002B44CC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577A57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FD51EB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3C7704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AEBBB4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63CDC5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D9CF43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05F12F3C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ADC7DF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75D97CE4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993096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E9CAC7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14F76E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9650736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D26AB3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5424D3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E07C2" w:rsidRPr="004E07C2" w14:paraId="5F76C484" w14:textId="77777777" w:rsidTr="002B44CC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D4DD1D4" w14:textId="77777777" w:rsidR="004E07C2" w:rsidRPr="004E07C2" w:rsidRDefault="004E07C2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D779AC4" w14:textId="77777777" w:rsidR="004E07C2" w:rsidRPr="004E07C2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Спортска игра-одбојка </w:t>
            </w:r>
          </w:p>
          <w:p w14:paraId="507928A5" w14:textId="77777777" w:rsidR="004E07C2" w:rsidRPr="004E07C2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Спортска игра-кошарка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91ACE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05263B03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14:paraId="26B2A454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2E56F3DF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14:paraId="58D6852E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2761" w14:textId="77777777" w:rsidR="004E07C2" w:rsidRPr="004E07C2" w:rsidRDefault="004E07C2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37CC5" w14:textId="77777777" w:rsidR="004E07C2" w:rsidRPr="004E07C2" w:rsidRDefault="004E07C2" w:rsidP="005F47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664D1" w14:textId="77777777" w:rsidR="004E07C2" w:rsidRPr="004E07C2" w:rsidRDefault="004E07C2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651D6" w14:textId="77777777" w:rsidR="004E07C2" w:rsidRPr="004E07C2" w:rsidRDefault="004E07C2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E4326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302CA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73ECE23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07C2" w:rsidRPr="004E07C2" w14:paraId="69F59F31" w14:textId="77777777" w:rsidTr="002B44CC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A5DF7CF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1F8A3B5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AD12A0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B03C9F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1277F4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F909D75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07C2" w:rsidRPr="005F4711" w14:paraId="7D0E42FD" w14:textId="77777777" w:rsidTr="002B44CC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EE9073A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CC6E92E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C4A87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Савладавање основних техника игре</w:t>
            </w:r>
          </w:p>
          <w:p w14:paraId="24F3D517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Основна начела у нападу и одбрани</w:t>
            </w:r>
          </w:p>
          <w:p w14:paraId="3942A81A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Научити правила игре </w:t>
            </w:r>
          </w:p>
          <w:p w14:paraId="4D37B1A1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Створити осећај за спортску културу (</w:t>
            </w:r>
            <w:r w:rsidRPr="005F4711">
              <w:rPr>
                <w:rFonts w:ascii="Times New Roman" w:hAnsi="Times New Roman" w:cs="Times New Roman"/>
              </w:rPr>
              <w:t>fer</w:t>
            </w:r>
            <w:r w:rsidRPr="005F471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F4711">
              <w:rPr>
                <w:rFonts w:ascii="Times New Roman" w:hAnsi="Times New Roman" w:cs="Times New Roman"/>
              </w:rPr>
              <w:t>play</w:t>
            </w:r>
            <w:r w:rsidRPr="005F4711">
              <w:rPr>
                <w:rFonts w:ascii="Times New Roman" w:hAnsi="Times New Roman" w:cs="Times New Roman"/>
                <w:lang w:val="sr-Cyrl-CS"/>
              </w:rPr>
              <w:t>, културу навијања)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65290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Тандем</w:t>
            </w:r>
          </w:p>
          <w:p w14:paraId="43BA5FCA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Колективни</w:t>
            </w:r>
          </w:p>
          <w:p w14:paraId="5FF99D6D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06193EA9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18587A1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0E1BC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14:paraId="7ED0D69D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14:paraId="2CC645C3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6F2613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14:paraId="3C1497BF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4E07C2" w:rsidRPr="004E07C2" w14:paraId="6E4DA58D" w14:textId="77777777" w:rsidTr="002B44CC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72CE47D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0465D91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802219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A8E92F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706789C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07C2" w:rsidRPr="005F4711" w14:paraId="749AC794" w14:textId="77777777" w:rsidTr="002B44CC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3D50ADC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F0E5E7C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54B763E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5F4711">
              <w:rPr>
                <w:rFonts w:ascii="Times New Roman" w:hAnsi="Times New Roman" w:cs="Times New Roman"/>
                <w:lang w:val="sr-Cyrl-CS"/>
              </w:rPr>
              <w:t>одбојкашка лопта</w:t>
            </w:r>
          </w:p>
          <w:p w14:paraId="2B03EF08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мрежа</w:t>
            </w:r>
          </w:p>
          <w:p w14:paraId="50F5DCD3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сталак и држач</w:t>
            </w:r>
          </w:p>
          <w:p w14:paraId="0325591B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lastRenderedPageBreak/>
              <w:t>пиштаљка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AD81B1A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lastRenderedPageBreak/>
              <w:t xml:space="preserve">физика </w:t>
            </w:r>
          </w:p>
          <w:p w14:paraId="5F949A6C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62F51A3E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6FFCA3C6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lastRenderedPageBreak/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A23C84F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lastRenderedPageBreak/>
              <w:t>праћење остварених исхода</w:t>
            </w:r>
          </w:p>
          <w:p w14:paraId="59C84F65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4E07C2" w:rsidRPr="004E07C2" w14:paraId="256F5859" w14:textId="77777777" w:rsidTr="002B44CC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7426AC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FC616F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32CE12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E184DDA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07C2" w:rsidRPr="004E07C2" w14:paraId="4BE0EC94" w14:textId="77777777" w:rsidTr="002B44CC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9D11FE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C817F1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4B23C8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A8A871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52C966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05196F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4DAD86D3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1A1BC8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25A873F1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74A570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FB9F10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121FCD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15AC008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85D477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349FBD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E07C2" w:rsidRPr="004E07C2" w14:paraId="7F93996E" w14:textId="77777777" w:rsidTr="002B44CC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EE0B838" w14:textId="77777777" w:rsidR="004E07C2" w:rsidRPr="004E07C2" w:rsidRDefault="004E07C2" w:rsidP="004E0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E07F6A3" w14:textId="77777777" w:rsidR="004E07C2" w:rsidRPr="004E07C2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активности и батерије тестова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DB131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40D386CF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14:paraId="0DE77D28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04B925BA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14:paraId="4DE8FAE7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E61CE" w14:textId="77777777" w:rsidR="004E07C2" w:rsidRPr="004E07C2" w:rsidRDefault="004E07C2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B1FA3" w14:textId="77777777" w:rsidR="004E07C2" w:rsidRPr="004E07C2" w:rsidRDefault="004E07C2" w:rsidP="005F47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9772C" w14:textId="77777777" w:rsidR="004E07C2" w:rsidRPr="004E07C2" w:rsidRDefault="004E07C2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DAD58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00B6B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2EADB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9788503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07C2" w:rsidRPr="004E07C2" w14:paraId="6CE8925B" w14:textId="77777777" w:rsidTr="002B44CC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C720CE4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E657174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BE34D3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FD59A4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64E45C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A9979F4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07C2" w:rsidRPr="005F4711" w14:paraId="177FF2EC" w14:textId="77777777" w:rsidTr="002B44CC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1438BB2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752EF07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89E56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Познавати основну терминологију физичке културе</w:t>
            </w:r>
          </w:p>
          <w:p w14:paraId="46CF04F6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Упознавање са сврхом и циљем физичке културе</w:t>
            </w:r>
          </w:p>
          <w:p w14:paraId="0EFE224B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Развијати и одржавати антропмоторијске способности</w:t>
            </w:r>
          </w:p>
          <w:p w14:paraId="46765151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Знати своје и туђе вредности тј мерења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6180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5F471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31B3382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колективни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3CB10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14:paraId="11E1C735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14:paraId="1DA3FE0B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55B1E8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6D96D6D0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Октобар </w:t>
            </w:r>
          </w:p>
          <w:p w14:paraId="4EBBD8FB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4E07C2" w:rsidRPr="004E07C2" w14:paraId="5FDB47DD" w14:textId="77777777" w:rsidTr="002B44CC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2970421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68628E7" w14:textId="77777777" w:rsidR="004E07C2" w:rsidRPr="004E07C2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DBE143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5D9BC9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32E3CB2" w14:textId="77777777" w:rsidR="004E07C2" w:rsidRPr="004E07C2" w:rsidRDefault="004E07C2" w:rsidP="004E0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07C2" w:rsidRPr="005F4711" w14:paraId="73987EC6" w14:textId="77777777" w:rsidTr="002B44CC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A60C2E5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D21D4AF" w14:textId="77777777" w:rsidR="004E07C2" w:rsidRPr="005F4711" w:rsidRDefault="004E07C2" w:rsidP="004E07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5E92367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вага</w:t>
            </w:r>
          </w:p>
          <w:p w14:paraId="1BFFFA91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метар</w:t>
            </w:r>
          </w:p>
          <w:p w14:paraId="463C3F7A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медицинске лопте-медицинке</w:t>
            </w:r>
          </w:p>
          <w:p w14:paraId="105C0B02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штоперица</w:t>
            </w:r>
          </w:p>
          <w:p w14:paraId="361EFD7B" w14:textId="77777777" w:rsidR="004E07C2" w:rsidRPr="005F4711" w:rsidRDefault="004E07C2" w:rsidP="004E07C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DEF2289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14:paraId="3A0CCD38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1829A2F4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105D3AAB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3A0654C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1B5AF0C6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0AD39F72" w14:textId="77777777" w:rsidR="004E07C2" w:rsidRPr="005F4711" w:rsidRDefault="004E07C2" w:rsidP="00B322BC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4711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</w:tbl>
    <w:p w14:paraId="19A49EA0" w14:textId="611CE136" w:rsidR="006C23AF" w:rsidRDefault="006C23AF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14:paraId="2BF8BD72" w14:textId="2791CC36" w:rsidR="005F4711" w:rsidRDefault="005F4711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5402BE" w14:textId="164CCF25" w:rsidR="005F4711" w:rsidRDefault="005F4711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14:paraId="1BB379F0" w14:textId="629459CA" w:rsidR="005F4711" w:rsidRDefault="005F4711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067"/>
        <w:gridCol w:w="897"/>
        <w:gridCol w:w="1919"/>
        <w:gridCol w:w="64"/>
        <w:gridCol w:w="1016"/>
        <w:gridCol w:w="64"/>
        <w:gridCol w:w="994"/>
        <w:gridCol w:w="877"/>
        <w:gridCol w:w="208"/>
        <w:gridCol w:w="142"/>
        <w:gridCol w:w="384"/>
        <w:gridCol w:w="951"/>
        <w:gridCol w:w="366"/>
        <w:gridCol w:w="760"/>
        <w:gridCol w:w="20"/>
        <w:gridCol w:w="924"/>
        <w:gridCol w:w="924"/>
      </w:tblGrid>
      <w:tr w:rsidR="005F4711" w:rsidRPr="005F4711" w14:paraId="553EF3B5" w14:textId="77777777" w:rsidTr="002B44CC">
        <w:trPr>
          <w:gridAfter w:val="4"/>
          <w:wAfter w:w="2628" w:type="dxa"/>
        </w:trPr>
        <w:tc>
          <w:tcPr>
            <w:tcW w:w="4605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14:paraId="5D70DE8D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gridSpan w:val="11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E16A183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5F4711" w:rsidRPr="005F4711" w14:paraId="4D604920" w14:textId="77777777" w:rsidTr="002B44CC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14:paraId="6B184DC7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14:paraId="1E6CC222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5F4711" w:rsidRPr="005F4711" w14:paraId="1E7601AB" w14:textId="77777777" w:rsidTr="002B44CC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14:paraId="01E22200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14:paraId="5B3F1784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5F4711" w:rsidRPr="005F4711" w14:paraId="101C1D2E" w14:textId="77777777" w:rsidTr="002B44CC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14:paraId="302AB804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14:paraId="71E24273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70</w:t>
            </w:r>
          </w:p>
        </w:tc>
      </w:tr>
      <w:tr w:rsidR="005F4711" w:rsidRPr="005F4711" w14:paraId="2F1BAE63" w14:textId="77777777" w:rsidTr="002B44CC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14:paraId="21983AAA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14:paraId="680F5423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F4711" w:rsidRPr="005F4711" w14:paraId="1FC956E0" w14:textId="77777777" w:rsidTr="005F4711">
        <w:trPr>
          <w:gridAfter w:val="4"/>
          <w:wAfter w:w="2628" w:type="dxa"/>
          <w:trHeight w:val="884"/>
        </w:trPr>
        <w:tc>
          <w:tcPr>
            <w:tcW w:w="460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3FDE67A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14:paraId="1602CAA3" w14:textId="77777777" w:rsidR="005F4711" w:rsidRPr="005F4711" w:rsidRDefault="005F4711" w:rsidP="007D66B0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Збирке</w:t>
            </w:r>
          </w:p>
          <w:p w14:paraId="04247A74" w14:textId="77777777" w:rsidR="005F4711" w:rsidRPr="005F4711" w:rsidRDefault="005F4711" w:rsidP="007D66B0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Уџбеници</w:t>
            </w:r>
          </w:p>
          <w:p w14:paraId="067A6034" w14:textId="77777777" w:rsidR="005F4711" w:rsidRPr="005F4711" w:rsidRDefault="005F4711" w:rsidP="007D66B0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Cs/>
                <w:sz w:val="24"/>
                <w:szCs w:val="24"/>
              </w:rPr>
              <w:t>Приручници</w:t>
            </w:r>
          </w:p>
        </w:tc>
      </w:tr>
      <w:tr w:rsidR="005F4711" w:rsidRPr="005F4711" w14:paraId="5E99C0BA" w14:textId="77777777" w:rsidTr="005F4711">
        <w:tc>
          <w:tcPr>
            <w:tcW w:w="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35A789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690ED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6BCA7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30" w:type="dxa"/>
            <w:gridSpan w:val="1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43081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4711" w:rsidRPr="005F4711" w14:paraId="66073762" w14:textId="77777777" w:rsidTr="005F471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0A169AC2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03BAD9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C802F29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9E0A8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4711" w:rsidRPr="005F4711" w14:paraId="2DBEDBF4" w14:textId="77777777" w:rsidTr="002B44C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14:paraId="3DE48FFB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14:paraId="047460CF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14:paraId="7FB2A9C1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14:paraId="0427590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748F74E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14:paraId="3E858CF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247D330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14:paraId="721A4FF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767B26DF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8F3F5B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2B7E7A2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1FDF0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BC4C11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4711" w:rsidRPr="005F4711" w14:paraId="51CCF3DC" w14:textId="77777777" w:rsidTr="002A4753">
        <w:trPr>
          <w:trHeight w:val="410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14:paraId="0E08E6D3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vMerge w:val="restart"/>
          </w:tcPr>
          <w:p w14:paraId="068BF590" w14:textId="77777777" w:rsidR="005F4711" w:rsidRPr="005F4711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Стереометрија</w:t>
            </w:r>
          </w:p>
          <w:p w14:paraId="42583EAC" w14:textId="77777777" w:rsidR="005F4711" w:rsidRPr="005F4711" w:rsidRDefault="005F4711" w:rsidP="005F471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93083" w14:textId="77777777" w:rsidR="005F4711" w:rsidRPr="005F4711" w:rsidRDefault="005F4711" w:rsidP="005F471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3476FE3D" w14:textId="77777777" w:rsidR="005F4711" w:rsidRPr="002A4753" w:rsidRDefault="005F4711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и вештина из површина и запремина </w:t>
            </w:r>
            <w:r w:rsidRPr="002A4753">
              <w:rPr>
                <w:rFonts w:ascii="Times New Roman" w:eastAsia="Times New Roman" w:hAnsi="Times New Roman" w:cs="Times New Roman"/>
                <w:lang w:val="sr-Cyrl-CS"/>
              </w:rPr>
              <w:t>полиедара и обртних тела</w:t>
            </w:r>
          </w:p>
        </w:tc>
        <w:tc>
          <w:tcPr>
            <w:tcW w:w="1080" w:type="dxa"/>
            <w:gridSpan w:val="2"/>
            <w:vAlign w:val="center"/>
          </w:tcPr>
          <w:p w14:paraId="54042C2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4" w:type="dxa"/>
            <w:vAlign w:val="center"/>
          </w:tcPr>
          <w:p w14:paraId="3F1F6ECC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  <w:r w:rsidRPr="005F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611" w:type="dxa"/>
            <w:gridSpan w:val="4"/>
            <w:vAlign w:val="center"/>
          </w:tcPr>
          <w:p w14:paraId="33EA67A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vAlign w:val="center"/>
          </w:tcPr>
          <w:p w14:paraId="4296EF1F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33604B5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37CCC2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B6FB21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4711" w:rsidRPr="005F4711" w14:paraId="6A765AF2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3EB414B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1D8B897F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14:paraId="0D269EE3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14:paraId="1DAA247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14:paraId="23458CF9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3E3DF89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4711" w:rsidRPr="002A4753" w14:paraId="1321404E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14:paraId="598BE88E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14:paraId="676565FA" w14:textId="77777777" w:rsidR="005F4711" w:rsidRPr="002A4753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14:paraId="38061238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14:paraId="5BF5C57C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>прикаже цртежом  полиедре и обртна тела на основу представе коју има о њима</w:t>
            </w:r>
          </w:p>
          <w:p w14:paraId="7EA60966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>израчуна површину и запремину праве призме, пирамиде, правог ваљка, праве купе и лопте</w:t>
            </w:r>
          </w:p>
          <w:p w14:paraId="42C388B6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</w:rPr>
              <w:t>приме</w:t>
            </w:r>
            <w:r w:rsidRPr="002A4753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2A4753">
              <w:rPr>
                <w:rFonts w:ascii="Times New Roman" w:eastAsia="Times New Roman" w:hAnsi="Times New Roman" w:cs="Times New Roman"/>
              </w:rPr>
              <w:t>и практично стечена знања</w:t>
            </w:r>
            <w:r w:rsidRPr="002A4753">
              <w:rPr>
                <w:rFonts w:ascii="Times New Roman" w:eastAsia="Times New Roman" w:hAnsi="Times New Roman" w:cs="Times New Roman"/>
                <w:lang w:val="sr-Cyrl-RS"/>
              </w:rPr>
              <w:t xml:space="preserve"> у једноставним ситуацијама</w:t>
            </w:r>
          </w:p>
          <w:p w14:paraId="6260954B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14:paraId="2E4C3CA8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DBFCDC7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02460F7B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4CCA066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14:paraId="4932442B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286E11AB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14:paraId="21A8A41D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DACC1F4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7998A2D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6856C6B3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 xml:space="preserve">октобар </w:t>
            </w:r>
          </w:p>
          <w:p w14:paraId="64119F83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5F4711" w:rsidRPr="005F4711" w14:paraId="2F90E542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7DACB06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64F81E81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14:paraId="1DB738F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14:paraId="19115079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4848E54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4711" w:rsidRPr="002A4753" w14:paraId="050A4133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64B7D03E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14:paraId="7ABCCE5C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14:paraId="60FB5B07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25DFFFA6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14:paraId="6CA23BD6" w14:textId="6B0C3E38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14:paraId="41395355" w14:textId="77777777" w:rsidR="005F4711" w:rsidRPr="002A4753" w:rsidRDefault="005F4711" w:rsidP="007D66B0">
            <w:pPr>
              <w:numPr>
                <w:ilvl w:val="0"/>
                <w:numId w:val="111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14:paraId="4F3EC6C9" w14:textId="77777777" w:rsidR="005F4711" w:rsidRPr="002A4753" w:rsidRDefault="005F4711" w:rsidP="005F471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23B8671D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45898BA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5E80592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407FE1E7" w14:textId="7EA10C88" w:rsidR="005F4711" w:rsidRPr="002A4753" w:rsidRDefault="005F4711" w:rsidP="002A475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F4711" w:rsidRPr="005F4711" w14:paraId="69D2F22C" w14:textId="77777777" w:rsidTr="002B44C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33710C2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2EC379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0B1D8CA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A897C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4711" w:rsidRPr="005F4711" w14:paraId="36C4B668" w14:textId="77777777" w:rsidTr="002B44C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14:paraId="5CA1761F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14:paraId="393D71E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14:paraId="05489C2B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14:paraId="4D9BD5E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6E697579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14:paraId="5ECCA781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6C42E623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14:paraId="5D83CA9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2400090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681DC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254B1DE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C7131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935247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4711" w:rsidRPr="005F4711" w14:paraId="763B472B" w14:textId="77777777" w:rsidTr="002B44CC">
        <w:trPr>
          <w:trHeight w:val="280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14:paraId="33969111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</w:tcPr>
          <w:p w14:paraId="3248187C" w14:textId="77777777" w:rsidR="005F4711" w:rsidRPr="005F4711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Експоненцијална и логаритамска функција</w:t>
            </w:r>
          </w:p>
          <w:p w14:paraId="12E028B0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14:paraId="3C85A109" w14:textId="77777777" w:rsidR="005F4711" w:rsidRPr="005F4711" w:rsidRDefault="005F4711" w:rsidP="005F471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6D7F997A" w14:textId="77777777" w:rsidR="005F4711" w:rsidRPr="002A4753" w:rsidRDefault="005F4711" w:rsidP="00B322B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ru-RU"/>
              </w:rPr>
              <w:t>Упознавање основних особина експоненцијалне и логаритамске функције</w:t>
            </w:r>
          </w:p>
          <w:p w14:paraId="532FDAE6" w14:textId="77777777" w:rsidR="005F4711" w:rsidRPr="002A4753" w:rsidRDefault="005F4711" w:rsidP="00B322B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Уочавање везе између експоненцијалне и логаритамске функције</w:t>
            </w:r>
          </w:p>
          <w:p w14:paraId="6DED93E0" w14:textId="77777777" w:rsidR="005F4711" w:rsidRPr="002A4753" w:rsidRDefault="005F4711" w:rsidP="00B322B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Разумевање појма логаритма</w:t>
            </w:r>
          </w:p>
          <w:p w14:paraId="4E4EEEE9" w14:textId="77777777" w:rsidR="005F4711" w:rsidRPr="002A4753" w:rsidRDefault="005F4711" w:rsidP="00B322B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 xml:space="preserve">Примена стечених знања </w:t>
            </w:r>
            <w:r w:rsidRPr="002A4753">
              <w:rPr>
                <w:rFonts w:ascii="Times New Roman" w:hAnsi="Times New Roman" w:cs="Times New Roman"/>
                <w:lang w:val="sr-Cyrl-CS"/>
              </w:rPr>
              <w:lastRenderedPageBreak/>
              <w:t xml:space="preserve">на решавање једноставнијих екпоненцијалних и логаритамских једначина </w:t>
            </w:r>
          </w:p>
        </w:tc>
        <w:tc>
          <w:tcPr>
            <w:tcW w:w="1080" w:type="dxa"/>
            <w:gridSpan w:val="2"/>
            <w:vAlign w:val="center"/>
          </w:tcPr>
          <w:p w14:paraId="4530484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  <w:r w:rsidRPr="005F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4" w:type="dxa"/>
            <w:vAlign w:val="center"/>
          </w:tcPr>
          <w:p w14:paraId="685160EC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</w:t>
            </w: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F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611" w:type="dxa"/>
            <w:gridSpan w:val="4"/>
            <w:vAlign w:val="center"/>
          </w:tcPr>
          <w:p w14:paraId="1500201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vAlign w:val="center"/>
          </w:tcPr>
          <w:p w14:paraId="40DCE55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7556BDD3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BD409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639AE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4711" w:rsidRPr="005F4711" w14:paraId="3CB506FF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5B262AF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624C1B2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14:paraId="1CBB837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14:paraId="60AE1D5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14:paraId="12A8F25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7665DBF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4711" w:rsidRPr="002A4753" w14:paraId="378ADF9F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14:paraId="07DA442D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14:paraId="5B761629" w14:textId="77777777" w:rsidR="005F4711" w:rsidRPr="002A4753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14:paraId="5C3D1C5A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14:paraId="2F759365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>израчуна вредност експоненцијалне и логаритамске ф-је, по потреби користећи калкулатор</w:t>
            </w:r>
          </w:p>
          <w:p w14:paraId="4CA45658" w14:textId="77777777" w:rsidR="005F4711" w:rsidRPr="002A4753" w:rsidRDefault="005F4711" w:rsidP="005F4711">
            <w:pPr>
              <w:numPr>
                <w:ilvl w:val="0"/>
                <w:numId w:val="16"/>
              </w:numPr>
              <w:tabs>
                <w:tab w:val="num" w:pos="26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2A4753">
              <w:rPr>
                <w:rFonts w:ascii="Times New Roman" w:hAnsi="Times New Roman" w:cs="Times New Roman"/>
                <w:bCs/>
                <w:lang w:val="sr-Cyrl-CS"/>
              </w:rPr>
              <w:t xml:space="preserve"> прикаже аналитички, табеларно и графички експоненцијалну функцију</w:t>
            </w:r>
          </w:p>
          <w:p w14:paraId="579140D7" w14:textId="77777777" w:rsidR="005F4711" w:rsidRPr="002A4753" w:rsidRDefault="005F4711" w:rsidP="005F4711">
            <w:pPr>
              <w:numPr>
                <w:ilvl w:val="0"/>
                <w:numId w:val="16"/>
              </w:numPr>
              <w:tabs>
                <w:tab w:val="num" w:pos="120"/>
              </w:tabs>
              <w:spacing w:after="0" w:line="240" w:lineRule="auto"/>
              <w:ind w:hanging="310"/>
              <w:rPr>
                <w:rFonts w:ascii="Times New Roman" w:hAnsi="Times New Roman" w:cs="Times New Roman"/>
                <w:bCs/>
                <w:lang w:val="ru-RU"/>
              </w:rPr>
            </w:pPr>
            <w:r w:rsidRPr="002A4753">
              <w:rPr>
                <w:rFonts w:ascii="Times New Roman" w:hAnsi="Times New Roman" w:cs="Times New Roman"/>
                <w:bCs/>
                <w:lang w:val="sr-Cyrl-CS"/>
              </w:rPr>
              <w:t xml:space="preserve">   р</w:t>
            </w:r>
            <w:r w:rsidRPr="002A4753">
              <w:rPr>
                <w:rFonts w:ascii="Times New Roman" w:hAnsi="Times New Roman" w:cs="Times New Roman"/>
                <w:bCs/>
                <w:lang w:val="ru-RU"/>
              </w:rPr>
              <w:t>еши једноставне експоненцијалне једначине</w:t>
            </w:r>
          </w:p>
          <w:p w14:paraId="7A714DE5" w14:textId="77777777" w:rsidR="005F4711" w:rsidRPr="002A4753" w:rsidRDefault="005F4711" w:rsidP="005F4711">
            <w:pPr>
              <w:numPr>
                <w:ilvl w:val="0"/>
                <w:numId w:val="16"/>
              </w:numPr>
              <w:tabs>
                <w:tab w:val="num" w:pos="120"/>
              </w:tabs>
              <w:spacing w:after="0" w:line="240" w:lineRule="auto"/>
              <w:ind w:hanging="310"/>
              <w:rPr>
                <w:rFonts w:ascii="Times New Roman" w:hAnsi="Times New Roman" w:cs="Times New Roman"/>
                <w:bCs/>
                <w:lang w:val="ru-RU"/>
              </w:rPr>
            </w:pPr>
            <w:r w:rsidRPr="002A4753"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 w:rsidRPr="002A4753">
              <w:rPr>
                <w:rFonts w:ascii="Times New Roman" w:hAnsi="Times New Roman" w:cs="Times New Roman"/>
                <w:bCs/>
                <w:lang w:val="sr-Cyrl-CS"/>
              </w:rPr>
              <w:t>прикаже аналитички, табеларно и графички логаритамску функцију</w:t>
            </w:r>
          </w:p>
          <w:p w14:paraId="67C64991" w14:textId="77777777" w:rsidR="005F4711" w:rsidRPr="002A4753" w:rsidRDefault="005F4711" w:rsidP="005F4711">
            <w:pPr>
              <w:numPr>
                <w:ilvl w:val="0"/>
                <w:numId w:val="16"/>
              </w:numPr>
              <w:tabs>
                <w:tab w:val="num" w:pos="120"/>
              </w:tabs>
              <w:spacing w:after="0" w:line="240" w:lineRule="auto"/>
              <w:ind w:hanging="310"/>
              <w:rPr>
                <w:rFonts w:ascii="Times New Roman" w:hAnsi="Times New Roman" w:cs="Times New Roman"/>
                <w:bCs/>
                <w:lang w:val="ru-RU"/>
              </w:rPr>
            </w:pPr>
            <w:r w:rsidRPr="002A4753"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 w:rsidRPr="002A4753">
              <w:rPr>
                <w:rFonts w:ascii="Times New Roman" w:hAnsi="Times New Roman" w:cs="Times New Roman"/>
                <w:bCs/>
                <w:lang w:val="sr-Cyrl-CS"/>
              </w:rPr>
              <w:t>р</w:t>
            </w:r>
            <w:r w:rsidRPr="002A4753">
              <w:rPr>
                <w:rFonts w:ascii="Times New Roman" w:hAnsi="Times New Roman" w:cs="Times New Roman"/>
                <w:bCs/>
              </w:rPr>
              <w:t>еши једноставн</w:t>
            </w:r>
            <w:r w:rsidRPr="002A4753">
              <w:rPr>
                <w:rFonts w:ascii="Times New Roman" w:hAnsi="Times New Roman" w:cs="Times New Roman"/>
                <w:bCs/>
                <w:lang w:val="sr-Cyrl-CS"/>
              </w:rPr>
              <w:t>е</w:t>
            </w:r>
            <w:r w:rsidRPr="002A4753">
              <w:rPr>
                <w:rFonts w:ascii="Times New Roman" w:hAnsi="Times New Roman" w:cs="Times New Roman"/>
                <w:bCs/>
              </w:rPr>
              <w:t xml:space="preserve"> </w:t>
            </w:r>
            <w:r w:rsidRPr="002A4753">
              <w:rPr>
                <w:rFonts w:ascii="Times New Roman" w:hAnsi="Times New Roman" w:cs="Times New Roman"/>
                <w:bCs/>
                <w:lang w:val="sr-Cyrl-CS"/>
              </w:rPr>
              <w:t>логаритамске</w:t>
            </w:r>
            <w:r w:rsidRPr="002A4753">
              <w:rPr>
                <w:rFonts w:ascii="Times New Roman" w:hAnsi="Times New Roman" w:cs="Times New Roman"/>
                <w:bCs/>
              </w:rPr>
              <w:t xml:space="preserve"> једначин</w:t>
            </w:r>
            <w:r w:rsidRPr="002A4753">
              <w:rPr>
                <w:rFonts w:ascii="Times New Roman" w:hAnsi="Times New Roman" w:cs="Times New Roman"/>
                <w:bCs/>
                <w:lang w:val="sr-Cyrl-CS"/>
              </w:rPr>
              <w:t>е</w:t>
            </w:r>
          </w:p>
          <w:p w14:paraId="3D0137C9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14:paraId="72C5FA60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0232558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F5C6D2C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27D50069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17D844D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14:paraId="374954BE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344BD8A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4F2819AB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506D9A59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17C73162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FBE4967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 xml:space="preserve"> новембар</w:t>
            </w:r>
          </w:p>
          <w:p w14:paraId="5212D539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5F4711" w:rsidRPr="005F4711" w14:paraId="5AD348AB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65B1B08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6CCDF5B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14:paraId="34597DE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14:paraId="683FAE6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6E129B0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4711" w:rsidRPr="002A4753" w14:paraId="2457325B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7697A734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14:paraId="32F662FD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14:paraId="0A4B839A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0E04665E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14:paraId="2C979140" w14:textId="77777777" w:rsidR="002A4753" w:rsidRDefault="005F4711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14:paraId="20F45164" w14:textId="77777777" w:rsidR="00C419D5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AC9D1A7" w14:textId="77777777" w:rsidR="00C419D5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F311D86" w14:textId="77777777" w:rsidR="00C419D5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D366254" w14:textId="77777777" w:rsidR="00C419D5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A5E6911" w14:textId="77777777" w:rsidR="00C419D5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9D7D932" w14:textId="4D27A64F" w:rsidR="00C419D5" w:rsidRPr="002A4753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14:paraId="46A4A934" w14:textId="77777777" w:rsidR="005F4711" w:rsidRPr="002A4753" w:rsidRDefault="005F4711" w:rsidP="007D66B0">
            <w:pPr>
              <w:numPr>
                <w:ilvl w:val="0"/>
                <w:numId w:val="111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14:paraId="35FC05FC" w14:textId="77777777" w:rsidR="005F4711" w:rsidRPr="002A4753" w:rsidRDefault="005F4711" w:rsidP="005F471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2BAB912B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FECDA1D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C786CEA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62F739E0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417443BB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F4711" w:rsidRPr="005F4711" w14:paraId="5F55A6D4" w14:textId="77777777" w:rsidTr="002B44C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4033833B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br w:type="page"/>
            </w: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3E54C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59478181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400D9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4711" w:rsidRPr="005F4711" w14:paraId="16255F6E" w14:textId="77777777" w:rsidTr="002B44C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14:paraId="73EDF87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14:paraId="0B61EB3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14:paraId="468850F3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14:paraId="7696632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02679A9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14:paraId="5BA1E28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6C7C28D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14:paraId="7236A74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35BB2D79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CC5219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01766C71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2AD8F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1D2FC4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4711" w:rsidRPr="005F4711" w14:paraId="33B72FBF" w14:textId="77777777" w:rsidTr="002B44C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14:paraId="32CAA973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</w:tcPr>
          <w:p w14:paraId="23D36AE2" w14:textId="77777777" w:rsidR="005F4711" w:rsidRPr="005F4711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Системи линеарних једначина</w:t>
            </w:r>
          </w:p>
          <w:p w14:paraId="00B82C3C" w14:textId="77777777" w:rsidR="005F4711" w:rsidRPr="005F4711" w:rsidRDefault="005F4711" w:rsidP="005F471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34859BE4" w14:textId="47D232E6" w:rsidR="00C419D5" w:rsidRPr="002A4753" w:rsidRDefault="005F4711" w:rsidP="0024373B">
            <w:pPr>
              <w:numPr>
                <w:ilvl w:val="0"/>
                <w:numId w:val="22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RS"/>
              </w:rPr>
              <w:t>Примена Гаусовог алгоритма на решавање система линеарних једначина</w:t>
            </w:r>
          </w:p>
        </w:tc>
        <w:tc>
          <w:tcPr>
            <w:tcW w:w="1080" w:type="dxa"/>
            <w:gridSpan w:val="2"/>
            <w:vAlign w:val="center"/>
          </w:tcPr>
          <w:p w14:paraId="04BA461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14:paraId="79205BB3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611" w:type="dxa"/>
            <w:gridSpan w:val="4"/>
            <w:vAlign w:val="center"/>
          </w:tcPr>
          <w:p w14:paraId="696ADB12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14:paraId="43633F7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187AB93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CE085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228E3A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4711" w:rsidRPr="005F4711" w14:paraId="6EBD864B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15AF82B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09364F2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14:paraId="0387F04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14:paraId="111A7EF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14:paraId="4086483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7A8C2D9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4711" w:rsidRPr="002A4753" w14:paraId="02B902CC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14:paraId="77D5CB14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14:paraId="5FDCA464" w14:textId="77777777" w:rsidR="005F4711" w:rsidRPr="002A4753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14:paraId="2E9B8059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14:paraId="1E979F04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RS"/>
              </w:rPr>
              <w:t>примени Гаусов поступак за решавање система линеарних једначина</w:t>
            </w:r>
          </w:p>
          <w:p w14:paraId="39BC1746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RS"/>
              </w:rPr>
              <w:t>реши једноставан проблем који се своди на систем линеарних ј-на</w:t>
            </w:r>
          </w:p>
          <w:p w14:paraId="7FD5A275" w14:textId="7F5B84ED" w:rsidR="00C419D5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14:paraId="41C64E07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FAC2F31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3B9B6409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3598336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14:paraId="2C0B9592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5375CB8B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14:paraId="690E749A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A9C215E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5F4711" w:rsidRPr="005F4711" w14:paraId="48FB5826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0EACF1F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1BCAC6B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14:paraId="4D35C68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14:paraId="230EDCE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0C3E317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4711" w:rsidRPr="002A4753" w14:paraId="5838D059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6D718810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14:paraId="377DBAFC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14:paraId="6D7B220C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27D611A9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14:paraId="173FF76D" w14:textId="77777777" w:rsidR="002A4753" w:rsidRDefault="005F4711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14:paraId="2DEB15E3" w14:textId="77777777" w:rsidR="0024373B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28C555B" w14:textId="77777777" w:rsidR="0024373B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B2216FB" w14:textId="77777777" w:rsidR="0024373B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9E54763" w14:textId="77777777" w:rsidR="0024373B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2BDADA1" w14:textId="77777777" w:rsidR="0024373B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88FAAD3" w14:textId="77777777" w:rsidR="0024373B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F60275F" w14:textId="77777777" w:rsidR="0024373B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A703811" w14:textId="40F6BB16" w:rsidR="0024373B" w:rsidRPr="002A4753" w:rsidRDefault="0024373B" w:rsidP="0024373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14:paraId="1E23BC72" w14:textId="77777777" w:rsidR="005F4711" w:rsidRPr="002A4753" w:rsidRDefault="005F4711" w:rsidP="007D66B0">
            <w:pPr>
              <w:numPr>
                <w:ilvl w:val="0"/>
                <w:numId w:val="111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14:paraId="5C0113D7" w14:textId="77777777" w:rsidR="005F4711" w:rsidRPr="002A4753" w:rsidRDefault="005F4711" w:rsidP="005F471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30630250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15C7D6B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4446137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3E5251AC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77141364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F4711" w:rsidRPr="005F4711" w14:paraId="1FEC693C" w14:textId="77777777" w:rsidTr="002B44C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169DCB43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3E8B968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0C1A233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C6BA7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4711" w:rsidRPr="005F4711" w14:paraId="56BD5349" w14:textId="77777777" w:rsidTr="002B44C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14:paraId="4B8DDBE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14:paraId="1C39A36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14:paraId="6A3E7DA2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14:paraId="7A669A2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4D35808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14:paraId="189055F2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743DE06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14:paraId="04D6D82B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412F89C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C4FB1E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3AE2A2B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8900C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9EF91E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4711" w:rsidRPr="005F4711" w14:paraId="3AA1B2D8" w14:textId="77777777" w:rsidTr="002B44C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14:paraId="383107D6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</w:tcPr>
          <w:p w14:paraId="4C06814C" w14:textId="77777777" w:rsidR="005F4711" w:rsidRPr="005F4711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Аналитичка геометрија у равни</w:t>
            </w:r>
          </w:p>
          <w:p w14:paraId="309B114F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3CF3A" w14:textId="77777777" w:rsidR="005F4711" w:rsidRPr="005F4711" w:rsidRDefault="005F4711" w:rsidP="005F471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6B554091" w14:textId="77777777" w:rsidR="005F4711" w:rsidRPr="00C419D5" w:rsidRDefault="005F4711" w:rsidP="005F471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Упознавање са елементима аналитичке геометрије праве и кружнице у равни </w:t>
            </w:r>
          </w:p>
          <w:p w14:paraId="6F61C181" w14:textId="690476FA" w:rsidR="00C419D5" w:rsidRPr="002A4753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4495F1D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94" w:type="dxa"/>
            <w:vAlign w:val="center"/>
          </w:tcPr>
          <w:p w14:paraId="5DD288B7" w14:textId="77777777" w:rsidR="005F4711" w:rsidRPr="005F4711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6</w:t>
            </w:r>
          </w:p>
        </w:tc>
        <w:tc>
          <w:tcPr>
            <w:tcW w:w="1611" w:type="dxa"/>
            <w:gridSpan w:val="4"/>
            <w:vAlign w:val="center"/>
          </w:tcPr>
          <w:p w14:paraId="70D3C29F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14:paraId="06DE4E6B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9730DB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E17A0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13048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4711" w:rsidRPr="005F4711" w14:paraId="52CD2B09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6856CF6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656062F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14:paraId="3DC15374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14:paraId="3CAB6C0C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14:paraId="175CD936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60059FB7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4711" w:rsidRPr="002A4753" w14:paraId="136A0957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14:paraId="23F8E644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14:paraId="1EA68B0F" w14:textId="77777777" w:rsidR="005F4711" w:rsidRPr="002A4753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14:paraId="76317572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14:paraId="62737CB0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користи Декартов правоугли координатни систем </w:t>
            </w:r>
          </w:p>
          <w:p w14:paraId="038369E5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 одреди дужину дужи, израчуна обим троугла </w:t>
            </w:r>
          </w:p>
          <w:p w14:paraId="638236A1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прикаже аналитички праву у разним облицима </w:t>
            </w:r>
          </w:p>
          <w:p w14:paraId="1576A06C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утврди међусобни однос две праве </w:t>
            </w:r>
          </w:p>
          <w:p w14:paraId="02F51239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>реши једноставне проблеме међусобних односа тачака и правих у координатној равни</w:t>
            </w:r>
          </w:p>
          <w:p w14:paraId="0EC8D706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наведе  једначину кружнице </w:t>
            </w:r>
          </w:p>
          <w:p w14:paraId="49EDAB24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>реши једноставне проблеме користећи ј-не праве и кружнице</w:t>
            </w:r>
          </w:p>
          <w:p w14:paraId="5AEDD327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  <w:p w14:paraId="37FADCAD" w14:textId="77777777" w:rsidR="002A4753" w:rsidRDefault="002A4753" w:rsidP="002A47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82E7782" w14:textId="77777777" w:rsidR="002A4753" w:rsidRDefault="002A4753" w:rsidP="002A47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C6AAF49" w14:textId="77777777" w:rsidR="002A4753" w:rsidRDefault="002A4753" w:rsidP="002A47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6A9F25C" w14:textId="77777777" w:rsidR="002A4753" w:rsidRDefault="002A4753" w:rsidP="002A47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DCB6A22" w14:textId="37F254BF" w:rsidR="002A4753" w:rsidRPr="002A4753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43" w:type="dxa"/>
            <w:gridSpan w:val="4"/>
          </w:tcPr>
          <w:p w14:paraId="3FB35CF7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F023590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72CDBA3D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96EA9B3" w14:textId="77777777" w:rsidR="005F4711" w:rsidRPr="002A4753" w:rsidRDefault="005F4711" w:rsidP="005F47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5711578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14:paraId="5E513D1C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DA254EE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07A10EAC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48BC98A7" w14:textId="77777777" w:rsidR="005F4711" w:rsidRPr="002A4753" w:rsidRDefault="005F4711" w:rsidP="005F4711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14:paraId="0639130B" w14:textId="77777777" w:rsidR="005F4711" w:rsidRPr="002A4753" w:rsidRDefault="005F4711" w:rsidP="005F471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69C2E57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0AA92ED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14:paraId="6AD36756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4B3034E5" w14:textId="77777777" w:rsidR="005F4711" w:rsidRPr="002A4753" w:rsidRDefault="005F4711" w:rsidP="005F47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5F4711" w:rsidRPr="005F4711" w14:paraId="65D66C95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65F5016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0343D27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14:paraId="5BEDF758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14:paraId="5336DC30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7AA9F985" w14:textId="77777777" w:rsidR="005F4711" w:rsidRPr="005F4711" w:rsidRDefault="005F4711" w:rsidP="005F4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F47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4711" w:rsidRPr="002A4753" w14:paraId="0EC59030" w14:textId="77777777" w:rsidTr="00C419D5">
        <w:trPr>
          <w:trHeight w:val="1268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6E108756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14:paraId="0B24EE13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14:paraId="53919CAB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14343699" w14:textId="77777777" w:rsidR="005F4711" w:rsidRPr="002A4753" w:rsidRDefault="005F4711" w:rsidP="005F47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14:paraId="321F4354" w14:textId="77777777" w:rsidR="005F4711" w:rsidRPr="002A4753" w:rsidRDefault="005F4711" w:rsidP="005F471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14:paraId="26C9B66C" w14:textId="77777777" w:rsidR="005F4711" w:rsidRPr="002A4753" w:rsidRDefault="005F4711" w:rsidP="007D66B0">
            <w:pPr>
              <w:numPr>
                <w:ilvl w:val="0"/>
                <w:numId w:val="111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14:paraId="23680A9A" w14:textId="77777777" w:rsidR="005F4711" w:rsidRPr="002A4753" w:rsidRDefault="005F4711" w:rsidP="005F471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5D1C1357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91EC9EC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D3529FE" w14:textId="77777777" w:rsidR="005F4711" w:rsidRPr="002A4753" w:rsidRDefault="005F4711" w:rsidP="005F47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7ED00E67" w14:textId="239FB16C" w:rsidR="005F4711" w:rsidRPr="002A4753" w:rsidRDefault="005F4711" w:rsidP="00C419D5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F4711" w:rsidRPr="002A4753" w14:paraId="03B71A8E" w14:textId="77777777" w:rsidTr="002B44C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4BFA2C4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57823C4B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3A4FFD89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BE4704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4711" w:rsidRPr="002A4753" w14:paraId="4442B608" w14:textId="77777777" w:rsidTr="002B44C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14:paraId="2282729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14:paraId="017386EB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14:paraId="480B9A58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14:paraId="002D0BE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5B2F1587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14:paraId="3859D01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689191E5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14:paraId="3396E239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3E716AFD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22544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60084F55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D84F6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6B5FB0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4711" w:rsidRPr="002A4753" w14:paraId="3FA5BEF5" w14:textId="77777777" w:rsidTr="002B44C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14:paraId="4E4E3B9B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</w:tcPr>
          <w:p w14:paraId="2A5175F6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Низови</w:t>
            </w:r>
          </w:p>
          <w:p w14:paraId="1227313E" w14:textId="77777777" w:rsidR="005F4711" w:rsidRPr="002A4753" w:rsidRDefault="005F4711" w:rsidP="002A475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8C6F5" w14:textId="77777777" w:rsidR="005F4711" w:rsidRPr="002A4753" w:rsidRDefault="005F4711" w:rsidP="002A475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741557A7" w14:textId="77777777" w:rsidR="005F4711" w:rsidRPr="002A4753" w:rsidRDefault="005F4711" w:rsidP="002A475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и вештина из аритметичког и геометријског низа</w:t>
            </w:r>
          </w:p>
        </w:tc>
        <w:tc>
          <w:tcPr>
            <w:tcW w:w="1080" w:type="dxa"/>
            <w:gridSpan w:val="2"/>
            <w:vAlign w:val="center"/>
          </w:tcPr>
          <w:p w14:paraId="71D099C6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14:paraId="6AA847B9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611" w:type="dxa"/>
            <w:gridSpan w:val="4"/>
            <w:vAlign w:val="center"/>
          </w:tcPr>
          <w:p w14:paraId="54D47BB7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14:paraId="769B10D1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35E10D00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BC8235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DBF07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4711" w:rsidRPr="002A4753" w14:paraId="77A46E78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549B84D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6D44CD2D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14:paraId="03802EB6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85" w:type="dxa"/>
            <w:gridSpan w:val="5"/>
            <w:shd w:val="clear" w:color="auto" w:fill="E6E6E6"/>
            <w:vAlign w:val="center"/>
          </w:tcPr>
          <w:p w14:paraId="678CBD3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1" w:type="dxa"/>
            <w:gridSpan w:val="4"/>
            <w:shd w:val="clear" w:color="auto" w:fill="E6E6E6"/>
            <w:vAlign w:val="center"/>
          </w:tcPr>
          <w:p w14:paraId="1D44545B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6164EB51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4711" w:rsidRPr="002A4753" w14:paraId="295DEC19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14:paraId="7A2EEEF2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14:paraId="7591B5C5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14:paraId="71F72A25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14:paraId="3218B6B8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наведе особине аритметичког низа и примени их у одређивању низа </w:t>
            </w:r>
          </w:p>
          <w:p w14:paraId="79266C42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наведе особине геометријског низа и примени их у одређивању низа </w:t>
            </w:r>
          </w:p>
          <w:p w14:paraId="521421C0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 xml:space="preserve">израчуна суме низова и примени их на конкретним примерима </w:t>
            </w:r>
          </w:p>
          <w:p w14:paraId="695FB3AA" w14:textId="77777777" w:rsidR="005F4711" w:rsidRPr="002A4753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ru-RU"/>
              </w:rPr>
              <w:t>примени аритметички и геометријски низ у једноставним ситуацијама</w:t>
            </w:r>
          </w:p>
          <w:p w14:paraId="065AB793" w14:textId="77777777" w:rsidR="002A4753" w:rsidRPr="00C419D5" w:rsidRDefault="005F4711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  <w:p w14:paraId="1D6D1B6E" w14:textId="77777777" w:rsidR="00C419D5" w:rsidRDefault="00C419D5" w:rsidP="00C419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77C76B3" w14:textId="2C719BA7" w:rsidR="00C419D5" w:rsidRPr="002A4753" w:rsidRDefault="00C419D5" w:rsidP="00C419D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85" w:type="dxa"/>
            <w:gridSpan w:val="5"/>
          </w:tcPr>
          <w:p w14:paraId="1CE260C2" w14:textId="77777777" w:rsidR="005F4711" w:rsidRPr="002A4753" w:rsidRDefault="005F4711" w:rsidP="002A475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3A6C101" w14:textId="77777777" w:rsidR="005F4711" w:rsidRPr="002A4753" w:rsidRDefault="005F4711" w:rsidP="002A475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1F4704A1" w14:textId="77777777" w:rsidR="005F4711" w:rsidRPr="002A4753" w:rsidRDefault="005F4711" w:rsidP="002A475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2894FFC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461" w:type="dxa"/>
            <w:gridSpan w:val="4"/>
            <w:shd w:val="clear" w:color="auto" w:fill="auto"/>
          </w:tcPr>
          <w:p w14:paraId="68CE3290" w14:textId="77777777" w:rsidR="005F4711" w:rsidRPr="002A4753" w:rsidRDefault="005F4711" w:rsidP="002A475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4976AB1C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88F381F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14:paraId="5968ED21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5F4711" w:rsidRPr="002A4753" w14:paraId="74EB6FEE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13373E25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4957DAB9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14:paraId="4A6EB769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65" w:type="dxa"/>
            <w:gridSpan w:val="7"/>
            <w:shd w:val="clear" w:color="auto" w:fill="E6E6E6"/>
            <w:vAlign w:val="center"/>
          </w:tcPr>
          <w:p w14:paraId="147F0692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29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682BD731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4711" w:rsidRPr="002A4753" w14:paraId="5C26B479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0731E457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14:paraId="2011A038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14:paraId="5F3C4A2D" w14:textId="77777777" w:rsidR="005F4711" w:rsidRPr="002A4753" w:rsidRDefault="005F4711" w:rsidP="002A475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26F68547" w14:textId="77777777" w:rsidR="005F4711" w:rsidRPr="002A4753" w:rsidRDefault="005F4711" w:rsidP="002A475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14:paraId="5A63C1F8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365" w:type="dxa"/>
            <w:gridSpan w:val="7"/>
            <w:tcBorders>
              <w:bottom w:val="double" w:sz="4" w:space="0" w:color="auto"/>
            </w:tcBorders>
          </w:tcPr>
          <w:p w14:paraId="40152461" w14:textId="77777777" w:rsidR="005F4711" w:rsidRPr="002A4753" w:rsidRDefault="005F4711" w:rsidP="007D66B0">
            <w:pPr>
              <w:numPr>
                <w:ilvl w:val="0"/>
                <w:numId w:val="111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14:paraId="06217C8D" w14:textId="77777777" w:rsidR="005F4711" w:rsidRPr="002A4753" w:rsidRDefault="005F4711" w:rsidP="002A4753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14:paraId="4DB3E27F" w14:textId="77777777" w:rsidR="005F4711" w:rsidRPr="002A4753" w:rsidRDefault="005F4711" w:rsidP="002A475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9050199" w14:textId="77777777" w:rsidR="005F4711" w:rsidRPr="002A4753" w:rsidRDefault="005F4711" w:rsidP="002A475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01B0DCC" w14:textId="77777777" w:rsidR="005F4711" w:rsidRPr="002A4753" w:rsidRDefault="005F4711" w:rsidP="002A475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48ECFBF6" w14:textId="77777777" w:rsidR="005F4711" w:rsidRPr="002A4753" w:rsidRDefault="005F4711" w:rsidP="002A475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468AF6B1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F4711" w:rsidRPr="002A4753" w14:paraId="195805D7" w14:textId="77777777" w:rsidTr="002B44C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4A010F3E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5B2A826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51E97F7D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CCB568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4711" w:rsidRPr="002A4753" w14:paraId="7D591D6D" w14:textId="77777777" w:rsidTr="002B44C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14:paraId="60E4BF47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14:paraId="428AED25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14:paraId="66B882ED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14:paraId="4F8399CF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06B080A1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14:paraId="3C435F94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7FB6885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14:paraId="1899F1DD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64E066D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D6A28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3826972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82434F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F5CFCC0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4711" w:rsidRPr="002A4753" w14:paraId="2E5CDA05" w14:textId="77777777" w:rsidTr="002B44C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14:paraId="5ECAC9F8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</w:tcPr>
          <w:p w14:paraId="24B3142D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3"/>
            <w:vAlign w:val="center"/>
          </w:tcPr>
          <w:p w14:paraId="0519B71A" w14:textId="77777777" w:rsidR="005F4711" w:rsidRPr="002A4753" w:rsidRDefault="005F4711" w:rsidP="002A475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 xml:space="preserve"> Провера стечених знања</w:t>
            </w:r>
          </w:p>
        </w:tc>
        <w:tc>
          <w:tcPr>
            <w:tcW w:w="1080" w:type="dxa"/>
            <w:gridSpan w:val="2"/>
            <w:vAlign w:val="center"/>
          </w:tcPr>
          <w:p w14:paraId="46920F20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14:paraId="6C5B1EAE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8</w:t>
            </w:r>
          </w:p>
        </w:tc>
        <w:tc>
          <w:tcPr>
            <w:tcW w:w="1611" w:type="dxa"/>
            <w:gridSpan w:val="4"/>
            <w:vAlign w:val="center"/>
          </w:tcPr>
          <w:p w14:paraId="7EB4F42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14:paraId="7F07F24E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6EE78EB2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5A4650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484A72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4711" w:rsidRPr="002A4753" w14:paraId="23CA6EBE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3B24CD28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0DDF3B1F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14:paraId="47EBC198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14:paraId="3A6EB9F0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6"/>
            <w:shd w:val="clear" w:color="auto" w:fill="E6E6E6"/>
            <w:vAlign w:val="center"/>
          </w:tcPr>
          <w:p w14:paraId="44DFFE3C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602919A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4711" w:rsidRPr="002A4753" w14:paraId="1C1A49D7" w14:textId="77777777" w:rsidTr="002B44C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14:paraId="28073CA7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14:paraId="38AE8D0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14:paraId="1B657F38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14:paraId="464E94FA" w14:textId="47EE78C7" w:rsidR="005F4711" w:rsidRPr="002A4753" w:rsidRDefault="005F4711" w:rsidP="002A475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примени стечена знања предвиђена исходима наставних тема</w:t>
            </w:r>
          </w:p>
        </w:tc>
        <w:tc>
          <w:tcPr>
            <w:tcW w:w="1935" w:type="dxa"/>
            <w:gridSpan w:val="3"/>
          </w:tcPr>
          <w:p w14:paraId="4FB61BDA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8575CA7" w14:textId="77777777" w:rsidR="005F4711" w:rsidRPr="002A4753" w:rsidRDefault="005F4711" w:rsidP="002A4753">
            <w:pPr>
              <w:numPr>
                <w:ilvl w:val="0"/>
                <w:numId w:val="18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A8A4011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6"/>
            <w:shd w:val="clear" w:color="auto" w:fill="auto"/>
          </w:tcPr>
          <w:p w14:paraId="54C8BE5E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43BEF18" w14:textId="77777777" w:rsidR="005F4711" w:rsidRPr="002A4753" w:rsidRDefault="005F4711" w:rsidP="002A475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14:paraId="7A50487A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4F96B93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1FA0DEF7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7996673E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1A03BA99" w14:textId="77777777" w:rsidR="005F4711" w:rsidRPr="002A4753" w:rsidRDefault="005F4711" w:rsidP="002A475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5F4711" w:rsidRPr="002A4753" w14:paraId="574D63AA" w14:textId="77777777" w:rsidTr="002B44C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378F70CF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14:paraId="14E7756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14:paraId="0E90308A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14:paraId="4CA2C71E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1BBDB174" w14:textId="77777777" w:rsidR="005F4711" w:rsidRPr="002A4753" w:rsidRDefault="005F4711" w:rsidP="002A4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47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4711" w:rsidRPr="002A4753" w14:paraId="60EDAB1C" w14:textId="77777777" w:rsidTr="002A4753">
        <w:trPr>
          <w:trHeight w:val="4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4EF55742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14:paraId="35216B66" w14:textId="77777777" w:rsidR="005F4711" w:rsidRPr="002A4753" w:rsidRDefault="005F4711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14:paraId="58BB2ADB" w14:textId="76BB4FEB" w:rsidR="005F4711" w:rsidRPr="00C419D5" w:rsidRDefault="005F4711" w:rsidP="002A475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0AF5D380" w14:textId="77777777" w:rsidR="00C419D5" w:rsidRPr="002A4753" w:rsidRDefault="00C419D5" w:rsidP="00C419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67F1F8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14:paraId="71BA8BD6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14:paraId="1C937B4B" w14:textId="77777777" w:rsidR="005F4711" w:rsidRPr="002A4753" w:rsidRDefault="005F4711" w:rsidP="002A475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14:paraId="7045884D" w14:textId="77777777" w:rsidR="005F4711" w:rsidRPr="005F4711" w:rsidRDefault="005F4711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C95D87" w14:textId="16888135" w:rsidR="005F4711" w:rsidRPr="005F4711" w:rsidRDefault="005F4711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14:paraId="0DD18854" w14:textId="5DC777E3" w:rsidR="005F4711" w:rsidRPr="005F4711" w:rsidRDefault="005F4711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14:paraId="484F2A63" w14:textId="77777777" w:rsidR="005F4711" w:rsidRPr="005F4711" w:rsidRDefault="005F4711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BC482A" w14:textId="2D2736AE" w:rsidR="006C23AF" w:rsidRPr="005F4711" w:rsidRDefault="006C23AF" w:rsidP="00471F27">
      <w:pPr>
        <w:tabs>
          <w:tab w:val="left" w:pos="227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37197" w:rsidRPr="00212EAC" w14:paraId="1A46EA5D" w14:textId="77777777" w:rsidTr="008D15F9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55216" w14:textId="77777777" w:rsidR="00C37197" w:rsidRPr="001D3D1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D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B5" w14:textId="77777777" w:rsidR="00C37197" w:rsidRPr="001D3D1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7197" w:rsidRPr="00212EAC" w14:paraId="27C9306F" w14:textId="77777777" w:rsidTr="008D15F9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99C422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17BA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Немачки језик</w:t>
            </w:r>
          </w:p>
        </w:tc>
      </w:tr>
      <w:tr w:rsidR="00C37197" w:rsidRPr="00212EAC" w14:paraId="335B3F61" w14:textId="77777777" w:rsidTr="008D15F9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53E185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AB4B" w14:textId="77777777" w:rsidR="00C37197" w:rsidRPr="009B7D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C37197" w:rsidRPr="00212EAC" w14:paraId="4E4F532C" w14:textId="77777777" w:rsidTr="008D15F9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9B2BA1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8C97" w14:textId="77777777" w:rsidR="00C37197" w:rsidRPr="001D3D1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70</w:t>
            </w:r>
          </w:p>
        </w:tc>
      </w:tr>
      <w:tr w:rsidR="00C37197" w:rsidRPr="00212EAC" w14:paraId="0B28438D" w14:textId="77777777" w:rsidTr="008D15F9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36A26A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97C5" w14:textId="77777777" w:rsidR="00C37197" w:rsidRPr="001D3D12" w:rsidRDefault="00C37197" w:rsidP="008D15F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</w:p>
        </w:tc>
      </w:tr>
      <w:tr w:rsidR="00C37197" w:rsidRPr="00562B13" w14:paraId="555278C5" w14:textId="77777777" w:rsidTr="008D15F9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2B429AD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ADD85F" w14:textId="5619C136" w:rsidR="00C37197" w:rsidRPr="00007CDE" w:rsidRDefault="00C37197" w:rsidP="00EE14D2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Das</w:t>
            </w:r>
            <w:r w:rsidRPr="00EE14D2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EE14D2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Leben</w:t>
            </w:r>
            <w:r w:rsidRPr="00EE14D2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, </w:t>
            </w:r>
            <w:r w:rsidRPr="00EE14D2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Cornelsen</w:t>
            </w:r>
            <w:r w:rsidRPr="00EE14D2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, 2023, </w:t>
            </w:r>
            <w:r w:rsidRPr="00EE14D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нтернет, речници, енциклопедије, </w:t>
            </w:r>
            <w:r w:rsidRPr="00EE14D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Пословна кореспонденција на немачком језку. ПОНС.</w:t>
            </w:r>
          </w:p>
        </w:tc>
      </w:tr>
      <w:tr w:rsidR="00C37197" w:rsidRPr="00562B13" w14:paraId="2EADA307" w14:textId="77777777" w:rsidTr="008D15F9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F0099D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7197" w:rsidRPr="00212EAC" w14:paraId="7906D6AC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5418F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4E71E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74914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F5E2B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4CA2125C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890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DE2E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8898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77E8B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68DF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220BE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EC94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ED4D8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C4745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AEEEF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13362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1152A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9BCA0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212EAC" w14:paraId="2A8D66A8" w14:textId="77777777" w:rsidTr="008D15F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0A7268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7D80A7" w14:textId="77777777" w:rsidR="00C37197" w:rsidRPr="00EE14D2" w:rsidRDefault="00C37197" w:rsidP="008D15F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 (генерацијски конфликти и начини превазилажења)</w:t>
            </w:r>
          </w:p>
          <w:p w14:paraId="14BD5353" w14:textId="77777777" w:rsidR="00C37197" w:rsidRPr="00EE14D2" w:rsidRDefault="00C37197" w:rsidP="008D15F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DB3DCF2" w14:textId="569C327F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1DE9" w14:textId="77777777" w:rsidR="00C37197" w:rsidRPr="00EE14D2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Усваjaњe вокабулара на дату tему.</w:t>
            </w:r>
          </w:p>
          <w:p w14:paraId="58F83FFF" w14:textId="77777777" w:rsidR="00C37197" w:rsidRPr="00EE14D2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Усвајање употребе повратних заменица.</w:t>
            </w:r>
          </w:p>
          <w:p w14:paraId="46BBF6FF" w14:textId="77777777" w:rsidR="00C37197" w:rsidRPr="00EE14D2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Усвајање употребе споредних реченица </w:t>
            </w:r>
            <w:r w:rsidRPr="00EE14D2">
              <w:rPr>
                <w:rFonts w:ascii="Times New Roman" w:hAnsi="Times New Roman" w:cs="Times New Roman"/>
                <w:lang w:val="de-DE"/>
              </w:rPr>
              <w:t>s</w:t>
            </w:r>
            <w:r w:rsidRPr="00EE14D2">
              <w:rPr>
                <w:rFonts w:ascii="Times New Roman" w:hAnsi="Times New Roman" w:cs="Times New Roman"/>
                <w:lang w:val="sr-Cyrl-CS"/>
              </w:rPr>
              <w:t xml:space="preserve">а </w:t>
            </w:r>
            <w:r w:rsidRPr="00EE14D2">
              <w:rPr>
                <w:rFonts w:ascii="Times New Roman" w:hAnsi="Times New Roman" w:cs="Times New Roman"/>
                <w:lang w:val="de-DE"/>
              </w:rPr>
              <w:t>DASS</w:t>
            </w:r>
          </w:p>
          <w:p w14:paraId="33FF7AEA" w14:textId="77777777" w:rsidR="00C37197" w:rsidRPr="00EE14D2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Усвајање употребе</w:t>
            </w:r>
            <w:r w:rsidRPr="00EE14D2">
              <w:rPr>
                <w:rFonts w:ascii="Times New Roman" w:hAnsi="Times New Roman" w:cs="Times New Roman"/>
                <w:lang w:val="sr-Cyrl-RS"/>
              </w:rPr>
              <w:t xml:space="preserve"> генитива.</w:t>
            </w:r>
          </w:p>
          <w:p w14:paraId="6B1B3A86" w14:textId="77777777" w:rsidR="00C37197" w:rsidRPr="00EE14D2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Calibri" w:hAnsi="Times New Roman" w:cs="Times New Roman"/>
                <w:lang w:val="sr-Cyrl-CS"/>
              </w:rPr>
              <w:t>Оспособљавање ученика за излагање аргумената и контрааргумената.</w:t>
            </w:r>
          </w:p>
          <w:p w14:paraId="0EA10684" w14:textId="77777777" w:rsidR="00C37197" w:rsidRPr="00EE14D2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Calibri" w:hAnsi="Times New Roman" w:cs="Times New Roman"/>
                <w:lang w:val="sr-Cyrl-CS"/>
              </w:rPr>
              <w:t>Оспособљавање ученика за писање писма где изражава своје лично мишљење о појединим особама</w:t>
            </w:r>
          </w:p>
          <w:p w14:paraId="5283B5B7" w14:textId="77777777" w:rsidR="00C37197" w:rsidRPr="00EE14D2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RS"/>
              </w:rPr>
              <w:t>О</w:t>
            </w:r>
            <w:r w:rsidRPr="00EE14D2">
              <w:rPr>
                <w:rFonts w:ascii="Times New Roman" w:hAnsi="Times New Roman" w:cs="Times New Roman"/>
                <w:lang w:val="sr-Cyrl-CS"/>
              </w:rPr>
              <w:t>бнављање времена Перфект</w:t>
            </w:r>
          </w:p>
          <w:p w14:paraId="393C2023" w14:textId="77777777" w:rsidR="00C37197" w:rsidRDefault="00C37197" w:rsidP="007D66B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RS"/>
              </w:rPr>
              <w:t>Оспособљавање за писање позивнице</w:t>
            </w:r>
            <w:r w:rsidRPr="00EE14D2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E14D2">
              <w:rPr>
                <w:rFonts w:ascii="Times New Roman" w:hAnsi="Times New Roman" w:cs="Times New Roman"/>
                <w:lang w:val="sr-Cyrl-RS"/>
              </w:rPr>
              <w:t>/</w:t>
            </w:r>
            <w:r w:rsidRPr="00EE14D2">
              <w:rPr>
                <w:rFonts w:ascii="Times New Roman" w:hAnsi="Times New Roman" w:cs="Times New Roman"/>
                <w:lang w:val="sr-Cyrl-CS"/>
              </w:rPr>
              <w:t xml:space="preserve">неформалан имејл </w:t>
            </w:r>
          </w:p>
          <w:p w14:paraId="455465E0" w14:textId="77777777" w:rsidR="002A4753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B168C90" w14:textId="6A1E9680" w:rsidR="002A4753" w:rsidRPr="00EE14D2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2D3B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FDC2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E6B4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382C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ACFA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C71E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028AA4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4C45E9E8" w14:textId="77777777" w:rsidTr="008D15F9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813E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10225E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03326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B0C95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28220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AE858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7197" w:rsidRPr="00EE14D2" w14:paraId="28066C85" w14:textId="77777777" w:rsidTr="008D15F9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2B3CE7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CC38AA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E4A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 :</w:t>
            </w:r>
          </w:p>
          <w:p w14:paraId="4D44C260" w14:textId="77777777" w:rsidR="00C37197" w:rsidRPr="00EE14D2" w:rsidRDefault="00C37197" w:rsidP="007D66B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 xml:space="preserve">правилно користи перфект </w:t>
            </w:r>
          </w:p>
          <w:p w14:paraId="61E1C061" w14:textId="77777777" w:rsidR="00C37197" w:rsidRPr="00EE14D2" w:rsidRDefault="00C37197" w:rsidP="007D66B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 xml:space="preserve">правилно користи споредне реченице са </w:t>
            </w:r>
            <w:r w:rsidRPr="00EE14D2">
              <w:rPr>
                <w:rFonts w:ascii="Times New Roman" w:hAnsi="Times New Roman" w:cs="Times New Roman"/>
                <w:lang w:val="de-DE"/>
              </w:rPr>
              <w:t>DASS</w:t>
            </w:r>
          </w:p>
          <w:p w14:paraId="2C9E2B79" w14:textId="77777777" w:rsidR="00C37197" w:rsidRPr="00EE14D2" w:rsidRDefault="00C37197" w:rsidP="007D66B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RS"/>
              </w:rPr>
              <w:t>правилно користи генитив</w:t>
            </w:r>
          </w:p>
          <w:p w14:paraId="4AF67974" w14:textId="77777777" w:rsidR="00C37197" w:rsidRPr="00EE14D2" w:rsidRDefault="00C37197" w:rsidP="007D66B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RS"/>
              </w:rPr>
              <w:t>правилно користи повратне заменице</w:t>
            </w:r>
          </w:p>
          <w:p w14:paraId="6C9E2F54" w14:textId="77777777" w:rsidR="00C37197" w:rsidRPr="00EE14D2" w:rsidRDefault="00C37197" w:rsidP="007D66B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RS"/>
              </w:rPr>
              <w:t>успешно излаже на задату тему уз употребу аргумената и контрааргумената</w:t>
            </w:r>
          </w:p>
          <w:p w14:paraId="0B8AA1B4" w14:textId="6DD516E4" w:rsidR="00EE14D2" w:rsidRPr="00EE14D2" w:rsidRDefault="00C37197" w:rsidP="007D66B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RS"/>
              </w:rPr>
              <w:t>напише позивницу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75A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5DA640A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63CC680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6497E16F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3D5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512ECAB0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B229ABB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996B4C6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35A1FCA7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22665BA6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  <w:p w14:paraId="4BD6C5FF" w14:textId="77777777" w:rsidR="00C37197" w:rsidRPr="00EE14D2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76A78C" w14:textId="77777777" w:rsidR="00C37197" w:rsidRPr="00EE14D2" w:rsidRDefault="00C37197" w:rsidP="00C3719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C37197" w:rsidRPr="00212EAC" w14:paraId="4375C92F" w14:textId="77777777" w:rsidTr="008D15F9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7DE8CF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59136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4A5E3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0C365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8EB9A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7197" w:rsidRPr="00EE14D2" w14:paraId="113F3FE3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3F7C7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354FC1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417D5F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Аудио-визуелна средства</w:t>
            </w:r>
          </w:p>
          <w:p w14:paraId="067392B0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CF1001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14A5B455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  <w:p w14:paraId="3403DCAC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358A61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080A6131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</w:tc>
      </w:tr>
      <w:tr w:rsidR="00C37197" w:rsidRPr="00212EAC" w14:paraId="488ABD37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2ABF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0B63D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03064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14A85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532A7B9F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B5E2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5CD7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7B8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12522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E7442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2DF0F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82366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6E053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CB6CE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1E4DF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A1A0F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1AA2D2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8940FA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562B13" w14:paraId="416FB9BE" w14:textId="77777777" w:rsidTr="008D15F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D574CE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EEC7D8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Медији</w:t>
            </w:r>
          </w:p>
          <w:p w14:paraId="15758E7A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5582893" w14:textId="5CB64D5C" w:rsidR="00C37197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8C2A09B" w14:textId="5CDC2B9F" w:rsidR="002A4753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5824EDA" w14:textId="0EF58A6F" w:rsidR="002A4753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CCC8369" w14:textId="77777777" w:rsidR="002A4753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3E3AEC2" w14:textId="77777777" w:rsidR="002A4753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E49DF0D" w14:textId="77777777" w:rsidR="002A4753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28003B1" w14:textId="77777777" w:rsidR="002A4753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7FE5D66" w14:textId="77777777" w:rsidR="002A4753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216A52D" w14:textId="49E02BD5" w:rsidR="002A4753" w:rsidRPr="00EE14D2" w:rsidRDefault="002A4753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7A33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hAnsi="Times New Roman" w:cs="Times New Roman"/>
                <w:bCs/>
                <w:lang w:val="sr-Cyrl-RS"/>
              </w:rPr>
              <w:t>Оспособити ученик</w:t>
            </w:r>
            <w:r w:rsidRPr="00EE14D2">
              <w:rPr>
                <w:rFonts w:ascii="Times New Roman" w:hAnsi="Times New Roman" w:cs="Times New Roman"/>
                <w:bCs/>
                <w:lang w:val="de-DE"/>
              </w:rPr>
              <w:t>a</w:t>
            </w:r>
            <w:r w:rsidRPr="00EE14D2">
              <w:rPr>
                <w:rFonts w:ascii="Times New Roman" w:hAnsi="Times New Roman" w:cs="Times New Roman"/>
                <w:bCs/>
                <w:lang w:val="sr-Cyrl-RS"/>
              </w:rPr>
              <w:t xml:space="preserve"> да говори о мобилним телефонима и новим медијима (подкаст). </w:t>
            </w:r>
          </w:p>
          <w:p w14:paraId="3B6A8C99" w14:textId="77777777" w:rsidR="00C37197" w:rsidRPr="002A4753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hAnsi="Times New Roman" w:cs="Times New Roman"/>
                <w:bCs/>
                <w:lang w:val="sr-Cyrl-RS"/>
              </w:rPr>
              <w:t>Оспособити ученика да води дијалог на немачком језику на тему друштвених мрежа, и прича о својим искуствима везаним за тему из користећи личне заменице у дативу, и индиректна питања са „</w:t>
            </w:r>
            <w:r w:rsidRPr="00EE14D2">
              <w:rPr>
                <w:rFonts w:ascii="Times New Roman" w:hAnsi="Times New Roman" w:cs="Times New Roman"/>
                <w:bCs/>
                <w:lang w:val="de-DE"/>
              </w:rPr>
              <w:t>ob</w:t>
            </w:r>
            <w:r w:rsidRPr="00EE14D2">
              <w:rPr>
                <w:rFonts w:ascii="Times New Roman" w:hAnsi="Times New Roman" w:cs="Times New Roman"/>
                <w:bCs/>
                <w:lang w:val="sr-Cyrl-RS"/>
              </w:rPr>
              <w:t>“.</w:t>
            </w:r>
          </w:p>
          <w:p w14:paraId="68690E74" w14:textId="77777777" w:rsidR="002A4753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0195890A" w14:textId="77777777" w:rsidR="002A4753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7CE1150D" w14:textId="77777777" w:rsidR="002A4753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355ED48F" w14:textId="17644613" w:rsidR="002A4753" w:rsidRPr="00EE14D2" w:rsidRDefault="002A4753" w:rsidP="002A4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4340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A4CD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08F1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CF6F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8C8D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ABAD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67FD5D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7197" w:rsidRPr="00212EAC" w14:paraId="7E56B06D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358982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E9381C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1A7BF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136F7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A7871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F7326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7197" w:rsidRPr="00EE14D2" w14:paraId="47C01EC2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BB3936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8EB0F2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1612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Учени ће бити у стању да :</w:t>
            </w:r>
          </w:p>
          <w:p w14:paraId="6686886E" w14:textId="77777777" w:rsidR="00C37197" w:rsidRPr="00EE14D2" w:rsidRDefault="00C37197" w:rsidP="00C3719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говори о мбилним телефонима и новим медијима.</w:t>
            </w:r>
          </w:p>
          <w:p w14:paraId="522CC046" w14:textId="77777777" w:rsidR="00C37197" w:rsidRPr="00EE14D2" w:rsidRDefault="00C37197" w:rsidP="00C3719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bCs/>
                <w:lang w:val="sr-Cyrl-RS"/>
              </w:rPr>
              <w:t>води дијалог на немачком језику на тему друштвених мрежа, и прича о својим искуствима везаним за тему из користећи личне заменице у дативу, и индиректна питања са „</w:t>
            </w:r>
            <w:r w:rsidRPr="00EE14D2">
              <w:rPr>
                <w:rFonts w:ascii="Times New Roman" w:hAnsi="Times New Roman" w:cs="Times New Roman"/>
                <w:bCs/>
                <w:lang w:val="de-DE"/>
              </w:rPr>
              <w:t>ob</w:t>
            </w:r>
            <w:r w:rsidRPr="00EE14D2">
              <w:rPr>
                <w:rFonts w:ascii="Times New Roman" w:hAnsi="Times New Roman" w:cs="Times New Roman"/>
                <w:bCs/>
                <w:lang w:val="sr-Cyrl-RS"/>
              </w:rPr>
              <w:t>“.</w:t>
            </w:r>
          </w:p>
          <w:p w14:paraId="19D90EE1" w14:textId="1E56F1CB" w:rsidR="00EE14D2" w:rsidRPr="00EE14D2" w:rsidRDefault="00C37197" w:rsidP="002A475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4753">
              <w:rPr>
                <w:rFonts w:ascii="Times New Roman" w:eastAsia="Times New Roman" w:hAnsi="Times New Roman" w:cs="Times New Roman"/>
                <w:lang w:val="sr-Cyrl-CS"/>
              </w:rPr>
              <w:t>разуме краће рекламе, подкасте и ТВ емисије.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923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E226F4B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A14813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2FAED7B4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65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4EB34CAF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F91B9AE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248D1577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537D341F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05456474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  <w:p w14:paraId="522B6BCA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D30051" w14:textId="77777777" w:rsidR="00C37197" w:rsidRPr="00EE14D2" w:rsidRDefault="00C37197" w:rsidP="00C3719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C37197" w:rsidRPr="00212EAC" w14:paraId="58EF48AB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8D191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3C8064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16589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07D2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DE304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EE14D2" w14:paraId="2D04C23F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C3B464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EC4C39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351620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 xml:space="preserve">Уџбеник </w:t>
            </w:r>
          </w:p>
          <w:p w14:paraId="079EA74A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84774E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30E1D8BC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  <w:p w14:paraId="63445F43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078BAB" w14:textId="77777777" w:rsidR="00C37197" w:rsidRPr="00EE14D2" w:rsidRDefault="00C37197" w:rsidP="00C3719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29860267" w14:textId="77777777" w:rsidR="00C37197" w:rsidRPr="00EE14D2" w:rsidRDefault="00C37197" w:rsidP="00C3719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14:paraId="1516F6BF" w14:textId="77777777" w:rsidR="00C37197" w:rsidRPr="00EE14D2" w:rsidRDefault="00C37197" w:rsidP="00C3719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C37197" w:rsidRPr="00212EAC" w14:paraId="6C789FE5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9CC1F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C98A0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C106F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34CBB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46F05527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D2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4F4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868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7ECD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95E15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F30D1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4A0B9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AA75D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77B3D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3B06D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81386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5CEF7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85B058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562B13" w14:paraId="777AF2E6" w14:textId="77777777" w:rsidTr="008D15F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CFF80BA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FA24F4" w14:textId="77777777" w:rsidR="00C37197" w:rsidRPr="00EE14D2" w:rsidRDefault="00C37197" w:rsidP="008D15F9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Образовање</w:t>
            </w:r>
          </w:p>
          <w:p w14:paraId="5768861F" w14:textId="77777777" w:rsidR="00C37197" w:rsidRPr="00EE14D2" w:rsidRDefault="00C37197" w:rsidP="008D15F9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07CDDC1" w14:textId="7AA263BF" w:rsidR="00C37197" w:rsidRPr="00EE14D2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0957" w14:textId="77777777" w:rsidR="00C37197" w:rsidRPr="00EE14D2" w:rsidRDefault="00C37197" w:rsidP="007D66B0">
            <w:pPr>
              <w:pStyle w:val="ListParagraph"/>
              <w:numPr>
                <w:ilvl w:val="0"/>
                <w:numId w:val="82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Оспособити ученика да говори о занимањима, да разуме и усвоји термине из писане биографије. </w:t>
            </w:r>
          </w:p>
          <w:p w14:paraId="5FF6F903" w14:textId="77777777" w:rsidR="00C37197" w:rsidRPr="00EE14D2" w:rsidRDefault="00C37197" w:rsidP="007D66B0">
            <w:pPr>
              <w:pStyle w:val="ListParagraph"/>
              <w:numPr>
                <w:ilvl w:val="0"/>
                <w:numId w:val="82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Оспособити ученика да именујезанимања, наводећи предности и мане. </w:t>
            </w:r>
          </w:p>
          <w:p w14:paraId="20BBE0F4" w14:textId="77777777" w:rsidR="00C37197" w:rsidRPr="00EE14D2" w:rsidRDefault="00C37197" w:rsidP="007D66B0">
            <w:pPr>
              <w:pStyle w:val="ListParagraph"/>
              <w:numPr>
                <w:ilvl w:val="0"/>
                <w:numId w:val="82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Проширивање вокабулара и писање формалних / неформалних мејлова. </w:t>
            </w:r>
          </w:p>
          <w:p w14:paraId="62B1A397" w14:textId="77777777" w:rsidR="00C37197" w:rsidRPr="00EE14D2" w:rsidRDefault="00C37197" w:rsidP="007D66B0">
            <w:pPr>
              <w:pStyle w:val="ListParagraph"/>
              <w:numPr>
                <w:ilvl w:val="0"/>
                <w:numId w:val="82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Обнављање јаке придевске деклинације и усвајање </w:t>
            </w:r>
            <w:r w:rsidRPr="00EE14D2">
              <w:rPr>
                <w:bCs/>
                <w:sz w:val="22"/>
                <w:szCs w:val="22"/>
                <w:lang w:val="sr-Cyrl-RS"/>
              </w:rPr>
              <w:lastRenderedPageBreak/>
              <w:t>мешовите придевске деклинације (номинатив и акузатив).</w:t>
            </w:r>
          </w:p>
          <w:p w14:paraId="53DDC57A" w14:textId="77777777" w:rsidR="00C37197" w:rsidRPr="00EE14D2" w:rsidRDefault="00C37197" w:rsidP="007D66B0">
            <w:pPr>
              <w:pStyle w:val="ListParagraph"/>
              <w:numPr>
                <w:ilvl w:val="0"/>
                <w:numId w:val="82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Оспособити ученика да говори о образовању и школском  систему.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A931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AEC5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9AE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F84D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97F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7B9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C0DA1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1394805E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C56641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F09977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C398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76EA7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CF66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56735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37197" w:rsidRPr="00EE14D2" w14:paraId="6932258D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0D57DC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F07839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2BA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 да:</w:t>
            </w:r>
          </w:p>
          <w:p w14:paraId="28783254" w14:textId="77777777" w:rsidR="00C37197" w:rsidRPr="00EE14D2" w:rsidRDefault="00C37197" w:rsidP="007D66B0">
            <w:pPr>
              <w:pStyle w:val="ListParagraph"/>
              <w:numPr>
                <w:ilvl w:val="0"/>
                <w:numId w:val="83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говори о занимањима, да разуме и усвоји термине из писане биографије. </w:t>
            </w:r>
          </w:p>
          <w:p w14:paraId="262F824E" w14:textId="77777777" w:rsidR="00C37197" w:rsidRPr="00EE14D2" w:rsidRDefault="00C37197" w:rsidP="007D66B0">
            <w:pPr>
              <w:pStyle w:val="ListParagraph"/>
              <w:numPr>
                <w:ilvl w:val="0"/>
                <w:numId w:val="83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именује занимања, наводећи предности и мане</w:t>
            </w:r>
          </w:p>
          <w:p w14:paraId="07A6B03F" w14:textId="77777777" w:rsidR="00C37197" w:rsidRPr="00EE14D2" w:rsidRDefault="00C37197" w:rsidP="007D66B0">
            <w:pPr>
              <w:pStyle w:val="ListParagraph"/>
              <w:numPr>
                <w:ilvl w:val="0"/>
                <w:numId w:val="83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напише формални/неформални имејл</w:t>
            </w:r>
          </w:p>
          <w:p w14:paraId="20C4266C" w14:textId="77777777" w:rsidR="00C37197" w:rsidRPr="00EE14D2" w:rsidRDefault="00C37197" w:rsidP="007D66B0">
            <w:pPr>
              <w:pStyle w:val="ListParagraph"/>
              <w:numPr>
                <w:ilvl w:val="0"/>
                <w:numId w:val="83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говори о образовању и школском систему</w:t>
            </w:r>
          </w:p>
          <w:p w14:paraId="2002C64B" w14:textId="77777777" w:rsidR="00C37197" w:rsidRPr="00EE14D2" w:rsidRDefault="00C37197" w:rsidP="007D66B0">
            <w:pPr>
              <w:pStyle w:val="ListParagraph"/>
              <w:numPr>
                <w:ilvl w:val="0"/>
                <w:numId w:val="83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усвоји и правилно користи мешовиту придевску деклинацију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28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968CA48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425198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4E52178E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AA1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49933660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2F99CA15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9EA4CDD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6C938DD4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73B4EC28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  <w:p w14:paraId="7ED4BB54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238F02" w14:textId="77777777" w:rsidR="00C37197" w:rsidRPr="00EE14D2" w:rsidRDefault="00C37197" w:rsidP="00C3719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C37197" w:rsidRPr="00212EAC" w14:paraId="67CD4FFD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D78CA8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3BDB3A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5623D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AB201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FBED5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EE14D2" w14:paraId="1358DE90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828309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E9E037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4B5FB2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Аудио-визуелна средства</w:t>
            </w:r>
          </w:p>
          <w:p w14:paraId="34A2EE9B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A879F6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7F5BC168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  <w:p w14:paraId="7E17BA53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53F29E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028F89F8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14:paraId="57AC983A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C37197" w:rsidRPr="00212EAC" w14:paraId="67523978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FD9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33B4C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AAA96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31CB5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6318EF99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9645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C19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8BC1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C27C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FE89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8BECF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0F557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4F835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6F504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76807F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075E5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EBAD28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02B2AE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562B13" w14:paraId="123CB252" w14:textId="77777777" w:rsidTr="008D15F9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ACB612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D1A32F" w14:textId="77777777" w:rsidR="00C37197" w:rsidRPr="00EE14D2" w:rsidRDefault="00C37197" w:rsidP="008D15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E14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Историјски догађаји/ личности</w:t>
            </w:r>
          </w:p>
          <w:p w14:paraId="315CAB78" w14:textId="52494693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1498" w14:textId="77777777" w:rsidR="00EE14D2" w:rsidRPr="00EE14D2" w:rsidRDefault="00C37197" w:rsidP="007D66B0">
            <w:pPr>
              <w:pStyle w:val="ListParagraph"/>
              <w:numPr>
                <w:ilvl w:val="0"/>
                <w:numId w:val="84"/>
              </w:numPr>
              <w:jc w:val="both"/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lastRenderedPageBreak/>
              <w:t xml:space="preserve">Оспособити ученика да опише слику и говори на тему </w:t>
            </w:r>
            <w:r w:rsidRPr="00EE14D2">
              <w:rPr>
                <w:bCs/>
                <w:sz w:val="22"/>
                <w:szCs w:val="22"/>
                <w:lang w:val="sr-Cyrl-RS"/>
              </w:rPr>
              <w:lastRenderedPageBreak/>
              <w:t>”Читање, књиге, писци” користећи понуђене фразе.</w:t>
            </w:r>
          </w:p>
          <w:p w14:paraId="455B4CC3" w14:textId="4BF6D603" w:rsidR="00C37197" w:rsidRPr="00EE14D2" w:rsidRDefault="00C37197" w:rsidP="007D66B0">
            <w:pPr>
              <w:pStyle w:val="ListParagraph"/>
              <w:numPr>
                <w:ilvl w:val="0"/>
                <w:numId w:val="84"/>
              </w:numPr>
              <w:jc w:val="both"/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Оспособити ученика да говори о својим  навикама у вези са темом  и да води дијалог на немачком језику.</w:t>
            </w:r>
          </w:p>
          <w:p w14:paraId="5A9CA7A2" w14:textId="77777777" w:rsidR="00C37197" w:rsidRPr="00EE14D2" w:rsidRDefault="00C37197" w:rsidP="007D66B0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bCs/>
                <w:lang w:val="sr-Cyrl-RS"/>
              </w:rPr>
              <w:t xml:space="preserve"> Оспособити ученика да препозна претерит  у тексту и усвоји његову примену.</w:t>
            </w:r>
          </w:p>
          <w:p w14:paraId="46D7E70A" w14:textId="77777777" w:rsidR="00C37197" w:rsidRPr="00EE14D2" w:rsidRDefault="00C37197" w:rsidP="007D66B0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Оспособи ученика да напише биографски текст.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47C4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21F0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D811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E2F6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898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1EC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A55F0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3B392D06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91AE9C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E460B4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2F91D7" w14:textId="77777777" w:rsidR="00C37197" w:rsidRDefault="00C37197" w:rsidP="008D1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C5E9E8E" w14:textId="706F8433" w:rsidR="002A4753" w:rsidRPr="00212EAC" w:rsidRDefault="002A4753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F553C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9CAB5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675BC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7197" w:rsidRPr="00EE14D2" w14:paraId="463E5A3F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811487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FD2E3F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115D" w14:textId="77777777" w:rsidR="00C37197" w:rsidRPr="00EE14D2" w:rsidRDefault="00C37197" w:rsidP="008D15F9">
            <w:pPr>
              <w:pStyle w:val="BodyText30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Ученик ће бити у стању да :</w:t>
            </w:r>
          </w:p>
          <w:p w14:paraId="0011544A" w14:textId="77777777" w:rsidR="00EE14D2" w:rsidRPr="00EE14D2" w:rsidRDefault="00C37197" w:rsidP="007D66B0">
            <w:pPr>
              <w:pStyle w:val="ListParagraph"/>
              <w:numPr>
                <w:ilvl w:val="0"/>
                <w:numId w:val="85"/>
              </w:numPr>
              <w:jc w:val="both"/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опише слику и говори на тему ”Читање, књиге, писци” користећи понуђене фразе.</w:t>
            </w:r>
          </w:p>
          <w:p w14:paraId="133844A5" w14:textId="70E79A24" w:rsidR="00C37197" w:rsidRPr="00EE14D2" w:rsidRDefault="00C37197" w:rsidP="007D66B0">
            <w:pPr>
              <w:pStyle w:val="ListParagraph"/>
              <w:numPr>
                <w:ilvl w:val="0"/>
                <w:numId w:val="85"/>
              </w:numPr>
              <w:jc w:val="both"/>
              <w:rPr>
                <w:sz w:val="22"/>
                <w:szCs w:val="22"/>
                <w:lang w:val="sr-Cyrl-CS"/>
              </w:rPr>
            </w:pPr>
            <w:r w:rsidRPr="00EE14D2">
              <w:rPr>
                <w:sz w:val="22"/>
                <w:szCs w:val="22"/>
                <w:lang w:val="sr-Cyrl-CS"/>
              </w:rPr>
              <w:t>усвоји и правилно користи претерит.</w:t>
            </w:r>
          </w:p>
          <w:p w14:paraId="70AE1C3F" w14:textId="77777777" w:rsidR="00C37197" w:rsidRPr="00EE14D2" w:rsidRDefault="00C37197" w:rsidP="007D66B0">
            <w:pPr>
              <w:pStyle w:val="BodyText3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напише биографски текст.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8077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A133E8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F51BC9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DBC017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0B8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229B486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3A35977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500C0B1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78ED27EE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3D21C94D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  <w:p w14:paraId="543461EB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9D5121" w14:textId="77777777" w:rsidR="00C37197" w:rsidRPr="00EE14D2" w:rsidRDefault="00C37197" w:rsidP="00C3719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децембарјануар</w:t>
            </w:r>
          </w:p>
        </w:tc>
      </w:tr>
      <w:tr w:rsidR="00C37197" w:rsidRPr="00212EAC" w14:paraId="42C3DCD1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18F515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7F0A7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C01C1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1868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93A8E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EE14D2" w14:paraId="7CD5BD23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FB2686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01D266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F1664D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Аудио- визуелна</w:t>
            </w:r>
          </w:p>
          <w:p w14:paraId="7BEE6A3E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Уџбеник.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6EB74D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267AB24E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  <w:p w14:paraId="7BDC5883" w14:textId="77777777" w:rsidR="00C37197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  <w:p w14:paraId="6ABFC4E7" w14:textId="77777777" w:rsidR="002A4753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D38AECA" w14:textId="77777777" w:rsidR="002A4753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C17300E" w14:textId="4F52203E" w:rsidR="002A4753" w:rsidRPr="00EE14D2" w:rsidRDefault="002A4753" w:rsidP="002A475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9B5B22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5303FD38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14:paraId="5B162D53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Писмени задатак.</w:t>
            </w:r>
          </w:p>
        </w:tc>
      </w:tr>
      <w:tr w:rsidR="00C37197" w:rsidRPr="00212EAC" w14:paraId="5035A885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C5EED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67683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16113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9E97E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7354EC92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D3FA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F99C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9CB4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C286B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B73F2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F5E4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D0241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05EBA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D9F2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3FC4A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6835E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E9973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55B1C2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CC0045" w14:paraId="718A5E7F" w14:textId="77777777" w:rsidTr="008D15F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049168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4AF9B3" w14:textId="77777777" w:rsidR="00C37197" w:rsidRPr="00EE14D2" w:rsidRDefault="00C37197" w:rsidP="008D15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E14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Заштита животне средине</w:t>
            </w:r>
          </w:p>
          <w:p w14:paraId="355A4DB3" w14:textId="77777777" w:rsidR="00C37197" w:rsidRPr="00EE14D2" w:rsidRDefault="00C37197" w:rsidP="008D15F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463A7AA" w14:textId="77777777" w:rsidR="00C37197" w:rsidRPr="00EE14D2" w:rsidRDefault="00C37197" w:rsidP="008D15F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73F3BCC" w14:textId="3ED29262" w:rsidR="00C37197" w:rsidRPr="00EE14D2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D148" w14:textId="77777777" w:rsidR="00C37197" w:rsidRPr="00EE14D2" w:rsidRDefault="00C37197" w:rsidP="007D66B0">
            <w:pPr>
              <w:pStyle w:val="ListParagraph"/>
              <w:numPr>
                <w:ilvl w:val="0"/>
                <w:numId w:val="87"/>
              </w:numPr>
              <w:spacing w:after="160" w:line="259" w:lineRule="auto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Оспособити ученика да говори на тему. </w:t>
            </w:r>
          </w:p>
          <w:p w14:paraId="0E9A9EA3" w14:textId="77777777" w:rsidR="00C37197" w:rsidRPr="00EE14D2" w:rsidRDefault="00C37197" w:rsidP="007D66B0">
            <w:pPr>
              <w:pStyle w:val="ListParagraph"/>
              <w:numPr>
                <w:ilvl w:val="0"/>
                <w:numId w:val="86"/>
              </w:numPr>
              <w:spacing w:after="160" w:line="259" w:lineRule="auto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Проширивање раније усвојеног вокабулара, обнављање и примена вокабулара описом кућних љубимаца и коментарисањем видео клипова. Оспособити ученика да разуме огласе и да их напише.</w:t>
            </w:r>
          </w:p>
          <w:p w14:paraId="5CC480C5" w14:textId="77777777" w:rsidR="00C37197" w:rsidRPr="00EE14D2" w:rsidRDefault="00C37197" w:rsidP="007D66B0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Оспособити ученика да води дијалог на немачком језику, користећи индиректна питања са упитним речима. </w:t>
            </w:r>
          </w:p>
          <w:p w14:paraId="798CF030" w14:textId="77777777" w:rsidR="00C37197" w:rsidRPr="00EE14D2" w:rsidRDefault="00C37197" w:rsidP="007D66B0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Употреба суперлатива у функцији атрибута. </w:t>
            </w:r>
          </w:p>
          <w:p w14:paraId="2EE74D7C" w14:textId="77777777" w:rsidR="00C37197" w:rsidRPr="00EE14D2" w:rsidRDefault="00C37197" w:rsidP="007D66B0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Обнављање придевске деклинације и примена слабе придевске деклинације.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52F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C5CB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131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1379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FE8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0E0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02267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2FFC54F6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5821F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1C46C5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D3A9F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C3DA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44F55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842E9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7197" w:rsidRPr="00212EAC" w14:paraId="43513350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542FD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BB4594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4B41" w14:textId="77777777" w:rsidR="00C37197" w:rsidRPr="00EE14D2" w:rsidRDefault="00C37197" w:rsidP="008D15F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14:paraId="6F78ECA1" w14:textId="77777777" w:rsidR="00C37197" w:rsidRPr="00EE14D2" w:rsidRDefault="00C37197" w:rsidP="007D66B0">
            <w:pPr>
              <w:pStyle w:val="ListParagraph"/>
              <w:numPr>
                <w:ilvl w:val="0"/>
                <w:numId w:val="88"/>
              </w:numPr>
              <w:jc w:val="both"/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говори на дату тему.</w:t>
            </w:r>
          </w:p>
          <w:p w14:paraId="0D1ACB9C" w14:textId="77777777" w:rsidR="00C37197" w:rsidRPr="00EE14D2" w:rsidRDefault="00C37197" w:rsidP="007D66B0">
            <w:pPr>
              <w:pStyle w:val="ListParagraph"/>
              <w:numPr>
                <w:ilvl w:val="0"/>
                <w:numId w:val="88"/>
              </w:numPr>
              <w:spacing w:after="160" w:line="259" w:lineRule="auto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разуме огласе и да их напише.</w:t>
            </w:r>
          </w:p>
          <w:p w14:paraId="5801E188" w14:textId="77777777" w:rsidR="00C37197" w:rsidRPr="00EE14D2" w:rsidRDefault="00C37197" w:rsidP="007D66B0">
            <w:pPr>
              <w:pStyle w:val="ListParagraph"/>
              <w:numPr>
                <w:ilvl w:val="0"/>
                <w:numId w:val="88"/>
              </w:numPr>
              <w:rPr>
                <w:sz w:val="22"/>
                <w:szCs w:val="22"/>
                <w:lang w:val="sr-Cyrl-C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води дијалог, користећи индиректна питања са упитним речима. </w:t>
            </w:r>
          </w:p>
          <w:p w14:paraId="5B3611A5" w14:textId="77777777" w:rsidR="00C37197" w:rsidRPr="00EE14D2" w:rsidRDefault="00C37197" w:rsidP="007D66B0">
            <w:pPr>
              <w:pStyle w:val="ListParagraph"/>
              <w:numPr>
                <w:ilvl w:val="0"/>
                <w:numId w:val="88"/>
              </w:numPr>
              <w:jc w:val="both"/>
              <w:rPr>
                <w:sz w:val="22"/>
                <w:szCs w:val="22"/>
                <w:lang w:val="sr-Cyrl-CS"/>
              </w:rPr>
            </w:pPr>
            <w:r w:rsidRPr="00EE14D2">
              <w:rPr>
                <w:sz w:val="22"/>
                <w:szCs w:val="22"/>
                <w:lang w:val="sr-Cyrl-CS"/>
              </w:rPr>
              <w:lastRenderedPageBreak/>
              <w:t>усвоји и правилно примени слабу придевску деклинацију.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EB8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4BA3246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627819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24A2853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49E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1700EAC3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93AF88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065C5983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1FE2B89B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57D0C6C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lastRenderedPageBreak/>
              <w:t>усмена презентација</w:t>
            </w:r>
          </w:p>
          <w:p w14:paraId="7F65E002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4F9D46" w14:textId="77777777" w:rsidR="00C37197" w:rsidRPr="00EE14D2" w:rsidRDefault="00C37197" w:rsidP="00C3719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јануар /фебруар</w:t>
            </w:r>
          </w:p>
        </w:tc>
      </w:tr>
      <w:tr w:rsidR="00C37197" w:rsidRPr="00212EAC" w14:paraId="455CD27B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2A5657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3EFCA7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F839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7E12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24FF2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212EAC" w14:paraId="7AE9A2C4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03A0B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3837E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C5B36B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Аудио-визуелна средства</w:t>
            </w:r>
          </w:p>
          <w:p w14:paraId="12D6DE42" w14:textId="7E5EFF5A" w:rsidR="00C37197" w:rsidRPr="00EE14D2" w:rsidRDefault="00C37197" w:rsidP="008D15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58194864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FB09EE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25B8D4FE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  <w:p w14:paraId="3ECFCC78" w14:textId="7D28C923" w:rsidR="00C37197" w:rsidRPr="00EE14D2" w:rsidRDefault="00EE14D2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E3FA46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790531BC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14:paraId="5751DF20" w14:textId="77777777" w:rsidR="00C37197" w:rsidRPr="00EE14D2" w:rsidRDefault="00C37197" w:rsidP="008D15F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C37197" w:rsidRPr="00212EAC" w14:paraId="6DC97C94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1638B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8B3DC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CD6E5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0E7C7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18653D4A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1F11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BF32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A9D8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8CA4A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9564B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44EC2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25BA0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5E02D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9F045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762D1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AD6B2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F4AB2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456FE4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CC0045" w14:paraId="1A700190" w14:textId="77777777" w:rsidTr="008D15F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EECF767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DC1B1C" w14:textId="77777777" w:rsidR="00C37197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C0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Културни живот</w:t>
            </w:r>
          </w:p>
          <w:p w14:paraId="0E08E235" w14:textId="77777777" w:rsidR="00C37197" w:rsidRDefault="00C37197" w:rsidP="008D15F9">
            <w:pPr>
              <w:rPr>
                <w:sz w:val="24"/>
                <w:szCs w:val="24"/>
                <w:lang w:val="sr-Cyrl-CS"/>
              </w:rPr>
            </w:pPr>
          </w:p>
          <w:p w14:paraId="4BDE1492" w14:textId="5049BA46" w:rsidR="00C37197" w:rsidRPr="00CC0045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01E1" w14:textId="77777777" w:rsidR="00C37197" w:rsidRPr="00EE14D2" w:rsidRDefault="00C37197" w:rsidP="007D66B0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Оспособити ученика да опише и представи један град. Ученици на основу прочитаног текста причају о регионалним специјалитетима, описују особе и предмете. </w:t>
            </w:r>
          </w:p>
          <w:p w14:paraId="10FCCA3E" w14:textId="77777777" w:rsidR="00C37197" w:rsidRPr="00EE14D2" w:rsidRDefault="00C37197" w:rsidP="007D66B0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 xml:space="preserve">Обнављањеи проширивање вокабулара на тему : Храна и пиће. </w:t>
            </w:r>
          </w:p>
          <w:p w14:paraId="4CE75429" w14:textId="77777777" w:rsidR="00C37197" w:rsidRPr="00EE14D2" w:rsidRDefault="00C37197" w:rsidP="007D66B0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EE14D2">
              <w:rPr>
                <w:bCs/>
                <w:sz w:val="22"/>
                <w:szCs w:val="22"/>
                <w:lang w:val="sr-Cyrl-RS"/>
              </w:rPr>
              <w:t>Ученици стичу увид у живот, културу, обичаје земље чији језик уче.</w:t>
            </w:r>
          </w:p>
          <w:p w14:paraId="66E98F05" w14:textId="77777777" w:rsidR="00C37197" w:rsidRPr="002A4753" w:rsidRDefault="00C37197" w:rsidP="007D66B0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E14D2">
              <w:rPr>
                <w:sz w:val="22"/>
                <w:szCs w:val="22"/>
                <w:lang w:val="sr-Cyrl-RS"/>
              </w:rPr>
              <w:t>Оспособити ученика да опише особу или предмет, употребом односних реченица.</w:t>
            </w:r>
          </w:p>
          <w:p w14:paraId="6B9E8E13" w14:textId="77777777" w:rsidR="002A4753" w:rsidRDefault="002A4753" w:rsidP="002A4753">
            <w:pPr>
              <w:rPr>
                <w:lang w:val="sr-Cyrl-CS"/>
              </w:rPr>
            </w:pPr>
          </w:p>
          <w:p w14:paraId="6194861B" w14:textId="52644457" w:rsidR="002A4753" w:rsidRPr="002A4753" w:rsidRDefault="002A4753" w:rsidP="002A4753">
            <w:pPr>
              <w:rPr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9227" w14:textId="77777777" w:rsidR="00C37197" w:rsidRPr="00CC0045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9B9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C26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89CA" w14:textId="77777777" w:rsidR="00C37197" w:rsidRPr="00CC0045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CFD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38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38505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40E86F8C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F8BBDD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4C033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2477C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4C20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633B4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E55B3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7197" w:rsidRPr="00A72027" w14:paraId="438FDE3C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0C145E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76311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27A1" w14:textId="77777777" w:rsidR="00C37197" w:rsidRPr="00EE14D2" w:rsidRDefault="00C37197" w:rsidP="008D15F9">
            <w:pPr>
              <w:pStyle w:val="BodyText30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Ученик ће бити у стању да:</w:t>
            </w:r>
          </w:p>
          <w:p w14:paraId="0F0E05C9" w14:textId="77777777" w:rsidR="00C37197" w:rsidRPr="00EE14D2" w:rsidRDefault="00C37197" w:rsidP="007D66B0">
            <w:pPr>
              <w:pStyle w:val="BodyText30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  <w:t>опише и представи један град.</w:t>
            </w:r>
          </w:p>
          <w:p w14:paraId="2800AFA3" w14:textId="77777777" w:rsidR="00C37197" w:rsidRPr="00EE14D2" w:rsidRDefault="00C37197" w:rsidP="007D66B0">
            <w:pPr>
              <w:pStyle w:val="BodyText30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стекне увид у </w:t>
            </w:r>
            <w:r w:rsidRPr="00EE14D2"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  <w:t>живот, културу, обичаје земље чији језик уче.</w:t>
            </w:r>
          </w:p>
          <w:p w14:paraId="3D5ED2DC" w14:textId="77777777" w:rsidR="00C37197" w:rsidRPr="00EE14D2" w:rsidRDefault="00C37197" w:rsidP="007D66B0">
            <w:pPr>
              <w:pStyle w:val="BodyText30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опише особу или предмет, употребом односних реченица.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92B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854625D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84E5A7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00F21294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6ED6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080BF4FE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DC26CC5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6D399C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6EBE794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1C403FF0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  <w:p w14:paraId="67E1A03E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CD645B" w14:textId="77777777" w:rsidR="00C37197" w:rsidRPr="00EE14D2" w:rsidRDefault="00C37197" w:rsidP="00C3719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фебруар/март</w:t>
            </w:r>
          </w:p>
        </w:tc>
      </w:tr>
      <w:tr w:rsidR="00C37197" w:rsidRPr="00212EAC" w14:paraId="21BED85B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4D823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89000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D1C43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602FA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11037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212EAC" w14:paraId="72589541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7ED2A8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644854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379B6D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Аудио-визуелна средства</w:t>
            </w:r>
          </w:p>
          <w:p w14:paraId="3B52876E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2250D7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078425B2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  <w:p w14:paraId="73A6CC1E" w14:textId="557E7CAC" w:rsidR="00EE14D2" w:rsidRPr="00EE14D2" w:rsidRDefault="00C37197" w:rsidP="002A475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F18C6A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2DA49F8B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14:paraId="1F895397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C37197" w:rsidRPr="00212EAC" w14:paraId="76D4FC52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62D0C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F141C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75726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B347C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7C918D96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D8FD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3DD9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82CE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4CCB9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2A2C0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E7E4C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40972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F2E25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13E0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147A8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ACDEB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E9C8C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C79AF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0C3AA1" w14:paraId="395A44B2" w14:textId="77777777" w:rsidTr="008D15F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F19DBD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3D4B61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E1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Познате фирме, предузећа,установе, институције.</w:t>
            </w:r>
          </w:p>
          <w:p w14:paraId="00819B7D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94EE0AB" w14:textId="082BBAA8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00A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Оспособљавање за тражење информација на итернету на дату тему и презентације информација.</w:t>
            </w:r>
          </w:p>
          <w:p w14:paraId="648CF0C9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Усвајање вокабулара на тему у оквиру дате теме.</w:t>
            </w:r>
          </w:p>
          <w:p w14:paraId="38249D29" w14:textId="6731CC52" w:rsidR="00C37197" w:rsidRPr="00EE14D2" w:rsidRDefault="00C37197" w:rsidP="00EE14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Оспособљавање за тражење информација на итернету на дату тему и презентације информација.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F48D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A13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87A0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CE2E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9860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504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94610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275F8ABA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0A38A1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2B5BC5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6C61E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F4530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22F0C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7C51E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7197" w:rsidRPr="00EE14D2" w14:paraId="7685D4BE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59B9B2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359703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3484" w14:textId="77777777" w:rsidR="00C37197" w:rsidRPr="00EE14D2" w:rsidRDefault="00C37197" w:rsidP="008D15F9">
            <w:pPr>
              <w:pStyle w:val="BodyText30"/>
              <w:ind w:left="144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Ученик ће бити у стању да:</w:t>
            </w:r>
          </w:p>
          <w:p w14:paraId="2ADD1A86" w14:textId="77777777" w:rsidR="00C37197" w:rsidRPr="00EE14D2" w:rsidRDefault="00C37197" w:rsidP="007D66B0">
            <w:pPr>
              <w:pStyle w:val="BodyText30"/>
              <w:numPr>
                <w:ilvl w:val="0"/>
                <w:numId w:val="9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користи вокабулар на тему у оквиру дате </w:t>
            </w: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lastRenderedPageBreak/>
              <w:t>теме.</w:t>
            </w:r>
          </w:p>
          <w:p w14:paraId="7F4F5520" w14:textId="77777777" w:rsidR="00C37197" w:rsidRPr="00EE14D2" w:rsidRDefault="00C37197" w:rsidP="007D66B0">
            <w:pPr>
              <w:pStyle w:val="BodyText30"/>
              <w:numPr>
                <w:ilvl w:val="0"/>
                <w:numId w:val="9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разуме и схвати смисао сложенијих текстова, шематских приказа,</w:t>
            </w:r>
            <w:r w:rsidRPr="00EE14D2">
              <w:rPr>
                <w:rFonts w:ascii="Times New Roman" w:eastAsia="Calibri" w:hAnsi="Times New Roman" w:cs="Times New Roman"/>
                <w:sz w:val="22"/>
                <w:szCs w:val="22"/>
                <w:lang w:val="sr-Cyrl-CS"/>
              </w:rPr>
              <w:t xml:space="preserve"> </w:t>
            </w: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упутстава,уговора.</w:t>
            </w:r>
          </w:p>
          <w:p w14:paraId="07D5A713" w14:textId="250AB7EA" w:rsidR="00C37197" w:rsidRPr="00EE14D2" w:rsidRDefault="00C37197" w:rsidP="007D66B0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тражи информација на итернету на дату тему и презентује информације.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71F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82491FA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E00E2C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3081C7F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lastRenderedPageBreak/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FCE4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lastRenderedPageBreak/>
              <w:t>вербално-текстуала</w:t>
            </w:r>
          </w:p>
          <w:p w14:paraId="20A79EFB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98AC917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C516341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lastRenderedPageBreak/>
              <w:t>рад на тексту</w:t>
            </w:r>
          </w:p>
          <w:p w14:paraId="19597DA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1936E6C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  <w:p w14:paraId="6A406271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0D7672" w14:textId="77777777" w:rsidR="00C37197" w:rsidRPr="00EE14D2" w:rsidRDefault="00C37197" w:rsidP="00C3719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април</w:t>
            </w:r>
          </w:p>
        </w:tc>
      </w:tr>
      <w:tr w:rsidR="00C37197" w:rsidRPr="00212EAC" w14:paraId="05CAA1C8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3F7B5B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C0F20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8D19E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6FC7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AF793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EE14D2" w14:paraId="5CC92854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AD24DC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6BF666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D85ECD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Аудио-визуелна средства</w:t>
            </w:r>
          </w:p>
          <w:p w14:paraId="51B9BDB5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AF9D6C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35371BD1" w14:textId="09B7E662" w:rsidR="00EE14D2" w:rsidRPr="00EE14D2" w:rsidRDefault="00C37197" w:rsidP="002A475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4753">
              <w:rPr>
                <w:rFonts w:ascii="Times New Roman" w:hAnsi="Times New Roman" w:cs="Times New Roman"/>
                <w:lang w:val="sr-Cyrl-CS"/>
              </w:rPr>
              <w:t>Пословна и административна обука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32E3C4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21588A95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</w:tc>
      </w:tr>
      <w:tr w:rsidR="00C37197" w:rsidRPr="00212EAC" w14:paraId="51B7BBF6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D132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759E6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4BD02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7E560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7A8AEF18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AFA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40A2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B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C25C2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57537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29AE4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FE6E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194710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81E4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3E987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6B945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26FDFC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3EA9CB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0C3AA1" w14:paraId="7EC79D76" w14:textId="77777777" w:rsidTr="00EE14D2">
        <w:trPr>
          <w:trHeight w:val="123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036B0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2D900A" w14:textId="77777777" w:rsidR="00C37197" w:rsidRPr="00EE14D2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E1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Свет компјутера.</w:t>
            </w:r>
          </w:p>
          <w:p w14:paraId="4BFB6E5A" w14:textId="77777777" w:rsidR="00C37197" w:rsidRPr="00EE14D2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7C55EAC" w14:textId="77777777" w:rsidR="00C37197" w:rsidRPr="00EE14D2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47A6FDE" w14:textId="21563CE6" w:rsidR="00C37197" w:rsidRPr="00EE14D2" w:rsidRDefault="00C37197" w:rsidP="008D15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62A7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RS"/>
              </w:rPr>
              <w:t>П</w:t>
            </w:r>
            <w:r w:rsidRPr="00EE14D2">
              <w:rPr>
                <w:rFonts w:ascii="Times New Roman" w:hAnsi="Times New Roman" w:cs="Times New Roman"/>
                <w:lang w:val="sr-Cyrl-CS"/>
              </w:rPr>
              <w:t>роширивање вокабулара везаног за компјутере и технику</w:t>
            </w:r>
          </w:p>
          <w:p w14:paraId="4A2F73B0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Оспособљавање за тражење информација на итернету.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AAB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12E4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ADB0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065A" w14:textId="45B90174" w:rsidR="00C37197" w:rsidRPr="00EE14D2" w:rsidRDefault="00C37197" w:rsidP="00EE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73FA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A0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62579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54FDCB60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F0B4FF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5C81AB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E7273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8DF6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FFF5B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836D1D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7197" w:rsidRPr="000C3AA1" w14:paraId="2E6F0B1A" w14:textId="77777777" w:rsidTr="00EE14D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6FF38C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DF1B41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3479" w14:textId="77777777" w:rsidR="00C37197" w:rsidRPr="00EE14D2" w:rsidRDefault="00C37197" w:rsidP="008D15F9">
            <w:pPr>
              <w:pStyle w:val="BodyText30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Ученик ће бити у стању да:</w:t>
            </w:r>
          </w:p>
          <w:p w14:paraId="3C5AF813" w14:textId="77777777" w:rsidR="00C37197" w:rsidRPr="00EE14D2" w:rsidRDefault="00C37197" w:rsidP="007D66B0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разговара на тему компјутера и технике</w:t>
            </w:r>
          </w:p>
          <w:p w14:paraId="08EBBCE2" w14:textId="77777777" w:rsidR="00C37197" w:rsidRPr="00EE14D2" w:rsidRDefault="00C37197" w:rsidP="007D66B0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се сналази на интернету.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49F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4847C48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9A0ABC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03EBA28E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537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6A4B583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67847A38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60519C52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35E6D7CC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1171855F" w14:textId="3F0F3EFA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1637FF" w14:textId="77777777" w:rsidR="00C37197" w:rsidRPr="00EE14D2" w:rsidRDefault="00C37197" w:rsidP="00C3719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C37197" w:rsidRPr="00212EAC" w14:paraId="34F88663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09B9A3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23903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6033F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B68E7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83DE6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EE14D2" w14:paraId="335C42AD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4863CC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296F2A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9A60DE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Аудио-визуелна средства</w:t>
            </w:r>
          </w:p>
          <w:p w14:paraId="128310D9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A1366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716A9F6D" w14:textId="77777777" w:rsidR="00C37197" w:rsidRPr="002A4753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Пословна и административна обука</w:t>
            </w:r>
          </w:p>
          <w:p w14:paraId="6E36FD3A" w14:textId="2AD967AA" w:rsidR="002A4753" w:rsidRPr="00EE14D2" w:rsidRDefault="002A4753" w:rsidP="002A47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9D9DB8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0FB87B3B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</w:tc>
      </w:tr>
      <w:tr w:rsidR="00C37197" w:rsidRPr="00212EAC" w14:paraId="1CEC158D" w14:textId="77777777" w:rsidTr="008D15F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76C22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46F05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40D0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1482D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7197" w:rsidRPr="00212EAC" w14:paraId="0D5DF252" w14:textId="77777777" w:rsidTr="008D15F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727A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43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541F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E9E761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5E3DF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7C22BE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4DB01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69066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2738B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B6C822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28C32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304D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6D4788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7197" w:rsidRPr="00007CDE" w14:paraId="045463A3" w14:textId="77777777" w:rsidTr="008D15F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25DE6C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D2BCA4" w14:textId="77777777" w:rsidR="00C37197" w:rsidRPr="00EE14D2" w:rsidRDefault="00C37197" w:rsidP="008D15F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E14D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Стручне теме. (вођење евиденције и документације у администрацији)</w:t>
            </w:r>
          </w:p>
          <w:p w14:paraId="229B862B" w14:textId="77777777" w:rsidR="00C37197" w:rsidRPr="00EE14D2" w:rsidRDefault="00C37197" w:rsidP="008D15F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E314BA9" w14:textId="580A816D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6D10" w14:textId="77777777" w:rsidR="00C37197" w:rsidRPr="00EE14D2" w:rsidRDefault="00C37197" w:rsidP="008D15F9">
            <w:pPr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Оспособљавање ученика за</w:t>
            </w:r>
          </w:p>
          <w:p w14:paraId="50D4AA0C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сва битна подручја пословне кореспонденције</w:t>
            </w:r>
          </w:p>
          <w:p w14:paraId="098C60C9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формулисање упита</w:t>
            </w:r>
          </w:p>
          <w:p w14:paraId="6969AB00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примање и слање поруџбенице</w:t>
            </w:r>
          </w:p>
          <w:p w14:paraId="15D210BE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слање захвалнице и опомене</w:t>
            </w:r>
          </w:p>
          <w:p w14:paraId="36D91886" w14:textId="77777777" w:rsidR="00C37197" w:rsidRPr="00EE14D2" w:rsidRDefault="00C37197" w:rsidP="00C3719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уговарње састанака</w:t>
            </w:r>
          </w:p>
          <w:p w14:paraId="16FC007C" w14:textId="595C0BF0" w:rsidR="00C37197" w:rsidRPr="00EE14D2" w:rsidRDefault="00C37197" w:rsidP="00EE14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Конкурисање за посао, праксу .студирање.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55EF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9734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7683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6A83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0526" w14:textId="77777777" w:rsidR="00C37197" w:rsidRPr="00EE14D2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E14D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94F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9A58FA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7197" w:rsidRPr="00212EAC" w14:paraId="2AD17697" w14:textId="77777777" w:rsidTr="008D15F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7F1E83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C24735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3277E6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2E7C8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6B6BC7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12A85B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7197" w:rsidRPr="00EE14D2" w14:paraId="76AE7A2C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BF35EE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84B259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AD5D" w14:textId="77777777" w:rsidR="00C37197" w:rsidRPr="00EE14D2" w:rsidRDefault="00C37197" w:rsidP="008D15F9">
            <w:pPr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Ученик ће бити у стању  да:</w:t>
            </w:r>
          </w:p>
          <w:p w14:paraId="0F99A900" w14:textId="77777777" w:rsidR="00C37197" w:rsidRPr="00EE14D2" w:rsidRDefault="00C37197" w:rsidP="007D66B0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формулише упите на немачком језику</w:t>
            </w:r>
          </w:p>
          <w:p w14:paraId="14F511CF" w14:textId="77777777" w:rsidR="00C37197" w:rsidRPr="00EE14D2" w:rsidRDefault="00C37197" w:rsidP="007D66B0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прими и пошаље поруџбенице</w:t>
            </w:r>
          </w:p>
          <w:p w14:paraId="18B8FD81" w14:textId="77777777" w:rsidR="00C37197" w:rsidRPr="00EE14D2" w:rsidRDefault="00C37197" w:rsidP="007D66B0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шаље захвалнице и опомене</w:t>
            </w:r>
          </w:p>
          <w:p w14:paraId="0BE20666" w14:textId="77777777" w:rsidR="00C37197" w:rsidRPr="00EE14D2" w:rsidRDefault="00C37197" w:rsidP="007D66B0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уговара састанке</w:t>
            </w:r>
          </w:p>
          <w:p w14:paraId="791C23EF" w14:textId="77777777" w:rsidR="00C37197" w:rsidRPr="00EE14D2" w:rsidRDefault="00C37197" w:rsidP="007D66B0">
            <w:pPr>
              <w:pStyle w:val="BodyText30"/>
              <w:numPr>
                <w:ilvl w:val="0"/>
                <w:numId w:val="91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позива партнере у посету</w:t>
            </w:r>
          </w:p>
          <w:p w14:paraId="479B8075" w14:textId="77777777" w:rsidR="00C37197" w:rsidRPr="00EE14D2" w:rsidRDefault="00C37197" w:rsidP="008D15F9">
            <w:pPr>
              <w:pStyle w:val="BodyText30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EE14D2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конкурише за посао или школовање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36D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0D67E2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FB28B0A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F8CD58D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C24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вербално-текстуала</w:t>
            </w:r>
          </w:p>
          <w:p w14:paraId="4B80835B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C3C0F54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724D81E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6B83BF21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писање</w:t>
            </w:r>
          </w:p>
          <w:p w14:paraId="384832B9" w14:textId="77777777" w:rsidR="00C37197" w:rsidRPr="00EE14D2" w:rsidRDefault="00C3719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усмена презентација</w:t>
            </w:r>
          </w:p>
          <w:p w14:paraId="44CEC60A" w14:textId="77777777" w:rsidR="00C37197" w:rsidRPr="00EE14D2" w:rsidRDefault="00C37197" w:rsidP="008D15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903783" w14:textId="77777777" w:rsidR="00C37197" w:rsidRPr="00EE14D2" w:rsidRDefault="00C37197" w:rsidP="00C3719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C37197" w:rsidRPr="00212EAC" w14:paraId="3C4980B6" w14:textId="77777777" w:rsidTr="008D15F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91E52B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116DC6" w14:textId="77777777" w:rsidR="00C37197" w:rsidRPr="00212EAC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AD25E3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9350F4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957229" w14:textId="77777777" w:rsidR="00C37197" w:rsidRPr="00212EAC" w:rsidRDefault="00C37197" w:rsidP="008D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7197" w:rsidRPr="00EE14D2" w14:paraId="12F41C3C" w14:textId="77777777" w:rsidTr="008D15F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DB9CA8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15D15F" w14:textId="77777777" w:rsidR="00C37197" w:rsidRPr="00EE14D2" w:rsidRDefault="00C37197" w:rsidP="008D15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0DD233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Аудио-визуелна средства</w:t>
            </w:r>
          </w:p>
          <w:p w14:paraId="4345BA34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054843" w14:textId="77777777" w:rsidR="00C37197" w:rsidRPr="00EE14D2" w:rsidRDefault="00C37197" w:rsidP="00C3719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Српски језик и књижњвност</w:t>
            </w:r>
          </w:p>
          <w:p w14:paraId="16B21759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Пословна и административна обука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365F1D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45EBB4B3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14:paraId="7E8016B5" w14:textId="77777777" w:rsidR="00C37197" w:rsidRPr="00EE14D2" w:rsidRDefault="00C37197" w:rsidP="00C3719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14D2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</w:tbl>
    <w:p w14:paraId="3A054945" w14:textId="77777777" w:rsidR="00C37197" w:rsidRDefault="00C37197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11853C" w14:textId="63F69A82" w:rsidR="006320E2" w:rsidRDefault="006320E2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C7B9F" w:rsidRPr="006F47FB" w14:paraId="490D8392" w14:textId="77777777" w:rsidTr="003B4BA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A6B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EEB0" w14:textId="77777777" w:rsidR="009C7B9F" w:rsidRPr="00A0288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Комерцијалиста </w:t>
            </w:r>
          </w:p>
        </w:tc>
      </w:tr>
      <w:tr w:rsidR="009C7B9F" w:rsidRPr="006F47FB" w14:paraId="0FE94ADC" w14:textId="77777777" w:rsidTr="003B4BA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7D4345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6FA1" w14:textId="77777777" w:rsidR="009C7B9F" w:rsidRPr="00A0288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Француски језик</w:t>
            </w:r>
          </w:p>
        </w:tc>
      </w:tr>
      <w:tr w:rsidR="009C7B9F" w:rsidRPr="006F47FB" w14:paraId="298B078D" w14:textId="77777777" w:rsidTr="003B4BA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E9857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A170" w14:textId="77777777" w:rsidR="009C7B9F" w:rsidRPr="00A0288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Трећи</w:t>
            </w: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 xml:space="preserve"> разред</w:t>
            </w:r>
          </w:p>
        </w:tc>
      </w:tr>
      <w:tr w:rsidR="009C7B9F" w:rsidRPr="006F47FB" w14:paraId="0767105B" w14:textId="77777777" w:rsidTr="003B4BA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AD791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9BDB" w14:textId="77777777" w:rsidR="009C7B9F" w:rsidRPr="008D715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8D715C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70</w:t>
            </w:r>
          </w:p>
        </w:tc>
      </w:tr>
      <w:tr w:rsidR="009C7B9F" w:rsidRPr="006F47FB" w14:paraId="5F399B00" w14:textId="77777777" w:rsidTr="003B4BA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EB26D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A6ED" w14:textId="77777777" w:rsidR="009C7B9F" w:rsidRPr="008D715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8D715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9C7B9F" w:rsidRPr="000E590F" w14:paraId="4E124976" w14:textId="77777777" w:rsidTr="003B4BA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FFC451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F34105" w14:textId="77777777" w:rsidR="009C7B9F" w:rsidRPr="009C7B9F" w:rsidRDefault="009C7B9F" w:rsidP="003B4B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9C7B9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La Classe B1, Sophie Bruzy Todd, Délphine Jégou, Cédric Vial, CLE International 2018</w:t>
            </w:r>
          </w:p>
        </w:tc>
      </w:tr>
      <w:tr w:rsidR="009C7B9F" w:rsidRPr="000E590F" w14:paraId="42DD5156" w14:textId="77777777" w:rsidTr="003B4BAE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91C3E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9C7B9F" w:rsidRPr="00B10A68" w14:paraId="34AB0CE3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862FC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3AF7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F880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A3456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13065A3B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335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400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724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E2C4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850D1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52E91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40B3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F009B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264C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D0632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78D8F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2830A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ADE739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6F47FB" w14:paraId="0C74E002" w14:textId="77777777" w:rsidTr="003B4BA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C03723" w14:textId="77777777" w:rsidR="009C7B9F" w:rsidRPr="00630D22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30D22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630D22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1</w:t>
            </w:r>
            <w:r w:rsidRPr="00630D22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103246" w14:textId="77777777" w:rsidR="009C7B9F" w:rsidRPr="0079226A" w:rsidRDefault="009C7B9F" w:rsidP="003B4BAE">
            <w:pPr>
              <w:pStyle w:val="Normal4"/>
              <w:rPr>
                <w:b/>
                <w:sz w:val="24"/>
                <w:szCs w:val="24"/>
              </w:rPr>
            </w:pPr>
            <w:r w:rsidRPr="0079226A">
              <w:rPr>
                <w:b/>
                <w:sz w:val="24"/>
                <w:szCs w:val="24"/>
              </w:rPr>
              <w:t>Découvrons des personages historiques</w:t>
            </w:r>
          </w:p>
          <w:p w14:paraId="0A658B50" w14:textId="7B9B1256" w:rsidR="009C7B9F" w:rsidRDefault="009C7B9F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071B64FB" w14:textId="7798FF36" w:rsidR="00132A67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4383B3DA" w14:textId="6CC3C098" w:rsidR="00132A67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2CC0845A" w14:textId="2FDC20F9" w:rsidR="00132A67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2AE9CB7F" w14:textId="06640365" w:rsidR="00132A67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45E2F81B" w14:textId="32FDCDF9" w:rsidR="00132A67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4DD385A0" w14:textId="48ADE486" w:rsidR="00132A67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5224BA93" w14:textId="21049D3A" w:rsidR="00132A67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491077BC" w14:textId="77777777" w:rsidR="00132A67" w:rsidRPr="008D715C" w:rsidRDefault="00132A67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6F53DE74" w14:textId="77777777" w:rsidR="009C7B9F" w:rsidRDefault="009C7B9F" w:rsidP="00132A67">
            <w:pPr>
              <w:rPr>
                <w:b/>
                <w:sz w:val="24"/>
                <w:szCs w:val="24"/>
                <w:lang w:val="sr-Cyrl-RS"/>
              </w:rPr>
            </w:pPr>
          </w:p>
          <w:p w14:paraId="3D80F4AC" w14:textId="77777777" w:rsidR="00132A67" w:rsidRDefault="00132A67" w:rsidP="00132A67">
            <w:pPr>
              <w:rPr>
                <w:b/>
                <w:sz w:val="24"/>
                <w:szCs w:val="24"/>
                <w:lang w:val="sr-Cyrl-RS"/>
              </w:rPr>
            </w:pPr>
          </w:p>
          <w:p w14:paraId="3AA38ADC" w14:textId="77777777" w:rsidR="00132A67" w:rsidRDefault="00132A67" w:rsidP="00132A67">
            <w:pPr>
              <w:rPr>
                <w:b/>
                <w:sz w:val="24"/>
                <w:szCs w:val="24"/>
                <w:lang w:val="sr-Cyrl-RS"/>
              </w:rPr>
            </w:pPr>
          </w:p>
          <w:p w14:paraId="58F7A531" w14:textId="45B48D75" w:rsidR="00132A67" w:rsidRPr="00630D22" w:rsidRDefault="00132A67" w:rsidP="00132A67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366C" w14:textId="77777777" w:rsidR="009C7B9F" w:rsidRPr="009C7B9F" w:rsidRDefault="009C7B9F" w:rsidP="00B322BC">
            <w:pPr>
              <w:pStyle w:val="Normal4"/>
              <w:numPr>
                <w:ilvl w:val="0"/>
                <w:numId w:val="35"/>
              </w:numPr>
              <w:rPr>
                <w:sz w:val="22"/>
                <w:szCs w:val="22"/>
                <w:lang w:val="sr-Cyrl-RS"/>
              </w:rPr>
            </w:pPr>
            <w:r w:rsidRPr="009C7B9F">
              <w:rPr>
                <w:sz w:val="22"/>
                <w:szCs w:val="22"/>
                <w:lang w:val="sr-Cyrl-RS"/>
              </w:rPr>
              <w:t>Проширивање вокабулара на тему познатих историјских личности</w:t>
            </w:r>
          </w:p>
          <w:p w14:paraId="3DF99D1C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Понављање перфекта и имперфекта</w:t>
            </w:r>
          </w:p>
          <w:p w14:paraId="2C0D06C7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Усвајање односних заменица</w:t>
            </w:r>
          </w:p>
          <w:p w14:paraId="0AC9BE56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Оспособљавање ученика за</w:t>
            </w:r>
          </w:p>
          <w:p w14:paraId="7897AC00" w14:textId="77777777" w:rsidR="009C7B9F" w:rsidRPr="009C7B9F" w:rsidRDefault="009C7B9F" w:rsidP="003B4BA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>описивање блиског окружења (особе, предмете, места, активности, догађаје)</w:t>
            </w:r>
            <w:r w:rsidRPr="009C7B9F">
              <w:rPr>
                <w:lang w:val="sr-Cyrl-CS"/>
              </w:rPr>
              <w:t xml:space="preserve"> 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 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7621" w14:textId="77777777" w:rsidR="009C7B9F" w:rsidRPr="00D059A5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330" w14:textId="77777777" w:rsidR="009C7B9F" w:rsidRPr="00E51AB6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B461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9BD7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868F" w14:textId="77777777" w:rsidR="009C7B9F" w:rsidRPr="00170F31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F4BD" w14:textId="77777777" w:rsidR="009C7B9F" w:rsidRPr="00170F31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AAD9DE" w14:textId="77777777" w:rsidR="009C7B9F" w:rsidRPr="00170F31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04E0F12D" w14:textId="77777777" w:rsidTr="003B4BA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C275B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2A7773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35306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8E86A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D1A1F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3E878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C7B9F" w:rsidRPr="006F47FB" w14:paraId="5290CA0C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90FD40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50590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B7D6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1ABD7977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Разликује употребу перфекта и имперфекта</w:t>
            </w:r>
          </w:p>
          <w:p w14:paraId="71E99335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Представи историјску личност по избору</w:t>
            </w:r>
          </w:p>
          <w:p w14:paraId="28C15550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Користи односне заменице</w:t>
            </w:r>
          </w:p>
          <w:p w14:paraId="1BF297AF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Опише карактерне црте неке особе</w:t>
            </w:r>
          </w:p>
          <w:p w14:paraId="44B1E233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Усклађује интонацију,  ритам и висину гласа са сопственом комуникативном намером </w:t>
            </w:r>
          </w:p>
          <w:p w14:paraId="773F9F42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lastRenderedPageBreak/>
              <w:t xml:space="preserve">Описује или извештава у неколико реченица о прошлим догађајима и активностима 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93EC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0FB0A2C6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066137D6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5AA7BF2B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7D3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5662065F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099B59EF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D5DD20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септембар</w:t>
            </w:r>
          </w:p>
        </w:tc>
      </w:tr>
      <w:tr w:rsidR="009C7B9F" w:rsidRPr="006F47FB" w14:paraId="0C2936CE" w14:textId="77777777" w:rsidTr="003B4BA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A41BC2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99C73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83996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A0018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6718A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B9F" w:rsidRPr="008B457F" w14:paraId="3D74BE2D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282D8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67E385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903DBC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9D15AA" w14:textId="77777777" w:rsidR="009C7B9F" w:rsidRPr="009C7B9F" w:rsidRDefault="009C7B9F" w:rsidP="00B322BC">
            <w:pPr>
              <w:pStyle w:val="Normal4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9C7B9F">
              <w:rPr>
                <w:sz w:val="22"/>
                <w:szCs w:val="22"/>
              </w:rPr>
              <w:t xml:space="preserve">српски језик </w:t>
            </w:r>
          </w:p>
          <w:p w14:paraId="0D54CF5C" w14:textId="77777777" w:rsidR="009C7B9F" w:rsidRPr="009C7B9F" w:rsidRDefault="009C7B9F" w:rsidP="00B322BC">
            <w:pPr>
              <w:pStyle w:val="Normal4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9C7B9F">
              <w:rPr>
                <w:sz w:val="22"/>
                <w:szCs w:val="22"/>
                <w:lang w:val="sr-Cyrl-RS"/>
              </w:rPr>
              <w:t>енглески језик</w:t>
            </w:r>
          </w:p>
          <w:p w14:paraId="09A3C388" w14:textId="77777777" w:rsidR="009C7B9F" w:rsidRPr="009C7B9F" w:rsidRDefault="009C7B9F" w:rsidP="00B322BC">
            <w:pPr>
              <w:pStyle w:val="Normal4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9C7B9F">
              <w:rPr>
                <w:sz w:val="22"/>
                <w:szCs w:val="22"/>
                <w:lang w:val="fr-FR"/>
              </w:rPr>
              <w:t>историја</w:t>
            </w:r>
          </w:p>
          <w:p w14:paraId="6A90FA57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E0D5D0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0A777039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паровима, разговор</w:t>
            </w:r>
          </w:p>
          <w:p w14:paraId="0C0F2E6D" w14:textId="65DFFD96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9C7B9F" w:rsidRPr="006F47FB" w14:paraId="4BE1AACB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B08F2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6FA31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D10C8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DAD9C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2ABD852B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FF1F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05C7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01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F72A9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2AC97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7F9A7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54D47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66C26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3CAA9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69D73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717FB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3E690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050E71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13030D" w14:paraId="73505988" w14:textId="77777777" w:rsidTr="003B4BA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3AA7E1D" w14:textId="77777777" w:rsidR="009C7B9F" w:rsidRPr="009D2205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A1A89B" w14:textId="77777777" w:rsidR="009C7B9F" w:rsidRPr="001266D0" w:rsidRDefault="009C7B9F" w:rsidP="003B4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1266D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Parlons de monuments</w:t>
            </w:r>
          </w:p>
          <w:p w14:paraId="01CDFD6E" w14:textId="39ABE8DE" w:rsidR="009C7B9F" w:rsidRDefault="009C7B9F" w:rsidP="003B4BAE">
            <w:pPr>
              <w:pStyle w:val="Normal4"/>
              <w:rPr>
                <w:b/>
                <w:sz w:val="24"/>
                <w:szCs w:val="24"/>
              </w:rPr>
            </w:pPr>
          </w:p>
          <w:p w14:paraId="13116D16" w14:textId="409E812E" w:rsidR="00132A67" w:rsidRDefault="00132A67" w:rsidP="003B4BAE">
            <w:pPr>
              <w:pStyle w:val="Normal4"/>
              <w:rPr>
                <w:b/>
                <w:sz w:val="24"/>
                <w:szCs w:val="24"/>
              </w:rPr>
            </w:pPr>
          </w:p>
          <w:p w14:paraId="1BCE86F2" w14:textId="5B6949BB" w:rsidR="00132A67" w:rsidRDefault="00132A67" w:rsidP="003B4BAE">
            <w:pPr>
              <w:pStyle w:val="Normal4"/>
              <w:rPr>
                <w:b/>
                <w:sz w:val="24"/>
                <w:szCs w:val="24"/>
              </w:rPr>
            </w:pPr>
          </w:p>
          <w:p w14:paraId="713E8297" w14:textId="77777777" w:rsidR="00132A67" w:rsidRDefault="00132A67" w:rsidP="003B4BAE">
            <w:pPr>
              <w:pStyle w:val="Normal4"/>
              <w:rPr>
                <w:b/>
                <w:sz w:val="24"/>
                <w:szCs w:val="24"/>
              </w:rPr>
            </w:pPr>
          </w:p>
          <w:p w14:paraId="0F85FB0B" w14:textId="77777777" w:rsidR="00132A67" w:rsidRDefault="00132A67" w:rsidP="003B4BAE">
            <w:pPr>
              <w:pStyle w:val="Normal4"/>
              <w:rPr>
                <w:b/>
                <w:sz w:val="24"/>
                <w:szCs w:val="24"/>
              </w:rPr>
            </w:pPr>
          </w:p>
          <w:p w14:paraId="56802480" w14:textId="77777777" w:rsidR="009C7B9F" w:rsidRDefault="009C7B9F" w:rsidP="003B4BAE">
            <w:pPr>
              <w:pStyle w:val="Normal4"/>
              <w:rPr>
                <w:b/>
                <w:sz w:val="24"/>
                <w:szCs w:val="24"/>
              </w:rPr>
            </w:pPr>
          </w:p>
          <w:p w14:paraId="0D051D8B" w14:textId="77777777" w:rsidR="009C7B9F" w:rsidRDefault="009C7B9F" w:rsidP="003B4BAE">
            <w:pPr>
              <w:pStyle w:val="Normal4"/>
              <w:rPr>
                <w:b/>
                <w:sz w:val="24"/>
                <w:szCs w:val="24"/>
              </w:rPr>
            </w:pPr>
          </w:p>
          <w:p w14:paraId="184B1C37" w14:textId="77777777" w:rsidR="009C7B9F" w:rsidRDefault="009C7B9F" w:rsidP="003B4BAE">
            <w:pPr>
              <w:pStyle w:val="Normal4"/>
              <w:rPr>
                <w:sz w:val="24"/>
                <w:szCs w:val="24"/>
              </w:rPr>
            </w:pPr>
          </w:p>
          <w:p w14:paraId="7C65E00C" w14:textId="77777777" w:rsidR="009C7B9F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CD916E2" w14:textId="766ADB24" w:rsidR="00132A67" w:rsidRPr="003033C0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A7B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Проширивање вокабулара на тему познатих споменика у франкофоном свету</w:t>
            </w:r>
          </w:p>
          <w:p w14:paraId="29807B3C" w14:textId="1310EBE7" w:rsidR="009C7B9F" w:rsidRPr="009C7B9F" w:rsidRDefault="009C7B9F" w:rsidP="008D15F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Обнављање футура и компаратива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BA9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1B71" w14:textId="77777777" w:rsidR="009C7B9F" w:rsidRPr="00C1266B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B137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6BCA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1F0" w14:textId="77777777" w:rsidR="009C7B9F" w:rsidRPr="007F5388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3796" w14:textId="77777777" w:rsidR="009C7B9F" w:rsidRPr="007F5388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29668E" w14:textId="77777777" w:rsidR="009C7B9F" w:rsidRPr="007F5388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4C2C2D90" w14:textId="77777777" w:rsidTr="003B4BA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87B1A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B798F5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73AC8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AE490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345BC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B27B2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C7B9F" w:rsidRPr="006F47FB" w14:paraId="108F66CE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DCBA5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E56AF5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FA30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443F04B0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  <w:p w14:paraId="40A3BA84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   Опише споменик по избору</w:t>
            </w:r>
          </w:p>
          <w:p w14:paraId="643726FA" w14:textId="77777777" w:rsidR="009C7B9F" w:rsidRPr="009C7B9F" w:rsidRDefault="009C7B9F" w:rsidP="009C7B9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Користи лексику везану за културне знаменитости</w:t>
            </w:r>
          </w:p>
          <w:p w14:paraId="32DF3A89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   Изрази будућност</w:t>
            </w:r>
          </w:p>
          <w:p w14:paraId="6C0F43E4" w14:textId="05FBB5A5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   Користи компарацију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855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112B4AF1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44E6ACA8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607A9035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FAA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34FA9181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0BACC60D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369F6F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октобар</w:t>
            </w:r>
          </w:p>
        </w:tc>
      </w:tr>
      <w:tr w:rsidR="009C7B9F" w:rsidRPr="006F47FB" w14:paraId="4BD5650E" w14:textId="77777777" w:rsidTr="003B4BA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679B8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C5F702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A202A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DD02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38886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B9F" w:rsidRPr="008B457F" w14:paraId="196B3C6F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92A62C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FDC8E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10A3AD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63FD50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1EF9BB42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919A9B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05E51F07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1E4069E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  <w:p w14:paraId="6F04778D" w14:textId="0DBC4C5A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lastRenderedPageBreak/>
              <w:t>Тест знања</w:t>
            </w:r>
          </w:p>
        </w:tc>
      </w:tr>
      <w:tr w:rsidR="009C7B9F" w:rsidRPr="006F47FB" w14:paraId="7A24F8DD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FA2A7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CF82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086B2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03642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3333F95B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CEF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02B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3D7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9AB1E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A8DE0B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AF2B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1EEC9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82678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987E7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398AC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8CE5E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85DB0C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54A46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13030D" w14:paraId="6480A4BF" w14:textId="77777777" w:rsidTr="003B4BA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F1EE4C" w14:textId="77777777" w:rsidR="009C7B9F" w:rsidRPr="009D2205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2B5B1B" w14:textId="77777777" w:rsidR="009C7B9F" w:rsidRPr="00E129EE" w:rsidRDefault="009C7B9F" w:rsidP="003B4BAE">
            <w:pPr>
              <w:pStyle w:val="Normal4"/>
              <w:rPr>
                <w:b/>
                <w:sz w:val="24"/>
                <w:szCs w:val="24"/>
                <w:lang w:val="sr-Cyrl-RS"/>
              </w:rPr>
            </w:pPr>
            <w:r w:rsidRPr="00E129EE">
              <w:rPr>
                <w:b/>
                <w:sz w:val="24"/>
                <w:szCs w:val="24"/>
                <w:lang w:val="fr-FR"/>
              </w:rPr>
              <w:t>Renseignons-nous sur nos droits</w:t>
            </w:r>
          </w:p>
          <w:p w14:paraId="7752C78A" w14:textId="77777777" w:rsidR="009C7B9F" w:rsidRPr="00E129EE" w:rsidRDefault="009C7B9F" w:rsidP="003B4BAE">
            <w:pPr>
              <w:pStyle w:val="Normal4"/>
              <w:rPr>
                <w:sz w:val="24"/>
                <w:szCs w:val="24"/>
                <w:lang w:val="sr-Cyrl-RS"/>
              </w:rPr>
            </w:pPr>
          </w:p>
          <w:p w14:paraId="3C4C6DDC" w14:textId="6F4D7F8A" w:rsidR="009C7B9F" w:rsidRPr="005428CB" w:rsidRDefault="009C7B9F" w:rsidP="003B4BAE">
            <w:pPr>
              <w:pStyle w:val="Normal4"/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5867" w14:textId="77777777" w:rsidR="009C7B9F" w:rsidRPr="009C7B9F" w:rsidRDefault="009C7B9F" w:rsidP="009C7B9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Проширивање вокабулара везаног за остваривање и познавање основних грађанских права </w:t>
            </w:r>
          </w:p>
          <w:p w14:paraId="5C8F4C32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Усвајање </w:t>
            </w:r>
            <w:r w:rsidRPr="009C7B9F">
              <w:rPr>
                <w:rFonts w:ascii="Times New Roman" w:hAnsi="Times New Roman"/>
                <w:lang w:val="sr-Cyrl-RS"/>
              </w:rPr>
              <w:t>плусквамперфекта</w:t>
            </w:r>
          </w:p>
          <w:p w14:paraId="006AFFC5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RS"/>
              </w:rPr>
              <w:t>Усвајање временских одредница (pend</w:t>
            </w:r>
            <w:r w:rsidRPr="009C7B9F">
              <w:rPr>
                <w:rFonts w:ascii="Times New Roman" w:hAnsi="Times New Roman"/>
                <w:lang w:val="fr-FR"/>
              </w:rPr>
              <w:t>a</w:t>
            </w:r>
            <w:r w:rsidRPr="009C7B9F">
              <w:rPr>
                <w:rFonts w:ascii="Times New Roman" w:hAnsi="Times New Roman"/>
                <w:lang w:val="sr-Cyrl-RS"/>
              </w:rPr>
              <w:t>nt, depuis, il y a)</w:t>
            </w:r>
          </w:p>
          <w:p w14:paraId="23E2E7BC" w14:textId="603F6751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D15F9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Обнављање објекатских заменица(cod/coi)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CF7E" w14:textId="77777777" w:rsidR="009C7B9F" w:rsidRPr="003973CA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02F5" w14:textId="77777777" w:rsidR="009C7B9F" w:rsidRPr="00CF589A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3BA2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8C64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D0AA" w14:textId="77777777" w:rsidR="009C7B9F" w:rsidRPr="00D03005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D8C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2848E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4CBE49EC" w14:textId="77777777" w:rsidTr="003B4BA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3D186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DD887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F93582" w14:textId="77777777" w:rsidR="009C7B9F" w:rsidRDefault="009C7B9F" w:rsidP="003B4B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2DC96320" w14:textId="5B607870" w:rsidR="00132A67" w:rsidRPr="00212EAC" w:rsidRDefault="00132A67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C7BF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5BCB0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88BCC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C7B9F" w:rsidRPr="006F47FB" w14:paraId="11C05BAD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26CEB5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D4C5C7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3CD5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8BEFF01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 xml:space="preserve">Користи вокабулар који се односи на 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остваривање и познавање основних грађанских права</w:t>
            </w:r>
          </w:p>
          <w:p w14:paraId="0249BC75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Користи плусквамперфекат</w:t>
            </w:r>
          </w:p>
          <w:p w14:paraId="61CF87FA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Користи објекатске заменице(cod/coi)</w:t>
            </w:r>
          </w:p>
          <w:p w14:paraId="346FB6F4" w14:textId="0BE7A7AE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RS"/>
              </w:rPr>
              <w:t>Разликовање употребе временских одредница (pend</w:t>
            </w:r>
            <w:r w:rsidRPr="009C7B9F">
              <w:rPr>
                <w:rFonts w:ascii="Times New Roman" w:hAnsi="Times New Roman"/>
                <w:lang w:val="fr-FR"/>
              </w:rPr>
              <w:t>a</w:t>
            </w:r>
            <w:r w:rsidRPr="009C7B9F">
              <w:rPr>
                <w:rFonts w:ascii="Times New Roman" w:hAnsi="Times New Roman"/>
                <w:lang w:val="sr-Cyrl-RS"/>
              </w:rPr>
              <w:t>nt, depuis, il y a)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73CD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3DC94C0D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6E775A9F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73DC8609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645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517080C6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64090192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8E2F7B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 xml:space="preserve">новембар </w:t>
            </w:r>
          </w:p>
        </w:tc>
      </w:tr>
      <w:tr w:rsidR="009C7B9F" w:rsidRPr="006F47FB" w14:paraId="7CC058A3" w14:textId="77777777" w:rsidTr="003B4BA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89B518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F52ADF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7A55A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339FD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879DD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B9F" w:rsidRPr="008B457F" w14:paraId="6279DE4B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15633E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8D2F72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61EDDF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EF6C77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0720CCA7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1057D7B8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FB7866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0E46B0A2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2984B0A8" w14:textId="1F1B972A" w:rsidR="008D15F9" w:rsidRPr="00132A67" w:rsidRDefault="009C7B9F" w:rsidP="008D15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9C7B9F" w:rsidRPr="006F47FB" w14:paraId="2F66D5E7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51C51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0358D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73838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8982A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270AE0B7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DB75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D77F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DB42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24EB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C19C5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8813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2D8C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62248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211728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821C8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8CDCA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F8DCC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3BE69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13030D" w14:paraId="40E41799" w14:textId="77777777" w:rsidTr="003B4BA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5B917D" w14:textId="77777777" w:rsidR="009C7B9F" w:rsidRPr="009D2205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4BAFA8" w14:textId="77777777" w:rsidR="009C7B9F" w:rsidRPr="00FA24D2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FA24D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Utilisons les réseaux sociaux</w:t>
            </w:r>
          </w:p>
          <w:p w14:paraId="4D9E72D5" w14:textId="77777777" w:rsidR="009C7B9F" w:rsidRDefault="009C7B9F" w:rsidP="003B4BA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A087EEE" w14:textId="261234D9" w:rsidR="009C7B9F" w:rsidRPr="003033C0" w:rsidRDefault="009C7B9F" w:rsidP="003B4BAE">
            <w:pPr>
              <w:pStyle w:val="Normal4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3B50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Проширивање вокабулара на тему ангажовања на друштвеним мрежама у циљу заштите животне околине</w:t>
            </w:r>
          </w:p>
          <w:p w14:paraId="64C25782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Усвајање индиректног говора</w:t>
            </w:r>
          </w:p>
          <w:p w14:paraId="44F52E8D" w14:textId="7C5B8DEA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D15F9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Оспособљавање ученика за препричавање и интерпретирање садржаја писаних, илустрованих и усмених текстова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B0C4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0500" w14:textId="77777777" w:rsidR="009C7B9F" w:rsidRPr="00C864A7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BADF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F02D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F3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DEF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000C48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319A0548" w14:textId="77777777" w:rsidTr="003B4BA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6A22B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C2DA6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40F73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59888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D73A5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E62EB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C7B9F" w:rsidRPr="006F47FB" w14:paraId="4C42CA55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C971FF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27317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209D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9AA98E7" w14:textId="77777777" w:rsidR="009C7B9F" w:rsidRPr="009C7B9F" w:rsidRDefault="009C7B9F" w:rsidP="009C7B9F">
            <w:pPr>
              <w:pStyle w:val="BodyText3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Користи вокабулар који се односи на тему ангажовања на друштвеним мрежама </w:t>
            </w:r>
          </w:p>
          <w:p w14:paraId="50B8B53A" w14:textId="77777777" w:rsidR="009C7B9F" w:rsidRPr="009C7B9F" w:rsidRDefault="009C7B9F" w:rsidP="009C7B9F">
            <w:pPr>
              <w:pStyle w:val="BodyText3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Употребљава индиректни говор</w:t>
            </w:r>
          </w:p>
          <w:p w14:paraId="590D4DB5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Изрази своје мишљење</w:t>
            </w:r>
          </w:p>
          <w:p w14:paraId="6E6AF836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Преприча и интерпретира у неколико реченица садржај писаних, илустрованих и усмених текстова користећи познате језичке елементе (лексику и морфосинтаксичке структуре)</w:t>
            </w:r>
          </w:p>
          <w:p w14:paraId="42F04418" w14:textId="67281FAD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Разуме краће текстове који садрже већи проценат познатих језичких елемената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7A6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0BA5075C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551815E9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80D5C0C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803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7921A902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1B5D9D7A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6F0C96" w14:textId="77777777" w:rsidR="009C7B9F" w:rsidRPr="009C7B9F" w:rsidRDefault="009C7B9F" w:rsidP="009C7B9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децембар</w:t>
            </w:r>
          </w:p>
        </w:tc>
      </w:tr>
      <w:tr w:rsidR="009C7B9F" w:rsidRPr="006F47FB" w14:paraId="0BB14BF6" w14:textId="77777777" w:rsidTr="003B4BA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8F1D3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42086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99F68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5048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3BFEF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B9F" w:rsidRPr="008B457F" w14:paraId="487FB571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BBC401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5B3793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6FDABF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278AC8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7503F9BD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3490B4C2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733BF0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15CF2847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748E736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 xml:space="preserve">Различите технике формативног </w:t>
            </w:r>
            <w:r w:rsidRPr="009C7B9F">
              <w:rPr>
                <w:rFonts w:ascii="Times New Roman" w:hAnsi="Times New Roman"/>
                <w:lang w:val="ru-RU"/>
              </w:rPr>
              <w:lastRenderedPageBreak/>
              <w:t>оцењивања.</w:t>
            </w:r>
          </w:p>
          <w:p w14:paraId="3184A376" w14:textId="0F8D7A51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Писмени задатак</w:t>
            </w:r>
          </w:p>
        </w:tc>
      </w:tr>
      <w:tr w:rsidR="009C7B9F" w:rsidRPr="006F47FB" w14:paraId="4FB58D63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60862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0707F8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9765B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CE62E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374BAF55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FBD7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17A8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7CD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5622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268E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F226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E6F9D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0BB10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943AF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A7814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186A2B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ADF5D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1BD53FB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6F47FB" w14:paraId="692930A3" w14:textId="77777777" w:rsidTr="003B4BA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921FF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EA608E" w14:textId="77777777" w:rsidR="009C7B9F" w:rsidRPr="00A55989" w:rsidRDefault="009C7B9F" w:rsidP="003B4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55989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Analysons des témo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i</w:t>
            </w:r>
            <w:r w:rsidRPr="00A55989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gnages</w:t>
            </w:r>
          </w:p>
          <w:p w14:paraId="008711D7" w14:textId="77777777" w:rsidR="009C7B9F" w:rsidRDefault="009C7B9F" w:rsidP="003B4BAE">
            <w:pPr>
              <w:pStyle w:val="Normal4"/>
              <w:rPr>
                <w:sz w:val="24"/>
                <w:szCs w:val="24"/>
                <w:lang w:val="fr-FR"/>
              </w:rPr>
            </w:pPr>
          </w:p>
          <w:p w14:paraId="73777A40" w14:textId="55DE0B6F" w:rsidR="009C7B9F" w:rsidRPr="006B3573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661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>Проширивање вокабулара на тему путовања и медија</w:t>
            </w:r>
          </w:p>
          <w:p w14:paraId="3027FE44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Обнављање израза за рестрикцију </w:t>
            </w:r>
            <w:r w:rsidRPr="009C7B9F">
              <w:rPr>
                <w:rFonts w:ascii="Times New Roman" w:eastAsia="Times New Roman" w:hAnsi="Times New Roman"/>
                <w:lang w:val="fr-FR"/>
              </w:rPr>
              <w:t>ne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…</w:t>
            </w:r>
            <w:r w:rsidRPr="009C7B9F">
              <w:rPr>
                <w:rFonts w:ascii="Times New Roman" w:eastAsia="Times New Roman" w:hAnsi="Times New Roman"/>
                <w:lang w:val="fr-FR"/>
              </w:rPr>
              <w:t>que</w:t>
            </w:r>
          </w:p>
          <w:p w14:paraId="0952472E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 xml:space="preserve">Разликовање места дуплих заменица у реченици </w:t>
            </w:r>
          </w:p>
          <w:p w14:paraId="34816656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fr-FR"/>
              </w:rPr>
              <w:t>Усвајање пасива</w:t>
            </w:r>
          </w:p>
          <w:p w14:paraId="633FB4AD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Обнављање употребе футура</w:t>
            </w:r>
          </w:p>
          <w:p w14:paraId="7D46D40D" w14:textId="1A1AC6C6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Препознавање везника у реченици за изражавање хронологије, узрока и супротности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EE63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0296" w14:textId="77777777" w:rsidR="009C7B9F" w:rsidRPr="007F5388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1E4A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E902" w14:textId="77777777" w:rsidR="009C7B9F" w:rsidRPr="00C864A7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95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67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2E66C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61B21D09" w14:textId="77777777" w:rsidTr="003B4BA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BC95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A7C63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6B8A5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A6F01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557CF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A71A8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C7B9F" w:rsidRPr="006F47FB" w14:paraId="5B520206" w14:textId="77777777" w:rsidTr="00A351D2">
        <w:trPr>
          <w:trHeight w:val="673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0DAAF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A21B1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E3F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0484641D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uz-Cyrl-UZ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Користи вокабулар везан </w:t>
            </w: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за </w:t>
            </w: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>путовања и медије</w:t>
            </w:r>
          </w:p>
          <w:p w14:paraId="66014CC1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Користи</w:t>
            </w: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израз за рестрикцију </w:t>
            </w: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>ne</w:t>
            </w: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…</w:t>
            </w: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>que</w:t>
            </w:r>
          </w:p>
          <w:p w14:paraId="5AEA65FF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>Користи пасив</w:t>
            </w:r>
          </w:p>
          <w:p w14:paraId="6D57D854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Разликује место cod/coi у реченици</w:t>
            </w:r>
          </w:p>
          <w:p w14:paraId="5E12EF8C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Разликује употребу футура</w:t>
            </w:r>
          </w:p>
          <w:p w14:paraId="177CB065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Препознаје везнике у реченици за изражавање хронологије, узрока и супротности</w:t>
            </w:r>
          </w:p>
          <w:p w14:paraId="2587C0B3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>У</w:t>
            </w: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пореди ситуацију у својој земљи са ситуацијом у Француској , а у вези са темом </w:t>
            </w:r>
          </w:p>
          <w:p w14:paraId="49BDB19E" w14:textId="378A7D79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Pr="009C7B9F">
              <w:rPr>
                <w:rFonts w:ascii="Times New Roman" w:hAnsi="Times New Roman"/>
                <w:sz w:val="22"/>
                <w:szCs w:val="22"/>
              </w:rPr>
              <w:t>Разуме основне сличности и разлике између своје и француске култур</w:t>
            </w:r>
            <w:r w:rsidRPr="009C7B9F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9C7B9F">
              <w:rPr>
                <w:rFonts w:ascii="Times New Roman" w:hAnsi="Times New Roman"/>
                <w:sz w:val="22"/>
                <w:szCs w:val="22"/>
              </w:rPr>
              <w:t xml:space="preserve"> у различитим </w:t>
            </w:r>
            <w:r w:rsidRPr="009C7B9F">
              <w:rPr>
                <w:rFonts w:ascii="Times New Roman" w:hAnsi="Times New Roman"/>
                <w:sz w:val="22"/>
                <w:szCs w:val="22"/>
              </w:rPr>
              <w:lastRenderedPageBreak/>
              <w:t>аспектима свакодневног живота и прихвата постојање разлика.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3A4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63EAFADD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48A6EAA5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4684872B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48B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3F18263A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7F50F8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јануар фебруар</w:t>
            </w:r>
          </w:p>
        </w:tc>
      </w:tr>
      <w:tr w:rsidR="009C7B9F" w:rsidRPr="006F47FB" w14:paraId="346D6614" w14:textId="77777777" w:rsidTr="003B4BA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248867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91CAA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1876F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986C5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824A6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C7B9F" w:rsidRPr="008B457F" w14:paraId="50BA6FF7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F1CF20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A3F1DD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829311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50963D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  <w:p w14:paraId="3CA0A2AA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798D31F1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географија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C1D0C1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7E724CA8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01FFE32A" w14:textId="3AB1B1AD" w:rsidR="009C7B9F" w:rsidRPr="009C7B9F" w:rsidRDefault="009C7B9F" w:rsidP="00A351D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A351D2">
              <w:rPr>
                <w:rFonts w:ascii="Times New Roman" w:hAnsi="Times New Roman"/>
                <w:lang w:val="ru-RU"/>
              </w:rPr>
              <w:t>Различит</w:t>
            </w:r>
            <w:r w:rsidR="00A351D2" w:rsidRPr="00A351D2">
              <w:rPr>
                <w:rFonts w:ascii="Times New Roman" w:hAnsi="Times New Roman"/>
                <w:lang w:val="ru-RU"/>
              </w:rPr>
              <w:t>е технике формативног оцењивања</w:t>
            </w:r>
          </w:p>
        </w:tc>
      </w:tr>
      <w:tr w:rsidR="009C7B9F" w:rsidRPr="006F47FB" w14:paraId="0D50CE0B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663FE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AF3A3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58548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AE7F2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6484CB2A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2B6C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D9C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1C8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D7C60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D4519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49A72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9E5297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D3595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188EB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27F05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3B84E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67841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C423F58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6F47FB" w14:paraId="44462FCB" w14:textId="77777777" w:rsidTr="003B4BA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572ECF0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6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F8957F" w14:textId="77777777" w:rsidR="009C7B9F" w:rsidRPr="00AB6FF3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AB6FF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Communiquons</w:t>
            </w:r>
          </w:p>
          <w:p w14:paraId="3F8BE89A" w14:textId="1059B97E" w:rsidR="009C7B9F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D2DCD9F" w14:textId="2814BE0C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ECB9D4A" w14:textId="11E5F696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E319B07" w14:textId="6A5CF8C5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BC087E5" w14:textId="77777777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207F12F" w14:textId="4BC4363E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161C4D6" w14:textId="77777777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2ABA948" w14:textId="40A14A70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6B172C6" w14:textId="4F3E3072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FD56FE4" w14:textId="3A34C3C9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547CC91" w14:textId="77777777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7246AE6" w14:textId="0F75B78C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20F2ECE" w14:textId="23016E94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8FBE123" w14:textId="6FFA0713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5EE4CF3" w14:textId="0D283088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9DA870E" w14:textId="31387562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DFBF05D" w14:textId="77777777" w:rsidR="00132A67" w:rsidRDefault="00132A67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2A9DBA7" w14:textId="642BCFA4" w:rsidR="009C7B9F" w:rsidRPr="00740AA8" w:rsidRDefault="009C7B9F" w:rsidP="003B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5330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 xml:space="preserve">Проширивање вокабулара на тему хуманитарних </w:t>
            </w:r>
            <w:r w:rsidRPr="009C7B9F">
              <w:rPr>
                <w:rFonts w:ascii="Times New Roman" w:hAnsi="Times New Roman"/>
                <w:lang w:val="fr-FR"/>
              </w:rPr>
              <w:t>пројеката</w:t>
            </w:r>
            <w:r w:rsidRPr="009C7B9F">
              <w:rPr>
                <w:rFonts w:ascii="Times New Roman" w:hAnsi="Times New Roman"/>
              </w:rPr>
              <w:t xml:space="preserve"> </w:t>
            </w:r>
            <w:r w:rsidRPr="009C7B9F">
              <w:rPr>
                <w:rFonts w:ascii="Times New Roman" w:hAnsi="Times New Roman"/>
                <w:lang w:val="fr-FR"/>
              </w:rPr>
              <w:t>и</w:t>
            </w:r>
            <w:r w:rsidRPr="009C7B9F">
              <w:rPr>
                <w:rFonts w:ascii="Times New Roman" w:hAnsi="Times New Roman"/>
              </w:rPr>
              <w:t xml:space="preserve"> </w:t>
            </w:r>
            <w:r w:rsidRPr="009C7B9F">
              <w:rPr>
                <w:rFonts w:ascii="Times New Roman" w:hAnsi="Times New Roman"/>
                <w:lang w:val="sr-Cyrl-RS"/>
              </w:rPr>
              <w:t>волонтерског рада</w:t>
            </w:r>
            <w:r w:rsidRPr="009C7B9F">
              <w:rPr>
                <w:rFonts w:ascii="Times New Roman" w:hAnsi="Times New Roman"/>
                <w:lang w:val="sr-Cyrl-CS"/>
              </w:rPr>
              <w:t xml:space="preserve"> </w:t>
            </w:r>
          </w:p>
          <w:p w14:paraId="05F010CA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Усвајање израза за истицање и наглашавање</w:t>
            </w:r>
          </w:p>
          <w:p w14:paraId="65C0B946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Усвајање кондиционала презента</w:t>
            </w:r>
          </w:p>
          <w:p w14:paraId="2D908C7F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Усвајање субјунктива</w:t>
            </w:r>
          </w:p>
          <w:p w14:paraId="1D6AA45A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 xml:space="preserve"> 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Оспособљавање ученика за функционално читање и разумевање краћих текстова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DDB9" w14:textId="77777777" w:rsidR="009C7B9F" w:rsidRPr="00BE6E03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D18F" w14:textId="77777777" w:rsidR="009C7B9F" w:rsidRPr="00623719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1C23" w14:textId="77777777" w:rsidR="009C7B9F" w:rsidRPr="00BE6E03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459A" w14:textId="77777777" w:rsidR="009C7B9F" w:rsidRPr="00BE6E03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0B7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00D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60E53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3BCE1879" w14:textId="77777777" w:rsidTr="003B4BA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A45D3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997C25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3C7DD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B5931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D9240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48541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C7B9F" w:rsidRPr="006F47FB" w14:paraId="64B6CE66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8D9CF1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CAB23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2B77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4B80FE97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   Користи вокабулар </w:t>
            </w:r>
            <w:r w:rsidRPr="009C7B9F">
              <w:rPr>
                <w:rFonts w:ascii="Times New Roman" w:hAnsi="Times New Roman"/>
                <w:lang w:val="sr-Cyrl-CS"/>
              </w:rPr>
              <w:t xml:space="preserve">на тему  хуманитарних пројеката и </w:t>
            </w:r>
            <w:r w:rsidRPr="009C7B9F">
              <w:rPr>
                <w:rFonts w:ascii="Times New Roman" w:hAnsi="Times New Roman"/>
                <w:lang w:val="sr-Cyrl-RS"/>
              </w:rPr>
              <w:t>волонтерског рада</w:t>
            </w:r>
            <w:r w:rsidRPr="009C7B9F">
              <w:rPr>
                <w:rFonts w:ascii="Times New Roman" w:hAnsi="Times New Roman"/>
                <w:lang w:val="sr-Cyrl-CS"/>
              </w:rPr>
              <w:t xml:space="preserve"> </w:t>
            </w:r>
          </w:p>
          <w:p w14:paraId="2EB3D2AE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>Користи изразе за истицање и наглашавање</w:t>
            </w:r>
          </w:p>
          <w:p w14:paraId="43A61F4C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t xml:space="preserve">   Користи кондиционал презента</w:t>
            </w:r>
          </w:p>
          <w:p w14:paraId="570B8864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RS"/>
              </w:rPr>
              <w:lastRenderedPageBreak/>
              <w:t xml:space="preserve">   Користи субјунктив</w:t>
            </w:r>
          </w:p>
          <w:p w14:paraId="707C3FBD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   Разуме краће текстове који садрже велики проценат познатих језичких елемената </w:t>
            </w:r>
          </w:p>
          <w:p w14:paraId="69A62693" w14:textId="00C768DB" w:rsidR="009C7B9F" w:rsidRPr="009C7B9F" w:rsidRDefault="009C7B9F" w:rsidP="00A351D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>Пише једноставне текстове према моделу, уз помоћ илустрација, табела, слика, детаљних упутстава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CB6B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1FE27E92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4F1E7171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5DF2E40D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50F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547FFE39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4D48BF60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E2AA93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март</w:t>
            </w:r>
          </w:p>
        </w:tc>
      </w:tr>
      <w:tr w:rsidR="009C7B9F" w:rsidRPr="006F47FB" w14:paraId="5497F52C" w14:textId="77777777" w:rsidTr="003B4BA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1908C7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729F72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5BBA7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0E6B1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2DFEE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B9F" w:rsidRPr="008B457F" w14:paraId="19203C23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A5875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4676E4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4BD195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B42948" w14:textId="77777777" w:rsidR="009C7B9F" w:rsidRPr="009C7B9F" w:rsidRDefault="009C7B9F" w:rsidP="009C7B9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00A07512" w14:textId="77777777" w:rsidR="009C7B9F" w:rsidRPr="009C7B9F" w:rsidRDefault="009C7B9F" w:rsidP="009C7B9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26B7D2B6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1B592C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3538D626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607C33EA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Тест знања</w:t>
            </w:r>
          </w:p>
          <w:p w14:paraId="17E0761F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9C7B9F" w:rsidRPr="006F47FB" w14:paraId="569A3F3D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AFB90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59D86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F83E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039C90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3D7925B8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FBD2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A060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4ABC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9C93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782DC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81D28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5B88A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3574F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D480F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656DA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2BC62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5CB78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F8AFB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13030D" w14:paraId="73A57D78" w14:textId="77777777" w:rsidTr="003B4BA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A8C69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EE681A" w14:textId="77777777" w:rsidR="009C7B9F" w:rsidRPr="00CD643D" w:rsidRDefault="009C7B9F" w:rsidP="003B4BAE">
            <w:pPr>
              <w:pStyle w:val="Normal4"/>
              <w:rPr>
                <w:b/>
                <w:sz w:val="24"/>
                <w:szCs w:val="24"/>
                <w:lang w:val="sr-Cyrl-RS"/>
              </w:rPr>
            </w:pPr>
            <w:r w:rsidRPr="00CD643D">
              <w:rPr>
                <w:b/>
                <w:sz w:val="24"/>
                <w:szCs w:val="24"/>
              </w:rPr>
              <w:t xml:space="preserve">Partons étudier à l’étranger </w:t>
            </w:r>
          </w:p>
          <w:p w14:paraId="511C894F" w14:textId="77777777" w:rsidR="009C7B9F" w:rsidRDefault="009C7B9F" w:rsidP="003B4BAE">
            <w:pPr>
              <w:pStyle w:val="Normal4"/>
              <w:rPr>
                <w:sz w:val="24"/>
                <w:szCs w:val="24"/>
                <w:lang w:val="sr-Cyrl-RS"/>
              </w:rPr>
            </w:pPr>
          </w:p>
          <w:p w14:paraId="4ECC69B3" w14:textId="77777777" w:rsidR="009C7B9F" w:rsidRDefault="009C7B9F" w:rsidP="003B4BAE">
            <w:pPr>
              <w:pStyle w:val="Normal4"/>
              <w:rPr>
                <w:sz w:val="24"/>
                <w:szCs w:val="24"/>
                <w:lang w:val="sr-Cyrl-RS"/>
              </w:rPr>
            </w:pPr>
          </w:p>
          <w:p w14:paraId="7BA45D7F" w14:textId="6578D08E" w:rsidR="009C7B9F" w:rsidRPr="002F1F06" w:rsidRDefault="009C7B9F" w:rsidP="003B4BAE">
            <w:pPr>
              <w:pStyle w:val="Normal4"/>
              <w:rPr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D742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Проширивање вокабулара на тему студија, студентских размена и мобилности</w:t>
            </w:r>
          </w:p>
          <w:p w14:paraId="0785DE37" w14:textId="77777777" w:rsidR="009C7B9F" w:rsidRPr="009C7B9F" w:rsidRDefault="009C7B9F" w:rsidP="009C7B9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Препознавање везника за из</w:t>
            </w:r>
            <w:r w:rsidRPr="009C7B9F">
              <w:rPr>
                <w:rFonts w:ascii="Times New Roman" w:hAnsi="Times New Roman"/>
                <w:lang w:val="sr-Cyrl-CS"/>
              </w:rPr>
              <w:t>ражавање намере и услова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925D" w14:textId="77777777" w:rsidR="009C7B9F" w:rsidRPr="00654B6B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BDF8" w14:textId="77777777" w:rsidR="009C7B9F" w:rsidRPr="0015169E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B82B" w14:textId="77777777" w:rsidR="009C7B9F" w:rsidRPr="004519C0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4B2D" w14:textId="77777777" w:rsidR="009C7B9F" w:rsidRPr="004519C0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B2F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BC9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1D287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0E4B5857" w14:textId="77777777" w:rsidTr="003B4BA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CB5F8D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1D80E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E7389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720F48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1199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00A1C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C7B9F" w:rsidRPr="006F47FB" w14:paraId="7589AC95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88BD8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DC89B0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F914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3E5273CB" w14:textId="77777777" w:rsidR="009C7B9F" w:rsidRPr="009C7B9F" w:rsidRDefault="009C7B9F" w:rsidP="009C7B9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Разуме лексику везану за студије, студентске размене и мобилност</w:t>
            </w:r>
          </w:p>
          <w:p w14:paraId="7C311293" w14:textId="77777777" w:rsidR="009C7B9F" w:rsidRPr="009C7B9F" w:rsidRDefault="009C7B9F" w:rsidP="009C7B9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Препознаје везнике за из</w:t>
            </w:r>
            <w:r w:rsidRPr="009C7B9F">
              <w:rPr>
                <w:rFonts w:ascii="Times New Roman" w:hAnsi="Times New Roman"/>
                <w:lang w:val="sr-Cyrl-CS"/>
              </w:rPr>
              <w:t>ражавање намере и услова</w:t>
            </w:r>
          </w:p>
          <w:p w14:paraId="01A29DD2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   У</w:t>
            </w: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пореди ситуацију у својој земљи са</w:t>
            </w:r>
          </w:p>
          <w:p w14:paraId="568D440D" w14:textId="77777777" w:rsidR="009C7B9F" w:rsidRPr="009C7B9F" w:rsidRDefault="009C7B9F" w:rsidP="003B4BAE">
            <w:pPr>
              <w:pStyle w:val="BodyText30"/>
              <w:ind w:left="144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  ситуацијом у Француској , а у вези са темом </w:t>
            </w:r>
          </w:p>
          <w:p w14:paraId="04787A7F" w14:textId="77777777" w:rsidR="009C7B9F" w:rsidRPr="009C7B9F" w:rsidRDefault="009C7B9F" w:rsidP="009C7B9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lastRenderedPageBreak/>
              <w:t xml:space="preserve"> Разуме основне сличности и разлике између српског и француског образовног система и прихвати постојање разлика</w:t>
            </w:r>
          </w:p>
          <w:p w14:paraId="1D001BED" w14:textId="77777777" w:rsidR="009C7B9F" w:rsidRPr="009C7B9F" w:rsidRDefault="009C7B9F" w:rsidP="009C7B9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Разуме краће текстове који садрже велики проценат познатих језичких елемената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1902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24982743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7C26FE64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7EFA4659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6A1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0EF609E6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0FE67641" w14:textId="77777777" w:rsidR="009C7B9F" w:rsidRPr="009C7B9F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5349D9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април</w:t>
            </w:r>
          </w:p>
          <w:p w14:paraId="7144C014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мај</w:t>
            </w:r>
          </w:p>
        </w:tc>
      </w:tr>
      <w:tr w:rsidR="009C7B9F" w:rsidRPr="006F47FB" w14:paraId="2E570219" w14:textId="77777777" w:rsidTr="003B4BA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AED0EE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921D97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860F9B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1A0E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5761F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B9F" w:rsidRPr="008B457F" w14:paraId="33036692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F85518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E555A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13E301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F85016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255B13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6E239DC6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21D63D89" w14:textId="6512ED6D" w:rsidR="0024373B" w:rsidRPr="0024373B" w:rsidRDefault="009C7B9F" w:rsidP="0024373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9C7B9F" w:rsidRPr="006F47FB" w14:paraId="7B522193" w14:textId="77777777" w:rsidTr="003B4BA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82B28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0897F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BA1F1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489393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B9F" w:rsidRPr="006F47FB" w14:paraId="69E47413" w14:textId="77777777" w:rsidTr="003B4BA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06EE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A5C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535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EF8BE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D7A99C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92AD72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14DE3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9D716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3F6D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F2B849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9471E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E1A8C4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F1453ED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B9F" w:rsidRPr="006F47FB" w14:paraId="620D8C26" w14:textId="77777777" w:rsidTr="003B4BA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45F9F4" w14:textId="77777777" w:rsidR="009C7B9F" w:rsidRPr="009D2205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3CD6AA" w14:textId="77777777" w:rsidR="009C7B9F" w:rsidRPr="005A5573" w:rsidRDefault="009C7B9F" w:rsidP="003B4BAE">
            <w:pPr>
              <w:pStyle w:val="Normal4"/>
              <w:rPr>
                <w:b/>
                <w:sz w:val="24"/>
                <w:szCs w:val="24"/>
                <w:lang w:val="sr-Cyrl-RS"/>
              </w:rPr>
            </w:pPr>
            <w:r w:rsidRPr="005A5573">
              <w:rPr>
                <w:b/>
                <w:sz w:val="24"/>
                <w:szCs w:val="24"/>
              </w:rPr>
              <w:t xml:space="preserve">Pensons à l’avenir </w:t>
            </w:r>
          </w:p>
          <w:p w14:paraId="48041C9C" w14:textId="77777777" w:rsidR="009C7B9F" w:rsidRDefault="009C7B9F" w:rsidP="003B4BAE">
            <w:pPr>
              <w:pStyle w:val="Normal4"/>
              <w:rPr>
                <w:sz w:val="24"/>
                <w:szCs w:val="24"/>
                <w:lang w:val="sr-Cyrl-RS"/>
              </w:rPr>
            </w:pPr>
          </w:p>
          <w:p w14:paraId="60CA793E" w14:textId="77777777" w:rsidR="009C7B9F" w:rsidRDefault="009C7B9F" w:rsidP="003B4BAE">
            <w:pPr>
              <w:pStyle w:val="Normal4"/>
              <w:rPr>
                <w:sz w:val="24"/>
                <w:szCs w:val="24"/>
                <w:lang w:val="sr-Cyrl-RS"/>
              </w:rPr>
            </w:pPr>
          </w:p>
          <w:p w14:paraId="7DEE2964" w14:textId="2034D2C6" w:rsidR="009C7B9F" w:rsidRPr="00170C64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E6DA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Проширивање вокабулара на тему професионалног усмерења и занимања будућности</w:t>
            </w:r>
          </w:p>
          <w:p w14:paraId="67C3070B" w14:textId="77777777" w:rsidR="009C7B9F" w:rsidRPr="009C7B9F" w:rsidRDefault="009C7B9F" w:rsidP="009C7B9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>Оспособљавање ученика за разумевање краћих текстова на дату тему</w:t>
            </w:r>
          </w:p>
          <w:p w14:paraId="3FF226A2" w14:textId="77777777" w:rsidR="009C7B9F" w:rsidRPr="009C7B9F" w:rsidRDefault="009C7B9F" w:rsidP="009C7B9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sr-Cyrl-CS"/>
              </w:rPr>
              <w:t>Овладавање основном терминологијом пословног француског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F56F" w14:textId="77777777" w:rsidR="009C7B9F" w:rsidRPr="00FA27BF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8255" w14:textId="77777777" w:rsidR="009C7B9F" w:rsidRPr="002D278B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DD01" w14:textId="77777777" w:rsidR="009C7B9F" w:rsidRPr="004519C0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F4F" w14:textId="77777777" w:rsidR="009C7B9F" w:rsidRPr="004519C0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1B8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03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7895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9C7B9F" w:rsidRPr="006F47FB" w14:paraId="339AA9B9" w14:textId="77777777" w:rsidTr="003B4BA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C68611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12021C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C0F843" w14:textId="77777777" w:rsidR="009C7B9F" w:rsidRDefault="009C7B9F" w:rsidP="003B4B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78E7AE08" w14:textId="35381D18" w:rsidR="00132A67" w:rsidRPr="00212EAC" w:rsidRDefault="00132A67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0C5C25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37DF5E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80F096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C7B9F" w:rsidRPr="006F47FB" w14:paraId="57D2E67B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6DE22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8A5BCB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6238" w14:textId="77777777" w:rsidR="009C7B9F" w:rsidRPr="009C7B9F" w:rsidRDefault="009C7B9F" w:rsidP="003B4BAE">
            <w:pPr>
              <w:pStyle w:val="Normal4"/>
              <w:rPr>
                <w:sz w:val="22"/>
                <w:szCs w:val="22"/>
                <w:lang w:val="sr-Cyrl-CS"/>
              </w:rPr>
            </w:pPr>
            <w:r w:rsidRPr="009C7B9F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4FF2FCBF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Препознаје и користи вокабулар на тему професионалног усмерења и занимања будућности</w:t>
            </w:r>
          </w:p>
          <w:p w14:paraId="37D7176F" w14:textId="77777777" w:rsidR="009C7B9F" w:rsidRPr="009C7B9F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Разуме електронске поруке, СМС поруке, коментаре на блогу или </w:t>
            </w: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форуму</w:t>
            </w:r>
          </w:p>
          <w:p w14:paraId="51AAD451" w14:textId="66E0F559" w:rsidR="009C7B9F" w:rsidRPr="00A351D2" w:rsidRDefault="009C7B9F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C7B9F">
              <w:rPr>
                <w:rFonts w:ascii="Times New Roman" w:hAnsi="Times New Roman"/>
                <w:sz w:val="22"/>
                <w:szCs w:val="22"/>
                <w:lang w:val="sr-Cyrl-CS"/>
              </w:rPr>
              <w:t>Разуме и користи основну терминологију пословног француског језика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CD9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11B3C702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38E657B7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77BFE5F6" w14:textId="77777777" w:rsidR="009C7B9F" w:rsidRPr="009C7B9F" w:rsidRDefault="009C7B9F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072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9C7B9F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9C7B9F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7011A57A" w14:textId="77777777" w:rsidR="009C7B9F" w:rsidRPr="009C7B9F" w:rsidRDefault="009C7B9F" w:rsidP="009C7B9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70061EC5" w14:textId="77777777" w:rsidR="009C7B9F" w:rsidRPr="009C7B9F" w:rsidRDefault="009C7B9F" w:rsidP="003B4BA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D769AC" w14:textId="77777777" w:rsidR="009C7B9F" w:rsidRPr="009C7B9F" w:rsidRDefault="009C7B9F" w:rsidP="009C7B9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lastRenderedPageBreak/>
              <w:t xml:space="preserve">мај   </w:t>
            </w:r>
          </w:p>
          <w:p w14:paraId="23FDB9F0" w14:textId="77777777" w:rsidR="009C7B9F" w:rsidRPr="009C7B9F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      јун</w:t>
            </w:r>
          </w:p>
        </w:tc>
      </w:tr>
      <w:tr w:rsidR="009C7B9F" w:rsidRPr="006F47FB" w14:paraId="00D74DE8" w14:textId="77777777" w:rsidTr="003B4BA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E0E2A9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644F66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46EC5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E6DD11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BBA5DF" w14:textId="77777777" w:rsidR="009C7B9F" w:rsidRPr="00212EAC" w:rsidRDefault="009C7B9F" w:rsidP="003B4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B9F" w:rsidRPr="008B457F" w14:paraId="50374375" w14:textId="77777777" w:rsidTr="003B4BA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745A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8DF2" w14:textId="77777777" w:rsidR="009C7B9F" w:rsidRPr="00212EAC" w:rsidRDefault="009C7B9F" w:rsidP="003B4B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569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у</w:t>
            </w:r>
            <w:r w:rsidRPr="009C7B9F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9C7B9F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D556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54A01610" w14:textId="77777777" w:rsidR="009C7B9F" w:rsidRPr="009C7B9F" w:rsidRDefault="009C7B9F" w:rsidP="009C7B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7B4B24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40FE6A10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7B37B450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Писмени задатак</w:t>
            </w:r>
          </w:p>
          <w:p w14:paraId="230D4C5D" w14:textId="77777777" w:rsidR="009C7B9F" w:rsidRPr="009C7B9F" w:rsidRDefault="009C7B9F" w:rsidP="009C7B9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9C7B9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</w:tbl>
    <w:p w14:paraId="1E27ADE9" w14:textId="77777777" w:rsidR="00132A67" w:rsidRDefault="00132A67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8564B52" w14:textId="3636715D" w:rsidR="00132A67" w:rsidRDefault="00132A67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1A7CB75" w14:textId="40AC7AD2" w:rsidR="00132A67" w:rsidRDefault="00132A67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06"/>
        <w:gridCol w:w="2336"/>
        <w:gridCol w:w="1512"/>
        <w:gridCol w:w="251"/>
        <w:gridCol w:w="1611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26"/>
        <w:gridCol w:w="693"/>
        <w:gridCol w:w="1169"/>
      </w:tblGrid>
      <w:tr w:rsidR="007C64F9" w:rsidRPr="005037BB" w14:paraId="34BC1953" w14:textId="77777777" w:rsidTr="00D267FA">
        <w:trPr>
          <w:gridAfter w:val="3"/>
          <w:wAfter w:w="1888" w:type="dxa"/>
          <w:jc w:val="center"/>
        </w:trPr>
        <w:tc>
          <w:tcPr>
            <w:tcW w:w="447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449E7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Образовни профил</w:t>
            </w:r>
          </w:p>
        </w:tc>
        <w:tc>
          <w:tcPr>
            <w:tcW w:w="820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51A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7C64F9" w:rsidRPr="005037BB" w14:paraId="26F4D7BD" w14:textId="77777777" w:rsidTr="00D267FA">
        <w:trPr>
          <w:gridAfter w:val="3"/>
          <w:wAfter w:w="1888" w:type="dxa"/>
          <w:jc w:val="center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244571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F8D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Организација набавке и продаје</w:t>
            </w:r>
          </w:p>
        </w:tc>
      </w:tr>
      <w:tr w:rsidR="007C64F9" w:rsidRPr="005037BB" w14:paraId="4FA87232" w14:textId="77777777" w:rsidTr="00D267FA">
        <w:trPr>
          <w:gridAfter w:val="3"/>
          <w:wAfter w:w="1888" w:type="dxa"/>
          <w:jc w:val="center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052FA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445C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Трећи</w:t>
            </w:r>
          </w:p>
        </w:tc>
      </w:tr>
      <w:tr w:rsidR="007C64F9" w:rsidRPr="005037BB" w14:paraId="11AA1DC0" w14:textId="77777777" w:rsidTr="00D267FA">
        <w:trPr>
          <w:gridAfter w:val="3"/>
          <w:wAfter w:w="1888" w:type="dxa"/>
          <w:jc w:val="center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1D88F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AB1B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7C64F9" w:rsidRPr="005037BB" w14:paraId="4C5CCA8D" w14:textId="77777777" w:rsidTr="00D267FA">
        <w:trPr>
          <w:gridAfter w:val="3"/>
          <w:wAfter w:w="1888" w:type="dxa"/>
          <w:jc w:val="center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441ACD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Недељни фонд часова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125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  <w:tr w:rsidR="007C64F9" w:rsidRPr="005037BB" w14:paraId="5C665603" w14:textId="77777777" w:rsidTr="00D267FA">
        <w:trPr>
          <w:gridAfter w:val="3"/>
          <w:wAfter w:w="1888" w:type="dxa"/>
          <w:jc w:val="center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ED3593E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136715" w14:textId="77777777" w:rsidR="007C64F9" w:rsidRPr="005037BB" w:rsidRDefault="007C64F9" w:rsidP="003B4BAE">
            <w:pPr>
              <w:spacing w:after="120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Информације и уџбеници са интернета.</w:t>
            </w:r>
          </w:p>
        </w:tc>
      </w:tr>
      <w:tr w:rsidR="007C64F9" w:rsidRPr="005037BB" w14:paraId="2D49D0F1" w14:textId="77777777" w:rsidTr="00D267FA">
        <w:trPr>
          <w:gridAfter w:val="3"/>
          <w:wAfter w:w="1888" w:type="dxa"/>
          <w:jc w:val="center"/>
        </w:trPr>
        <w:tc>
          <w:tcPr>
            <w:tcW w:w="12679" w:type="dxa"/>
            <w:gridSpan w:val="2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FE929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7C64F9" w:rsidRPr="005037BB" w14:paraId="717D691C" w14:textId="77777777" w:rsidTr="00D267FA">
        <w:trPr>
          <w:jc w:val="center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E18898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41D6E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DF4CA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8C03E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7C64F9" w:rsidRPr="005037BB" w14:paraId="19932C20" w14:textId="77777777" w:rsidTr="00D267FA">
        <w:trPr>
          <w:jc w:val="center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54F9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D3C4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AAB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5F33C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51125C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A237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6EA5F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E15DC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D86B58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49B020F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AAD34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9788F8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212813F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7C64F9" w:rsidRPr="005037BB" w14:paraId="17A16EEC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1073FC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3E5268" w14:textId="77777777" w:rsidR="007C64F9" w:rsidRPr="005073D8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Увоз и извоз и пословна писма и документа која их прате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1AAD" w14:textId="77777777" w:rsidR="007C64F9" w:rsidRPr="007C64F9" w:rsidRDefault="007C64F9" w:rsidP="007C64F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Разумевање послова увоза и извоза као и оспособљавање ученика за израду пословних писама и попуњавање докумената који прате ове послове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2FD8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58D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FF6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DF1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20D8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D8F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4EFF3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C64F9" w:rsidRPr="005037BB" w14:paraId="2A66C5A0" w14:textId="77777777" w:rsidTr="00D267FA">
        <w:trPr>
          <w:trHeight w:val="158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28FEF8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CA428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66944C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54196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60412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AFD40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7C64F9" w:rsidRPr="005037BB" w14:paraId="24BBE4B8" w14:textId="77777777" w:rsidTr="00D267FA">
        <w:trPr>
          <w:trHeight w:val="121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B848DE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D039E7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0CF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процедуру набавке робе у иностранству</w:t>
            </w:r>
          </w:p>
          <w:p w14:paraId="2E73B063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процедуру продаје робе у иностранству</w:t>
            </w:r>
          </w:p>
          <w:p w14:paraId="2742A1FB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Разликује и изради пословна писма и документа у вези са набавком и продајом робе у иностранству на основу задатих елемената на одговарајућем језику</w:t>
            </w:r>
          </w:p>
          <w:p w14:paraId="424CCFC2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Разликује врсте и облике извозних послова</w:t>
            </w:r>
          </w:p>
          <w:p w14:paraId="17CB1A73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елементе плана продаје у иностранству</w:t>
            </w:r>
          </w:p>
          <w:p w14:paraId="65C26080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 xml:space="preserve">Разликује правила </w:t>
            </w:r>
            <w:r w:rsidRPr="007C64F9">
              <w:rPr>
                <w:rFonts w:ascii="Times New Roman" w:hAnsi="Times New Roman" w:cs="Times New Roman"/>
                <w:bCs/>
                <w:lang w:val="sr-Latn-RS"/>
              </w:rPr>
              <w:t>INCOTERMS-a</w:t>
            </w:r>
          </w:p>
          <w:p w14:paraId="6CFD0D93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елементе плана набавке у иностранству</w:t>
            </w:r>
          </w:p>
          <w:p w14:paraId="42FEC301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Састави план набавке у иностранству</w:t>
            </w:r>
          </w:p>
          <w:p w14:paraId="428BC7EB" w14:textId="77777777" w:rsidR="007C64F9" w:rsidRPr="007C64F9" w:rsidRDefault="007C64F9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Тумачи уобичајене скраћенице међународне трговине у пословној кореспонденцији осигурања и саобраћаја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51F3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07318703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12152641" w14:textId="77777777" w:rsidR="007C64F9" w:rsidRPr="007C64F9" w:rsidRDefault="007C64F9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50694CE0" w14:textId="77777777" w:rsidR="007C64F9" w:rsidRPr="007C64F9" w:rsidRDefault="007C64F9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F3B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73D02CD0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14541470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8A0BD50" w14:textId="77777777" w:rsidR="007C64F9" w:rsidRPr="007C64F9" w:rsidRDefault="007C64F9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98BA1D8" w14:textId="77777777" w:rsidR="007C64F9" w:rsidRPr="007C64F9" w:rsidRDefault="007C64F9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CCB802" w14:textId="77777777" w:rsidR="007C64F9" w:rsidRPr="007C64F9" w:rsidRDefault="007C64F9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C64F9" w:rsidRPr="005037BB" w14:paraId="6F62BF1E" w14:textId="77777777" w:rsidTr="00D267FA">
        <w:trPr>
          <w:trHeight w:val="178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421EF7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AAC57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65667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193BC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16F286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7C64F9" w:rsidRPr="005037BB" w14:paraId="26DD380F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4AC3D5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47857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D70955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478DCE15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2627CB0E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5FA5A03E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01414A" w14:textId="77777777" w:rsidR="007C64F9" w:rsidRPr="007C64F9" w:rsidRDefault="007C64F9" w:rsidP="007C64F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7B329AC2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5F67ED73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310D410D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14:paraId="2AE8A803" w14:textId="77777777" w:rsidR="007C64F9" w:rsidRDefault="007C64F9" w:rsidP="0024373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4373B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  <w:p w14:paraId="15D8E7C2" w14:textId="77777777" w:rsidR="0024373B" w:rsidRDefault="0024373B" w:rsidP="0024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5FB7BF8" w14:textId="77777777" w:rsidR="0024373B" w:rsidRDefault="0024373B" w:rsidP="0024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F11DA05" w14:textId="77777777" w:rsidR="0024373B" w:rsidRDefault="0024373B" w:rsidP="0024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58F3D47" w14:textId="77777777" w:rsidR="0024373B" w:rsidRDefault="0024373B" w:rsidP="0024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D79A141" w14:textId="77777777" w:rsidR="0024373B" w:rsidRDefault="0024373B" w:rsidP="0024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4855541" w14:textId="447E628C" w:rsidR="0024373B" w:rsidRPr="007C64F9" w:rsidRDefault="0024373B" w:rsidP="002437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248E08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1769A692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практичних вештина </w:t>
            </w:r>
          </w:p>
          <w:p w14:paraId="4B27E476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</w:t>
            </w:r>
          </w:p>
          <w:p w14:paraId="54747043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практичног рада</w:t>
            </w:r>
          </w:p>
          <w:p w14:paraId="12039BAD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F77ED74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C64F9" w:rsidRPr="005037BB" w14:paraId="3615137E" w14:textId="77777777" w:rsidTr="00D267FA">
        <w:trPr>
          <w:jc w:val="center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BC64C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72EB2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B40E3C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164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92F03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7C64F9" w:rsidRPr="005037BB" w14:paraId="24B851EA" w14:textId="77777777" w:rsidTr="00D267FA">
        <w:trPr>
          <w:jc w:val="center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892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DEAD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8051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448BB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B1326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E7F02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F5451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674D6F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24DE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564361B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07CE2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07C2B2C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269106A3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7C64F9" w:rsidRPr="005037BB" w14:paraId="18691B3E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2B4869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85CC24" w14:textId="77777777" w:rsidR="007C64F9" w:rsidRPr="005073D8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Евиденција послова увоза и извоза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5C7" w14:textId="77777777" w:rsidR="007C64F9" w:rsidRPr="007C64F9" w:rsidRDefault="007C64F9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Оспособљавање ученика за вођење евиденција послова увоза и извоза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F12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7B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3811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9CD3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0A6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747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BA4801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C64F9" w:rsidRPr="005037BB" w14:paraId="0260A9FB" w14:textId="77777777" w:rsidTr="00D267FA">
        <w:trPr>
          <w:trHeight w:val="32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46DAF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49F29F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ED7189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9825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79265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C05A9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7C64F9" w:rsidRPr="005037BB" w14:paraId="5044D296" w14:textId="77777777" w:rsidTr="00D267FA">
        <w:trPr>
          <w:trHeight w:val="154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65A21A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08A7D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151B" w14:textId="77777777" w:rsidR="007C64F9" w:rsidRPr="007C64F9" w:rsidRDefault="007C64F9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врсте и значај евиденција увозног и извозног посла</w:t>
            </w:r>
          </w:p>
          <w:p w14:paraId="30058347" w14:textId="77777777" w:rsidR="007C64F9" w:rsidRPr="007C64F9" w:rsidRDefault="007C64F9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Попуни контролник на основу задатих елемената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05CB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700D3621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45E273B8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1B7E2AB2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Рад у пару</w:t>
            </w:r>
            <w:bookmarkStart w:id="0" w:name="_GoBack"/>
            <w:bookmarkEnd w:id="0"/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1C4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61A2B165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397C5DB0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7322F549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8786A3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C64F9" w:rsidRPr="005037BB" w14:paraId="5BF35FD7" w14:textId="77777777" w:rsidTr="00D267FA">
        <w:trPr>
          <w:trHeight w:val="38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4FA73F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D00529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62D7AC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F8E34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334BE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7C64F9" w:rsidRPr="005037BB" w14:paraId="629BCD83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B0982B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CA7406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D1F22E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2144AD0C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62AF7322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7FE0CE04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4C7A84" w14:textId="77777777" w:rsidR="007C64F9" w:rsidRPr="007C64F9" w:rsidRDefault="007C64F9" w:rsidP="007C64F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07051EF4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6A813A00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7A9AF726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14:paraId="26087540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86E940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2BAEFD4A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практичних вештина </w:t>
            </w:r>
          </w:p>
          <w:p w14:paraId="7337CCD5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</w:t>
            </w:r>
          </w:p>
          <w:p w14:paraId="3EB9F620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практичног рада</w:t>
            </w:r>
          </w:p>
          <w:p w14:paraId="7DA29E32" w14:textId="5D656536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Активност на часу</w:t>
            </w:r>
          </w:p>
        </w:tc>
      </w:tr>
      <w:tr w:rsidR="007C64F9" w:rsidRPr="005037BB" w14:paraId="04B3604E" w14:textId="77777777" w:rsidTr="00D267FA">
        <w:trPr>
          <w:jc w:val="center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28036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7D7C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BD676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339A4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7C64F9" w:rsidRPr="005037BB" w14:paraId="70AA3BAE" w14:textId="77777777" w:rsidTr="00D267FA">
        <w:trPr>
          <w:jc w:val="center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4C2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65E1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452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3CB50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FA275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C4CF6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54D01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BF2AE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DE2DD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5190B0D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DC58D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E48B67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068D2AA9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7C64F9" w:rsidRPr="005037BB" w14:paraId="2A2B9DC6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DC07B7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4C9A5B" w14:textId="77777777" w:rsidR="007C64F9" w:rsidRPr="005073D8" w:rsidRDefault="007C64F9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Послови плаћања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7C02" w14:textId="77777777" w:rsidR="007C64F9" w:rsidRPr="007C64F9" w:rsidRDefault="007C64F9" w:rsidP="007C64F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Оспособљавање ученика за послове плаћања</w:t>
            </w:r>
          </w:p>
          <w:p w14:paraId="146B1B99" w14:textId="77777777" w:rsid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4368890" w14:textId="77777777" w:rsid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593F17C" w14:textId="77777777" w:rsid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00448BE" w14:textId="2700D263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901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D5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3C73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F34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9D8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F621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83038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C64F9" w:rsidRPr="005037BB" w14:paraId="7218400F" w14:textId="77777777" w:rsidTr="00D267FA">
        <w:trPr>
          <w:trHeight w:val="32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508A3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D29521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FDB38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79D11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6CF06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50DC18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7C64F9" w:rsidRPr="005037BB" w14:paraId="135BB7F2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75E7A4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8504B9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9BE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 xml:space="preserve">Разликује правила </w:t>
            </w:r>
            <w:r w:rsidRPr="007C64F9">
              <w:rPr>
                <w:rFonts w:ascii="Times New Roman" w:hAnsi="Times New Roman" w:cs="Times New Roman"/>
                <w:bCs/>
                <w:lang w:val="sr-Latn-RS"/>
              </w:rPr>
              <w:t>PAYTERMS-a</w:t>
            </w:r>
          </w:p>
          <w:p w14:paraId="7A350D4D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Разликује уобичајене модалитете плаћања у пословима са иностранством</w:t>
            </w:r>
          </w:p>
          <w:p w14:paraId="604C346A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Попуни налог за плаћање</w:t>
            </w:r>
          </w:p>
          <w:p w14:paraId="6683AE48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Попуни налог за наплату из иностранства</w:t>
            </w:r>
          </w:p>
          <w:p w14:paraId="64C1EFF3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Састави захтев за откуп девиза</w:t>
            </w:r>
          </w:p>
          <w:p w14:paraId="7F1F176A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Попуни образац налога за отварање документарног акредитива</w:t>
            </w:r>
          </w:p>
          <w:p w14:paraId="66D22B0D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 xml:space="preserve">Објасни значај праћења тока плаћања и наплате и прикупљања доказа о извршеном плаћању </w:t>
            </w:r>
            <w:r w:rsidRPr="007C64F9">
              <w:rPr>
                <w:rFonts w:ascii="Times New Roman" w:hAnsi="Times New Roman" w:cs="Times New Roman"/>
                <w:bCs/>
                <w:lang w:val="sr-Latn-RS"/>
              </w:rPr>
              <w:t>SWIFT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125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1EC91FBE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24D37173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5EB40FCF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3CCF5988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E5E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1F24B5CB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5E5EFA25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CAF4FA1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6C8ECCCB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3D538AF2" w14:textId="77777777" w:rsidR="007C64F9" w:rsidRPr="007C64F9" w:rsidRDefault="007C64F9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0641DA" w14:textId="77777777" w:rsidR="007C64F9" w:rsidRPr="007C64F9" w:rsidRDefault="007C64F9" w:rsidP="003B4BAE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0191D2B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E80AD59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987080D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C4C9098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054080F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2C61691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45CA0D3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092AAED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5B40BA3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72F0EE8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C64F9" w:rsidRPr="005037BB" w14:paraId="5F63D6E4" w14:textId="77777777" w:rsidTr="00D267FA">
        <w:trPr>
          <w:trHeight w:val="38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AC7457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F7F4A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70F28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5BCD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F9CE1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7C64F9" w:rsidRPr="005037BB" w14:paraId="32666BDE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7CBD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929C04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781ACD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54A8D9AD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6CB3AC52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43E6BAE7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9D062A" w14:textId="77777777" w:rsidR="007C64F9" w:rsidRPr="007C64F9" w:rsidRDefault="007C64F9" w:rsidP="007C64F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74022F5A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12DF9572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2674F2BC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14:paraId="6F90D23D" w14:textId="675177D1" w:rsidR="0024373B" w:rsidRPr="0024373B" w:rsidRDefault="007C64F9" w:rsidP="0024373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DE53FD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6948E50D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практичних вештина </w:t>
            </w:r>
          </w:p>
          <w:p w14:paraId="2C882341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</w:t>
            </w:r>
          </w:p>
          <w:p w14:paraId="7DBD2DEE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практичног рада</w:t>
            </w:r>
          </w:p>
          <w:p w14:paraId="5D9801F0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B8F4568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C64F9" w:rsidRPr="005037BB" w14:paraId="4121671F" w14:textId="77777777" w:rsidTr="00D267FA">
        <w:trPr>
          <w:jc w:val="center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44E94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5590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242E8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1A404C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7C64F9" w:rsidRPr="005037BB" w14:paraId="19491F69" w14:textId="77777777" w:rsidTr="00D267FA">
        <w:trPr>
          <w:jc w:val="center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CFD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AFC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2A6C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CA4AA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9DAA59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D0A73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A6A9D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CE11D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90420C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0429C6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75FCC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76FE39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5A7A1A20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7C64F9" w:rsidRPr="005037BB" w14:paraId="56099B3E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546B43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7BACB8" w14:textId="77777777" w:rsidR="007C64F9" w:rsidRPr="005073D8" w:rsidRDefault="007C64F9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Улога надлежних институција и установа у пословима увоза и извоза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2CBC" w14:textId="77777777" w:rsidR="007C64F9" w:rsidRPr="007C64F9" w:rsidRDefault="007C64F9" w:rsidP="007C64F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Оспособљавање ученика за прибављање дозвола, сагласности, потврда и контактирање са компетентним установама и институцијама</w:t>
            </w:r>
          </w:p>
          <w:p w14:paraId="33FF3FE1" w14:textId="77777777" w:rsidR="007C64F9" w:rsidRDefault="007C64F9" w:rsidP="007C64F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3E6A84F7" w14:textId="5673CFFF" w:rsidR="007C64F9" w:rsidRPr="007C64F9" w:rsidRDefault="007C64F9" w:rsidP="007C64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C64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933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6D0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14D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332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329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EC49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C64F9" w:rsidRPr="005037BB" w14:paraId="19E1CE1E" w14:textId="77777777" w:rsidTr="00D267FA">
        <w:trPr>
          <w:trHeight w:val="32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957C0E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C4F976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2C536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47BEF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37F6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FC5F5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7C64F9" w:rsidRPr="00251914" w14:paraId="47B9FA69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6AD1C0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183AAA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F9A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разлоге контактирања административних служби надлежних министарстава и одређених стручних служби, ради обезбеђења захтеваних формулара за увоз и извоз робе</w:t>
            </w:r>
          </w:p>
          <w:p w14:paraId="6D537A99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процедуру прибављања дозвола, сагласности, потврда, решења и мишљења од одговарајућих установа и институција</w:t>
            </w:r>
          </w:p>
          <w:p w14:paraId="36932FC0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и попуни формуларе за увоз и извоз робе на основу задатих елемената и прати промене њихове форме</w:t>
            </w:r>
          </w:p>
          <w:p w14:paraId="479BAF71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значај регистровања увозног посла код Народне банке Србије у случају склапања кредитног посла са иностранством (кредитна пријава)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1F6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1C08E107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1BAD8809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6B48877A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588234BA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282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6FC00E05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35E6C9E2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1DBA483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432563" w14:textId="77777777" w:rsidR="007C64F9" w:rsidRPr="00251914" w:rsidRDefault="007C64F9" w:rsidP="003B4BAE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4FDFABE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E891235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B8C4429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F1FA89F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C94996D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BCED73E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9244DE6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0CD4B72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ED4148E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92551A6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7C64F9" w:rsidRPr="005037BB" w14:paraId="37A98E64" w14:textId="77777777" w:rsidTr="00D267FA">
        <w:trPr>
          <w:trHeight w:val="38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C87552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49A93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ECDE4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17E79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1D574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7C64F9" w:rsidRPr="005037BB" w14:paraId="7C1B0497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C85F2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F655CB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4640A8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522B6D28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670788BF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2715F2D6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11C15B" w14:textId="77777777" w:rsidR="007C64F9" w:rsidRPr="007C64F9" w:rsidRDefault="007C64F9" w:rsidP="007C64F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143369B9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136B9163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20B538C4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14:paraId="634F7AB6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238B34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1DA04A18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практичних вештина </w:t>
            </w:r>
          </w:p>
          <w:p w14:paraId="29474C78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</w:t>
            </w:r>
          </w:p>
          <w:p w14:paraId="2F4D5197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практичног рада</w:t>
            </w:r>
          </w:p>
          <w:p w14:paraId="443FD7F6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04CC47E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C64F9" w:rsidRPr="005037BB" w14:paraId="7A6AE38F" w14:textId="77777777" w:rsidTr="00D267FA">
        <w:trPr>
          <w:jc w:val="center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8C077F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869A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CB0A2F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527BF9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7C64F9" w:rsidRPr="005037BB" w14:paraId="6944BB33" w14:textId="77777777" w:rsidTr="00D267FA">
        <w:trPr>
          <w:jc w:val="center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D89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F0A3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5D0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D9D521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D2588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9A6771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F2954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135B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574C4E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E17327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F7DFD1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2520D93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10DF802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7C64F9" w:rsidRPr="005037BB" w14:paraId="490A6F8F" w14:textId="77777777" w:rsidTr="00D267FA">
        <w:trPr>
          <w:trHeight w:val="552"/>
          <w:jc w:val="center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CCE7B9B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68A83F" w14:textId="77777777" w:rsidR="007C64F9" w:rsidRPr="005073D8" w:rsidRDefault="007C64F9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Послови царине и шпедиције и документација 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вези са пословима царине и шпедиције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8E8" w14:textId="77777777" w:rsidR="007C64F9" w:rsidRPr="007C64F9" w:rsidRDefault="007C64F9" w:rsidP="007C64F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 xml:space="preserve">Разумевање послова шпедиције и царинске процедуре и оспособљавање ученика за попуњавање документације која </w:t>
            </w:r>
            <w:r w:rsidRPr="007C64F9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прати ове послове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54F6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428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E541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B3C6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7F83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6A22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854DE7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C64F9" w:rsidRPr="005037BB" w14:paraId="529C7C8D" w14:textId="77777777" w:rsidTr="00D267FA">
        <w:trPr>
          <w:trHeight w:val="32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69638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9DB0F1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99FC25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6AF52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4CA21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F3A8B8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7C64F9" w:rsidRPr="00251914" w14:paraId="5FD2C208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6301AA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43CBCB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04E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Попуни комплетну документацију за увозно царињење</w:t>
            </w:r>
          </w:p>
          <w:p w14:paraId="125A5051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Попуни комплетну документацију за извозно царињење</w:t>
            </w:r>
          </w:p>
          <w:p w14:paraId="2DC7F032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Комплетира документацију о извршеном извозном царињењу робе (оверена царинска фактура и јединствена царинска исправа ЈЦИ коју доставља шпедитер)</w:t>
            </w:r>
          </w:p>
          <w:p w14:paraId="6A566D8D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Израчуна увозне дажбине у зависности од уговореног паритета</w:t>
            </w:r>
          </w:p>
          <w:p w14:paraId="10B5ADB1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ситуације када се обавља претходни царински преглед код увоза робе и изради захтев за покретање поступка на основу задатих елемената</w:t>
            </w:r>
          </w:p>
          <w:p w14:paraId="24D50F42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поступак преузимања и коришћења одређених царинских докумената (ЈЦИ и оверена царинска фактура)</w:t>
            </w:r>
          </w:p>
          <w:p w14:paraId="1CB7140C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Састави увозну калкулацију</w:t>
            </w:r>
          </w:p>
          <w:p w14:paraId="3688C542" w14:textId="77777777" w:rsidR="007C64F9" w:rsidRPr="007C64F9" w:rsidRDefault="007C64F9" w:rsidP="007C64F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bCs/>
                <w:lang w:val="sr-Cyrl-RS"/>
              </w:rPr>
              <w:t>Објасни процедуру правдања обављеног увозног посла Министарству финансија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57F5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19AF29D3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6FE432A1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2077466C" w14:textId="77777777" w:rsidR="007C64F9" w:rsidRPr="007C64F9" w:rsidRDefault="007C64F9" w:rsidP="007C64F9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1AD5617F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0AD3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274DF148" w14:textId="77777777" w:rsidR="007C64F9" w:rsidRPr="007C64F9" w:rsidRDefault="007C64F9" w:rsidP="007C64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742E2C92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2A70DFF1" w14:textId="77777777" w:rsidR="007C64F9" w:rsidRPr="007C64F9" w:rsidRDefault="007C64F9" w:rsidP="007C64F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74BE09D" w14:textId="77777777" w:rsidR="007C64F9" w:rsidRPr="00251914" w:rsidRDefault="007C64F9" w:rsidP="003B4BAE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4F4CC7D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E55AEFF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82779CD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D788F67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5224BC4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FC186E1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E603622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C09B2BB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B1A9DDB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7269FF1" w14:textId="77777777" w:rsidR="007C64F9" w:rsidRPr="00251914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7C64F9" w:rsidRPr="005037BB" w14:paraId="4F13EBA3" w14:textId="77777777" w:rsidTr="00D267FA">
        <w:trPr>
          <w:trHeight w:val="386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6A92CF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8EEA3D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BCF43B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F285FA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0A9C1D" w14:textId="77777777" w:rsidR="007C64F9" w:rsidRPr="005037BB" w:rsidRDefault="007C64F9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7C64F9" w:rsidRPr="005037BB" w14:paraId="1C09840D" w14:textId="77777777" w:rsidTr="00D267FA">
        <w:trPr>
          <w:trHeight w:val="784"/>
          <w:jc w:val="center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43A3A8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EA3CE6" w14:textId="77777777" w:rsidR="007C64F9" w:rsidRPr="005037BB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2F075D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3F3A6363" w14:textId="77777777" w:rsidR="007C64F9" w:rsidRPr="007C64F9" w:rsidRDefault="007C64F9" w:rsidP="007C64F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3E039652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2AAA9AF6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079AAB" w14:textId="77777777" w:rsidR="007C64F9" w:rsidRPr="007C64F9" w:rsidRDefault="007C64F9" w:rsidP="007C64F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34C58104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17F349B4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6B5F2A4C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14:paraId="3CE69062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3DD34B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02DFE055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практичних вештина </w:t>
            </w:r>
          </w:p>
          <w:p w14:paraId="61ADC88F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 xml:space="preserve">Тест </w:t>
            </w:r>
          </w:p>
          <w:p w14:paraId="62F4122E" w14:textId="77777777" w:rsidR="007C64F9" w:rsidRPr="007C64F9" w:rsidRDefault="007C64F9" w:rsidP="007C64F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C64F9">
              <w:rPr>
                <w:rFonts w:ascii="Times New Roman" w:eastAsia="Times New Roman" w:hAnsi="Times New Roman" w:cs="Times New Roman"/>
                <w:lang w:val="sr-Cyrl-RS"/>
              </w:rPr>
              <w:t>Праћење практичног рада</w:t>
            </w:r>
          </w:p>
          <w:p w14:paraId="486A65B2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4CC4896" w14:textId="77777777" w:rsidR="007C64F9" w:rsidRPr="007C64F9" w:rsidRDefault="007C64F9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D267FA" w:rsidRPr="00C61091" w14:paraId="327BF79B" w14:textId="77777777" w:rsidTr="00D267FA">
        <w:tblPrEx>
          <w:jc w:val="left"/>
        </w:tblPrEx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E80816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8B0CEF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D267FA" w:rsidRPr="00C61091" w14:paraId="1701342B" w14:textId="77777777" w:rsidTr="00D267FA">
        <w:tblPrEx>
          <w:jc w:val="left"/>
        </w:tblPrEx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6B36C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AE2654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Пословна информатика</w:t>
            </w:r>
          </w:p>
        </w:tc>
      </w:tr>
      <w:tr w:rsidR="00D267FA" w:rsidRPr="00C61091" w14:paraId="2A60EFCE" w14:textId="77777777" w:rsidTr="00D267FA">
        <w:tblPrEx>
          <w:jc w:val="left"/>
        </w:tblPrEx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3B0C52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547032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D267FA" w:rsidRPr="00C61091" w14:paraId="73DCFA20" w14:textId="77777777" w:rsidTr="00D267FA">
        <w:tblPrEx>
          <w:jc w:val="left"/>
        </w:tblPrEx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DC69CE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D3F7FA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D267FA" w:rsidRPr="00C61091" w14:paraId="4F242E87" w14:textId="77777777" w:rsidTr="00D267FA">
        <w:tblPrEx>
          <w:jc w:val="left"/>
        </w:tblPrEx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748253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B8AF27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267FA" w:rsidRPr="00632197" w14:paraId="530427CF" w14:textId="77777777" w:rsidTr="00D267FA">
        <w:tblPrEx>
          <w:jc w:val="left"/>
        </w:tblPrEx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A19D632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3B1E40" w14:textId="77777777" w:rsidR="00D267FA" w:rsidRPr="00D267FA" w:rsidRDefault="00D267FA" w:rsidP="00D26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Пословна информатика за други и трећи разред економске школе Драган Маринчић и Рачунарство и информатика за други разред гимназије </w:t>
            </w:r>
          </w:p>
        </w:tc>
      </w:tr>
    </w:tbl>
    <w:p w14:paraId="1999982E" w14:textId="0C4587BE" w:rsidR="007C64F9" w:rsidRDefault="007C64F9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2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126"/>
        <w:gridCol w:w="2897"/>
        <w:gridCol w:w="57"/>
        <w:gridCol w:w="156"/>
        <w:gridCol w:w="739"/>
        <w:gridCol w:w="171"/>
        <w:gridCol w:w="154"/>
        <w:gridCol w:w="743"/>
        <w:gridCol w:w="99"/>
        <w:gridCol w:w="1048"/>
        <w:gridCol w:w="385"/>
        <w:gridCol w:w="836"/>
        <w:gridCol w:w="987"/>
        <w:gridCol w:w="21"/>
        <w:gridCol w:w="813"/>
        <w:gridCol w:w="1031"/>
      </w:tblGrid>
      <w:tr w:rsidR="00D267FA" w:rsidRPr="00D267FA" w14:paraId="18306406" w14:textId="77777777" w:rsidTr="003B4BAE">
        <w:trPr>
          <w:trHeight w:val="270"/>
        </w:trPr>
        <w:tc>
          <w:tcPr>
            <w:tcW w:w="7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C31239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9F0BFF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9BEFB6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027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47C3D3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267FA" w:rsidRPr="00D267FA" w14:paraId="7BF20D93" w14:textId="77777777" w:rsidTr="003B4BAE">
        <w:trPr>
          <w:trHeight w:val="270"/>
        </w:trPr>
        <w:tc>
          <w:tcPr>
            <w:tcW w:w="7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0317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32B7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A82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3B9DF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2E8889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8D886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D73D9B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63549B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B17B00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C88DCA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F4293E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DF0578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E18D2F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267FA" w:rsidRPr="00D267FA" w14:paraId="1F4FD0E3" w14:textId="77777777" w:rsidTr="003B4BAE">
        <w:trPr>
          <w:trHeight w:val="803"/>
        </w:trPr>
        <w:tc>
          <w:tcPr>
            <w:tcW w:w="7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FFC7E0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A39F6F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Напредни рад са табелама  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54F8" w14:textId="77777777" w:rsidR="00D267FA" w:rsidRPr="00D267FA" w:rsidRDefault="00D267FA" w:rsidP="00D267FA">
            <w:pPr>
              <w:pStyle w:val="ListParagraph"/>
              <w:numPr>
                <w:ilvl w:val="0"/>
                <w:numId w:val="16"/>
              </w:numPr>
              <w:tabs>
                <w:tab w:val="num" w:pos="266"/>
              </w:tabs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Оспособљавање ученика за напредно коришћење програма за рад са табелама</w:t>
            </w:r>
          </w:p>
          <w:p w14:paraId="38507A4C" w14:textId="77777777" w:rsidR="00D267FA" w:rsidRPr="00D267FA" w:rsidRDefault="00D267FA" w:rsidP="00D267FA">
            <w:pPr>
              <w:pStyle w:val="ListParagraph"/>
              <w:numPr>
                <w:ilvl w:val="0"/>
                <w:numId w:val="16"/>
              </w:numPr>
              <w:tabs>
                <w:tab w:val="num" w:pos="266"/>
              </w:tabs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Упознавање ученика са различитим начинима анализирања података из електронских табела</w:t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850A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726D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965E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BAB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3897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DEE8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5D5342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267FA" w:rsidRPr="00D267FA" w14:paraId="7650C400" w14:textId="77777777" w:rsidTr="003B4BAE">
        <w:trPr>
          <w:trHeight w:val="161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0D59FF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427B0F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7A5BF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1E6C2D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8C161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8F8792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267FA" w:rsidRPr="00D267FA" w14:paraId="7D5E37DD" w14:textId="77777777" w:rsidTr="003B4BAE">
        <w:trPr>
          <w:trHeight w:val="1246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7C3DA5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55B058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BCD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noProof/>
                <w:sz w:val="22"/>
                <w:szCs w:val="22"/>
                <w:lang w:val="sr-Cyrl-RS"/>
              </w:rPr>
              <w:t>уочи зн</w:t>
            </w:r>
            <w:r w:rsidRPr="00D267FA">
              <w:rPr>
                <w:bCs/>
                <w:sz w:val="22"/>
                <w:szCs w:val="22"/>
                <w:lang w:val="sr-Cyrl-CS"/>
              </w:rPr>
              <w:t>ачај анализе података из електронских табела</w:t>
            </w:r>
          </w:p>
          <w:p w14:paraId="4514C40E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обједини податке са више радних листова </w:t>
            </w:r>
          </w:p>
          <w:p w14:paraId="48B229D9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анализира обједињене податке </w:t>
            </w:r>
          </w:p>
          <w:p w14:paraId="75FC3EB9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примени ШТА-АКО анализу </w:t>
            </w:r>
          </w:p>
          <w:p w14:paraId="68FF37B1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lastRenderedPageBreak/>
              <w:t xml:space="preserve">тумачи резултате ШТА-АКО анализе </w:t>
            </w:r>
          </w:p>
          <w:p w14:paraId="22085E24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примени анализу „ТРАЖЕЊЕ ЦИЉА“</w:t>
            </w:r>
          </w:p>
          <w:p w14:paraId="36104094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тумачи резултате анализе „ТРАЖЕЊЕ ЦИЉА“</w:t>
            </w:r>
          </w:p>
          <w:p w14:paraId="288A3BC5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креира међурезултате у табелама</w:t>
            </w:r>
          </w:p>
          <w:p w14:paraId="5A23AB6A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креира ПИВОТ табеле</w:t>
            </w:r>
          </w:p>
          <w:p w14:paraId="2573D9DA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тумачи резултате добијене у ПИВОТ табелама</w:t>
            </w:r>
          </w:p>
          <w:p w14:paraId="68793997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креира сценарија </w:t>
            </w:r>
          </w:p>
          <w:p w14:paraId="0DA334F1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анализира резултате разних сценарија </w:t>
            </w:r>
          </w:p>
          <w:p w14:paraId="4932C848" w14:textId="77777777" w:rsidR="00D267FA" w:rsidRPr="00D267FA" w:rsidRDefault="00D267FA" w:rsidP="007D66B0">
            <w:pPr>
              <w:pStyle w:val="ListParagraph"/>
              <w:numPr>
                <w:ilvl w:val="0"/>
                <w:numId w:val="55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подеси опције штампања извештаја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DFB" w14:textId="77777777" w:rsidR="00D267FA" w:rsidRPr="00D267FA" w:rsidRDefault="00D267FA" w:rsidP="00D267FA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26342846" w14:textId="77777777" w:rsidR="00D267FA" w:rsidRPr="00D267FA" w:rsidRDefault="00D267FA" w:rsidP="00D267FA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9F9C0D9" w14:textId="77777777" w:rsidR="00D267FA" w:rsidRPr="00D267FA" w:rsidRDefault="00D267FA" w:rsidP="00D267FA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Times New Roman" w:hAnsi="Times New Roman" w:cs="Times New Roman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14:paraId="3D68203F" w14:textId="77777777" w:rsidR="00D267FA" w:rsidRPr="00D267FA" w:rsidRDefault="00D267FA" w:rsidP="00D267FA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Times New Roman" w:hAnsi="Times New Roman" w:cs="Times New Roman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B70" w14:textId="77777777" w:rsidR="00D267FA" w:rsidRPr="00D267FA" w:rsidRDefault="00D267FA" w:rsidP="00D267FA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 xml:space="preserve">методе активно оријентисане наставе </w:t>
            </w:r>
          </w:p>
          <w:p w14:paraId="35544DA0" w14:textId="77777777" w:rsidR="00D267FA" w:rsidRPr="00D267FA" w:rsidRDefault="00D267FA" w:rsidP="00D267FA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 xml:space="preserve">демонстрација рада у програму 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32C937" w14:textId="77777777" w:rsidR="00D267FA" w:rsidRPr="00D267FA" w:rsidRDefault="00D267FA" w:rsidP="00D267FA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септембар-децембар</w:t>
            </w:r>
          </w:p>
        </w:tc>
      </w:tr>
      <w:tr w:rsidR="00D267FA" w:rsidRPr="00D267FA" w14:paraId="496C47E2" w14:textId="77777777" w:rsidTr="003B4BAE">
        <w:trPr>
          <w:trHeight w:val="182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922747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F98A5C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3DD4C6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18723E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E384DA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267FA" w:rsidRPr="00D267FA" w14:paraId="0672F7BB" w14:textId="77777777" w:rsidTr="003B4BAE">
        <w:trPr>
          <w:trHeight w:val="803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0E74C7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A2E1AA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B81BC3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380DDBFC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06BD2BB7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RS"/>
              </w:rPr>
              <w:t>штампач</w:t>
            </w:r>
          </w:p>
          <w:p w14:paraId="2242C4CE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16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84C496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5E769FB5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14:paraId="07D9CE48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обуку у виртуелном предузећу</w:t>
            </w:r>
          </w:p>
          <w:p w14:paraId="49CB465F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07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57766B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праћење остварености исхода</w:t>
            </w:r>
          </w:p>
          <w:p w14:paraId="34669A6C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тестови знања</w:t>
            </w:r>
          </w:p>
          <w:p w14:paraId="5F3EF9DF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активност на часу </w:t>
            </w:r>
          </w:p>
          <w:p w14:paraId="0E04DBA6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домаћи задатак</w:t>
            </w:r>
          </w:p>
          <w:p w14:paraId="6B6B178A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тестови практичних вештина </w:t>
            </w:r>
          </w:p>
        </w:tc>
      </w:tr>
      <w:tr w:rsidR="00D267FA" w:rsidRPr="00D267FA" w14:paraId="094B569D" w14:textId="77777777" w:rsidTr="003B4BAE">
        <w:trPr>
          <w:trHeight w:val="221"/>
        </w:trPr>
        <w:tc>
          <w:tcPr>
            <w:tcW w:w="7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96784F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922B18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8BFAA2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183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1AD431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267FA" w:rsidRPr="00D267FA" w14:paraId="3571D8BC" w14:textId="77777777" w:rsidTr="003B4BAE">
        <w:trPr>
          <w:trHeight w:val="221"/>
        </w:trPr>
        <w:tc>
          <w:tcPr>
            <w:tcW w:w="7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6D6C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9E66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AAE9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8E9039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FC3E8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B7606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B7661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95BE7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78E06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20659B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E6B4AA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ADB0ED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B6965C4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267FA" w:rsidRPr="00D267FA" w14:paraId="47CE200B" w14:textId="77777777" w:rsidTr="003B4BAE">
        <w:trPr>
          <w:trHeight w:val="803"/>
        </w:trPr>
        <w:tc>
          <w:tcPr>
            <w:tcW w:w="7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94778A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BAE1C5" w14:textId="77777777" w:rsidR="00D267FA" w:rsidRPr="00D267FA" w:rsidRDefault="00D267FA" w:rsidP="003B4BA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Рад са базама података 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0720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рад са базама података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82E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2994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101F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4AAD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D1BF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72D1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7A7B03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267FA" w:rsidRPr="00D267FA" w14:paraId="322C9F05" w14:textId="77777777" w:rsidTr="003B4BAE">
        <w:trPr>
          <w:trHeight w:val="334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B02CDF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B64FEA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482E0" w14:textId="6FFA0DD5" w:rsidR="00D267FA" w:rsidRPr="002B5E51" w:rsidRDefault="002B5E51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267FA"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сходи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D8E0F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FFC89E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C00FD8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267FA" w:rsidRPr="00D267FA" w14:paraId="2139DEB4" w14:textId="77777777" w:rsidTr="003B4BAE">
        <w:trPr>
          <w:trHeight w:val="803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DD5C94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358AD5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EAF8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>разликује основне појмове о базама података</w:t>
            </w:r>
          </w:p>
          <w:p w14:paraId="4A11DAA0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>користи програм за управљање базама података</w:t>
            </w:r>
          </w:p>
          <w:p w14:paraId="29FCFE40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>креира табеле, упите, обрасце и извештаје</w:t>
            </w:r>
          </w:p>
          <w:p w14:paraId="69B2A21B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 xml:space="preserve">врши промене над табелама, упитима, обрасцима и извештајима </w:t>
            </w:r>
          </w:p>
          <w:p w14:paraId="0501E33E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>повезује табеле</w:t>
            </w:r>
          </w:p>
          <w:p w14:paraId="3477778C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>креира мању базу података</w:t>
            </w:r>
          </w:p>
          <w:p w14:paraId="66320E46" w14:textId="77777777" w:rsidR="00D267FA" w:rsidRPr="00D267FA" w:rsidRDefault="00D267FA" w:rsidP="00D267F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267FA">
              <w:rPr>
                <w:rFonts w:ascii="Times New Roman" w:hAnsi="Times New Roman" w:cs="Times New Roman"/>
                <w:bCs/>
                <w:lang w:val="sr-Cyrl-CS"/>
              </w:rPr>
              <w:t>подеси опције штампања извештаја</w:t>
            </w:r>
          </w:p>
        </w:tc>
        <w:tc>
          <w:tcPr>
            <w:tcW w:w="2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7A28" w14:textId="77777777" w:rsidR="00D267FA" w:rsidRPr="00D267FA" w:rsidRDefault="00D267FA" w:rsidP="00D26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F0D2B7F" w14:textId="77777777" w:rsidR="00D267FA" w:rsidRPr="00D267FA" w:rsidRDefault="00D267FA" w:rsidP="00D26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74A6E3F" w14:textId="77777777" w:rsidR="00D267FA" w:rsidRPr="00D267FA" w:rsidRDefault="00D267FA" w:rsidP="00D26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8D3" w14:textId="77777777" w:rsidR="00D267FA" w:rsidRPr="00D267FA" w:rsidRDefault="00D267FA" w:rsidP="00D267FA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 xml:space="preserve">методе активно оријентисане наставе </w:t>
            </w:r>
          </w:p>
          <w:p w14:paraId="7C4EFA7E" w14:textId="77777777" w:rsidR="00D267FA" w:rsidRPr="00D267FA" w:rsidRDefault="00D267FA" w:rsidP="00D267FA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02" w:hanging="202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демонстрација рада у програму решавање проблема,  ситуације за учење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ECBDCA" w14:textId="77777777" w:rsidR="00D267FA" w:rsidRPr="00D267FA" w:rsidRDefault="00D267FA" w:rsidP="00D267FA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јануар-до краја школске године</w:t>
            </w:r>
          </w:p>
        </w:tc>
      </w:tr>
      <w:tr w:rsidR="00D267FA" w:rsidRPr="00D267FA" w14:paraId="537A570E" w14:textId="77777777" w:rsidTr="003B4BAE">
        <w:trPr>
          <w:trHeight w:val="395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215DA8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12CDB2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6A1370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786722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196D12" w14:textId="77777777" w:rsidR="00D267FA" w:rsidRPr="00D267FA" w:rsidRDefault="00D267FA" w:rsidP="003B4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67F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267FA" w:rsidRPr="00D267FA" w14:paraId="4CB11CBF" w14:textId="77777777" w:rsidTr="003B4BAE">
        <w:trPr>
          <w:trHeight w:val="803"/>
        </w:trPr>
        <w:tc>
          <w:tcPr>
            <w:tcW w:w="7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6A9652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158048" w14:textId="77777777" w:rsidR="00D267FA" w:rsidRPr="00D267FA" w:rsidRDefault="00D267FA" w:rsidP="003B4BA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E748B6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11DD4004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6FEDA162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RS"/>
              </w:rPr>
              <w:t>штампач</w:t>
            </w:r>
          </w:p>
          <w:p w14:paraId="0A5514D5" w14:textId="77777777" w:rsidR="00D267FA" w:rsidRPr="00D267FA" w:rsidRDefault="00D267FA" w:rsidP="00D267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16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0CD5F7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70795379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14:paraId="798434C7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обуку у виртуелном предузећу</w:t>
            </w:r>
          </w:p>
          <w:p w14:paraId="5FE99ED1" w14:textId="77777777" w:rsidR="00D267FA" w:rsidRPr="00D267FA" w:rsidRDefault="00D267FA" w:rsidP="00D267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67FA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07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7EA0C1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праћење остварености исхода</w:t>
            </w:r>
          </w:p>
          <w:p w14:paraId="34E9C403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тестови знања</w:t>
            </w:r>
          </w:p>
          <w:p w14:paraId="07116DE7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активност на часу </w:t>
            </w:r>
          </w:p>
          <w:p w14:paraId="42B1DCFB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>домаћи задатак</w:t>
            </w:r>
          </w:p>
          <w:p w14:paraId="3C776D83" w14:textId="77777777" w:rsidR="00D267FA" w:rsidRPr="00D267FA" w:rsidRDefault="00D267FA" w:rsidP="00D267FA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  <w:szCs w:val="22"/>
                <w:lang w:val="sr-Cyrl-CS"/>
              </w:rPr>
            </w:pPr>
            <w:r w:rsidRPr="00D267FA">
              <w:rPr>
                <w:bCs/>
                <w:sz w:val="22"/>
                <w:szCs w:val="22"/>
                <w:lang w:val="sr-Cyrl-CS"/>
              </w:rPr>
              <w:t xml:space="preserve">тестови практичних вештина </w:t>
            </w:r>
          </w:p>
        </w:tc>
      </w:tr>
    </w:tbl>
    <w:p w14:paraId="7DBC11E1" w14:textId="77777777" w:rsidR="000D1708" w:rsidRDefault="000D1708" w:rsidP="00471F27">
      <w:pPr>
        <w:rPr>
          <w:rFonts w:ascii="Times New Roman" w:hAnsi="Times New Roman" w:cs="Times New Roman"/>
          <w:sz w:val="24"/>
          <w:szCs w:val="24"/>
          <w:lang w:val="sr-Cyrl-RS"/>
        </w:rPr>
        <w:sectPr w:rsidR="000D170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127976" w:rsidRPr="005037BB" w14:paraId="3AA31133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86E4DA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7429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127976" w:rsidRPr="005037BB" w14:paraId="5BB279D3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D7B63C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D41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</w:tr>
      <w:tr w:rsidR="00127976" w:rsidRPr="005037BB" w14:paraId="4CAE8876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F871D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4F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Трећи</w:t>
            </w:r>
          </w:p>
        </w:tc>
      </w:tr>
      <w:tr w:rsidR="00127976" w:rsidRPr="005037BB" w14:paraId="4C91033A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5FAD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2FF8" w14:textId="54AA12E3" w:rsidR="00127976" w:rsidRPr="0024373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175</w:t>
            </w:r>
            <w:r w:rsidR="0024373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+ 60 </w:t>
            </w:r>
            <w:r w:rsidR="0024373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блок</w:t>
            </w:r>
          </w:p>
        </w:tc>
      </w:tr>
      <w:tr w:rsidR="00127976" w:rsidRPr="005037BB" w14:paraId="66840117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35A28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3849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</w:tr>
      <w:tr w:rsidR="00127976" w:rsidRPr="005037BB" w14:paraId="7B12AD71" w14:textId="77777777" w:rsidTr="003B4BAE">
        <w:trPr>
          <w:gridAfter w:val="3"/>
          <w:wAfter w:w="1888" w:type="dxa"/>
          <w:trHeight w:val="946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12AAE83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75CBA8" w14:textId="77777777" w:rsidR="00127976" w:rsidRPr="00037AC6" w:rsidRDefault="00127976" w:rsidP="003B4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Водич за рад у виртуелном предузећу, к-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education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пројектна канцеларија Београд и Министарство просвете, науке и технолошког развоја Републике Србије, Београд, 2012. година</w:t>
            </w:r>
          </w:p>
        </w:tc>
      </w:tr>
      <w:tr w:rsidR="00127976" w:rsidRPr="005037BB" w14:paraId="625DB39B" w14:textId="77777777" w:rsidTr="003B4BAE">
        <w:trPr>
          <w:gridAfter w:val="3"/>
          <w:wAfter w:w="1888" w:type="dxa"/>
          <w:jc w:val="center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94B7D9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7976" w:rsidRPr="005037BB" w14:paraId="4E1404C5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C02ED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25077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65B4F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DBD8A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27976" w:rsidRPr="005037BB" w14:paraId="0C51E102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70A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C3CB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11A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08CB0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2589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EE3CE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A42B4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D6B8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B31C57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E5330E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89406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24797C54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63A3571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27976" w:rsidRPr="005037BB" w14:paraId="1049E588" w14:textId="77777777" w:rsidTr="003B4BAE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31CBAA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5F0C9A" w14:textId="77777777" w:rsidR="00127976" w:rsidRPr="00934AAC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Успостављање организационе структуре предузећа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539A" w14:textId="77777777" w:rsidR="00127976" w:rsidRPr="00127976" w:rsidRDefault="00127976" w:rsidP="0012797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Упознавање са организационом структуром предузећа</w:t>
            </w:r>
          </w:p>
          <w:p w14:paraId="3D5B04C0" w14:textId="77777777" w:rsidR="00127976" w:rsidRPr="00127976" w:rsidRDefault="00127976" w:rsidP="0012797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Повезивање знања и вештина стечених у оквиру стручних предмета са пословима предузећа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105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F1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02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1CD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ECB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4AC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DA786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27976" w:rsidRPr="005037BB" w14:paraId="7342352C" w14:textId="77777777" w:rsidTr="003B4BAE">
        <w:trPr>
          <w:trHeight w:val="15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F74B4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0FB777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FE0D9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C775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BB08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9110E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27976" w:rsidRPr="005037BB" w14:paraId="29ECBCB8" w14:textId="77777777" w:rsidTr="003B4BAE">
        <w:trPr>
          <w:trHeight w:val="121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FECF39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60897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3FD8" w14:textId="77777777" w:rsidR="00127976" w:rsidRPr="00127976" w:rsidRDefault="00127976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Објасни токове кретања документације у предузећу</w:t>
            </w:r>
          </w:p>
          <w:p w14:paraId="5E4C2259" w14:textId="77777777" w:rsidR="00127976" w:rsidRPr="00127976" w:rsidRDefault="00127976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Упореди начин пословања преузећа у коме обавља праксу са пословањем виртуелног предузећа</w:t>
            </w:r>
          </w:p>
          <w:p w14:paraId="29CEAB37" w14:textId="77777777" w:rsidR="00127976" w:rsidRPr="00127976" w:rsidRDefault="00127976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Самостално анализира активности предузећа у претходној години</w:t>
            </w:r>
          </w:p>
          <w:p w14:paraId="1486F14B" w14:textId="77777777" w:rsidR="00127976" w:rsidRDefault="00127976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Самостално дефинише хронолошки редослед активности у свим службама</w:t>
            </w:r>
          </w:p>
          <w:p w14:paraId="1EFFBFB8" w14:textId="77777777" w:rsidR="00127976" w:rsidRDefault="00127976" w:rsidP="001279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70F826FC" w14:textId="77777777" w:rsidR="00127976" w:rsidRDefault="00127976" w:rsidP="001279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0F21EF35" w14:textId="06511DFD" w:rsidR="00127976" w:rsidRPr="00127976" w:rsidRDefault="00127976" w:rsidP="001279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808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42239217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69A84542" w14:textId="77777777" w:rsidR="00127976" w:rsidRPr="00127976" w:rsidRDefault="00127976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7775EB0F" w14:textId="77777777" w:rsidR="00127976" w:rsidRPr="00127976" w:rsidRDefault="00127976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01C7A8D9" w14:textId="77777777" w:rsidR="00127976" w:rsidRPr="00127976" w:rsidRDefault="00127976" w:rsidP="003B4BAE">
            <w:pPr>
              <w:spacing w:after="0" w:line="240" w:lineRule="auto"/>
              <w:ind w:left="-3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CD3" w14:textId="77777777" w:rsidR="00127976" w:rsidRPr="00127976" w:rsidRDefault="00127976" w:rsidP="0012797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52B589FF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197BE956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41B338B9" w14:textId="77777777" w:rsidR="00127976" w:rsidRPr="00127976" w:rsidRDefault="00127976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93D8B1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7976" w:rsidRPr="005037BB" w14:paraId="39E6FB6F" w14:textId="77777777" w:rsidTr="003B4BAE">
        <w:trPr>
          <w:trHeight w:val="17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109E14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8D7128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3AEA2A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3636E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E5407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27976" w:rsidRPr="005037BB" w14:paraId="6B879006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48A1DF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76CBF8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7BA88E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30FE4A05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266A7404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5CF17AE5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047AEF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41ECF133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39EE0B38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7C312713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04B50BE7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3096441B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0FBF9993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4473671B" w14:textId="272E03A5" w:rsidR="0024373B" w:rsidRPr="0024373B" w:rsidRDefault="00127976" w:rsidP="0024373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47545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3D7A9BA4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23B1B1DB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7300D8C6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0289294E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63025519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27976" w:rsidRPr="005037BB" w14:paraId="127843EA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AD354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E1013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F8657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59289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27976" w:rsidRPr="005037BB" w14:paraId="0AA1E784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2DEB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55E7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6E55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9B6E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FA97D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0819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98D10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96E7F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4D7E9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AFF3A5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6E8F6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880FE5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07A972B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27976" w:rsidRPr="005037BB" w14:paraId="616D7E02" w14:textId="77777777" w:rsidTr="003B4BAE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03B660F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C6FC49" w14:textId="77777777" w:rsidR="00127976" w:rsidRPr="00934AAC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Послови набавне службе велетрговинског предузећа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1DCA" w14:textId="77777777" w:rsidR="00127976" w:rsidRPr="00127976" w:rsidRDefault="0012797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Стицање вештина и рутине за обављање послова набавке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91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6FC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3D4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E12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853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04E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23A49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27976" w:rsidRPr="005037BB" w14:paraId="7A42F5A4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87EE10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C4C5C3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E39D8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1F667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AB9B74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77AD5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27976" w:rsidRPr="005037BB" w14:paraId="47E52912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D69680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58AB81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936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Прошири асортиман на основу захтева продајне службе</w:t>
            </w:r>
          </w:p>
          <w:p w14:paraId="70DD4BD2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Истражи тржиште добављача</w:t>
            </w:r>
          </w:p>
          <w:p w14:paraId="74B2A1C2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листу нових добављача</w:t>
            </w:r>
          </w:p>
          <w:p w14:paraId="03F49407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план набавке</w:t>
            </w:r>
          </w:p>
          <w:p w14:paraId="58DF9075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Изради и пошаље упите</w:t>
            </w:r>
          </w:p>
          <w:p w14:paraId="13B5B006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Обради приспеле понуде и предложи најповољнију</w:t>
            </w:r>
          </w:p>
          <w:p w14:paraId="3C2E8FA6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Изради поруџбину на основу усаглашених елемената и пошаље добављачу</w:t>
            </w:r>
          </w:p>
          <w:p w14:paraId="6149B95B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Ажурира базу података о добављачима</w:t>
            </w:r>
          </w:p>
          <w:p w14:paraId="6458C108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 xml:space="preserve">Евидентира улазне рачуне у књигу </w:t>
            </w: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примљених рачуна и књигу улазних фактура</w:t>
            </w:r>
          </w:p>
          <w:p w14:paraId="3BF23C1A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калкулацију продајне цене</w:t>
            </w:r>
          </w:p>
          <w:p w14:paraId="56F8965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Евидентира набавку кроз књигу евиденције (КЕПУ)</w:t>
            </w:r>
          </w:p>
          <w:p w14:paraId="19ADAE0E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Прати ток плаћања</w:t>
            </w:r>
          </w:p>
          <w:p w14:paraId="36FB0602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Прикупи доказе о извршеном плаћању, по потреби, и шаље их на увид добављачу</w:t>
            </w:r>
          </w:p>
          <w:p w14:paraId="57225A09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Изради рекламацију</w:t>
            </w:r>
          </w:p>
          <w:p w14:paraId="5BE4E6E8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Комплетира документа у вези са обављеним послом набавке и достави их књиговодству са пратећом документацијом</w:t>
            </w:r>
          </w:p>
          <w:p w14:paraId="777B31BD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Ажурира лагер листу</w:t>
            </w:r>
          </w:p>
          <w:p w14:paraId="4C30093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Функционално организује своје радно место</w:t>
            </w:r>
          </w:p>
          <w:p w14:paraId="69DF1A16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Сарађује са другим службама</w:t>
            </w:r>
          </w:p>
          <w:p w14:paraId="2EF8AF49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Понаша се одговорно у раду на радном месту</w:t>
            </w:r>
          </w:p>
          <w:p w14:paraId="15694F93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и савремена средства комуникације за обављање послова набавке</w:t>
            </w:r>
          </w:p>
          <w:p w14:paraId="041E7BE5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Прати и примењује важеће законске прописе из области набавке</w:t>
            </w:r>
          </w:p>
          <w:p w14:paraId="2083AA3A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Одложи и чува документацију набавне службе у одговарајућим фасциклама</w:t>
            </w:r>
          </w:p>
          <w:p w14:paraId="76264916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Систематизује документацију набавне службе у одговарајуће фолдере у рачунару</w:t>
            </w:r>
          </w:p>
          <w:p w14:paraId="35CEBEEA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дневне и периодичне извештаје о раду у набавној служби</w:t>
            </w:r>
          </w:p>
          <w:p w14:paraId="577EDC77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Креира обрасце за послове набавке који се често понављају</w:t>
            </w:r>
          </w:p>
          <w:p w14:paraId="38DCA9AE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 xml:space="preserve">Изврши контролу докумената процеса </w:t>
            </w: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набавке</w:t>
            </w:r>
          </w:p>
          <w:p w14:paraId="046659F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Изврши периодичну електронску заштиту података набавне службе</w:t>
            </w:r>
          </w:p>
          <w:p w14:paraId="659740A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Понаша се у складу са принципима економичности и ефикасности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6A7D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76973358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2199B394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208AEAF1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0C63DF8B" w14:textId="77777777" w:rsidR="00127976" w:rsidRPr="00127976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8F9D" w14:textId="77777777" w:rsidR="00127976" w:rsidRPr="00127976" w:rsidRDefault="00127976" w:rsidP="0012797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48297C1C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A8B2498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4707E709" w14:textId="77777777" w:rsidR="00127976" w:rsidRPr="00127976" w:rsidRDefault="00127976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371C03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E3A6D7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28647EC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481EC8C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75C7918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19E7D71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83F04DD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4AA3739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115749A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F270B30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7976" w:rsidRPr="005037BB" w14:paraId="4DD1285D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65827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ACA6C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447E1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A6A8C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A695E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27976" w:rsidRPr="005037BB" w14:paraId="2CFCD87C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065E3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59231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A34148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530C3588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166E7C19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279B8ED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C2C98F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6CBB406C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66A36864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25E8B998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6C24B9F5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57FEDF9E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67D594BA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07B785BB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920877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4B5B732E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0E5E7D29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59F45261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0D092DD4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342FE8A5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27976" w:rsidRPr="005037BB" w14:paraId="5B7D372B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09DF04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D91B7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8BFDA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8F109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27976" w:rsidRPr="005037BB" w14:paraId="4524C4B2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482E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0B91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8115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FCE07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3B126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3E2B4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0FE4B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C52B3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180A2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549D83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F8F80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650A91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0F72E0B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27976" w:rsidRPr="005037BB" w14:paraId="6A0B701B" w14:textId="77777777" w:rsidTr="003B4BAE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E9ABB2E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0B9760" w14:textId="77777777" w:rsidR="00127976" w:rsidRPr="00934AAC" w:rsidRDefault="00127976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Послови продајне службе велетрговинског предузећа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F22D" w14:textId="77777777" w:rsidR="00127976" w:rsidRPr="00127976" w:rsidRDefault="00127976" w:rsidP="0012797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Стицање вештина и креативности у обављању послова продаје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79F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16D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F0B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656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7CC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65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9C523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27976" w:rsidRPr="005037BB" w14:paraId="40CC3E9B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D8B15F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196320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CA5C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6FC2D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938BB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651B1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27976" w:rsidRPr="005037BB" w14:paraId="10BA2752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8A9B91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7F1305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7EB5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план продаје</w:t>
            </w:r>
          </w:p>
          <w:p w14:paraId="034EC212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Евидентира продају кроз књигу евиденције (КЕПУ)</w:t>
            </w:r>
          </w:p>
          <w:p w14:paraId="7F77D79F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Изради понуду и пошаље потенцијалним купцима</w:t>
            </w:r>
          </w:p>
          <w:p w14:paraId="3397D99D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Ажурира базу података о купцима</w:t>
            </w:r>
          </w:p>
          <w:p w14:paraId="63842756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Примени трговачке попусте</w:t>
            </w:r>
          </w:p>
          <w:p w14:paraId="5FE5FD22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Обради приспеле упите</w:t>
            </w:r>
          </w:p>
          <w:p w14:paraId="152CFAF7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Одради приспеле поруџбине</w:t>
            </w:r>
          </w:p>
          <w:p w14:paraId="79A481A3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Комплетира послате понуде са примљеним поруџбинама</w:t>
            </w:r>
          </w:p>
          <w:p w14:paraId="370E34FD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Организује транспорт робе</w:t>
            </w:r>
          </w:p>
          <w:p w14:paraId="3713A19B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и пошаље предрачун</w:t>
            </w:r>
          </w:p>
          <w:p w14:paraId="072B8D08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и пошаље рачун и отпремницу</w:t>
            </w:r>
          </w:p>
          <w:p w14:paraId="2CCE1797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Евидентира послате рачуне у књигу излазних и издатих рачуна</w:t>
            </w:r>
          </w:p>
          <w:p w14:paraId="796BD1B8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Попуни и изда налог складишту да изда робу</w:t>
            </w:r>
          </w:p>
          <w:p w14:paraId="38598631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Комплетира документа у вези са обављеном продајом и достави књиговодству</w:t>
            </w:r>
          </w:p>
          <w:p w14:paraId="5D7DD380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Утврди успешност остварене продаје у односу на план продаје</w:t>
            </w:r>
          </w:p>
          <w:p w14:paraId="3F27BD33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Прати наплату по предрачунима</w:t>
            </w:r>
          </w:p>
          <w:p w14:paraId="72923659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ургенцију</w:t>
            </w:r>
          </w:p>
          <w:p w14:paraId="6E3BF8F4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Реши приспеле рекламације</w:t>
            </w:r>
          </w:p>
          <w:p w14:paraId="0DCA95F7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Креира упитник за истраживање тржишта купаца</w:t>
            </w:r>
          </w:p>
          <w:p w14:paraId="2FE7D8CF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Креира промотивну поруку и изабере одговарајући медиј за пласирање поруке</w:t>
            </w:r>
          </w:p>
          <w:p w14:paraId="6C7539E4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Креира и ажурира каталог</w:t>
            </w:r>
          </w:p>
          <w:p w14:paraId="683ABE9C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Креира рекламни оглас за промоцију у новинама и часописима</w:t>
            </w:r>
          </w:p>
          <w:p w14:paraId="30AF5E55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Креира промотивне флајере</w:t>
            </w:r>
          </w:p>
          <w:p w14:paraId="52C2BFCA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Презентује своје предузеће и робу коју продаје</w:t>
            </w:r>
          </w:p>
          <w:p w14:paraId="14448B37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Функционално организује своје радно место</w:t>
            </w:r>
          </w:p>
          <w:p w14:paraId="249D86DD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Сарађује са другим службама</w:t>
            </w:r>
          </w:p>
          <w:p w14:paraId="4A4B8382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и савремена средства комуникације за обављање послова продаје</w:t>
            </w:r>
          </w:p>
          <w:p w14:paraId="4E00E70B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 xml:space="preserve">Одложи и чува документацију продајне </w:t>
            </w: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службе у одговарајућим фасциклама</w:t>
            </w:r>
          </w:p>
          <w:p w14:paraId="13AC8284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Систематизује документацију продајне службе у одговарајуће фолдере у рачунару</w:t>
            </w:r>
          </w:p>
          <w:p w14:paraId="5C17BC8C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дневне и периодичне извештаје о раду у продајној служби</w:t>
            </w:r>
          </w:p>
          <w:p w14:paraId="15A9225A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Креира обрасце за послове продаје који се често понављају</w:t>
            </w:r>
          </w:p>
          <w:p w14:paraId="149781DB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Понаша се одговорно у раду на радном месту</w:t>
            </w:r>
          </w:p>
          <w:p w14:paraId="135D7A04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Изврши контролу продајних докумената</w:t>
            </w:r>
          </w:p>
          <w:p w14:paraId="041E9B90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Изврши периодичну електронску заштиту података продајне службе</w:t>
            </w:r>
          </w:p>
          <w:p w14:paraId="254287F4" w14:textId="77777777" w:rsidR="00127976" w:rsidRPr="00127976" w:rsidRDefault="00127976" w:rsidP="001279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Понаша се у складу са принципима економичности и ефикасности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6EAA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68B02D1F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49BFF566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64361C8D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0AF2268A" w14:textId="77777777" w:rsidR="00127976" w:rsidRPr="00127976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365" w14:textId="77777777" w:rsidR="00127976" w:rsidRPr="00127976" w:rsidRDefault="00127976" w:rsidP="0012797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25CF2334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16864D7F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3957BF2E" w14:textId="77777777" w:rsidR="00127976" w:rsidRPr="00127976" w:rsidRDefault="00127976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4E0A78" w14:textId="77777777" w:rsidR="00127976" w:rsidRPr="00251914" w:rsidRDefault="00127976" w:rsidP="003B4BAE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AF497BA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46D9769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B564CA4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8C723F1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ABAB1D6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7453E0C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66A545C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8332CF5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E507D2F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0DF472D" w14:textId="77777777" w:rsidR="00127976" w:rsidRPr="00251914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7976" w:rsidRPr="005037BB" w14:paraId="1897D76F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834171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726A6C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6995A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9E7757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55187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27976" w:rsidRPr="005037BB" w14:paraId="58D59D48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0872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BCD39B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0EBA3F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7F0BF406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089D952D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207090BA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6CFDF3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0557069B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76A52C0A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399783A1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04A1850B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4379AA66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2D8AD5C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423750FD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2AC7C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073E531E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7D07601D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1EFF3DE9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40F6D369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58192CB9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27976" w:rsidRPr="005037BB" w14:paraId="722BDB56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FFB87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54508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A1ED5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1BC39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27976" w:rsidRPr="005037BB" w14:paraId="757FE59B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DC4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F4DB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486E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4079C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8BBA2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055B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95F92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844C4A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F591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2CB9DFF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D2A07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862A78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3BC0FB9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27976" w:rsidRPr="005037BB" w14:paraId="2516DA0C" w14:textId="77777777" w:rsidTr="003B4BAE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9855C8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1FB7D7" w14:textId="77777777" w:rsidR="00127976" w:rsidRPr="00934AAC" w:rsidRDefault="00127976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Послови финансијско рачуноводствене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службе велетрговинског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994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 xml:space="preserve">Стицање вештина и одговорности у обављању послова планирања, анализе и контроле на </w:t>
            </w: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основу података из књиговодствених евиденција</w:t>
            </w:r>
          </w:p>
          <w:p w14:paraId="3DF23C3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Стицање основних радних навика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20D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40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BDCA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8E2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489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53BD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53BA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40C6C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27976" w:rsidRPr="005037BB" w14:paraId="09D82E58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7CDB5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5B804E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675EF" w14:textId="77777777" w:rsidR="00127976" w:rsidRDefault="00127976" w:rsidP="003B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57560B5F" w14:textId="5915B1E5" w:rsidR="002B5E51" w:rsidRPr="005037BB" w:rsidRDefault="002B5E51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FF2FF4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F617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AA99B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27976" w:rsidRPr="005037BB" w14:paraId="1B72B621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769B3E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2E78FB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EC1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Води књиговодствену евиденцију на налозима за књижење и кроз главну књигу</w:t>
            </w:r>
          </w:p>
          <w:p w14:paraId="797CCFC4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Евидентира обавезе према добављачима аналитички и синтетички</w:t>
            </w:r>
          </w:p>
          <w:p w14:paraId="443B8392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Евиденцира потраживања од купаца аналитички и синтетички</w:t>
            </w:r>
          </w:p>
          <w:p w14:paraId="3A334B23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Евидентира набавку и продају робе у магацинском, робном и финансијском књиговодству</w:t>
            </w:r>
          </w:p>
          <w:p w14:paraId="5CD6420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Евидентира продају робе кроз екстерни и интерни став</w:t>
            </w:r>
          </w:p>
          <w:p w14:paraId="22B0B960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Евидентира улазни и излазни ПДВ у финансијском књиговодству</w:t>
            </w:r>
          </w:p>
          <w:p w14:paraId="70C46ABE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Обрачунава ПДВ</w:t>
            </w:r>
          </w:p>
          <w:p w14:paraId="3A3FF72E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Попуњава пореску пријаву ПППДВ</w:t>
            </w:r>
          </w:p>
          <w:p w14:paraId="42FA78CD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Заводи фактуре у књигу улазних и излазних фактура и књигу примљених и издатих рачуна</w:t>
            </w:r>
          </w:p>
          <w:p w14:paraId="1DF92931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Обрачунава остварену разлику у цени помоћу просечне процентне стопе разлике у цени</w:t>
            </w:r>
          </w:p>
          <w:p w14:paraId="7AADF2A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Попуни инструменте платног промета</w:t>
            </w:r>
          </w:p>
          <w:p w14:paraId="7E43A153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Прокњижи промене на текућем рачуну по изводу</w:t>
            </w:r>
          </w:p>
          <w:p w14:paraId="0390DC46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Саставља биланс успеха</w:t>
            </w:r>
          </w:p>
          <w:p w14:paraId="675F2B4A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Анализира резултат пословања</w:t>
            </w:r>
          </w:p>
          <w:p w14:paraId="490CA91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Функционално организује своје радно место</w:t>
            </w:r>
          </w:p>
          <w:p w14:paraId="05C0F20B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 xml:space="preserve">Сарађује са другим службама </w:t>
            </w:r>
          </w:p>
          <w:p w14:paraId="56123310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Одговорно се понаша у раду на радном месту</w:t>
            </w:r>
          </w:p>
          <w:p w14:paraId="133DC6F4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Спроведе контролу докумената</w:t>
            </w:r>
          </w:p>
          <w:p w14:paraId="440645D3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за обављање послова финансијско рачуноводствене службе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88F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166AD5AD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1B940B84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198A8D3D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73591F2B" w14:textId="77777777" w:rsidR="00127976" w:rsidRPr="00127976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5CC" w14:textId="77777777" w:rsidR="00127976" w:rsidRPr="00127976" w:rsidRDefault="00127976" w:rsidP="0012797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520432A4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0617AE20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557FAE5B" w14:textId="77777777" w:rsidR="00127976" w:rsidRPr="00127976" w:rsidRDefault="00127976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50C3C2" w14:textId="77777777" w:rsidR="00127976" w:rsidRPr="005037BB" w:rsidRDefault="00127976" w:rsidP="003B4BAE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7976" w:rsidRPr="005037BB" w14:paraId="7F8ACFF8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C1E2DD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28E7B8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4E308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749E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CA437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27976" w:rsidRPr="005037BB" w14:paraId="17408779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94F9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4EF5F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3E378D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79E61920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0B5ED90A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50B90436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E37291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04AF148C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4BB3F99A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527B725E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64DF6FCA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6AD08AF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5D6F5BB3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141DD08D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D661A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796C1E0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43C7CEE6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635932C8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6FFE0BB4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0013EB8F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27976" w:rsidRPr="005037BB" w14:paraId="2C87F59A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99DB1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77CAD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AD393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7841F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27976" w:rsidRPr="005037BB" w14:paraId="452C2C5E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F06E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A3D8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74A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71D21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9481C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43D66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8449B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0BC7D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E7A5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62A74EE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8A560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2112EBD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6DED56E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27976" w:rsidRPr="005037BB" w14:paraId="27ED0360" w14:textId="77777777" w:rsidTr="003B4BAE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AEF893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8304DB" w14:textId="77777777" w:rsidR="00127976" w:rsidRPr="00934AAC" w:rsidRDefault="00127976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Послови складишне службе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1D25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Сицање вештина и одговорности у обављању послова складишта</w:t>
            </w:r>
          </w:p>
          <w:p w14:paraId="2DD972CD" w14:textId="77777777" w:rsid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Стицање основних радних навика</w:t>
            </w:r>
          </w:p>
          <w:p w14:paraId="64205694" w14:textId="77777777" w:rsidR="00127976" w:rsidRDefault="00127976" w:rsidP="001279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0F3926D7" w14:textId="77777777" w:rsidR="00127976" w:rsidRDefault="00127976" w:rsidP="001279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7B91219A" w14:textId="4A6B3E12" w:rsidR="00127976" w:rsidRPr="00127976" w:rsidRDefault="00127976" w:rsidP="001279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193E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2296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9DC6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8122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C4C7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CE74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B3E88C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27976" w:rsidRPr="005037BB" w14:paraId="360C7515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A73C69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C56D60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575E5" w14:textId="77777777" w:rsidR="00127976" w:rsidRDefault="00127976" w:rsidP="003B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0D01BE91" w14:textId="5D8A6F87" w:rsidR="002B5E51" w:rsidRPr="005037BB" w:rsidRDefault="002B5E51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F8671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8A457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E5918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27976" w:rsidRPr="005037BB" w14:paraId="7B9560DF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F4715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ACA764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752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 xml:space="preserve"> Комплетира документацију везану за пријем робе у складиште</w:t>
            </w:r>
          </w:p>
          <w:p w14:paraId="360234F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Ажурира лагер листу</w:t>
            </w:r>
          </w:p>
          <w:p w14:paraId="0DB78822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Проследи набавној служби документа везана за пријем робе</w:t>
            </w:r>
          </w:p>
          <w:p w14:paraId="54EE38F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Унесе потребне податке о примљеној роби у одговарајућу електронску и штампану магацинску евиденцију и документацију</w:t>
            </w:r>
          </w:p>
          <w:p w14:paraId="520D74C3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извештај о стању робе у складишту, по захтеву или у случају уочених недостатака и достави га службама набавке и продаје</w:t>
            </w:r>
          </w:p>
          <w:p w14:paraId="69454CC8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Упореди интерна и екстерна документа приликом пријема робе и утврди евентуалне неостатке приспеле робе</w:t>
            </w:r>
          </w:p>
          <w:p w14:paraId="229F7CB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комисијски записник о квантитативним и квалитативним неодстацима приспеле робе</w:t>
            </w:r>
          </w:p>
          <w:p w14:paraId="5B80F73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Састави пријемницу</w:t>
            </w:r>
          </w:p>
          <w:p w14:paraId="7D99A8D0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Изради отпремницу и обезбеди потпис возача са бројем личне карте и регистарским бројем возила</w:t>
            </w:r>
          </w:p>
          <w:p w14:paraId="0AEE229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Унесе потребне податке о издатој роби у одговарајућу електронску и штампану магацинску евиденцију и документацију</w:t>
            </w:r>
          </w:p>
          <w:p w14:paraId="6CB275A3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Достави документа о издатој роби продајној служби</w:t>
            </w:r>
          </w:p>
          <w:p w14:paraId="1557EC8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Функционално организје своје радно место</w:t>
            </w:r>
          </w:p>
          <w:p w14:paraId="691A73E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Сарађује са другим службама</w:t>
            </w:r>
          </w:p>
          <w:p w14:paraId="36DE265C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Одговорно се понаша у раду на радном месту</w:t>
            </w:r>
          </w:p>
          <w:p w14:paraId="03727A68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Спроведе контролу магацинских докумената</w:t>
            </w:r>
          </w:p>
          <w:p w14:paraId="65D96823" w14:textId="43850BF1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у обављању складишног пословања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2A5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36DB5E6A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18C1E69F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61B91AA1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153F8D86" w14:textId="77777777" w:rsidR="00127976" w:rsidRPr="00127976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AE5" w14:textId="77777777" w:rsidR="00127976" w:rsidRPr="00127976" w:rsidRDefault="00127976" w:rsidP="0012797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221FDC65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3B56C311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0A863BBF" w14:textId="77777777" w:rsidR="00127976" w:rsidRPr="00127976" w:rsidRDefault="00127976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AEB652" w14:textId="77777777" w:rsidR="00127976" w:rsidRPr="00251914" w:rsidRDefault="00127976" w:rsidP="003B4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7976" w:rsidRPr="005037BB" w14:paraId="6ACC18BE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B2393C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A6DC4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1D02B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7BE4E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093F3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27976" w:rsidRPr="005037BB" w14:paraId="0FDDA34C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DE2E74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A8F4AE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BF7733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184CBE04" w14:textId="77777777" w:rsidR="00127976" w:rsidRPr="00127976" w:rsidRDefault="00127976" w:rsidP="001279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532254CD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671C22E6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73B70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1B409F5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192CCD3B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66CA0C0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703B4559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2CE05002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346A2D2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6851FAA4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09538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7CD51AE1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16753196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28FC071C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67A978D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6B8CB3E1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27976" w:rsidRPr="005037BB" w14:paraId="1087F462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CE4518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3D832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DE774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9259B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27976" w:rsidRPr="005037BB" w14:paraId="459DDC17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0A99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5DB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5071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C6B88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A1AC5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5E7B2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A6407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3AD6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21488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BE733E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C04511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E269716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697EEED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27976" w:rsidRPr="005037BB" w14:paraId="0A438D25" w14:textId="77777777" w:rsidTr="003B4BAE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112F5A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527719" w14:textId="77777777" w:rsidR="00127976" w:rsidRPr="00251914" w:rsidRDefault="00127976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РАД У ВЕЛЕТРГОВИНСКОМ ПРЕДУЗЕЋУ – БЛОК НАСТАВА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709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Упознавање са предузећем и рад у реалним условима пословања</w:t>
            </w:r>
          </w:p>
          <w:p w14:paraId="149BF95A" w14:textId="77777777" w:rsidR="00127976" w:rsidRPr="002B5E51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Повезивање знања и вештина стечених у оквиру стручних предмета са административним пословима предузећа</w:t>
            </w:r>
          </w:p>
          <w:p w14:paraId="1BE38769" w14:textId="77777777" w:rsidR="002B5E51" w:rsidRDefault="002B5E51" w:rsidP="002B5E51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0610503F" w14:textId="77777777" w:rsidR="002B5E51" w:rsidRDefault="002B5E51" w:rsidP="002B5E51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54DEC2FB" w14:textId="77777777" w:rsidR="002B5E51" w:rsidRDefault="002B5E51" w:rsidP="002B5E51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6F202EA7" w14:textId="77777777" w:rsidR="002B5E51" w:rsidRDefault="002B5E51" w:rsidP="002B5E51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12736CA7" w14:textId="7C76A837" w:rsidR="002B5E51" w:rsidRPr="00127976" w:rsidRDefault="002B5E51" w:rsidP="002B5E5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7F9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DC55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92E7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8296" w14:textId="77777777" w:rsidR="00127976" w:rsidRPr="00251914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5FBA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34FE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0FC69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60</w:t>
            </w:r>
          </w:p>
        </w:tc>
      </w:tr>
      <w:tr w:rsidR="00127976" w:rsidRPr="005037BB" w14:paraId="6EAF18E1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8A6D93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9A95E4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CF947" w14:textId="77777777" w:rsidR="00127976" w:rsidRDefault="00127976" w:rsidP="003B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56751E79" w14:textId="267D2E7B" w:rsidR="002B5E51" w:rsidRPr="005037BB" w:rsidRDefault="002B5E51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1EEF35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CBA9A2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377C79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27976" w:rsidRPr="005037BB" w14:paraId="25C63FBE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5A514B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ED9743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08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Спроведе послове набавке</w:t>
            </w:r>
          </w:p>
          <w:p w14:paraId="2CA9644F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Спроведе послове продаје</w:t>
            </w:r>
          </w:p>
          <w:p w14:paraId="7979F3AD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Спроведе књиговодствене послове</w:t>
            </w:r>
          </w:p>
          <w:p w14:paraId="568630E7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Спроведе складишне послове</w:t>
            </w:r>
          </w:p>
          <w:p w14:paraId="750EEDE6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Представи организациону структуру предузећа у коме обавља праксу</w:t>
            </w:r>
          </w:p>
          <w:p w14:paraId="58C9848B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Сагледа начин организације рада у службама</w:t>
            </w:r>
          </w:p>
          <w:p w14:paraId="45EEA93A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 xml:space="preserve">Сагледа токове кретања документације у предузећу </w:t>
            </w:r>
          </w:p>
          <w:p w14:paraId="6FDF0303" w14:textId="77777777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Стекне увид у обим пословних активности и обим сарадње предузећа са другим предузећима и државним органима</w:t>
            </w:r>
          </w:p>
          <w:p w14:paraId="2F2297B9" w14:textId="6CE00358" w:rsidR="00127976" w:rsidRPr="00127976" w:rsidRDefault="00127976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27976">
              <w:rPr>
                <w:rFonts w:ascii="Times New Roman" w:hAnsi="Times New Roman" w:cs="Times New Roman"/>
                <w:bCs/>
                <w:lang w:val="sr-Cyrl-RS"/>
              </w:rPr>
              <w:t>Упореди начин пословања предузећа у коме обавља праксу са пословањем виртуелног предузећа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6461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31CEC4B7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645D7466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704757AD" w14:textId="77777777" w:rsidR="00127976" w:rsidRPr="00127976" w:rsidRDefault="00127976" w:rsidP="00127976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7BFB73E4" w14:textId="77777777" w:rsidR="00127976" w:rsidRPr="00127976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F54" w14:textId="77777777" w:rsidR="00127976" w:rsidRPr="00127976" w:rsidRDefault="00127976" w:rsidP="0012797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447F734F" w14:textId="77777777" w:rsidR="00127976" w:rsidRPr="00127976" w:rsidRDefault="00127976" w:rsidP="0012797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68777909" w14:textId="77777777" w:rsidR="00127976" w:rsidRPr="00127976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A6B3838" w14:textId="77777777" w:rsidR="00127976" w:rsidRPr="00127976" w:rsidRDefault="00127976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58900B" w14:textId="77777777" w:rsidR="00127976" w:rsidRPr="00251914" w:rsidRDefault="00127976" w:rsidP="003B4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69AA559" w14:textId="77777777" w:rsidR="00127976" w:rsidRPr="005037BB" w:rsidRDefault="00127976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7976" w:rsidRPr="005037BB" w14:paraId="14748778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8831F7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F1B7AF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207E13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91A660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A873EF" w14:textId="77777777" w:rsidR="00127976" w:rsidRPr="005037BB" w:rsidRDefault="00127976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27976" w:rsidRPr="005037BB" w14:paraId="6687136F" w14:textId="77777777" w:rsidTr="00127976">
        <w:trPr>
          <w:trHeight w:val="2671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7DD2F2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126B46" w14:textId="77777777" w:rsidR="00127976" w:rsidRPr="005037BB" w:rsidRDefault="00127976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AA42B4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CDF145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15ADC3E7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4641349B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4E8C0748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6D00415A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3DD7FEA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22500D61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741E0020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F7CD2D" w14:textId="77777777" w:rsidR="00127976" w:rsidRPr="00127976" w:rsidRDefault="00127976" w:rsidP="001279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27976">
              <w:rPr>
                <w:rFonts w:ascii="Times New Roman" w:eastAsia="Times New Roman" w:hAnsi="Times New Roman" w:cs="Times New Roman"/>
                <w:lang w:val="sr-Cyrl-RS"/>
              </w:rPr>
              <w:t>Прегледање дневника практичне наставе</w:t>
            </w:r>
          </w:p>
        </w:tc>
      </w:tr>
    </w:tbl>
    <w:p w14:paraId="627539AC" w14:textId="5D576B4B" w:rsidR="00D267FA" w:rsidRDefault="00D267FA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0220852" w14:textId="77777777" w:rsidR="00127976" w:rsidRDefault="00127976" w:rsidP="00471F27">
      <w:pPr>
        <w:rPr>
          <w:rFonts w:ascii="Times New Roman" w:hAnsi="Times New Roman" w:cs="Times New Roman"/>
          <w:sz w:val="24"/>
          <w:szCs w:val="24"/>
          <w:lang w:val="sr-Cyrl-RS"/>
        </w:rPr>
        <w:sectPr w:rsidR="0012797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B4BAE" w:rsidRPr="005037BB" w14:paraId="22137968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9B2C4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97D4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3B4BAE" w:rsidRPr="005037BB" w14:paraId="5778D3A9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255901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6D7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Трговинско пословање</w:t>
            </w:r>
          </w:p>
        </w:tc>
      </w:tr>
      <w:tr w:rsidR="003B4BAE" w:rsidRPr="005037BB" w14:paraId="43065DB5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5CDB47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074F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Трећи</w:t>
            </w:r>
          </w:p>
        </w:tc>
      </w:tr>
      <w:tr w:rsidR="003B4BAE" w:rsidRPr="005037BB" w14:paraId="5CC37BA5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45B3E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AC3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3B4BAE" w:rsidRPr="005037BB" w14:paraId="33DD8210" w14:textId="77777777" w:rsidTr="003B4BAE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6B60D3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7077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  <w:tr w:rsidR="003B4BAE" w:rsidRPr="005037BB" w14:paraId="4290AC32" w14:textId="77777777" w:rsidTr="003B4BAE">
        <w:trPr>
          <w:gridAfter w:val="3"/>
          <w:wAfter w:w="1888" w:type="dxa"/>
          <w:trHeight w:val="1372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3D36AF7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BB66AF" w14:textId="77777777" w:rsidR="003B4BAE" w:rsidRPr="00930B7C" w:rsidRDefault="003B4BAE" w:rsidP="003B4BAE">
            <w:pPr>
              <w:spacing w:after="120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Основи трговине за први разред трговинске школе, </w:t>
            </w:r>
            <w:r w:rsidRPr="003F095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sr-Cyrl-RS"/>
              </w:rPr>
              <w:t>Завод за уџбенике Београд,</w:t>
            </w: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2015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- Стипе Ловрета, Горан Петковић</w:t>
            </w:r>
          </w:p>
          <w:p w14:paraId="605F496C" w14:textId="77777777" w:rsidR="003B4BAE" w:rsidRPr="00930B7C" w:rsidRDefault="003B4BAE" w:rsidP="003B4BA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</w:pP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Пoсловна економија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а први разред економске школе, </w:t>
            </w:r>
            <w:r w:rsidRPr="003F095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sr-Latn-RS"/>
              </w:rPr>
              <w:t>Завод за уџбенике Београд,</w:t>
            </w: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 2014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.</w:t>
            </w: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 - Божидар Ставрић, Благоје Пауновић, Петар С. Бојовић</w:t>
            </w:r>
          </w:p>
        </w:tc>
      </w:tr>
      <w:tr w:rsidR="003B4BAE" w:rsidRPr="005037BB" w14:paraId="5BF768D6" w14:textId="77777777" w:rsidTr="003B4BAE">
        <w:trPr>
          <w:gridAfter w:val="3"/>
          <w:wAfter w:w="1888" w:type="dxa"/>
          <w:jc w:val="center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ACC96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B4BAE" w:rsidRPr="005037BB" w14:paraId="5EC13D0D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7DCB7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4238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480F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D51631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3B4BAE" w:rsidRPr="005037BB" w14:paraId="60C65310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011A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312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5E19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2DC6A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2A481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1C4AF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757AF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FB3244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4410F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F00949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5080C1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F682C2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1A739FC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3B4BAE" w:rsidRPr="005037BB" w14:paraId="256EE7C4" w14:textId="77777777" w:rsidTr="003B4BAE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6D739D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F92FF8" w14:textId="77777777" w:rsidR="003B4BAE" w:rsidRPr="00934AAC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4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Трговина као привредна делатност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014" w14:textId="77777777" w:rsidR="003B4BAE" w:rsidRPr="003B4BAE" w:rsidRDefault="003B4BAE" w:rsidP="003B4BA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Схватање значаја трговине као привредне делатности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E7F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8DF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D86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995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DDA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F05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BF1AA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B4BAE" w:rsidRPr="005037BB" w14:paraId="1C6C9EF8" w14:textId="77777777" w:rsidTr="003B4BAE">
        <w:trPr>
          <w:trHeight w:val="15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BE154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434525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07C0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63CFD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2A6CF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A3EA9F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3B4BAE" w:rsidRPr="005037BB" w14:paraId="5773E5A4" w14:textId="77777777" w:rsidTr="003B4BAE">
        <w:trPr>
          <w:trHeight w:val="121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1B5555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A54B0F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6C98" w14:textId="77777777" w:rsidR="003B4BAE" w:rsidRPr="003B4BAE" w:rsidRDefault="003B4BAE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настанак, место, улогу и значај трговине као делатности</w:t>
            </w:r>
          </w:p>
          <w:p w14:paraId="007BDD83" w14:textId="77777777" w:rsidR="003B4BAE" w:rsidRPr="003B4BAE" w:rsidRDefault="003B4BAE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Разуме учешће трговине у структури привреде</w:t>
            </w:r>
          </w:p>
          <w:p w14:paraId="2AED9959" w14:textId="77777777" w:rsidR="003B4BAE" w:rsidRPr="003B4BAE" w:rsidRDefault="003B4BAE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функције трговине</w:t>
            </w:r>
          </w:p>
          <w:p w14:paraId="7820ABFE" w14:textId="77777777" w:rsidR="003B4BAE" w:rsidRPr="003B4BAE" w:rsidRDefault="003B4BAE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економске везе трговине са појединим привредним делатностима</w:t>
            </w:r>
          </w:p>
          <w:p w14:paraId="1873319D" w14:textId="77777777" w:rsidR="003B4BAE" w:rsidRPr="003B4BAE" w:rsidRDefault="003B4BAE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предности трговине са становишта произвођача и потрошача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959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27301F7C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7C349BB4" w14:textId="77777777" w:rsidR="003B4BAE" w:rsidRPr="003B4BAE" w:rsidRDefault="003B4BAE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0946496C" w14:textId="77777777" w:rsidR="003B4BAE" w:rsidRPr="003B4BAE" w:rsidRDefault="003B4BAE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F9E" w14:textId="77777777" w:rsidR="003B4BAE" w:rsidRPr="003B4BAE" w:rsidRDefault="003B4BAE" w:rsidP="003B4BA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601010C1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635FAC94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686C9C41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23740B60" w14:textId="77777777" w:rsid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43B2ACC3" w14:textId="77777777" w:rsid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29D5169" w14:textId="77777777" w:rsid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4977669" w14:textId="77777777" w:rsid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0546699" w14:textId="29F91B42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F0F857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 xml:space="preserve">Септембар </w:t>
            </w:r>
          </w:p>
        </w:tc>
      </w:tr>
      <w:tr w:rsidR="003B4BAE" w:rsidRPr="005037BB" w14:paraId="0416C983" w14:textId="77777777" w:rsidTr="003B4BAE">
        <w:trPr>
          <w:trHeight w:val="17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D9BB9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8BC534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1909D1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9AA46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A167C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3B4BAE" w:rsidRPr="005037BB" w14:paraId="57FEA752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3D4B0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7349D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E4AD46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13D82D0D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6744FE4C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5CDC9AC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299C3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555B4D29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2AAC13E9" w14:textId="77777777" w:rsidR="003B4BAE" w:rsidRPr="003B4BAE" w:rsidRDefault="003B4BAE" w:rsidP="003B4BA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2684885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456F625F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5D1DBE8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592285EC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1C78A2E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5B0D33AE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0A05B5A5" w14:textId="091E6516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163E3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285E1542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3C6244D1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20F6D67A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388EC3EA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</w:tc>
      </w:tr>
      <w:tr w:rsidR="003B4BAE" w:rsidRPr="005037BB" w14:paraId="27A64219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65E149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8087F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ECA50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850F3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3B4BAE" w:rsidRPr="005037BB" w14:paraId="1CAFDEF7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6FA2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5651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51A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5EEAD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64B651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B3045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BA38F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2796B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CE05F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FC75E2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74937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94A92D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4CEF8AE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3B4BAE" w:rsidRPr="005037BB" w14:paraId="12022E71" w14:textId="77777777" w:rsidTr="003B4BAE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095B8F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0A4EC5" w14:textId="77777777" w:rsidR="003B4BAE" w:rsidRPr="00934AAC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4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Организациони облици трговине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C2E5" w14:textId="77777777" w:rsidR="003B4BAE" w:rsidRPr="003B4BAE" w:rsidRDefault="003B4BAE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Стицање знања о организационим облицима трговине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912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7D9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6B21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F0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517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5B3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2BBD18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B4BAE" w:rsidRPr="005037BB" w14:paraId="0674F2C0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C6E1A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D8DF77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01DA8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29687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98E3E9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6C3D3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3B4BAE" w:rsidRPr="005037BB" w14:paraId="144E22B8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9150B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D279B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C6B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облике трговине</w:t>
            </w:r>
          </w:p>
          <w:p w14:paraId="4BB619A6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организационе облике трговине на велико</w:t>
            </w:r>
          </w:p>
          <w:p w14:paraId="2402DAE9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врсте малопродаје према начину продају</w:t>
            </w:r>
          </w:p>
          <w:p w14:paraId="1C94DBD0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место услуга у промету робе и њихов значај за кориснике</w:t>
            </w:r>
          </w:p>
          <w:p w14:paraId="15C172C3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привредне организације које се баве пружањем трговинских услуга</w:t>
            </w:r>
          </w:p>
          <w:p w14:paraId="395C5F28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Дефинише национални доходак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3D7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5AF1EE92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0E5A2B1D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3434A35F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626C30F3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D861" w14:textId="77777777" w:rsidR="003B4BAE" w:rsidRPr="003B4BAE" w:rsidRDefault="003B4BAE" w:rsidP="003B4BA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47DFF5FA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5EC51A8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06059212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1EC16FB8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7DE79BA4" w14:textId="77777777" w:rsidR="003B4BAE" w:rsidRPr="003B4BAE" w:rsidRDefault="003B4BAE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4ACC74" w14:textId="77777777" w:rsidR="003B4BAE" w:rsidRPr="003B4BAE" w:rsidRDefault="003B4BAE" w:rsidP="007D66B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RS"/>
              </w:rPr>
            </w:pPr>
            <w:r w:rsidRPr="003B4BAE">
              <w:rPr>
                <w:sz w:val="22"/>
                <w:szCs w:val="22"/>
                <w:lang w:val="sr-Cyrl-RS"/>
              </w:rPr>
              <w:t>Септембар –октобар</w:t>
            </w:r>
          </w:p>
          <w:p w14:paraId="5851E05B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818F6F9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0C78838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1C1BD6A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08C42A8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FE5F4E2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3F05161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56EB075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2745784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3B4BAE" w:rsidRPr="005037BB" w14:paraId="42209231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96B66D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E1354F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C6FD0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E4D90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665D9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3B4BAE" w:rsidRPr="005037BB" w14:paraId="43C1AFF3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9527B5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2136A6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3A6DB9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28902FDF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3E89337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308716B9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7F722D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394C005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33B4E058" w14:textId="77777777" w:rsidR="003B4BAE" w:rsidRPr="003B4BAE" w:rsidRDefault="003B4BAE" w:rsidP="003B4BA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3D0F5D4C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117AF179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348E5FA9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54F8B2C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63EF7B12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7551484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4A4E33AA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20EE61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4B65CF1D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1BC75724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4966BE1E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05986E07" w14:textId="77777777" w:rsidR="003B4BAE" w:rsidRPr="003B4BAE" w:rsidRDefault="003B4BAE" w:rsidP="003B4BA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</w:tc>
      </w:tr>
      <w:tr w:rsidR="003B4BAE" w:rsidRPr="005037BB" w14:paraId="6D67F836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87D9F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1A6A9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3514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F1C6E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3B4BAE" w:rsidRPr="005037BB" w14:paraId="6EB6CA7E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1239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F00C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BFF2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327A9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968864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FB366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61D6B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78170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7755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EFDDE6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4AE88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20C7FA6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32DD4BE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3B4BAE" w:rsidRPr="005037BB" w14:paraId="50E3F1AF" w14:textId="77777777" w:rsidTr="003B4BAE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83263A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5E72FC" w14:textId="77777777" w:rsidR="003B4BAE" w:rsidRPr="00934AAC" w:rsidRDefault="003B4BAE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4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Трговина, тржиште и транспорт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0763" w14:textId="77777777" w:rsidR="003B4BAE" w:rsidRPr="003B4BAE" w:rsidRDefault="003B4BAE" w:rsidP="003B4BA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Стицање знања о тржишту и вези тржишта, трговине и транспорта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32A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709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B88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2B8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7FA8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0E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BE558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B4BAE" w:rsidRPr="005037BB" w14:paraId="082B0369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BBB817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922B5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94778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BB2DB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D6C3D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23E59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3B4BAE" w:rsidRPr="005037BB" w14:paraId="36021661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2E7FE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EC9F13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688D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организационе облике тржишта</w:t>
            </w:r>
          </w:p>
          <w:p w14:paraId="397AE275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тржишне институције гросистичког типа</w:t>
            </w:r>
          </w:p>
          <w:p w14:paraId="3A4E7873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тржишне институције за послове малопродаје</w:t>
            </w:r>
          </w:p>
          <w:p w14:paraId="6F6F945D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улогу конкуренције на тржишту и њене добре и лоше стране</w:t>
            </w:r>
          </w:p>
          <w:p w14:paraId="269BA3A8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облике нарушавања конкуренције</w:t>
            </w:r>
          </w:p>
          <w:p w14:paraId="3BE21EDA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Објасни везу између трговине и транспорта</w:t>
            </w:r>
          </w:p>
          <w:p w14:paraId="6CC65B39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улогу и значај транспорта</w:t>
            </w:r>
          </w:p>
          <w:p w14:paraId="10A6853B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задатке у транспорту</w:t>
            </w:r>
          </w:p>
          <w:p w14:paraId="5F51F515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врсте и карактеристике превоза</w:t>
            </w:r>
          </w:p>
          <w:p w14:paraId="66341FDC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важност и поступак планирања транспорта</w:t>
            </w:r>
          </w:p>
          <w:p w14:paraId="78B73713" w14:textId="77777777" w:rsidR="003B4BAE" w:rsidRPr="003B4BAE" w:rsidRDefault="003B4BAE" w:rsidP="003B4BA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коришћење сопствених од туђих средстава у транспорту и предности и недостатке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348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5E5E42E7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61397846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74C805E5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389714AF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608" w14:textId="77777777" w:rsidR="003B4BAE" w:rsidRPr="003B4BAE" w:rsidRDefault="003B4BAE" w:rsidP="003B4BA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26E86D2F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3DB17A78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5CB411A1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031524A2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5D2B17D7" w14:textId="77777777" w:rsidR="003B4BAE" w:rsidRPr="003B4BAE" w:rsidRDefault="003B4BAE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3E8DC4" w14:textId="77777777" w:rsidR="003B4BAE" w:rsidRPr="003B4BAE" w:rsidRDefault="003B4BAE" w:rsidP="007D66B0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 Октобар - новембар</w:t>
            </w:r>
          </w:p>
          <w:p w14:paraId="4FD16FF2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0C0654A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FFAA192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D154824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47D4859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54D4BCE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16216FF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B19038A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9A982E0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70E98A0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3B4BAE" w:rsidRPr="005037BB" w14:paraId="7B5638D5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21626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C9CB9C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4FB9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8564A4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72C0A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3B4BAE" w:rsidRPr="005037BB" w14:paraId="2E024913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CF45F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BC78BC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70BA3C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57A5660A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7F486A17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181AFA1B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F99A2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4B9A9FEE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05F6534B" w14:textId="77777777" w:rsidR="003B4BAE" w:rsidRPr="003B4BAE" w:rsidRDefault="003B4BAE" w:rsidP="003B4BA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55E611F4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764B8FD5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4BD9E88C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01BB1A9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01F8545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2EC7A77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3C70F46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5D7DC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21AFB52E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6CC676C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14C7C507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1624ADE9" w14:textId="785805C8" w:rsidR="003B4BAE" w:rsidRPr="003B4BAE" w:rsidRDefault="003B4BAE" w:rsidP="003B4BA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14:paraId="18308DD4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9BDAAC0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C4C4C16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60FB4A5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391F0D1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0D0315B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3B4BAE" w:rsidRPr="005037BB" w14:paraId="27AE66F7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BA2FA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C2D3A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3EEAD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C4EC6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3B4BAE" w:rsidRPr="005037BB" w14:paraId="77D57946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DE01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C91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6E4C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0D30C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4191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13F51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AECD8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0624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981A2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B2F755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B5BFD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58E1D4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680736F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3B4BAE" w:rsidRPr="005037BB" w14:paraId="5AFFC23A" w14:textId="77777777" w:rsidTr="003B4BAE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39A6BD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26EE4A" w14:textId="77777777" w:rsidR="003B4BAE" w:rsidRPr="00934AAC" w:rsidRDefault="003B4BAE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4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Трговинско предузеће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8404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Стицање основних знања о значењу и значају предузећа у тржишној привреди</w:t>
            </w:r>
          </w:p>
          <w:p w14:paraId="09258651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 xml:space="preserve">Стицање знања о </w:t>
            </w:r>
            <w:r w:rsidRPr="003B4BAE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циљевима и врстама предузећа</w:t>
            </w:r>
          </w:p>
          <w:p w14:paraId="7F9E8473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Стицање знања о пословању трговинских предузећа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245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33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F5E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6AF8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93F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7B7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41D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43FAF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B4BAE" w:rsidRPr="005037BB" w14:paraId="6556D43C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CB0583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9F2F49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FD9F65" w14:textId="77777777" w:rsidR="003B4BAE" w:rsidRDefault="003B4BAE" w:rsidP="003B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20E5BBF1" w14:textId="7D84F024" w:rsidR="002B5E51" w:rsidRPr="005037BB" w:rsidRDefault="002B5E51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67DDC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B3CAE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7AB3F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3B4BAE" w:rsidRPr="005037BB" w14:paraId="28016C81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18E2E7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C5A159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7640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појам и услове за настанак предузећа</w:t>
            </w:r>
          </w:p>
          <w:p w14:paraId="38844174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карактеристике предузећа</w:t>
            </w:r>
          </w:p>
          <w:p w14:paraId="44CFCE91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предузеће као систем</w:t>
            </w:r>
          </w:p>
          <w:p w14:paraId="733458D4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разлоге постојања предузећа</w:t>
            </w:r>
          </w:p>
          <w:p w14:paraId="3A40BA26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поделу рада и специјализацију</w:t>
            </w:r>
          </w:p>
          <w:p w14:paraId="60320477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Класификује предузећа на основу различитих критеријума</w:t>
            </w:r>
          </w:p>
          <w:p w14:paraId="79E24010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карактеристике ортачког друштва</w:t>
            </w:r>
          </w:p>
          <w:p w14:paraId="77C0A929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карактеристике командитног друштва</w:t>
            </w:r>
          </w:p>
          <w:p w14:paraId="352673C5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карактеристике друштва са ограниченом одговорношћу</w:t>
            </w:r>
          </w:p>
          <w:p w14:paraId="1F34195F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карактеристике аксционарског друштва</w:t>
            </w:r>
          </w:p>
          <w:p w14:paraId="2CBE0BF5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јавна предузећа</w:t>
            </w:r>
          </w:p>
          <w:p w14:paraId="11DD838F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врсте јавних предузећа</w:t>
            </w:r>
          </w:p>
          <w:p w14:paraId="7A0CB859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Препознаје делатности јавних предузећа</w:t>
            </w:r>
          </w:p>
          <w:p w14:paraId="55091F66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ефикасност и ефективност предузећа</w:t>
            </w:r>
          </w:p>
          <w:p w14:paraId="5A0669A4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Идентификује значај циљева предузећа за ефикасност и ефективност</w:t>
            </w:r>
          </w:p>
          <w:p w14:paraId="430F8D66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окружење предузећа</w:t>
            </w:r>
          </w:p>
          <w:p w14:paraId="46B04D35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Наведе врсте оркужења предузећа</w:t>
            </w:r>
          </w:p>
          <w:p w14:paraId="748ECB35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и разликује функције предузећа</w:t>
            </w:r>
          </w:p>
          <w:p w14:paraId="2516B21B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циљ и задатак пословања трговинских предузећа</w:t>
            </w:r>
          </w:p>
          <w:p w14:paraId="72BB8767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пословне функције у трговинском предузећу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334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6CBE643C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5F184389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40E3D4C8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7F66D9B7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240" w14:textId="77777777" w:rsidR="003B4BAE" w:rsidRPr="003B4BAE" w:rsidRDefault="003B4BAE" w:rsidP="003B4BA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538382F6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743FCAB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06411C25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0AE159D6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02402889" w14:textId="77777777" w:rsidR="003B4BAE" w:rsidRPr="003B4BAE" w:rsidRDefault="003B4BAE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5FAF50" w14:textId="77777777" w:rsidR="003B4BAE" w:rsidRPr="003B4BAE" w:rsidRDefault="003B4BAE" w:rsidP="007D66B0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Децембар - фебруар</w:t>
            </w:r>
          </w:p>
          <w:p w14:paraId="5BD57BF6" w14:textId="77777777" w:rsidR="003B4BAE" w:rsidRPr="003B4BAE" w:rsidRDefault="003B4BAE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3B4BAE" w:rsidRPr="005037BB" w14:paraId="6F592065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AC461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08AC4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6F3A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7EBDF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4A743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3B4BAE" w:rsidRPr="005037BB" w14:paraId="7A443542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3CA84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12AC6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A2CC7E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088BBA18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736EE6A9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0093C73A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4EA9DA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24D6E95D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63C35991" w14:textId="77777777" w:rsidR="003B4BAE" w:rsidRPr="003B4BAE" w:rsidRDefault="003B4BAE" w:rsidP="003B4BA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5850062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11084D3A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06875BC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11D798A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17076E6C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1323EA79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63E6D12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F219DC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6AD6E735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5170D7BC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71112E52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3B2AF6A0" w14:textId="77777777" w:rsidR="003B4BAE" w:rsidRPr="003B4BAE" w:rsidRDefault="003B4BAE" w:rsidP="003B4BA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</w:tc>
      </w:tr>
      <w:tr w:rsidR="003B4BAE" w:rsidRPr="005037BB" w14:paraId="483DBAF6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BC1CB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A6562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43B61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AD525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3B4BAE" w:rsidRPr="005037BB" w14:paraId="6C31B84F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4EE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BE1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982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8F80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0CE4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E7806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357869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9263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1AFBA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635AF4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912C2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505892F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710BC92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3B4BAE" w:rsidRPr="005037BB" w14:paraId="50094382" w14:textId="77777777" w:rsidTr="003B4BAE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789D5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3A03EE" w14:textId="77777777" w:rsidR="003B4BAE" w:rsidRPr="00934AAC" w:rsidRDefault="003B4BAE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4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Средства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0B4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Стицање основних знања о средствима и изворима средстава предузећа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388D" w14:textId="77777777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5191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7E25" w14:textId="77777777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3445" w14:textId="77777777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5191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2B4F" w14:textId="77777777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5191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5348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EC5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C790C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B4BAE" w:rsidRPr="005037BB" w14:paraId="0BB5B77D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6FB4B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736AF9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346978" w14:textId="77777777" w:rsidR="003B4BAE" w:rsidRDefault="003B4BAE" w:rsidP="003B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5CDBC4A5" w14:textId="0A2B8FB3" w:rsidR="002B5E51" w:rsidRPr="005037BB" w:rsidRDefault="002B5E51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13E73F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9B5F0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98CB2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3B4BAE" w:rsidRPr="005037BB" w14:paraId="6B7D36CB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4CEB9C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7982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A96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средства предузећа</w:t>
            </w:r>
          </w:p>
          <w:p w14:paraId="4D5B59B3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Препознаје критеријуме за поделу средстава предузећа</w:t>
            </w:r>
          </w:p>
          <w:p w14:paraId="448D0683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Наведе врсте средстава предузећа</w:t>
            </w:r>
          </w:p>
          <w:p w14:paraId="713FAB4D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Израчуна коефицијент обрта обртних средстава</w:t>
            </w:r>
          </w:p>
          <w:p w14:paraId="329B8F67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основна средства</w:t>
            </w:r>
          </w:p>
          <w:p w14:paraId="14D92196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врсте основних средстава</w:t>
            </w:r>
          </w:p>
          <w:p w14:paraId="68EA2FB0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вредности основних средстава</w:t>
            </w:r>
          </w:p>
          <w:p w14:paraId="7B34559D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Обрачуна амортизацију по одговарајућој методи</w:t>
            </w:r>
          </w:p>
          <w:p w14:paraId="21C570B5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изворе средстава предузећа</w:t>
            </w:r>
          </w:p>
          <w:p w14:paraId="2E818F38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Опише контролу коришћења средстава</w:t>
            </w:r>
          </w:p>
          <w:p w14:paraId="736E53B4" w14:textId="3E2C2F55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врсте трошкова у трговини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0431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6543C9E7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74A597A7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0FB7E1B9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Рад у пару</w:t>
            </w:r>
          </w:p>
          <w:p w14:paraId="1C5B3A05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940D" w14:textId="77777777" w:rsidR="003B4BAE" w:rsidRPr="003B4BAE" w:rsidRDefault="003B4BAE" w:rsidP="003B4BA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Монолошко – дијалошка</w:t>
            </w:r>
          </w:p>
          <w:p w14:paraId="53B5A671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ABF104B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Активно оријентисана настава</w:t>
            </w:r>
          </w:p>
          <w:p w14:paraId="0EE105E2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69AB73A9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7180FBF3" w14:textId="77777777" w:rsidR="003B4BAE" w:rsidRPr="003B4BAE" w:rsidRDefault="003B4BAE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4E8625" w14:textId="77777777" w:rsidR="003B4BAE" w:rsidRPr="003B4BAE" w:rsidRDefault="003B4BAE" w:rsidP="007D66B0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Март - мај</w:t>
            </w:r>
          </w:p>
        </w:tc>
      </w:tr>
      <w:tr w:rsidR="003B4BAE" w:rsidRPr="005037BB" w14:paraId="62922DA2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AC059A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FC887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9CA5E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4837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84B7F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3B4BAE" w:rsidRPr="005037BB" w14:paraId="78384018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ED94D1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72DE2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C18245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30AF4D76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503B6AC7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127C3601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307272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57A34E16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2EF7978E" w14:textId="77777777" w:rsidR="003B4BAE" w:rsidRPr="003B4BAE" w:rsidRDefault="003B4BAE" w:rsidP="003B4BA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6B7DFC3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5B4113A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6A9BF9D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7CCD40FD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6943227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4F8E3979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1E3FB5A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292B61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7F71DBEF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4E0F6CC4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40CC684E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7CCA4EA6" w14:textId="77777777" w:rsidR="003B4BAE" w:rsidRPr="003B4BAE" w:rsidRDefault="003B4BAE" w:rsidP="003B4BA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</w:tc>
      </w:tr>
      <w:tr w:rsidR="003B4BAE" w:rsidRPr="005037BB" w14:paraId="66DF5502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1707D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949454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0B307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4EDF7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3B4BAE" w:rsidRPr="005037BB" w14:paraId="7773DFD8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0ED6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EACD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AA1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850D3F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5A2D9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94A01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CEC48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56935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60173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5167C7A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62A191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3DCF9FE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4F6F2F3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3B4BAE" w:rsidRPr="005037BB" w14:paraId="578C9AC3" w14:textId="77777777" w:rsidTr="003B4BAE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5F5383" w14:textId="68D6CD49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138DBF" w14:textId="73432A88" w:rsidR="003B4BAE" w:rsidRPr="00934AAC" w:rsidRDefault="003B4BAE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51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Организационо понашање и </w:t>
            </w:r>
            <w:r w:rsidRPr="00251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организациона култура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CB53" w14:textId="6ADC4BA4" w:rsidR="003B4BAE" w:rsidRPr="002B5E51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Стицање основних знања о организационом понашању и организационој култури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2191" w14:textId="6D1CC25C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5191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9F87" w14:textId="77777777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CE70" w14:textId="035936D1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5191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9B12" w14:textId="109898EA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5191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C918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8978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B07BD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B4BAE" w:rsidRPr="005037BB" w14:paraId="3EF24EB8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19FDA3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24250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029A0" w14:textId="77777777" w:rsidR="003B4BAE" w:rsidRDefault="003B4BAE" w:rsidP="003B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0DADCDC6" w14:textId="653FB283" w:rsidR="002B5E51" w:rsidRPr="005037BB" w:rsidRDefault="002B5E51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BBCFF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50E11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9980E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3B4BAE" w:rsidRPr="003B4BAE" w14:paraId="3C8C0FF9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C2C2F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BF04BA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7B4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Опише појам организационог понашања</w:t>
            </w:r>
          </w:p>
          <w:p w14:paraId="77B5A63E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појам организационе културе</w:t>
            </w:r>
          </w:p>
          <w:p w14:paraId="0EB7A145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врсте конфликата у организацији</w:t>
            </w:r>
          </w:p>
          <w:p w14:paraId="35B29A93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Наведе начине решавања конфликата у организацији</w:t>
            </w:r>
          </w:p>
          <w:p w14:paraId="4279B266" w14:textId="1FE0D052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Разликује позитиван и негативан утицај конфликата на функционисање организације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A83E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5DD70CD1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1E1393E8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701DE6EC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71A13659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C0D" w14:textId="77777777" w:rsidR="003B4BAE" w:rsidRPr="003B4BAE" w:rsidRDefault="003B4BAE" w:rsidP="003B4BA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5B76C35A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6312B5C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57595631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194C73B0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4FBDFA2D" w14:textId="77777777" w:rsidR="003B4BAE" w:rsidRPr="003B4BAE" w:rsidRDefault="003B4BAE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FEF145" w14:textId="77777777" w:rsidR="003B4BAE" w:rsidRPr="003B4BAE" w:rsidRDefault="003B4BAE" w:rsidP="007D66B0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Мај - јун</w:t>
            </w:r>
          </w:p>
          <w:p w14:paraId="463363E5" w14:textId="415FCF3D" w:rsidR="003B4BAE" w:rsidRPr="003B4BAE" w:rsidRDefault="003B4BAE" w:rsidP="003B4BAE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3B4BAE" w:rsidRPr="005037BB" w14:paraId="20C7F5CE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4D9DB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A97D82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0A4E4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028F4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4059F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3B4BAE" w:rsidRPr="003B4BAE" w14:paraId="2BE1253D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2DA598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36962E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2C3401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3BD40DA3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511C090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3B93DB3D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4E90BF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0B13C436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105AF069" w14:textId="77777777" w:rsidR="003B4BAE" w:rsidRPr="003B4BAE" w:rsidRDefault="003B4BAE" w:rsidP="003B4BA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0BC5A6BE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389A7C26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19998F54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331C54F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60F4848F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1F8E5351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321F1D73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B98224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5DC29636" w14:textId="7D150F3C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Есеј </w:t>
            </w:r>
          </w:p>
          <w:p w14:paraId="0D098EA1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42B1776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2D3D8341" w14:textId="77777777" w:rsidR="003B4BAE" w:rsidRPr="003B4BAE" w:rsidRDefault="003B4BAE" w:rsidP="003B4BA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</w:tc>
      </w:tr>
      <w:tr w:rsidR="003B4BAE" w:rsidRPr="005037BB" w14:paraId="5DECE291" w14:textId="77777777" w:rsidTr="003B4BAE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30A400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107D4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A2C824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E4BB29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3B4BAE" w:rsidRPr="005037BB" w14:paraId="39E95CE3" w14:textId="77777777" w:rsidTr="003B4BAE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CA3D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5FC6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21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4BAF33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D2AF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B728A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9FEC3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36718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AEC0B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D249A9B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4BE98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B4AA2E2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49576C7A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3B4BAE" w:rsidRPr="005037BB" w14:paraId="3E1B43E2" w14:textId="77777777" w:rsidTr="003B4BAE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89D3EC4" w14:textId="21C9350B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7DB7EC" w14:textId="1DB5DA1C" w:rsidR="003B4BAE" w:rsidRPr="00934AAC" w:rsidRDefault="003B4BAE" w:rsidP="003B4BA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Улога државе у трговинском </w:t>
            </w: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пословању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C6F5" w14:textId="51853B02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lastRenderedPageBreak/>
              <w:t>Стицање знања о улози државе у трговинском пословању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5FE7" w14:textId="7F3592CA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CB8D" w14:textId="77777777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C79F" w14:textId="454D5222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214" w14:textId="4254BAD8" w:rsidR="003B4BAE" w:rsidRPr="00251914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51A5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129C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AAEB8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B4BAE" w:rsidRPr="005037BB" w14:paraId="30DF4F39" w14:textId="77777777" w:rsidTr="003B4BAE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080FC4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51A3CD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6D5875" w14:textId="77777777" w:rsidR="003B4BAE" w:rsidRDefault="003B4BAE" w:rsidP="003B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1605C1E6" w14:textId="184E3C55" w:rsidR="002B5E51" w:rsidRPr="005037BB" w:rsidRDefault="002B5E51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EC4089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74B984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FDA63D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3B4BAE" w:rsidRPr="003B4BAE" w14:paraId="05A9B7F7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EF081D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17022C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437B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улогу државе у трговини и наброји прописе и мере које доноси</w:t>
            </w:r>
          </w:p>
          <w:p w14:paraId="5B2989DE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које су законске обавезе трговца у погледу заштите потрошача</w:t>
            </w:r>
          </w:p>
          <w:p w14:paraId="639AEEBA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политику потрошачког кредитирања</w:t>
            </w:r>
          </w:p>
          <w:p w14:paraId="49C530AF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робне интервенције</w:t>
            </w:r>
          </w:p>
          <w:p w14:paraId="2CE97E9F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Дефинише стандардизацију производа, атест, произвођачке спецификације и сертификате</w:t>
            </w:r>
          </w:p>
          <w:p w14:paraId="14AB5376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Разуме улогу инспекцијске службе</w:t>
            </w:r>
          </w:p>
          <w:p w14:paraId="0BAD841A" w14:textId="77777777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мере против шпекулације</w:t>
            </w:r>
          </w:p>
          <w:p w14:paraId="47BC0298" w14:textId="1AB18FB2" w:rsidR="003B4BAE" w:rsidRPr="003B4BAE" w:rsidRDefault="003B4BAE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B4BAE">
              <w:rPr>
                <w:rFonts w:ascii="Times New Roman" w:hAnsi="Times New Roman" w:cs="Times New Roman"/>
                <w:bCs/>
                <w:lang w:val="sr-Cyrl-RS"/>
              </w:rPr>
              <w:t>Објасни мере против нелојалне конкуренције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69F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1087BC21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4248F3B6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03BA7007" w14:textId="77777777" w:rsidR="003B4BAE" w:rsidRPr="003B4BAE" w:rsidRDefault="003B4BAE" w:rsidP="003B4BAE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765B30D0" w14:textId="77777777" w:rsidR="003B4BAE" w:rsidRPr="003B4BAE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6708" w14:textId="77777777" w:rsidR="003B4BAE" w:rsidRPr="003B4BAE" w:rsidRDefault="003B4BAE" w:rsidP="003B4BA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1A455103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0418EEB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1E14BB5E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1C64D181" w14:textId="77777777" w:rsidR="003B4BAE" w:rsidRPr="003B4BAE" w:rsidRDefault="003B4BAE" w:rsidP="003B4BA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5FA656FA" w14:textId="77777777" w:rsidR="003B4BAE" w:rsidRPr="003B4BAE" w:rsidRDefault="003B4BAE" w:rsidP="003B4BA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639076" w14:textId="62C5F8DC" w:rsidR="003B4BAE" w:rsidRPr="003B4BAE" w:rsidRDefault="003B4BAE" w:rsidP="007D66B0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Јун</w:t>
            </w:r>
          </w:p>
        </w:tc>
      </w:tr>
      <w:tr w:rsidR="003B4BAE" w:rsidRPr="005037BB" w14:paraId="71193E6C" w14:textId="77777777" w:rsidTr="003B4BAE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0341F1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0591C5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B5F687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F6938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344A76" w14:textId="77777777" w:rsidR="003B4BAE" w:rsidRPr="005037BB" w:rsidRDefault="003B4BAE" w:rsidP="003B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3B4BAE" w:rsidRPr="003B4BAE" w14:paraId="117286C5" w14:textId="77777777" w:rsidTr="003B4BAE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7C9FDB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0D8F10" w14:textId="77777777" w:rsidR="003B4BAE" w:rsidRPr="005037BB" w:rsidRDefault="003B4BAE" w:rsidP="003B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36586A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2EEAC13C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7F03F5C2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55F800F2" w14:textId="77777777" w:rsidR="003B4BAE" w:rsidRPr="003B4BAE" w:rsidRDefault="003B4BAE" w:rsidP="003B4BA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3B4BAE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492C4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6034EDB2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698FA532" w14:textId="77777777" w:rsidR="003B4BAE" w:rsidRPr="003B4BAE" w:rsidRDefault="003B4BAE" w:rsidP="003B4BA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46C15FB5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038175DA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1892F08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58225E0F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397F3852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60A07795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07186826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602530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597F82CB" w14:textId="6987FAB0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Есеј </w:t>
            </w:r>
          </w:p>
          <w:p w14:paraId="0BC99638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4F94881B" w14:textId="77777777" w:rsidR="003B4BAE" w:rsidRPr="003B4BAE" w:rsidRDefault="003B4BAE" w:rsidP="003B4BA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103662A1" w14:textId="77777777" w:rsidR="003B4BAE" w:rsidRPr="003B4BAE" w:rsidRDefault="003B4BAE" w:rsidP="003B4BA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B4BAE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</w:tc>
      </w:tr>
    </w:tbl>
    <w:p w14:paraId="6D49BB45" w14:textId="6EBD3A81" w:rsidR="003B4BAE" w:rsidRDefault="003B4BAE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997FBB" w:rsidRPr="005037BB" w14:paraId="35B22DFF" w14:textId="77777777" w:rsidTr="00FD3344">
        <w:trPr>
          <w:gridAfter w:val="2"/>
          <w:wAfter w:w="1888" w:type="dxa"/>
          <w:jc w:val="center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B6101F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4CDA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997FBB" w:rsidRPr="005037BB" w14:paraId="6D741BDA" w14:textId="77777777" w:rsidTr="00FD3344">
        <w:trPr>
          <w:gridAfter w:val="2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9B7192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B106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Међународна шпедиција</w:t>
            </w:r>
          </w:p>
        </w:tc>
      </w:tr>
      <w:tr w:rsidR="00997FBB" w:rsidRPr="005037BB" w14:paraId="27C26CD9" w14:textId="77777777" w:rsidTr="00FD3344">
        <w:trPr>
          <w:gridAfter w:val="2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5D70E2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5D28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Трећи</w:t>
            </w:r>
          </w:p>
        </w:tc>
      </w:tr>
      <w:tr w:rsidR="00997FBB" w:rsidRPr="005037BB" w14:paraId="1861FC52" w14:textId="77777777" w:rsidTr="00FD3344">
        <w:trPr>
          <w:gridAfter w:val="2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D685D7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6E1D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97FBB" w:rsidRPr="005037BB" w14:paraId="337ACE40" w14:textId="77777777" w:rsidTr="00FD3344">
        <w:trPr>
          <w:gridAfter w:val="2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198898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E88A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997FBB" w:rsidRPr="005037BB" w14:paraId="3CB99DF5" w14:textId="77777777" w:rsidTr="00FD3344">
        <w:trPr>
          <w:gridAfter w:val="2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9474F1C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B2A131" w14:textId="77777777" w:rsidR="00997FBB" w:rsidRDefault="00997FBB" w:rsidP="00FD3344">
            <w:pPr>
              <w:spacing w:after="120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Међународна шпедиција за трећи разред економске школе, Миодраг Станковић, Завод за уџбенике и наставна средства, Београд, 2002. год.</w:t>
            </w:r>
          </w:p>
          <w:p w14:paraId="52DE9B3C" w14:textId="77777777" w:rsidR="00997FBB" w:rsidRDefault="00997FBB" w:rsidP="00FD334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Међународна шпедиција за четврти разред економске школе, Олга Лапчевић-Вељковић, Вукан Вујачић, Завод за уџбенике и наставна средства, Београд,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2000. год</w:t>
            </w:r>
          </w:p>
          <w:p w14:paraId="40F61CBF" w14:textId="77777777" w:rsidR="00997FBB" w:rsidRPr="005037BB" w:rsidRDefault="00997FBB" w:rsidP="00FD3344">
            <w:pPr>
              <w:spacing w:after="120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Информације са интернета.</w:t>
            </w:r>
          </w:p>
        </w:tc>
      </w:tr>
      <w:tr w:rsidR="00997FBB" w:rsidRPr="005037BB" w14:paraId="322AFA05" w14:textId="77777777" w:rsidTr="00FD3344">
        <w:trPr>
          <w:gridAfter w:val="2"/>
          <w:wAfter w:w="1888" w:type="dxa"/>
          <w:jc w:val="center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EDA04A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97FBB" w:rsidRPr="005037BB" w14:paraId="15371BA1" w14:textId="77777777" w:rsidTr="00FD3344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C66211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CEE42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3D29C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787BED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997FBB" w:rsidRPr="005037BB" w14:paraId="63C6BCFE" w14:textId="77777777" w:rsidTr="00FD3344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A283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702D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076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38149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238F1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4EFF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E7DB8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DDDEC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B84132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5AA115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67882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26DF0255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54693944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997FBB" w:rsidRPr="005037BB" w14:paraId="4D4E1315" w14:textId="77777777" w:rsidTr="00FD3344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A4D4D90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A57FBA" w14:textId="77777777" w:rsidR="00997FBB" w:rsidRPr="005073D8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Међународни транспорт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A6D" w14:textId="77777777" w:rsidR="00997FBB" w:rsidRPr="00690836" w:rsidRDefault="00997FBB" w:rsidP="00997FB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основним појмовима међународног транспорта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01A1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79E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3E92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49B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FA2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9A1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913FEC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997FBB" w:rsidRPr="005037BB" w14:paraId="4DF1EBE5" w14:textId="77777777" w:rsidTr="00FD3344">
        <w:trPr>
          <w:trHeight w:val="15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3ED802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F1943A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D04431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D504C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26607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4F014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997FBB" w:rsidRPr="005037BB" w14:paraId="0B898E1D" w14:textId="77777777" w:rsidTr="00FD3344">
        <w:trPr>
          <w:trHeight w:val="121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F392DF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565752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A441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појам, улогу и значај међународне шпедиције у спољној трговини</w:t>
            </w:r>
          </w:p>
          <w:p w14:paraId="6C8A25AE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Разликује послове међународне шпедиције и међународног транспорта</w:t>
            </w:r>
          </w:p>
          <w:p w14:paraId="0AD47CC6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права и обавезе пошиљаоца и возара и посебне одговорности возара из уговора о превозу у различитим видовима транспорта</w:t>
            </w:r>
          </w:p>
          <w:p w14:paraId="14C37573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Идентификује специфичности царињења код различитих видова транспорта</w:t>
            </w:r>
          </w:p>
          <w:p w14:paraId="297D7520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Наведе поступке манипулисања робом</w:t>
            </w:r>
          </w:p>
          <w:p w14:paraId="4D0316E1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Објасни палетизацију и контејнере</w:t>
            </w:r>
          </w:p>
          <w:p w14:paraId="0A918FCE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транспортне системе и комбиновани транспорт</w:t>
            </w:r>
          </w:p>
          <w:p w14:paraId="0D46920E" w14:textId="77777777" w:rsidR="00997FBB" w:rsidRPr="00690836" w:rsidRDefault="00997FB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посебну процедуру код транспорта опасних материја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C9BF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14119A1A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025198A3" w14:textId="77777777" w:rsidR="00997FBB" w:rsidRPr="00690836" w:rsidRDefault="00997FBB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0F5959BE" w14:textId="77777777" w:rsidR="00997FBB" w:rsidRPr="00690836" w:rsidRDefault="00997FBB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8E29" w14:textId="77777777" w:rsidR="00997FBB" w:rsidRPr="00690836" w:rsidRDefault="00997FBB" w:rsidP="00997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025EBE53" w14:textId="77777777" w:rsidR="00997FBB" w:rsidRPr="00690836" w:rsidRDefault="00997FBB" w:rsidP="00997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07B81A59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3CD7718C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Игра улога</w:t>
            </w:r>
          </w:p>
          <w:p w14:paraId="302BCE95" w14:textId="77777777" w:rsidR="00997FBB" w:rsidRPr="00690836" w:rsidRDefault="00997FBB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A106AB" w14:textId="77777777" w:rsidR="00997FBB" w:rsidRPr="00690836" w:rsidRDefault="00997FBB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997FBB" w:rsidRPr="005037BB" w14:paraId="109359FC" w14:textId="77777777" w:rsidTr="00FD3344">
        <w:trPr>
          <w:trHeight w:val="17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DA6A8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F56BF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FF9D74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482A3C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88F10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997FBB" w:rsidRPr="005037BB" w14:paraId="4085BABC" w14:textId="77777777" w:rsidTr="00FD3344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EFD41C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A945E3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EAD7ED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026A7D5D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4A57F93B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2C0118DD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23AB41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106DB5B5" w14:textId="77777777" w:rsidR="00997FBB" w:rsidRPr="00690836" w:rsidRDefault="00997FBB" w:rsidP="00997FB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5BE0931B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51784F0B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0F7D49D7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548685B6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C47155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563C9807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6DA12FB0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5BAF6966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736B4EA2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14:paraId="76B4A239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AC04AD6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E03BD66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997FBB" w:rsidRPr="005037BB" w14:paraId="52220A95" w14:textId="77777777" w:rsidTr="00FD3344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599F7A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47FBB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9060A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D8402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997FBB" w:rsidRPr="005037BB" w14:paraId="25DC5455" w14:textId="77777777" w:rsidTr="00FD3344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DDFA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B695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4839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C0813B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2A9C1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B1CD4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1E0BB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B4584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AB6BB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69512A9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DBE98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499BD0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08F4794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997FBB" w:rsidRPr="005037BB" w14:paraId="3DD46066" w14:textId="77777777" w:rsidTr="00FD3344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9C10AE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38A7D8" w14:textId="77777777" w:rsidR="00997FBB" w:rsidRPr="005073D8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Послови међународне шпедиције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F1FE" w14:textId="77777777" w:rsidR="00997FBB" w:rsidRPr="00690836" w:rsidRDefault="00997FB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пословима међународне шпедиције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860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6B9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8BA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6374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02F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0BC1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74BF1B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997FBB" w:rsidRPr="005037BB" w14:paraId="4A2E7DA5" w14:textId="77777777" w:rsidTr="00FD3344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310FC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2F448D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65A71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C91832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B1F80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84F16C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997FBB" w:rsidRPr="005037BB" w14:paraId="30011CCE" w14:textId="77777777" w:rsidTr="00FD3344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9712BB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B6906F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FF3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Наведе правну регулативу међународног транспорта и међународне шпедиције</w:t>
            </w:r>
          </w:p>
          <w:p w14:paraId="11CF16CA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Класификује шпедитерске послове</w:t>
            </w:r>
          </w:p>
          <w:p w14:paraId="50AA0EFC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основне шпедитерске послове</w:t>
            </w:r>
          </w:p>
          <w:p w14:paraId="270DBDF4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предрадње шпедитерског посла</w:t>
            </w:r>
          </w:p>
          <w:p w14:paraId="553CFC67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наименовање робе по царинској тарифи – тарифирање</w:t>
            </w:r>
          </w:p>
          <w:p w14:paraId="1FABCF31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извршење шпедитерског посла извоза</w:t>
            </w:r>
          </w:p>
          <w:p w14:paraId="1D384120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Објасни извршење шпедитерског посла увоза</w:t>
            </w:r>
          </w:p>
          <w:p w14:paraId="1227368E" w14:textId="77777777" w:rsidR="00997FBB" w:rsidRPr="00690836" w:rsidRDefault="00997FB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специјалне шпедитерске послове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9578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7EC6D2B0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2C8DAFB0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5299AF41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6CE532EB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4733" w14:textId="77777777" w:rsidR="00997FBB" w:rsidRPr="00690836" w:rsidRDefault="00997FBB" w:rsidP="00997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23BB43AD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621FF6A6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7F461DFC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3FF94B07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Играње улога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C01665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9280C24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06686B0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849DDF7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4D4FFE9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A6A4371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9AA2FEC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0FD63D3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3EB6F7E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A210673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97FBB" w:rsidRPr="005037BB" w14:paraId="5FFC32AA" w14:textId="77777777" w:rsidTr="00FD3344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BAD910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260690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D6B4A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DD4B8C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A834B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997FBB" w:rsidRPr="005037BB" w14:paraId="33E9BB22" w14:textId="77777777" w:rsidTr="00FD3344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309532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D89F85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6C6A90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0640E777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02FC68D8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284EEB2E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A10CD7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1B768FBD" w14:textId="77777777" w:rsidR="00997FBB" w:rsidRPr="00690836" w:rsidRDefault="00997FBB" w:rsidP="00997FB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2E751469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5C9CD650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07D6908F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4D747B17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A30397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70CD7059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145C04E4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29344A5D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561599B7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14:paraId="15B6E9B5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53091A2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34FB543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997FBB" w:rsidRPr="005037BB" w14:paraId="52491C1F" w14:textId="77777777" w:rsidTr="00FD3344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BCE17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365F4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B30E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602A72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997FBB" w:rsidRPr="005037BB" w14:paraId="062CFE67" w14:textId="77777777" w:rsidTr="00FD3344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C0C1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90BF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A0B1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596DB5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D29691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E6FC0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5FCA6D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E5737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8B7B1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9FDF98B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5B41A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AF3978A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3E094F1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997FBB" w:rsidRPr="005037BB" w14:paraId="378ED0A1" w14:textId="77777777" w:rsidTr="00FD3344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287A5B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EAACBB" w14:textId="77777777" w:rsidR="00997FBB" w:rsidRPr="005073D8" w:rsidRDefault="00997FBB" w:rsidP="00FD33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Документација и транспорт у шпедицији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F51" w14:textId="2FE3E3F8" w:rsidR="00997FBB" w:rsidRPr="00690836" w:rsidRDefault="00997FBB" w:rsidP="0069083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Оспособљавање ученика за коришћење одговарајће документације у транспорту и шпедицији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19A1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223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3A99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D64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26D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B5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B2C079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997FBB" w:rsidRPr="005037BB" w14:paraId="04B411EC" w14:textId="77777777" w:rsidTr="00FD3344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66EE6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397986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F7C8D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E0E50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BF2039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440D04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997FBB" w:rsidRPr="005037BB" w14:paraId="7042EF46" w14:textId="77777777" w:rsidTr="00FD3344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B203872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22193F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9B1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 xml:space="preserve"> Објасни транспортна документа</w:t>
            </w:r>
          </w:p>
          <w:p w14:paraId="0EF6830C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шпедитерска документа</w:t>
            </w:r>
          </w:p>
          <w:p w14:paraId="220E0B60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534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49552FA0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6410EEC1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78A455F3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5382446F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B96" w14:textId="77777777" w:rsidR="00997FBB" w:rsidRPr="00690836" w:rsidRDefault="00997FBB" w:rsidP="00997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52C89D98" w14:textId="77777777" w:rsidR="00997FBB" w:rsidRPr="00690836" w:rsidRDefault="00997FBB" w:rsidP="00997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7552C3D5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032FA6A3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56187030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0294CB64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Игра улога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4B7FAA" w14:textId="77777777" w:rsidR="00997FBB" w:rsidRPr="00251914" w:rsidRDefault="00997FBB" w:rsidP="00FD3344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86D6969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871CB05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0864B8B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B0CED56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9F9CDEA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F5D6367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CBB0E49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F1FABE8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69A15CB" w14:textId="5319C411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97FBB" w:rsidRPr="005037BB" w14:paraId="244C2D8D" w14:textId="77777777" w:rsidTr="00FD3344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E24B29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6A521D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DD03CA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E753B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84876D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997FBB" w:rsidRPr="005037BB" w14:paraId="2E02E2BA" w14:textId="77777777" w:rsidTr="00FD3344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7C429B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13F99E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5BFCE9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000260AC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76435AC8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10FEA29F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B167AF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17E367B6" w14:textId="77777777" w:rsidR="00997FBB" w:rsidRPr="00690836" w:rsidRDefault="00997FBB" w:rsidP="00997FB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0A0E815E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6985BB3A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4A6C963B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42CC406E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D0A47D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4F4311CC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5B0E9666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59ACB858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5228FA62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14:paraId="091A6975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54C578A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CC71F26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997FBB" w:rsidRPr="005037BB" w14:paraId="308B520E" w14:textId="77777777" w:rsidTr="00FD3344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C0BF0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6D57F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D58D0E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912D7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997FBB" w:rsidRPr="005037BB" w14:paraId="1C0CE32B" w14:textId="77777777" w:rsidTr="00FD3344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B2A8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D37D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102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80085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CC0F8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C6A6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0C0D9A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72885D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6333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C46F61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5B5335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5F93C7FB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436BDD12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997FBB" w:rsidRPr="005037BB" w14:paraId="33099393" w14:textId="77777777" w:rsidTr="00FD3344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73A41D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6BCEEB" w14:textId="77777777" w:rsidR="00997FBB" w:rsidRPr="005073D8" w:rsidRDefault="00997FBB" w:rsidP="00FD33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Транспортно осигурање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D3CE" w14:textId="77777777" w:rsidR="00997FBB" w:rsidRPr="00690836" w:rsidRDefault="00997FBB" w:rsidP="00997FB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основним појмовима транспортног осигурања</w:t>
            </w:r>
          </w:p>
          <w:p w14:paraId="68E355C8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D29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CB2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E74A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D92C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5E48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5D9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756753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997FBB" w:rsidRPr="005037BB" w14:paraId="1B3E6AC8" w14:textId="77777777" w:rsidTr="00FD3344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6F3FA1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E8BE91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E3B647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D48BC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0202F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37A840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997FBB" w:rsidRPr="00251914" w14:paraId="1A5DF194" w14:textId="77777777" w:rsidTr="00FD3344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49331BB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E799D0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BA53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значај осигурања робе</w:t>
            </w:r>
          </w:p>
          <w:p w14:paraId="656CBBFF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Наброји врсте осигурања робе</w:t>
            </w:r>
          </w:p>
          <w:p w14:paraId="1775082C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транспортно осигурање</w:t>
            </w:r>
          </w:p>
          <w:p w14:paraId="7FC72DFD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Наведе ризике у међународном транспорту робе</w:t>
            </w:r>
          </w:p>
          <w:p w14:paraId="173C30FC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уговарање осигурања и накнаду штете</w:t>
            </w:r>
          </w:p>
          <w:p w14:paraId="7B2FE093" w14:textId="77777777" w:rsidR="00997FBB" w:rsidRPr="00690836" w:rsidRDefault="00997FBB" w:rsidP="00997FB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bCs/>
                <w:lang w:val="sr-Cyrl-RS"/>
              </w:rPr>
              <w:t>Објасни реосигурање</w:t>
            </w:r>
          </w:p>
          <w:p w14:paraId="76C76DF8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CBFD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40E87D5B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321DDABC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3E5D2D7F" w14:textId="77777777" w:rsidR="00997FBB" w:rsidRPr="00690836" w:rsidRDefault="00997FBB" w:rsidP="00997FB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17A73AC1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BAE2" w14:textId="77777777" w:rsidR="00997FBB" w:rsidRPr="00690836" w:rsidRDefault="00997FBB" w:rsidP="00997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765F2F7D" w14:textId="77777777" w:rsidR="00997FBB" w:rsidRPr="00690836" w:rsidRDefault="00997FBB" w:rsidP="00997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3CADC1E0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0F384C4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49393D9A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33FD1417" w14:textId="77777777" w:rsidR="00997FBB" w:rsidRPr="00690836" w:rsidRDefault="00997FBB" w:rsidP="00997FB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Игра улога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F8735A" w14:textId="77777777" w:rsidR="00997FBB" w:rsidRPr="00251914" w:rsidRDefault="00997FBB" w:rsidP="00FD3344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C6DF1A0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0DB6E3A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D207E84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2A24075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58F8C51" w14:textId="77777777" w:rsidR="00997FBB" w:rsidRPr="00251914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F98EDA8" w14:textId="77777777" w:rsidR="00997F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DD2AAE5" w14:textId="77777777" w:rsidR="00690836" w:rsidRDefault="0069083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9CACE2A" w14:textId="77777777" w:rsidR="00690836" w:rsidRDefault="0069083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18F1BC7" w14:textId="77777777" w:rsidR="00690836" w:rsidRDefault="0069083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7A5BC42" w14:textId="77777777" w:rsidR="00690836" w:rsidRDefault="0069083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8ED157B" w14:textId="5F6D1AB0" w:rsidR="00690836" w:rsidRPr="00251914" w:rsidRDefault="0069083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97FBB" w:rsidRPr="005037BB" w14:paraId="7AC38863" w14:textId="77777777" w:rsidTr="00FD3344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098D7D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85BC45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945DF6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E5775C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21122F" w14:textId="77777777" w:rsidR="00997FBB" w:rsidRPr="005037BB" w:rsidRDefault="00997FB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997FBB" w:rsidRPr="005037BB" w14:paraId="18DB6BBD" w14:textId="77777777" w:rsidTr="00FD3344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542CB6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440793" w14:textId="77777777" w:rsidR="00997FBB" w:rsidRPr="005037BB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E37ADB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67ECDEFA" w14:textId="77777777" w:rsidR="00997FBB" w:rsidRPr="00690836" w:rsidRDefault="00997FBB" w:rsidP="00997FB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0532F83D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0F69E05B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hAnsi="Times New Roman" w:cs="Times New Roman"/>
                <w:lang w:val="sr-Cyrl-RS"/>
              </w:rPr>
              <w:t xml:space="preserve">Документација 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D0AC44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3F6DA929" w14:textId="77777777" w:rsidR="00997FBB" w:rsidRPr="00690836" w:rsidRDefault="00997FBB" w:rsidP="00997FB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6CFF587E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1AF2C85F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6EFD9BE2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12520FDC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372DFB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6CEBE5D3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30DCC25E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20196D96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0A8DDA61" w14:textId="77777777" w:rsidR="00997FBB" w:rsidRPr="00690836" w:rsidRDefault="00997FBB" w:rsidP="00997FB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90836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14:paraId="7EFF6844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74FFF47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30102F6" w14:textId="77777777" w:rsidR="00997FBB" w:rsidRPr="00690836" w:rsidRDefault="00997FB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</w:tbl>
    <w:p w14:paraId="6C7A5767" w14:textId="02EFEBA0" w:rsidR="000D1708" w:rsidRDefault="000D1708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DA0C315" w14:textId="0145180B" w:rsidR="00504E94" w:rsidRDefault="00504E94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A424B6" w:rsidRPr="00A424B6" w14:paraId="1103A44D" w14:textId="77777777" w:rsidTr="00FD334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ECD2F3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A1F8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424B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A424B6" w:rsidRPr="00A424B6" w14:paraId="63F0C1DD" w14:textId="77777777" w:rsidTr="00FD334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C2E587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57C9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Статистика</w:t>
            </w:r>
          </w:p>
        </w:tc>
      </w:tr>
      <w:tr w:rsidR="00A424B6" w:rsidRPr="00A424B6" w14:paraId="4306C549" w14:textId="77777777" w:rsidTr="00FD334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4A2144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E95A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A424B6" w:rsidRPr="00A424B6" w14:paraId="03EB5A8D" w14:textId="77777777" w:rsidTr="00FD334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CB6612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B79A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424B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A424B6" w:rsidRPr="00A424B6" w14:paraId="2AAAC914" w14:textId="77777777" w:rsidTr="00FD334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FD9143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A076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A424B6" w:rsidRPr="00A424B6" w14:paraId="23CBB22D" w14:textId="77777777" w:rsidTr="00FD334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4F0C1A1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CB0C6" w14:textId="77777777" w:rsidR="00A424B6" w:rsidRPr="00A424B6" w:rsidRDefault="00A424B6" w:rsidP="007D66B0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Жижић др Милева, Ловрић др Миодраг и Павличић др Дубравка: Методи статистичке анализе, Економски факултет, Београд, 1997.  </w:t>
            </w:r>
          </w:p>
          <w:p w14:paraId="3B665CD1" w14:textId="77777777" w:rsidR="00A424B6" w:rsidRPr="00A424B6" w:rsidRDefault="00A424B6" w:rsidP="007D66B0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Жижић др Милева, Видић Марија, Статистика за економску, угоститељско-туристичку и правну и биротехничку школу, Завод за уџбенике и наставна средства Београд, Завод за уџбенике Нови Сад и Завод за школство Подгорица, 1994 год.</w:t>
            </w:r>
          </w:p>
          <w:p w14:paraId="6103A34D" w14:textId="77777777" w:rsidR="00A424B6" w:rsidRPr="00A424B6" w:rsidRDefault="00A424B6" w:rsidP="007D66B0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Републички завод за статистику: Статистичке публикације</w:t>
            </w:r>
          </w:p>
          <w:p w14:paraId="639CB7F5" w14:textId="77777777" w:rsidR="00A424B6" w:rsidRPr="00A424B6" w:rsidRDefault="00A424B6" w:rsidP="007D66B0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Савезни завод за статистику: Статистичке публикације</w:t>
            </w:r>
          </w:p>
          <w:p w14:paraId="0E4A1CEE" w14:textId="77777777" w:rsidR="00A424B6" w:rsidRPr="00A424B6" w:rsidRDefault="00A424B6" w:rsidP="007D66B0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Маричић Драган, Сарделић Мирослав: Пословна</w:t>
            </w: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</w:t>
            </w:r>
            <w:r w:rsidRPr="00A424B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информатика за  трећи разред економске школе</w:t>
            </w:r>
          </w:p>
          <w:p w14:paraId="7D94A089" w14:textId="47B25B2D" w:rsidR="00A424B6" w:rsidRPr="00A424B6" w:rsidRDefault="00A424B6" w:rsidP="007D66B0">
            <w:pPr>
              <w:pStyle w:val="ListParagraph"/>
              <w:numPr>
                <w:ilvl w:val="0"/>
                <w:numId w:val="57"/>
              </w:numPr>
              <w:jc w:val="both"/>
              <w:rPr>
                <w:bCs/>
                <w:lang w:val="sr-Cyrl-CS"/>
              </w:rPr>
            </w:pPr>
            <w:r w:rsidRPr="00A424B6">
              <w:rPr>
                <w:rFonts w:eastAsia="Calibri"/>
                <w:bCs/>
                <w:lang w:val="sr-Cyrl-RS"/>
              </w:rPr>
              <w:t>Радмила Драгутиновић-Митровић</w:t>
            </w:r>
            <w:r w:rsidRPr="00A424B6">
              <w:rPr>
                <w:rFonts w:eastAsia="Calibri"/>
                <w:bCs/>
                <w:lang w:val="ru-RU"/>
              </w:rPr>
              <w:t xml:space="preserve">:Статистика за </w:t>
            </w:r>
            <w:r w:rsidRPr="00A424B6">
              <w:rPr>
                <w:rFonts w:eastAsia="Calibri"/>
                <w:bCs/>
                <w:lang w:val="sr-Latn-RS"/>
              </w:rPr>
              <w:t xml:space="preserve">III </w:t>
            </w:r>
            <w:r w:rsidRPr="00A424B6">
              <w:rPr>
                <w:rFonts w:eastAsia="Calibri"/>
                <w:bCs/>
                <w:lang w:val="sr-Cyrl-RS"/>
              </w:rPr>
              <w:t xml:space="preserve">и </w:t>
            </w:r>
            <w:r w:rsidRPr="00A424B6">
              <w:rPr>
                <w:rFonts w:eastAsia="Calibri"/>
                <w:bCs/>
                <w:lang w:val="sr-Latn-RS"/>
              </w:rPr>
              <w:t xml:space="preserve">IV </w:t>
            </w:r>
            <w:r w:rsidRPr="00A424B6">
              <w:rPr>
                <w:rFonts w:eastAsia="Calibri"/>
                <w:bCs/>
                <w:lang w:val="sr-Cyrl-RS"/>
              </w:rPr>
              <w:t>разред средње стручне школе, ДАТА СТАТУС,2013.</w:t>
            </w:r>
          </w:p>
          <w:p w14:paraId="49DFA50D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</w:p>
        </w:tc>
      </w:tr>
      <w:tr w:rsidR="00A424B6" w:rsidRPr="00A424B6" w14:paraId="2060D38F" w14:textId="77777777" w:rsidTr="00FD3344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7F22A4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24B6" w:rsidRPr="00A424B6" w14:paraId="6FD77DE7" w14:textId="77777777" w:rsidTr="00FD334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A0D09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6F212C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8798B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3B73D4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24B6" w:rsidRPr="00A424B6" w14:paraId="6B09673A" w14:textId="77777777" w:rsidTr="00FD334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0AB8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FBCD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C1D7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E0AD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F249EC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0AB394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983497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268069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92A23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72736D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C3206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BEB003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7733D7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24B6" w:rsidRPr="00A424B6" w14:paraId="44A1BDFE" w14:textId="77777777" w:rsidTr="00FD334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2C9FEF9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478DAA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 у статистику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296" w14:textId="77777777" w:rsidR="00A424B6" w:rsidRPr="00A424B6" w:rsidRDefault="00A424B6" w:rsidP="00A424B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bCs/>
                <w:lang w:val="sr-Cyrl-CS"/>
              </w:rPr>
              <w:t>Стицање основних знања о статистици и основним статистичким појмовима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F9D6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5C50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2D2D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CF19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AAF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274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8DE54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24B6" w:rsidRPr="00A424B6" w14:paraId="3EA4F815" w14:textId="77777777" w:rsidTr="00FD334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029404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F50FA7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666E5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A38599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492CCD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4895BB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24B6" w:rsidRPr="00A424B6" w14:paraId="7A31503F" w14:textId="77777777" w:rsidTr="00FD334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CE0C9A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C65B04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7F2" w14:textId="77777777" w:rsidR="00A424B6" w:rsidRPr="00A424B6" w:rsidRDefault="00A424B6" w:rsidP="007D66B0">
            <w:pPr>
              <w:numPr>
                <w:ilvl w:val="0"/>
                <w:numId w:val="58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l-SI"/>
              </w:rPr>
            </w:pPr>
            <w:r w:rsidRPr="00A424B6">
              <w:rPr>
                <w:rFonts w:ascii="Times New Roman" w:hAnsi="Times New Roman" w:cs="Times New Roman"/>
                <w:bCs/>
                <w:lang w:val="sr-Cyrl-CS"/>
              </w:rPr>
              <w:t>Дефинише појам статистике</w:t>
            </w:r>
          </w:p>
          <w:p w14:paraId="3338038B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Наведе предмет статистичког истраживања</w:t>
            </w:r>
          </w:p>
          <w:p w14:paraId="06ECC32A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Наведе области статистике</w:t>
            </w:r>
          </w:p>
          <w:p w14:paraId="4407E9AA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основни скуп</w:t>
            </w:r>
          </w:p>
          <w:p w14:paraId="7E9BFC91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узорак</w:t>
            </w:r>
          </w:p>
          <w:p w14:paraId="41353066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Објасни значење јединице посматрања</w:t>
            </w:r>
          </w:p>
          <w:p w14:paraId="308E9E49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Објасни значење појма „променљива“</w:t>
            </w:r>
          </w:p>
          <w:p w14:paraId="6A5B1934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Објасни значење појма податак</w:t>
            </w:r>
          </w:p>
          <w:p w14:paraId="43E2D30E" w14:textId="77777777" w:rsidR="00A424B6" w:rsidRPr="00A424B6" w:rsidRDefault="00A424B6" w:rsidP="007D66B0">
            <w:pPr>
              <w:numPr>
                <w:ilvl w:val="0"/>
                <w:numId w:val="59"/>
              </w:num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Разликује структурне и временске серије</w:t>
            </w:r>
          </w:p>
          <w:p w14:paraId="6FC7A0E4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Наведе изворе података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EBE" w14:textId="77777777" w:rsidR="00A424B6" w:rsidRPr="00A424B6" w:rsidRDefault="00A424B6" w:rsidP="00FD3344">
            <w:pPr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E97D8DC" w14:textId="77777777" w:rsidR="00A424B6" w:rsidRPr="00A424B6" w:rsidRDefault="00A424B6" w:rsidP="00FD3344">
            <w:pPr>
              <w:rPr>
                <w:rFonts w:ascii="Times New Roman" w:hAnsi="Times New Roman" w:cs="Times New Roman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26767F6" w14:textId="77777777" w:rsidR="00A424B6" w:rsidRPr="00A424B6" w:rsidRDefault="00A424B6" w:rsidP="00A424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FB8A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0ABDDFA9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313A1A0E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14:paraId="1D0665C0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197A4859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14:paraId="033650C2" w14:textId="77777777" w:rsidR="00A424B6" w:rsidRPr="00A424B6" w:rsidRDefault="00A424B6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C4CE75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A424B6" w:rsidRPr="00A424B6" w14:paraId="2F9EB664" w14:textId="77777777" w:rsidTr="00FD334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E06763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EB2D63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390270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1F4380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6D63E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24B6" w:rsidRPr="00A424B6" w14:paraId="544D39D0" w14:textId="77777777" w:rsidTr="00FD334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C7DE96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B30C89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F4E147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6C731DDB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14:paraId="174D5C30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0DD65A35" w14:textId="77777777" w:rsidR="00A424B6" w:rsidRPr="00A424B6" w:rsidRDefault="00A424B6" w:rsidP="00A424B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4F62A4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књиговодство</w:t>
            </w:r>
          </w:p>
          <w:p w14:paraId="4788210B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предузетништво</w:t>
            </w:r>
          </w:p>
          <w:p w14:paraId="4C687963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14:paraId="5F05B55D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 са електронским пословањем</w:t>
            </w:r>
          </w:p>
          <w:p w14:paraId="0CFD50EC" w14:textId="77777777" w:rsidR="00A424B6" w:rsidRPr="00A424B6" w:rsidRDefault="00A424B6" w:rsidP="00A424B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  <w:p w14:paraId="5B3596CA" w14:textId="77777777" w:rsidR="00A424B6" w:rsidRDefault="00A424B6" w:rsidP="00A4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41B0858" w14:textId="77777777" w:rsidR="00A424B6" w:rsidRDefault="00A424B6" w:rsidP="00A4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742F6AF" w14:textId="77777777" w:rsidR="00A424B6" w:rsidRDefault="00A424B6" w:rsidP="00A4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03F1EA7" w14:textId="77777777" w:rsidR="00A424B6" w:rsidRDefault="00A424B6" w:rsidP="00A4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90B87EC" w14:textId="125C0BD8" w:rsidR="00A424B6" w:rsidRPr="00A424B6" w:rsidRDefault="00A424B6" w:rsidP="00A4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6A7274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70B5A095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02DE692C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97565F9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14:paraId="17D5C2A6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7E9925D4" w14:textId="77777777" w:rsidR="00A424B6" w:rsidRPr="00A424B6" w:rsidRDefault="00A424B6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24B6" w:rsidRPr="00A424B6" w14:paraId="4885A9BA" w14:textId="77777777" w:rsidTr="00FD334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AFCDE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7A3177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C87E5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A2CC54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24B6" w:rsidRPr="00A424B6" w14:paraId="204AB361" w14:textId="77777777" w:rsidTr="00FD334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1E09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1477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0DD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E4AA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22C93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F4E9D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BB4F8B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7660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4309C4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DA868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670F0E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B9602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5AAB0BB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24B6" w:rsidRPr="00A424B6" w14:paraId="491975DE" w14:textId="77777777" w:rsidTr="00FD334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D0419D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7218C7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Дескриптивна статистика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22A" w14:textId="77777777" w:rsidR="00A424B6" w:rsidRPr="00A424B6" w:rsidRDefault="00A424B6" w:rsidP="007D66B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Стицање основних знања о прикупљању,сређивању,обради и приказивању података</w:t>
            </w:r>
          </w:p>
          <w:p w14:paraId="32A7803D" w14:textId="70DF9078" w:rsidR="00A424B6" w:rsidRPr="00A424B6" w:rsidRDefault="00A424B6" w:rsidP="007D66B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Стицање основних знања о мерама централне тенденције и мерама дисперзије, као и могућностима њихове примене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D8C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39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5873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39  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FF8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063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07D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099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19D55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24B6" w:rsidRPr="00A424B6" w14:paraId="0F688BA3" w14:textId="77777777" w:rsidTr="00FD334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CB9FA2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B80FD3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43E2CE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0A17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1E7D7D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C0ED9E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424B6" w:rsidRPr="00A424B6" w14:paraId="00021BA1" w14:textId="77777777" w:rsidTr="00FD334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C19966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26A5D5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DD08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Доведе у везу прикупљање, сређивање и обраду података</w:t>
            </w:r>
          </w:p>
          <w:p w14:paraId="0C90511A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циљ истраживања</w:t>
            </w:r>
          </w:p>
          <w:p w14:paraId="17841A14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Наведе врсте мерних скала</w:t>
            </w:r>
          </w:p>
          <w:p w14:paraId="41E93D9E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Наведе методе прикупљања података</w:t>
            </w:r>
          </w:p>
          <w:p w14:paraId="2BEDB3C3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Објасни различите методе прикупљања података</w:t>
            </w:r>
          </w:p>
          <w:p w14:paraId="5915FFC1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Разликује серије структуре и временске серије</w:t>
            </w:r>
          </w:p>
          <w:p w14:paraId="3C0166A1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 xml:space="preserve">Направи одговарајуће статистичке табеле у функцији статистичког истраживања </w:t>
            </w:r>
          </w:p>
          <w:p w14:paraId="1CCB0E53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 xml:space="preserve">Илуструје графички посматрану појаву у правоугаоном </w:t>
            </w:r>
            <w:r w:rsidRPr="00A424B6">
              <w:rPr>
                <w:rFonts w:ascii="Times New Roman" w:hAnsi="Times New Roman" w:cs="Times New Roman"/>
              </w:rPr>
              <w:t>координатном систему коришћењем софтвера</w:t>
            </w:r>
          </w:p>
          <w:p w14:paraId="34F145D8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Илуструје графички посматрану појаву у ван координатном систему коришћењем софтвера</w:t>
            </w:r>
          </w:p>
          <w:p w14:paraId="27113215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 xml:space="preserve">Одреди адекватну врсту графичког приказа за презентацију различитих </w:t>
            </w:r>
            <w:r w:rsidRPr="00A424B6">
              <w:rPr>
                <w:rFonts w:ascii="Times New Roman" w:hAnsi="Times New Roman" w:cs="Times New Roman"/>
                <w:lang w:val="sr-Cyrl-CS"/>
              </w:rPr>
              <w:lastRenderedPageBreak/>
              <w:t>резултата статистичког истраживања</w:t>
            </w:r>
          </w:p>
          <w:p w14:paraId="59BB1576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Наведе мере централне тенденције негруписаних података</w:t>
            </w:r>
          </w:p>
          <w:p w14:paraId="793334CB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аритметичку средину негруписаних података</w:t>
            </w:r>
          </w:p>
          <w:p w14:paraId="3C7D4349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медијану као меру централне тенденције</w:t>
            </w:r>
          </w:p>
          <w:p w14:paraId="2C8B24F5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модус као меру централне тенденције</w:t>
            </w:r>
          </w:p>
          <w:p w14:paraId="711591E2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Доведе у везу однос између аритметичке средине, медијане и модуса</w:t>
            </w:r>
          </w:p>
          <w:p w14:paraId="638A84DC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Наведе мере дисперзије негруписаних података</w:t>
            </w:r>
          </w:p>
          <w:p w14:paraId="5417CC34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интервал варијације</w:t>
            </w:r>
          </w:p>
          <w:p w14:paraId="3001D064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варијансу</w:t>
            </w:r>
          </w:p>
          <w:p w14:paraId="50A45C93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стандардну девијацију</w:t>
            </w:r>
          </w:p>
          <w:p w14:paraId="4C8061D9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Објасни аритметичку средину, варијанску и стандардну девијацију груписаних података</w:t>
            </w:r>
          </w:p>
          <w:p w14:paraId="743691A1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геометријску средину</w:t>
            </w:r>
          </w:p>
          <w:p w14:paraId="6C7DB87C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Дефинише хармонијску средину</w:t>
            </w:r>
          </w:p>
          <w:p w14:paraId="2E1B5593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Израчуна мере централне тенденције коришћењем софтвера</w:t>
            </w:r>
          </w:p>
          <w:p w14:paraId="69AEAADD" w14:textId="77777777" w:rsidR="00A424B6" w:rsidRPr="00A424B6" w:rsidRDefault="00A424B6" w:rsidP="007D66B0">
            <w:pPr>
              <w:numPr>
                <w:ilvl w:val="1"/>
                <w:numId w:val="61"/>
              </w:num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Израчуна мере дисперзије коришћењем софтвера</w:t>
            </w:r>
          </w:p>
          <w:p w14:paraId="6CDDBE8B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Анализира на конкретним примерима израчунате мере централне тенденције и мере дисперзије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C7AB" w14:textId="77777777" w:rsidR="00A424B6" w:rsidRPr="00A424B6" w:rsidRDefault="00A424B6" w:rsidP="00A424B6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A424B6">
              <w:rPr>
                <w:sz w:val="22"/>
                <w:szCs w:val="22"/>
                <w:lang w:val="sr-Cyrl-CS"/>
              </w:rPr>
              <w:lastRenderedPageBreak/>
              <w:t>Фронтални</w:t>
            </w:r>
          </w:p>
          <w:p w14:paraId="6A6FB79F" w14:textId="77777777" w:rsidR="00A424B6" w:rsidRPr="00A424B6" w:rsidRDefault="00A424B6" w:rsidP="00A424B6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sz w:val="22"/>
                <w:szCs w:val="22"/>
              </w:rPr>
            </w:pPr>
            <w:r w:rsidRPr="00A424B6">
              <w:rPr>
                <w:sz w:val="22"/>
                <w:szCs w:val="22"/>
                <w:lang w:val="sr-Cyrl-CS"/>
              </w:rPr>
              <w:t>Индивидуални</w:t>
            </w:r>
          </w:p>
          <w:p w14:paraId="5AE43A0F" w14:textId="77777777" w:rsidR="00A424B6" w:rsidRPr="00A424B6" w:rsidRDefault="00A424B6" w:rsidP="00A424B6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sz w:val="22"/>
                <w:szCs w:val="22"/>
              </w:rPr>
            </w:pPr>
            <w:r w:rsidRPr="00A424B6">
              <w:rPr>
                <w:sz w:val="22"/>
                <w:szCs w:val="22"/>
                <w:lang w:val="sr-Cyrl-CS"/>
              </w:rPr>
              <w:t>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2F7D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4FEE8050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0BBD55DB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14:paraId="79937ADC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29DD54FE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14:paraId="2B124C8C" w14:textId="77777777" w:rsidR="00A424B6" w:rsidRPr="00A424B6" w:rsidRDefault="00A424B6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0F5A24" w14:textId="77777777" w:rsidR="00A424B6" w:rsidRPr="00A424B6" w:rsidRDefault="00A424B6" w:rsidP="00A424B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24B6" w:rsidRPr="00A424B6" w14:paraId="67E5DFDB" w14:textId="77777777" w:rsidTr="00FD334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EAAF66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57D9F0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50939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3B0C07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49524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424B6" w:rsidRPr="00A424B6" w14:paraId="6EBA82A0" w14:textId="77777777" w:rsidTr="00FD334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C9B6A3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708280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4B48F0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3339C9F9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14:paraId="4B06246E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45B07B09" w14:textId="77777777" w:rsidR="00A424B6" w:rsidRPr="00A424B6" w:rsidRDefault="00A424B6" w:rsidP="00A424B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 xml:space="preserve">       </w:t>
            </w:r>
            <w:r w:rsidRPr="00A424B6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6CD167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књиговодство</w:t>
            </w:r>
          </w:p>
          <w:p w14:paraId="4FAA1AAF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предузетништво</w:t>
            </w:r>
          </w:p>
          <w:p w14:paraId="4BCE833D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14:paraId="4C8DA8EE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 xml:space="preserve">пословна информатика са </w:t>
            </w:r>
            <w:r w:rsidRPr="00A424B6">
              <w:rPr>
                <w:rFonts w:ascii="Times New Roman" w:hAnsi="Times New Roman" w:cs="Times New Roman"/>
                <w:lang w:val="sr-Cyrl-CS"/>
              </w:rPr>
              <w:lastRenderedPageBreak/>
              <w:t>електронским пословањем</w:t>
            </w:r>
          </w:p>
          <w:p w14:paraId="71969045" w14:textId="77777777" w:rsidR="00A424B6" w:rsidRPr="00A424B6" w:rsidRDefault="00A424B6" w:rsidP="00A424B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2990CB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lastRenderedPageBreak/>
              <w:t>тест</w:t>
            </w:r>
          </w:p>
          <w:p w14:paraId="2DA47A9D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1A009BB9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462D503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14:paraId="7E928E88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lastRenderedPageBreak/>
              <w:t>тест практичних вештина</w:t>
            </w:r>
          </w:p>
          <w:p w14:paraId="5772EB52" w14:textId="77777777" w:rsidR="00A424B6" w:rsidRPr="00A424B6" w:rsidRDefault="00A424B6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A424B6" w:rsidRPr="00A424B6" w14:paraId="08FBC08A" w14:textId="77777777" w:rsidTr="00FD334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22C2A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D4FA70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98507C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548EEC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24B6" w:rsidRPr="00A424B6" w14:paraId="6C262516" w14:textId="77777777" w:rsidTr="00FD334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2894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8352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9430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AE68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D9C05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5F0B9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0DEEC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D4C4F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964C7E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016029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D2A4F7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0F67A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2095C4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24B6" w:rsidRPr="00A424B6" w14:paraId="7B909730" w14:textId="77777777" w:rsidTr="00FD334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E69A705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A424B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391F32" w14:textId="77777777" w:rsidR="00A424B6" w:rsidRPr="00A424B6" w:rsidRDefault="00A424B6" w:rsidP="00FD334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Проста линеарна регресија и корелација</w:t>
            </w:r>
          </w:p>
          <w:p w14:paraId="586E735D" w14:textId="77777777" w:rsidR="00A424B6" w:rsidRPr="00A424B6" w:rsidRDefault="00A424B6" w:rsidP="00FD33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AB73" w14:textId="77777777" w:rsidR="00A424B6" w:rsidRPr="00A424B6" w:rsidRDefault="00A424B6" w:rsidP="00A424B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Стицање основних знања о простој линераној регресији и корелацији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2D80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4F5A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3751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EF9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A961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319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639D27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24B6" w:rsidRPr="00A424B6" w14:paraId="58E3F891" w14:textId="77777777" w:rsidTr="00FD334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050B37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8C23B5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2B1CA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AB86D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00A77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7E71E3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A424B6" w:rsidRPr="00A424B6" w14:paraId="45F5EB62" w14:textId="77777777" w:rsidTr="00FD334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C3AA1E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6219C4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3804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 xml:space="preserve">наведе циљеве регресионе и корелационе анализе </w:t>
            </w:r>
          </w:p>
          <w:p w14:paraId="5C08B3B0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појам регресије, односно линеарног регресионог модела</w:t>
            </w:r>
          </w:p>
          <w:p w14:paraId="54E256A8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дијаграм распршености (растурања)</w:t>
            </w:r>
          </w:p>
          <w:p w14:paraId="0A233E35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објасни метод најмањих квадрата</w:t>
            </w:r>
          </w:p>
          <w:p w14:paraId="05161C33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наведе могућности примене просте линеране регресије</w:t>
            </w:r>
          </w:p>
          <w:p w14:paraId="3C4472B2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стандардну грешку регресије</w:t>
            </w:r>
          </w:p>
          <w:p w14:paraId="28F0E9E9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коефицијент детерминације</w:t>
            </w:r>
          </w:p>
          <w:p w14:paraId="3D4A61EB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линеарну корелацију</w:t>
            </w:r>
          </w:p>
          <w:p w14:paraId="699B38C7" w14:textId="77777777" w:rsidR="00A424B6" w:rsidRPr="00A424B6" w:rsidRDefault="00A424B6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коефицијент просте линеарне корелације</w:t>
            </w:r>
          </w:p>
          <w:p w14:paraId="1D51F1E6" w14:textId="77777777" w:rsidR="00A424B6" w:rsidRPr="00A424B6" w:rsidRDefault="00A424B6" w:rsidP="00A424B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 xml:space="preserve">анализира на конкретном примеру </w:t>
            </w:r>
            <w:r w:rsidRPr="00A424B6">
              <w:rPr>
                <w:rFonts w:ascii="Times New Roman" w:hAnsi="Times New Roman" w:cs="Times New Roman"/>
                <w:lang w:val="sr-Cyrl-RS"/>
              </w:rPr>
              <w:t>у</w:t>
            </w:r>
            <w:r w:rsidRPr="00A424B6">
              <w:rPr>
                <w:rFonts w:ascii="Times New Roman" w:hAnsi="Times New Roman" w:cs="Times New Roman"/>
              </w:rPr>
              <w:t>потребу простог линераног регресионог модела коришћењем софтвера</w:t>
            </w:r>
          </w:p>
          <w:p w14:paraId="215EE572" w14:textId="77777777" w:rsidR="00A424B6" w:rsidRDefault="00A424B6" w:rsidP="00A42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FB4800" w14:textId="77777777" w:rsidR="00A424B6" w:rsidRDefault="00A424B6" w:rsidP="00A42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C571235" w14:textId="77777777" w:rsidR="00A424B6" w:rsidRDefault="00A424B6" w:rsidP="00A42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DE2448" w14:textId="0D1150D7" w:rsidR="00A424B6" w:rsidRPr="00A424B6" w:rsidRDefault="00A424B6" w:rsidP="00A424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68C" w14:textId="77777777" w:rsidR="00A424B6" w:rsidRPr="00A424B6" w:rsidRDefault="00A424B6" w:rsidP="00A424B6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A424B6">
              <w:rPr>
                <w:sz w:val="22"/>
                <w:szCs w:val="22"/>
                <w:lang w:val="sr-Cyrl-CS"/>
              </w:rPr>
              <w:t>фронтални</w:t>
            </w:r>
          </w:p>
          <w:p w14:paraId="0A9058AB" w14:textId="77777777" w:rsidR="00A424B6" w:rsidRPr="00A424B6" w:rsidRDefault="00A424B6" w:rsidP="00A424B6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</w:rPr>
            </w:pPr>
            <w:r w:rsidRPr="00A424B6">
              <w:rPr>
                <w:sz w:val="22"/>
                <w:szCs w:val="22"/>
                <w:lang w:val="sr-Cyrl-CS"/>
              </w:rPr>
              <w:t>индивидуални</w:t>
            </w:r>
          </w:p>
          <w:p w14:paraId="5EA65E41" w14:textId="77777777" w:rsidR="00A424B6" w:rsidRPr="00A424B6" w:rsidRDefault="00A424B6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E0E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12D9DBC8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4AD14014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14:paraId="5894107D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4349615A" w14:textId="77777777" w:rsidR="00A424B6" w:rsidRPr="00A424B6" w:rsidRDefault="00A424B6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14:paraId="7128A0A5" w14:textId="77777777" w:rsidR="00A424B6" w:rsidRPr="00A424B6" w:rsidRDefault="00A424B6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A7C9CF" w14:textId="77777777" w:rsidR="00A424B6" w:rsidRPr="00A424B6" w:rsidRDefault="00A424B6" w:rsidP="00A424B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24B6" w:rsidRPr="00A424B6" w14:paraId="5944DC3A" w14:textId="77777777" w:rsidTr="00FD334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53D8A2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AA8402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9733AA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A5F306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69072A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424B6" w:rsidRPr="00A424B6" w14:paraId="7032BBC8" w14:textId="77777777" w:rsidTr="00FD334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C19495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6DE71B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47BB85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4BF1A672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14:paraId="108B480C" w14:textId="77777777" w:rsidR="00A424B6" w:rsidRPr="00A424B6" w:rsidRDefault="00A424B6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4A57A5A9" w14:textId="77777777" w:rsidR="00A424B6" w:rsidRPr="00A424B6" w:rsidRDefault="00A424B6" w:rsidP="00A424B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 xml:space="preserve">      </w:t>
            </w:r>
            <w:r w:rsidRPr="00A424B6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7B322B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књиговодство</w:t>
            </w:r>
          </w:p>
          <w:p w14:paraId="54405311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предузетништво</w:t>
            </w:r>
          </w:p>
          <w:p w14:paraId="42BF9CE6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14:paraId="4BF308B5" w14:textId="77777777" w:rsidR="00A424B6" w:rsidRPr="00A424B6" w:rsidRDefault="00A424B6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пословна информатика са електронским пословањем</w:t>
            </w:r>
          </w:p>
          <w:p w14:paraId="45A1E9D6" w14:textId="77777777" w:rsidR="00A424B6" w:rsidRPr="00A424B6" w:rsidRDefault="00A424B6" w:rsidP="00A424B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9487AA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30256531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25A7D9F3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3610E41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14:paraId="2D6C9853" w14:textId="77777777" w:rsidR="00A424B6" w:rsidRPr="00A424B6" w:rsidRDefault="00A424B6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14:paraId="3A1C7148" w14:textId="77777777" w:rsidR="00A424B6" w:rsidRPr="00A424B6" w:rsidRDefault="00A424B6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A424B6" w:rsidRPr="00A424B6" w14:paraId="42BB17C1" w14:textId="77777777" w:rsidTr="00FD334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5AE5A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2A587E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1C585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5360F3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24B6" w:rsidRPr="00A424B6" w14:paraId="1ECD4B3F" w14:textId="77777777" w:rsidTr="00FD334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19E9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CE78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AEBA" w14:textId="77777777" w:rsidR="00A424B6" w:rsidRPr="00A424B6" w:rsidRDefault="00A424B6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BA0D4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D4D38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A815B1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54F18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3AEA6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0FFCE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653720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00BC57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4616DF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2E82482" w14:textId="77777777" w:rsidR="00A424B6" w:rsidRPr="00A424B6" w:rsidRDefault="00A424B6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5E51" w:rsidRPr="00A424B6" w14:paraId="5CC286BE" w14:textId="77777777" w:rsidTr="002B44C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14:paraId="44CC7652" w14:textId="77777777" w:rsidR="002B5E51" w:rsidRPr="00A424B6" w:rsidRDefault="002B5E51" w:rsidP="00FD334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0EBD" w14:textId="77777777" w:rsidR="002B5E51" w:rsidRPr="00A424B6" w:rsidRDefault="002B5E51" w:rsidP="00FD334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Индексни бројеви и анализа временских серија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5887" w14:textId="77777777" w:rsidR="002B5E51" w:rsidRPr="00A424B6" w:rsidRDefault="002B5E51" w:rsidP="00A424B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Стицање основних знања о индексним бројевима и анализи временских серија</w:t>
            </w:r>
          </w:p>
          <w:p w14:paraId="1E4F143A" w14:textId="77777777" w:rsidR="002B5E51" w:rsidRPr="00A424B6" w:rsidRDefault="002B5E51" w:rsidP="00A424B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Оспособљавање ученика за коришћење индексних бројева и анализе временских серија на конкретним емпиријским примерима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BF19" w14:textId="77777777" w:rsidR="002B5E51" w:rsidRPr="00A424B6" w:rsidRDefault="002B5E51" w:rsidP="00FD33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0D9B" w14:textId="77777777" w:rsidR="002B5E51" w:rsidRPr="00A424B6" w:rsidRDefault="002B5E51" w:rsidP="00FD33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BFE3" w14:textId="77777777" w:rsidR="002B5E51" w:rsidRPr="00A424B6" w:rsidRDefault="002B5E51" w:rsidP="00FD3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335D" w14:textId="77777777" w:rsidR="002B5E51" w:rsidRPr="00A424B6" w:rsidRDefault="002B5E51" w:rsidP="00FD3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710" w14:textId="77777777" w:rsidR="002B5E51" w:rsidRPr="00A424B6" w:rsidRDefault="002B5E51" w:rsidP="00FD33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7974" w14:textId="77777777" w:rsidR="002B5E51" w:rsidRPr="00A424B6" w:rsidRDefault="002B5E51" w:rsidP="00FD3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662C69" w14:textId="77777777" w:rsidR="002B5E51" w:rsidRPr="00A424B6" w:rsidRDefault="002B5E51" w:rsidP="00FD3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5E51" w:rsidRPr="00A424B6" w14:paraId="65E74B5D" w14:textId="77777777" w:rsidTr="002B44CC">
        <w:trPr>
          <w:trHeight w:val="326"/>
        </w:trPr>
        <w:tc>
          <w:tcPr>
            <w:tcW w:w="629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67DC753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49F69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6E7B0" w14:textId="77777777" w:rsidR="002B5E51" w:rsidRDefault="002B5E51" w:rsidP="00FD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37433F9" w14:textId="6CD5583C" w:rsidR="002B5E51" w:rsidRPr="00A424B6" w:rsidRDefault="002B5E51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FA8D1C" w14:textId="77777777" w:rsidR="002B5E51" w:rsidRPr="00A424B6" w:rsidRDefault="002B5E51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437BC" w14:textId="77777777" w:rsidR="002B5E51" w:rsidRPr="00A424B6" w:rsidRDefault="002B5E51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DB30AE" w14:textId="77777777" w:rsidR="002B5E51" w:rsidRPr="00A424B6" w:rsidRDefault="002B5E51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2B5E51" w:rsidRPr="00A424B6" w14:paraId="0919130A" w14:textId="77777777" w:rsidTr="002B44CC">
        <w:trPr>
          <w:trHeight w:val="784"/>
        </w:trPr>
        <w:tc>
          <w:tcPr>
            <w:tcW w:w="629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5432BEA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896E3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4513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појам „индексни бројеви“</w:t>
            </w:r>
          </w:p>
          <w:p w14:paraId="2C83D61A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разликује врсте индексних бројева</w:t>
            </w:r>
          </w:p>
          <w:p w14:paraId="58B96202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индивидуалне индексе</w:t>
            </w:r>
          </w:p>
          <w:p w14:paraId="5AF1DA44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израчуна индивидуалне индексе коришћењем софтвера</w:t>
            </w:r>
          </w:p>
          <w:p w14:paraId="0B4F3FFE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анализира на конкретним примерима израчунате индивидуалне индексе</w:t>
            </w:r>
          </w:p>
          <w:p w14:paraId="7A56AC37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групне индексе</w:t>
            </w:r>
          </w:p>
          <w:p w14:paraId="6A19BBFB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разликује методе конструкције групних индекса</w:t>
            </w:r>
          </w:p>
          <w:p w14:paraId="784D6BB7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израчуна групне индексе методом агрегата коришћењем софтвера</w:t>
            </w:r>
          </w:p>
          <w:p w14:paraId="4D2A3C06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lastRenderedPageBreak/>
              <w:t>израчуна групне индексе методом просечних цена коришћењем софтвера</w:t>
            </w:r>
          </w:p>
          <w:p w14:paraId="684D856C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израчуна индексе зарада на конкретним примерима коришћењем софтвера</w:t>
            </w:r>
          </w:p>
          <w:p w14:paraId="010478E0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израчуна индексе продуктивности рада на конкретним примерима коришћењем софтвера</w:t>
            </w:r>
          </w:p>
          <w:p w14:paraId="239DC76C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RS"/>
              </w:rPr>
              <w:t>а</w:t>
            </w:r>
            <w:r w:rsidRPr="00A424B6">
              <w:rPr>
                <w:rFonts w:ascii="Times New Roman" w:hAnsi="Times New Roman" w:cs="Times New Roman"/>
              </w:rPr>
              <w:t>нализира израчунате резултате индекса зарада и индекса продуктивности</w:t>
            </w:r>
          </w:p>
          <w:p w14:paraId="76F84DDA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објасни анализу временских серија</w:t>
            </w:r>
          </w:p>
          <w:p w14:paraId="2ECFA4D0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појам „тренд компонета“</w:t>
            </w:r>
          </w:p>
          <w:p w14:paraId="6EF27E20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појам „линеарни</w:t>
            </w:r>
            <w:r w:rsidRPr="00A424B6">
              <w:rPr>
                <w:rFonts w:ascii="Times New Roman" w:hAnsi="Times New Roman" w:cs="Times New Roman"/>
                <w:lang w:val="sr-Cyrl-RS"/>
              </w:rPr>
              <w:t xml:space="preserve"> тренд“</w:t>
            </w:r>
          </w:p>
          <w:p w14:paraId="67DD852A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појам „експоненцијални тренд“</w:t>
            </w:r>
          </w:p>
          <w:p w14:paraId="384A79B2" w14:textId="77777777" w:rsidR="002B5E51" w:rsidRPr="00A424B6" w:rsidRDefault="002B5E51" w:rsidP="00A424B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>дефинише појам „сезонска компонента“</w:t>
            </w:r>
          </w:p>
          <w:p w14:paraId="1C2B688C" w14:textId="77777777" w:rsidR="002B5E51" w:rsidRPr="00A424B6" w:rsidRDefault="002B5E51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A424B6">
              <w:rPr>
                <w:rFonts w:ascii="Times New Roman" w:hAnsi="Times New Roman" w:cs="Times New Roman"/>
                <w:sz w:val="22"/>
                <w:szCs w:val="22"/>
              </w:rPr>
              <w:t xml:space="preserve">   разликује методе мерења       сезонских варијација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9641" w14:textId="77777777" w:rsidR="002B5E51" w:rsidRPr="00A424B6" w:rsidRDefault="002B5E51" w:rsidP="00FD3344">
            <w:pPr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CCF1BD2" w14:textId="77777777" w:rsidR="002B5E51" w:rsidRPr="00A424B6" w:rsidRDefault="002B5E51" w:rsidP="00FD3344">
            <w:pPr>
              <w:rPr>
                <w:rFonts w:ascii="Times New Roman" w:hAnsi="Times New Roman" w:cs="Times New Roman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06B29D1" w14:textId="77777777" w:rsidR="002B5E51" w:rsidRPr="00A424B6" w:rsidRDefault="002B5E51" w:rsidP="00A424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у паровима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1A8" w14:textId="77777777" w:rsidR="002B5E51" w:rsidRPr="00A424B6" w:rsidRDefault="002B5E51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05EDE841" w14:textId="77777777" w:rsidR="002B5E51" w:rsidRPr="00A424B6" w:rsidRDefault="002B5E51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12F3C083" w14:textId="77777777" w:rsidR="002B5E51" w:rsidRPr="00A424B6" w:rsidRDefault="002B5E51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14:paraId="2C2D0C3A" w14:textId="77777777" w:rsidR="002B5E51" w:rsidRPr="00A424B6" w:rsidRDefault="002B5E51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573ACE1B" w14:textId="77777777" w:rsidR="002B5E51" w:rsidRPr="00A424B6" w:rsidRDefault="002B5E51" w:rsidP="00A424B6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14:paraId="0601D521" w14:textId="77777777" w:rsidR="002B5E51" w:rsidRPr="00A424B6" w:rsidRDefault="002B5E51" w:rsidP="00A424B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59F502" w14:textId="77777777" w:rsidR="002B5E51" w:rsidRPr="00A424B6" w:rsidRDefault="002B5E51" w:rsidP="00A424B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B5E51" w:rsidRPr="00A424B6" w14:paraId="5D8D0B15" w14:textId="77777777" w:rsidTr="002B44CC">
        <w:trPr>
          <w:trHeight w:val="386"/>
        </w:trPr>
        <w:tc>
          <w:tcPr>
            <w:tcW w:w="629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1FC1AC9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C54AE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6971E1" w14:textId="77777777" w:rsidR="002B5E51" w:rsidRPr="00A424B6" w:rsidRDefault="002B5E51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26FF8" w14:textId="77777777" w:rsidR="002B5E51" w:rsidRPr="00A424B6" w:rsidRDefault="002B5E51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CE75E0" w14:textId="77777777" w:rsidR="002B5E51" w:rsidRPr="00A424B6" w:rsidRDefault="002B5E51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24B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B5E51" w:rsidRPr="00A424B6" w14:paraId="799A4B53" w14:textId="77777777" w:rsidTr="002B44CC">
        <w:trPr>
          <w:trHeight w:val="784"/>
        </w:trPr>
        <w:tc>
          <w:tcPr>
            <w:tcW w:w="629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EF1673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3CE9E2" w14:textId="77777777" w:rsidR="002B5E51" w:rsidRPr="00A424B6" w:rsidRDefault="002B5E51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E54E1B" w14:textId="77777777" w:rsidR="002B5E51" w:rsidRPr="00A424B6" w:rsidRDefault="002B5E51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2BF234D5" w14:textId="77777777" w:rsidR="002B5E51" w:rsidRPr="00A424B6" w:rsidRDefault="002B5E51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14:paraId="05E18CC0" w14:textId="77777777" w:rsidR="002B5E51" w:rsidRPr="00A424B6" w:rsidRDefault="002B5E51" w:rsidP="00A424B6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38E14C29" w14:textId="77777777" w:rsidR="002B5E51" w:rsidRPr="00A424B6" w:rsidRDefault="002B5E51" w:rsidP="00A424B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</w:rPr>
              <w:t xml:space="preserve">      </w:t>
            </w:r>
            <w:r w:rsidRPr="00A424B6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339364" w14:textId="77777777" w:rsidR="002B5E51" w:rsidRPr="00A424B6" w:rsidRDefault="002B5E51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књиговодство</w:t>
            </w:r>
          </w:p>
          <w:p w14:paraId="73AA3CA4" w14:textId="77777777" w:rsidR="002B5E51" w:rsidRPr="00A424B6" w:rsidRDefault="002B5E51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предузетништво</w:t>
            </w:r>
          </w:p>
          <w:p w14:paraId="64E54D32" w14:textId="77777777" w:rsidR="002B5E51" w:rsidRPr="00A424B6" w:rsidRDefault="002B5E51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14:paraId="4BCF6D7A" w14:textId="77777777" w:rsidR="002B5E51" w:rsidRPr="00A424B6" w:rsidRDefault="002B5E51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пословна информатика са електронским пословањем</w:t>
            </w:r>
          </w:p>
          <w:p w14:paraId="6FA7B3E4" w14:textId="77777777" w:rsidR="002B5E51" w:rsidRPr="00A424B6" w:rsidRDefault="002B5E51" w:rsidP="00A424B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економија</w:t>
            </w:r>
          </w:p>
          <w:p w14:paraId="0FAD121D" w14:textId="77777777" w:rsidR="002B5E51" w:rsidRPr="00A424B6" w:rsidRDefault="002B5E51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9CA5BE" w14:textId="77777777" w:rsidR="002B5E51" w:rsidRPr="00A424B6" w:rsidRDefault="002B5E51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7D8F679A" w14:textId="77777777" w:rsidR="002B5E51" w:rsidRPr="00A424B6" w:rsidRDefault="002B5E51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01866946" w14:textId="77777777" w:rsidR="002B5E51" w:rsidRPr="00A424B6" w:rsidRDefault="002B5E51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C814C51" w14:textId="77777777" w:rsidR="002B5E51" w:rsidRPr="00A424B6" w:rsidRDefault="002B5E51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14:paraId="27598783" w14:textId="77777777" w:rsidR="002B5E51" w:rsidRPr="00A424B6" w:rsidRDefault="002B5E51" w:rsidP="00A424B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424B6"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14:paraId="30B06187" w14:textId="77777777" w:rsidR="002B5E51" w:rsidRPr="00A424B6" w:rsidRDefault="002B5E51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52B820D5" w14:textId="1D3507F9" w:rsidR="00504E94" w:rsidRDefault="00504E94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67F8BCA" w14:textId="1EB69CC8" w:rsidR="002D7AC5" w:rsidRDefault="002D7AC5" w:rsidP="00471F27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A96578" w14:textId="03FA5D8B" w:rsidR="00D414CE" w:rsidRDefault="00D414CE" w:rsidP="00471F27">
      <w:pPr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W w:w="1456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D414CE" w14:paraId="10C93FBB" w14:textId="77777777" w:rsidTr="00D414CE">
        <w:trPr>
          <w:gridAfter w:val="2"/>
          <w:wAfter w:w="1888" w:type="dxa"/>
        </w:trPr>
        <w:tc>
          <w:tcPr>
            <w:tcW w:w="4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E2C9F36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4B38E" w14:textId="6A26C062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Комерцијални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414CE" w14:paraId="1DC97093" w14:textId="77777777" w:rsidTr="00D414CE">
        <w:trPr>
          <w:gridAfter w:val="2"/>
          <w:wAfter w:w="1888" w:type="dxa"/>
        </w:trPr>
        <w:tc>
          <w:tcPr>
            <w:tcW w:w="4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39EA734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12731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Грађанско васпитање </w:t>
            </w:r>
          </w:p>
        </w:tc>
      </w:tr>
      <w:tr w:rsidR="00D414CE" w14:paraId="33F380BD" w14:textId="77777777" w:rsidTr="00D414CE">
        <w:trPr>
          <w:gridAfter w:val="2"/>
          <w:wAfter w:w="1888" w:type="dxa"/>
        </w:trPr>
        <w:tc>
          <w:tcPr>
            <w:tcW w:w="4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3F06ED9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648E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</w:tr>
      <w:tr w:rsidR="00D414CE" w14:paraId="6485FD58" w14:textId="77777777" w:rsidTr="00D414CE">
        <w:trPr>
          <w:gridAfter w:val="2"/>
          <w:wAfter w:w="1888" w:type="dxa"/>
        </w:trPr>
        <w:tc>
          <w:tcPr>
            <w:tcW w:w="4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F9EB4BE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8ADF3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414CE" w14:paraId="04E06738" w14:textId="77777777" w:rsidTr="00D414CE">
        <w:trPr>
          <w:gridAfter w:val="2"/>
          <w:wAfter w:w="1888" w:type="dxa"/>
        </w:trPr>
        <w:tc>
          <w:tcPr>
            <w:tcW w:w="4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3551069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2DC9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14CE" w14:paraId="4F836502" w14:textId="77777777" w:rsidTr="00D414CE">
        <w:trPr>
          <w:gridAfter w:val="2"/>
          <w:wAfter w:w="1888" w:type="dxa"/>
        </w:trPr>
        <w:tc>
          <w:tcPr>
            <w:tcW w:w="4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FE488D1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1799D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Приручник за наставнике Грађанског васпитања у гимназији,Зуов</w:t>
            </w:r>
          </w:p>
        </w:tc>
      </w:tr>
      <w:tr w:rsidR="00D414CE" w14:paraId="300BC789" w14:textId="77777777" w:rsidTr="00D414CE">
        <w:trPr>
          <w:gridAfter w:val="2"/>
          <w:wAfter w:w="1888" w:type="dxa"/>
        </w:trPr>
        <w:tc>
          <w:tcPr>
            <w:tcW w:w="126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C6E9FF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14CE" w14:paraId="6CA98B66" w14:textId="77777777" w:rsidTr="00D414CE"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F29BD3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50CB50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9497D9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924D3B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D414CE" w14:paraId="5737F243" w14:textId="77777777" w:rsidTr="00D414CE"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55C662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A88108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6AEB2B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CCB39A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12F2C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F7F82F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F8F8A5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67960D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F44ED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881209D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CCFBC7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EE3EBD7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38DB7C2F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D414CE" w14:paraId="61842E5E" w14:textId="77777777" w:rsidTr="00D414CE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D05B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E8A2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Економска и социјална права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763D3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14:paraId="507D4861" w14:textId="77777777" w:rsidR="00D414CE" w:rsidRPr="00D414CE" w:rsidRDefault="00D414CE" w:rsidP="007D66B0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каректеристикама економских и социјалних права</w:t>
            </w:r>
          </w:p>
          <w:p w14:paraId="714E89F4" w14:textId="77777777" w:rsidR="00D414CE" w:rsidRPr="00D414CE" w:rsidRDefault="00D414CE" w:rsidP="007D66B0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развојем економских и социјалних права</w:t>
            </w:r>
          </w:p>
          <w:p w14:paraId="6D0F48E1" w14:textId="77777777" w:rsidR="00D414CE" w:rsidRPr="00D414CE" w:rsidRDefault="00D414CE" w:rsidP="007D66B0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међународним механизмима надзора, поштовања економских и социјалних права и санкционисања њиховог кршења</w:t>
            </w:r>
          </w:p>
          <w:p w14:paraId="7E6BC7A9" w14:textId="77777777" w:rsidR="00D414CE" w:rsidRPr="00D414CE" w:rsidRDefault="00D414CE" w:rsidP="007D66B0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појмовима дискриминације на раду и радног права</w:t>
            </w:r>
          </w:p>
          <w:p w14:paraId="07D79C34" w14:textId="77777777" w:rsidR="00D414CE" w:rsidRPr="00D414CE" w:rsidRDefault="00D414CE" w:rsidP="007D66B0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односом економског развоја и животног стандарда</w:t>
            </w:r>
          </w:p>
          <w:p w14:paraId="75902977" w14:textId="77777777" w:rsidR="00D414CE" w:rsidRPr="00D414CE" w:rsidRDefault="00D414CE" w:rsidP="007D66B0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појмом здравствене заштите 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AB60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24024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37CBE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72CA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1B3A1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51841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05D9D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414CE" w14:paraId="0A60442C" w14:textId="77777777" w:rsidTr="00D414CE">
        <w:trPr>
          <w:trHeight w:val="158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C04A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9F30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FBD92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C618B7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AEE7C5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FE286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414CE" w14:paraId="4EE790BB" w14:textId="77777777" w:rsidTr="00D414CE">
        <w:trPr>
          <w:trHeight w:val="121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0D2C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2BDF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F084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3A44BE03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доведе у везу сиромаштво и друштвену неједнакост са степеном остварености економско-социјалних права</w:t>
            </w:r>
          </w:p>
          <w:p w14:paraId="7A3A4C8F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lastRenderedPageBreak/>
              <w:t>наведе карактеристике економских и социјалних права</w:t>
            </w:r>
          </w:p>
          <w:p w14:paraId="2997F121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критички разматра проблеме незапослености и економских миграција </w:t>
            </w:r>
          </w:p>
          <w:p w14:paraId="450A371C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идентификује примере дискриминације и експлоатације у области рада</w:t>
            </w:r>
          </w:p>
          <w:p w14:paraId="33F108E3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аргументовано дискутује о проблемима доступности хране,пијаће воде, образовања и здравствене заштите у савременом друштву </w:t>
            </w:r>
          </w:p>
          <w:p w14:paraId="40EEAC87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изрази позитиван став према мерама у образовању осетљивих група и образложи њихов значај за социјални и економски развој друштва </w:t>
            </w:r>
          </w:p>
          <w:p w14:paraId="1F5D9C80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образложи значај удруживања радника и борбе за њихова права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8BBA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lastRenderedPageBreak/>
              <w:t>рад у групи/рад у  пару</w:t>
            </w:r>
          </w:p>
          <w:p w14:paraId="5182455F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2F72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EB67" w14:textId="77777777" w:rsidR="00D414CE" w:rsidRPr="00D414CE" w:rsidRDefault="00D414CE" w:rsidP="007D66B0">
            <w:pPr>
              <w:numPr>
                <w:ilvl w:val="0"/>
                <w:numId w:val="158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септембар/децембар</w:t>
            </w:r>
          </w:p>
        </w:tc>
      </w:tr>
      <w:tr w:rsidR="00D414CE" w14:paraId="23FE6632" w14:textId="77777777" w:rsidTr="00D414CE">
        <w:trPr>
          <w:trHeight w:val="178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2642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8106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F2B539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1F10B7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D1217C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414CE" w14:paraId="2297E4CE" w14:textId="77777777" w:rsidTr="00D414CE">
        <w:trPr>
          <w:trHeight w:val="784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3EF6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696B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DFB2" w14:textId="77777777" w:rsidR="00D414CE" w:rsidRPr="00D414CE" w:rsidRDefault="00D414CE" w:rsidP="007D66B0">
            <w:pPr>
              <w:numPr>
                <w:ilvl w:val="0"/>
                <w:numId w:val="155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A7DA" w14:textId="77777777" w:rsidR="00D414CE" w:rsidRPr="00D414CE" w:rsidRDefault="00D414CE" w:rsidP="007D66B0">
            <w:pPr>
              <w:numPr>
                <w:ilvl w:val="0"/>
                <w:numId w:val="155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Право</w:t>
            </w:r>
          </w:p>
          <w:p w14:paraId="6E551728" w14:textId="77777777" w:rsidR="00D414CE" w:rsidRPr="00D414CE" w:rsidRDefault="00D414CE" w:rsidP="007D66B0">
            <w:pPr>
              <w:numPr>
                <w:ilvl w:val="0"/>
                <w:numId w:val="155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 xml:space="preserve">Социологија </w:t>
            </w:r>
          </w:p>
          <w:p w14:paraId="516645E0" w14:textId="77777777" w:rsidR="00D414CE" w:rsidRPr="00D414CE" w:rsidRDefault="00D414CE" w:rsidP="00CE56A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9563" w14:textId="77777777" w:rsidR="00D414CE" w:rsidRPr="00D414CE" w:rsidRDefault="00D414CE" w:rsidP="007D66B0">
            <w:pPr>
              <w:numPr>
                <w:ilvl w:val="0"/>
                <w:numId w:val="155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14:paraId="47D6F033" w14:textId="77777777" w:rsidR="00D414CE" w:rsidRPr="00D414CE" w:rsidRDefault="00D414CE" w:rsidP="007D66B0">
            <w:pPr>
              <w:numPr>
                <w:ilvl w:val="0"/>
                <w:numId w:val="155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Тест</w:t>
            </w:r>
          </w:p>
          <w:p w14:paraId="1BC9AA53" w14:textId="77777777" w:rsidR="00D414CE" w:rsidRPr="00D414CE" w:rsidRDefault="00D414CE" w:rsidP="007D66B0">
            <w:pPr>
              <w:numPr>
                <w:ilvl w:val="0"/>
                <w:numId w:val="155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</w:tc>
      </w:tr>
      <w:tr w:rsidR="00D414CE" w14:paraId="48A6E716" w14:textId="77777777" w:rsidTr="00D414CE"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318495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B8287C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F60D83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714D1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D414CE" w14:paraId="3B474068" w14:textId="77777777" w:rsidTr="00D414CE"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FC0345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164475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4D26E7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DA4310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4B79CD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8CA822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1AE12A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3CE6AB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6A02DD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2FCC2D5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CB4A9B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2FA056F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CAF4719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D414CE" w14:paraId="7AE6423D" w14:textId="77777777" w:rsidTr="00D414CE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A3B5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2D00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 на здраву животну средину 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0F1A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14:paraId="0C821178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карактеристикама права везаних за здраву животну средину </w:t>
            </w:r>
          </w:p>
          <w:p w14:paraId="74E4E4D5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појмом одрживог развоја </w:t>
            </w:r>
          </w:p>
          <w:p w14:paraId="0C2BC115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еколошким проблемима</w:t>
            </w:r>
          </w:p>
          <w:p w14:paraId="059B064B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ГМО храни</w:t>
            </w:r>
          </w:p>
          <w:p w14:paraId="274D1F8C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удружењима грађана за </w:t>
            </w:r>
            <w:r w:rsidRPr="00D414CE">
              <w:rPr>
                <w:rFonts w:ascii="Times New Roman" w:eastAsia="Times New Roman" w:hAnsi="Times New Roman" w:cs="Times New Roman"/>
              </w:rPr>
              <w:lastRenderedPageBreak/>
              <w:t xml:space="preserve">очување животне средине </w:t>
            </w:r>
          </w:p>
          <w:p w14:paraId="54C00F75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оснивањем волонтерских група-Зелени-и еколошких покрета и партија</w:t>
            </w:r>
          </w:p>
          <w:p w14:paraId="671DCDEC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 удружењима грађана за заштиту животиња </w:t>
            </w:r>
          </w:p>
          <w:p w14:paraId="7D71CF71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 идентификује безбедне,инклузивне и одрживе градове</w:t>
            </w:r>
          </w:p>
          <w:p w14:paraId="123013CC" w14:textId="77777777" w:rsidR="00D414CE" w:rsidRPr="00D414CE" w:rsidRDefault="00D414CE" w:rsidP="007D66B0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развијање еколошке свести појединца у савременом друштву </w:t>
            </w: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42265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859C0" w14:textId="77777777" w:rsid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80B8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EAEF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A4FA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D898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D2DE4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414CE" w14:paraId="77C18F25" w14:textId="77777777" w:rsidTr="00D414CE">
        <w:trPr>
          <w:trHeight w:val="32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2A20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4F326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B0FDCE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058B32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B9E251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2C1F82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414CE" w14:paraId="5AE9A8D2" w14:textId="77777777" w:rsidTr="00D414CE">
        <w:trPr>
          <w:trHeight w:val="784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853C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464F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F13AD" w14:textId="77777777" w:rsidR="00D414CE" w:rsidRP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45B2988F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идентификује вредности на којима почива право на живот у здравој животној средини</w:t>
            </w:r>
          </w:p>
          <w:p w14:paraId="6F936F14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образложи значај програма одрживог развоја </w:t>
            </w:r>
          </w:p>
          <w:p w14:paraId="061936E6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аргументовано дискутује о одговорности различитих друштвених актера за еколошке проблеме настале услед људске активности </w:t>
            </w:r>
          </w:p>
          <w:p w14:paraId="105BC6F0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примерима илуструје успешне акције удруживања које се баве заштитом животне средине и животиња</w:t>
            </w:r>
          </w:p>
          <w:p w14:paraId="2BEB8D33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рационално користи природне и енергетске ресурсе </w:t>
            </w:r>
          </w:p>
          <w:p w14:paraId="0694B738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предлаже активности којима се може постићи здравија животна средина и квалитетнији живот људи и животиња </w:t>
            </w:r>
          </w:p>
          <w:p w14:paraId="1245A315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lastRenderedPageBreak/>
              <w:t>у дискусији показује вештину активног слушања , износи свој став заснован на аргументима и комуницира на конструктиван начин</w:t>
            </w:r>
          </w:p>
          <w:p w14:paraId="148E17E6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у сарадњи са другим ученицима, учествује у дизајнирању и спровођењу истраживања и пројекта</w:t>
            </w:r>
          </w:p>
          <w:p w14:paraId="2A37A008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прикупи, одабере и обради информације релевантне за истраживање и пројекат, користећи ИКТ и друге ресурсе на безбедан начин</w:t>
            </w:r>
          </w:p>
          <w:p w14:paraId="330325B4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сарађује у тиму, поштујући разлике у мишљењу и интересима</w:t>
            </w:r>
          </w:p>
          <w:p w14:paraId="1ACA3938" w14:textId="77777777" w:rsidR="00D414CE" w:rsidRPr="00D414CE" w:rsidRDefault="00D414CE" w:rsidP="007D66B0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процени сопствени допринос, и других чланова у раду групе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D01D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lastRenderedPageBreak/>
              <w:t>рад у групи/ рад у пару</w:t>
            </w:r>
          </w:p>
          <w:p w14:paraId="6F99E045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D414CE">
              <w:rPr>
                <w:rFonts w:ascii="Times New Roman" w:eastAsia="Times New Roman" w:hAnsi="Times New Roman" w:cs="Times New Roman"/>
              </w:rPr>
              <w:t>пленум</w:t>
            </w:r>
          </w:p>
          <w:p w14:paraId="7D3D9AF1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14:paraId="3F6E14B3" w14:textId="77777777" w:rsidR="00D414CE" w:rsidRPr="00D414CE" w:rsidRDefault="00D414CE" w:rsidP="00CE56A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E852" w14:textId="77777777" w:rsidR="00D414CE" w:rsidRPr="00D414CE" w:rsidRDefault="00D414CE" w:rsidP="007D66B0">
            <w:pPr>
              <w:numPr>
                <w:ilvl w:val="0"/>
                <w:numId w:val="154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  <w:p w14:paraId="59099510" w14:textId="77777777" w:rsidR="00D414CE" w:rsidRP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69A4" w14:textId="77777777" w:rsidR="00D414CE" w:rsidRPr="00D414CE" w:rsidRDefault="00D414CE" w:rsidP="007D66B0">
            <w:pPr>
              <w:numPr>
                <w:ilvl w:val="0"/>
                <w:numId w:val="154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јануар/јун</w:t>
            </w:r>
          </w:p>
        </w:tc>
      </w:tr>
      <w:tr w:rsidR="00D414CE" w14:paraId="6A6CB2E0" w14:textId="77777777" w:rsidTr="00D414CE">
        <w:trPr>
          <w:trHeight w:val="38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5DE0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2F32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735C52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A97063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493B17" w14:textId="77777777" w:rsidR="00D414CE" w:rsidRDefault="00D414CE" w:rsidP="00CE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414CE" w14:paraId="186DB0D2" w14:textId="77777777" w:rsidTr="00D414CE">
        <w:trPr>
          <w:trHeight w:val="784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2D30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D8744" w14:textId="77777777" w:rsidR="00D414CE" w:rsidRDefault="00D414CE" w:rsidP="00CE5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2D13" w14:textId="77777777" w:rsidR="00D414CE" w:rsidRPr="00D414CE" w:rsidRDefault="00D414CE" w:rsidP="007D66B0">
            <w:pPr>
              <w:numPr>
                <w:ilvl w:val="0"/>
                <w:numId w:val="155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DEA3" w14:textId="77777777" w:rsidR="00D414CE" w:rsidRPr="00D414CE" w:rsidRDefault="00D414CE" w:rsidP="007D66B0">
            <w:pPr>
              <w:numPr>
                <w:ilvl w:val="0"/>
                <w:numId w:val="153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Право</w:t>
            </w:r>
          </w:p>
          <w:p w14:paraId="4725D78D" w14:textId="77777777" w:rsidR="00D414CE" w:rsidRPr="00D414CE" w:rsidRDefault="00D414CE" w:rsidP="007D66B0">
            <w:pPr>
              <w:numPr>
                <w:ilvl w:val="0"/>
                <w:numId w:val="153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Екологија </w:t>
            </w:r>
          </w:p>
          <w:p w14:paraId="11CB08E1" w14:textId="77777777" w:rsidR="00D414CE" w:rsidRPr="00D414CE" w:rsidRDefault="00D414CE" w:rsidP="00CE56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4C3F" w14:textId="77777777" w:rsidR="00D414CE" w:rsidRPr="00D414CE" w:rsidRDefault="00D414CE" w:rsidP="007D66B0">
            <w:pPr>
              <w:numPr>
                <w:ilvl w:val="0"/>
                <w:numId w:val="153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14:paraId="3319E2AE" w14:textId="77777777" w:rsidR="00D414CE" w:rsidRPr="00D414CE" w:rsidRDefault="00D414CE" w:rsidP="007D66B0">
            <w:pPr>
              <w:numPr>
                <w:ilvl w:val="0"/>
                <w:numId w:val="153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>Тест</w:t>
            </w:r>
          </w:p>
          <w:p w14:paraId="031A063B" w14:textId="77777777" w:rsidR="00D414CE" w:rsidRPr="00D414CE" w:rsidRDefault="00D414CE" w:rsidP="007D66B0">
            <w:pPr>
              <w:numPr>
                <w:ilvl w:val="0"/>
                <w:numId w:val="153"/>
              </w:numPr>
              <w:spacing w:after="0" w:line="240" w:lineRule="auto"/>
            </w:pPr>
            <w:r w:rsidRPr="00D414CE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</w:tc>
      </w:tr>
    </w:tbl>
    <w:p w14:paraId="36E34FA0" w14:textId="4A616CE7" w:rsidR="00D414CE" w:rsidRDefault="00D414CE" w:rsidP="00471F27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169BB8A1" w14:textId="14A6F79B" w:rsidR="00D414CE" w:rsidRDefault="00D414CE" w:rsidP="00471F27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6475B4FF" w14:textId="77777777" w:rsidR="00D414CE" w:rsidRPr="00D414CE" w:rsidRDefault="00D414CE" w:rsidP="00471F27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7487784E" w14:textId="415C3F6D" w:rsidR="002D7AC5" w:rsidRDefault="002D7AC5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AFA1211" w14:textId="78E8812B" w:rsidR="002D7AC5" w:rsidRDefault="002D7AC5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AB0544C" w14:textId="6B82CD3D" w:rsidR="004106AF" w:rsidRDefault="004106A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4089520" w14:textId="5733E92D" w:rsidR="004106AF" w:rsidRDefault="004106A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135"/>
      </w:tblGrid>
      <w:tr w:rsidR="002445A9" w:rsidRPr="00DF4F03" w14:paraId="00799F04" w14:textId="77777777" w:rsidTr="00FD3344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A1283F9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5DCC76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2445A9" w:rsidRPr="00DF4F03" w14:paraId="23C21731" w14:textId="77777777" w:rsidTr="00FD3344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4D60F41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14104D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2445A9" w:rsidRPr="00DF4F03" w14:paraId="4A031135" w14:textId="77777777" w:rsidTr="00FD3344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80075A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ADC8F3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2445A9" w:rsidRPr="00DF4F03" w14:paraId="5289307C" w14:textId="77777777" w:rsidTr="00FD3344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2B7ECB3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00960D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2445A9" w:rsidRPr="00DF4F03" w14:paraId="6E0F29EC" w14:textId="77777777" w:rsidTr="00FD3344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415F4FD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6475FD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2445A9" w:rsidRPr="00DF4F03" w14:paraId="77B76AC2" w14:textId="77777777" w:rsidTr="00FD3344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6C839B8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A5B32C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Нема уџбеник</w:t>
            </w:r>
          </w:p>
        </w:tc>
      </w:tr>
    </w:tbl>
    <w:p w14:paraId="3FB91290" w14:textId="642B2A25" w:rsidR="000D1708" w:rsidRDefault="000D1708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"/>
        <w:gridCol w:w="2324"/>
        <w:gridCol w:w="741"/>
        <w:gridCol w:w="770"/>
        <w:gridCol w:w="1860"/>
        <w:gridCol w:w="64"/>
        <w:gridCol w:w="118"/>
        <w:gridCol w:w="64"/>
        <w:gridCol w:w="835"/>
        <w:gridCol w:w="181"/>
        <w:gridCol w:w="14"/>
        <w:gridCol w:w="50"/>
        <w:gridCol w:w="95"/>
        <w:gridCol w:w="85"/>
        <w:gridCol w:w="790"/>
        <w:gridCol w:w="24"/>
        <w:gridCol w:w="79"/>
        <w:gridCol w:w="14"/>
        <w:gridCol w:w="787"/>
        <w:gridCol w:w="100"/>
        <w:gridCol w:w="186"/>
        <w:gridCol w:w="447"/>
        <w:gridCol w:w="109"/>
        <w:gridCol w:w="842"/>
        <w:gridCol w:w="109"/>
        <w:gridCol w:w="653"/>
        <w:gridCol w:w="365"/>
        <w:gridCol w:w="19"/>
        <w:gridCol w:w="83"/>
        <w:gridCol w:w="26"/>
        <w:gridCol w:w="201"/>
        <w:gridCol w:w="614"/>
        <w:gridCol w:w="109"/>
        <w:gridCol w:w="816"/>
        <w:gridCol w:w="353"/>
      </w:tblGrid>
      <w:tr w:rsidR="002445A9" w:rsidRPr="00DF4F03" w14:paraId="66DB8F81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5C897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11E60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B19D6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F0B85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4B775DB2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3BC8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1B0E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D928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2C8AA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D1030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6F4C1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C6C8B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0F4E2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360C0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B793F6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582A68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3BDEA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3D9F42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3E021A4A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D5248FC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8C6C4CA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0FFC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да се ученици упознају са наставним садржајем и начином рада</w:t>
            </w:r>
          </w:p>
          <w:p w14:paraId="1C7839AC" w14:textId="770D0ABE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4F7B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ECE9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8E92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4E68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BDAE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8424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1C414E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7DCCEFB0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B75143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B5630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A444A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EB91D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46BBA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199A14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DF4F03" w14:paraId="6EAC5B83" w14:textId="77777777" w:rsidTr="004106AF">
        <w:trPr>
          <w:gridAfter w:val="1"/>
          <w:wAfter w:w="349" w:type="dxa"/>
          <w:trHeight w:val="41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143D68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84979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B6E0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рада</w:t>
            </w:r>
          </w:p>
          <w:p w14:paraId="52781582" w14:textId="77777777" w:rsidR="004106AF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AB79F3F" w14:textId="5CA6BC91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FA3F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0BDF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9911A58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2445A9" w:rsidRPr="00DF4F03" w14:paraId="34828434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3F9D9C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8E4E99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6A371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D17D8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2CA433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DF4F03" w14:paraId="3FAE368E" w14:textId="77777777" w:rsidTr="004106AF">
        <w:trPr>
          <w:gridAfter w:val="1"/>
          <w:wAfter w:w="349" w:type="dxa"/>
          <w:trHeight w:val="67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16A133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532E0F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00A6F6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09802F36" w14:textId="77777777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6AC20CF" w14:textId="77777777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223F90D" w14:textId="77777777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F97682D" w14:textId="77777777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C901F11" w14:textId="77777777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51BAA7C" w14:textId="77777777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F183D47" w14:textId="77777777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BEE4457" w14:textId="4EFB0E75" w:rsidR="00D414CE" w:rsidRPr="002445A9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EC0B62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2194D10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4093BA3B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6FB3F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57BE0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23092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2431B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3A391B95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3C3A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724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2B1D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35C8E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69502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35139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3DEB9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82CD6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0DC27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E9C02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E7E1E4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5BFF3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F5B3CD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5F3EFBA5" w14:textId="77777777" w:rsidTr="004106AF">
        <w:trPr>
          <w:gridAfter w:val="1"/>
          <w:wAfter w:w="349" w:type="dxa"/>
          <w:trHeight w:val="699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BE3EE0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308181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Христова-јединство Бога и човека као циљ стварања света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F35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Христос је спаситељ јер је једино у његовој личности остварена заједница тварне природе са Богом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9418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32BC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4437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DDCE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E9EB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E483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BC7771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51928D91" w14:textId="77777777" w:rsidTr="004106AF">
        <w:trPr>
          <w:gridAfter w:val="1"/>
          <w:wAfter w:w="349" w:type="dxa"/>
          <w:trHeight w:val="4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48E1B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086EE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93F8B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BAAD4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953F6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EAD188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DF4F03" w14:paraId="6D17AB0C" w14:textId="77777777" w:rsidTr="004106AF">
        <w:trPr>
          <w:gridAfter w:val="1"/>
          <w:wAfter w:w="349" w:type="dxa"/>
          <w:trHeight w:val="56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4DD933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927E7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79F4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Ученике треба упознати да је Тајна Христова цљ стварања света</w:t>
            </w:r>
          </w:p>
          <w:p w14:paraId="0E09E49C" w14:textId="7341FA97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FE8D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49944CF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8E05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BE220F8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2445A9" w:rsidRPr="00DF4F03" w14:paraId="5AD64092" w14:textId="77777777" w:rsidTr="004106AF">
        <w:trPr>
          <w:gridAfter w:val="1"/>
          <w:wAfter w:w="349" w:type="dxa"/>
          <w:trHeight w:val="32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09ED36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DE0237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07CA6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ECA3C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55361A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2445A9" w14:paraId="712ED239" w14:textId="77777777" w:rsidTr="004106AF">
        <w:trPr>
          <w:gridAfter w:val="1"/>
          <w:wAfter w:w="349" w:type="dxa"/>
          <w:trHeight w:val="28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78195F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7246C6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AB00BF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511FE08" w14:textId="4CC99D79" w:rsidR="00D414CE" w:rsidRPr="002445A9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4B6C86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39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E8F0E93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3837459F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43D71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9F1C9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17BBA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86820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56A87ED2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C100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E77A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224A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DF4B1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50CC3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B7DEA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E5AA1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BB5D7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FD9D0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7D3C7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85092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BDF7C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D7BE3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341CC4F6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162565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1A544C6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A092" w14:textId="322EC1F6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Указати да је Христово страдање и смрт последица првородног греха</w:t>
            </w:r>
          </w:p>
          <w:p w14:paraId="46D3CA3E" w14:textId="63DB939A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9BA5874" w14:textId="45AD3881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15D7911" w14:textId="0C808069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3BECF84" w14:textId="494D62E4" w:rsidR="00D414CE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C4C126F" w14:textId="2B68C260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023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3C6A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9636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5814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D586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62DB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7D11B3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36741912" w14:textId="77777777" w:rsidTr="004106AF">
        <w:trPr>
          <w:gridAfter w:val="1"/>
          <w:wAfter w:w="349" w:type="dxa"/>
          <w:trHeight w:val="3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BCEF67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391AA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C1845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FFC6F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81C4A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86143D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DF4F03" w14:paraId="5FADC85C" w14:textId="77777777" w:rsidTr="004106AF">
        <w:trPr>
          <w:gridAfter w:val="1"/>
          <w:wAfter w:w="34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F2A773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0EAD6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602D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AEC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0DC3AD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BCAA318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D11E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4066606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328D874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A8C1857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6B8EC879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2445A9" w:rsidRPr="00DF4F03" w14:paraId="29CE5573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EC5BB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887E90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6C1B6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64F88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9ECA9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DF4F03" w14:paraId="3EC94802" w14:textId="77777777" w:rsidTr="004106AF">
        <w:trPr>
          <w:gridAfter w:val="1"/>
          <w:wAfter w:w="34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B0F3C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84A1F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471D15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6033950E" w14:textId="64B7A761" w:rsidR="002445A9" w:rsidRPr="002445A9" w:rsidRDefault="002445A9" w:rsidP="004106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06AF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5EA1F8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1C8C8B9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6047BCEE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DC56A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F55462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B2F5E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B90E25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004065CC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DF70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9186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803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5EBE0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AE491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37237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586ED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A0E31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34604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5ED18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99B97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6C8FE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BDA497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5FD39DFD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8DEC65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B2BBC0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3A59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  <w:p w14:paraId="6FD9B3E7" w14:textId="6C4D5510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8834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D9EE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4B49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28D5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29DA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6C10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894973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6BA67353" w14:textId="77777777" w:rsidTr="004106AF">
        <w:trPr>
          <w:gridAfter w:val="1"/>
          <w:wAfter w:w="349" w:type="dxa"/>
          <w:trHeight w:val="40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60E241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D4AE4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2FC63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D5258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0E2A5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67B84E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2445A9" w14:paraId="1A52B3B6" w14:textId="77777777" w:rsidTr="004106AF">
        <w:trPr>
          <w:gridAfter w:val="1"/>
          <w:wAfter w:w="34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A31616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932939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30C2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  <w:p w14:paraId="2AA16AD1" w14:textId="6CB827BB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981D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F574F40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388255E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35D4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133E612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0E3B80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000D53C1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2445A9" w:rsidRPr="00DF4F03" w14:paraId="350FD56C" w14:textId="77777777" w:rsidTr="004106AF">
        <w:trPr>
          <w:gridAfter w:val="1"/>
          <w:wAfter w:w="349" w:type="dxa"/>
          <w:trHeight w:val="44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C5011E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C8C5A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53020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811A5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CDC28A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2445A9" w14:paraId="4655E62B" w14:textId="77777777" w:rsidTr="004106AF">
        <w:trPr>
          <w:gridAfter w:val="1"/>
          <w:wAfter w:w="349" w:type="dxa"/>
          <w:trHeight w:val="6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7B72C4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EE9D93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21FD81C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01B7C227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  <w:p w14:paraId="134D5248" w14:textId="0DA90543" w:rsidR="00D414CE" w:rsidRDefault="00D414CE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AB27D7E" w14:textId="600A9946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852403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AC36DBE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02F7BFB8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6BD8C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6876B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9EAF82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BFD91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632DA4B0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9516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636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0D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915BA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74C95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5CDBA2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62A53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687D1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93432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8415A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402D8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2000F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D1EAE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2E4CF530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13EF0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C6638B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1C7A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Исус Христос је нови Адам и једино са њим се остварује заједница са Богом</w:t>
            </w:r>
          </w:p>
          <w:p w14:paraId="21E5B094" w14:textId="6340068C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D285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E700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A4B2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1541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6197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A4D1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FB99EC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142345F2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66EF0E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EDC3E7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814A4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0AC1E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BDCBC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3E893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2445A9" w14:paraId="18607638" w14:textId="77777777" w:rsidTr="004106AF">
        <w:trPr>
          <w:gridAfter w:val="1"/>
          <w:wAfter w:w="349" w:type="dxa"/>
          <w:trHeight w:val="49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3F2085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CF4C5C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89D6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Тајна Христова се поистовећује са литургијом</w:t>
            </w:r>
          </w:p>
          <w:p w14:paraId="63B1282E" w14:textId="294CFCAF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66D9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CF94928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5176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CD9CBBF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3A6A3AD9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2445A9" w:rsidRPr="00DF4F03" w14:paraId="72B22840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A3FE96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6A9BD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E8FDF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63C09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DFAB0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2445A9" w14:paraId="4F1720D8" w14:textId="77777777" w:rsidTr="004106AF">
        <w:trPr>
          <w:gridAfter w:val="1"/>
          <w:wAfter w:w="349" w:type="dxa"/>
          <w:trHeight w:val="3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BF1C4E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ADBC52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1E636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DD8BA3D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E6DA31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0A9EDCD1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53D6C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64A2F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CC701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CF4E91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1C5C47C9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0017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34BE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3451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C9D25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97B91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A54F0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D5699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4028C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69859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36617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04534B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045CA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464068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438918A2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3AA777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37319C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67EE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  <w:p w14:paraId="4476FC0C" w14:textId="5943DA23" w:rsidR="004106AF" w:rsidRPr="002445A9" w:rsidRDefault="004106AF" w:rsidP="00410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320D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E075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CA24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6E30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2099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5C7B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29BECA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38842E5F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82E31A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4F5E00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D5DBB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5B2B1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91C862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2C1311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DF4F03" w14:paraId="543B34D4" w14:textId="77777777" w:rsidTr="004106AF">
        <w:trPr>
          <w:gridAfter w:val="1"/>
          <w:wAfter w:w="34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F3BA25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38E9C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EE1C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6817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6D29EB82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7C3CBA0E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B794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621726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5C2F61E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20CC2F31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2445A9" w:rsidRPr="00DF4F03" w14:paraId="7B143C13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669489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5D3EB6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3B982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49917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A5E9F5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2445A9" w14:paraId="20B4B533" w14:textId="77777777" w:rsidTr="004106AF">
        <w:trPr>
          <w:gridAfter w:val="1"/>
          <w:wAfter w:w="349" w:type="dxa"/>
          <w:trHeight w:val="28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5192D2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7A6E1D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216BF2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9DF109F" w14:textId="1815D88E" w:rsidR="00D414CE" w:rsidRPr="002445A9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D8D858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94900E9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3BCB9AE3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98351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39FC8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9A08A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4AFCA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041D982D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D8D9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C34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D7A6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38F43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FEA89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96A04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90256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F7B73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3B6D1A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D54EE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416A5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9A0ED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38D3A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032198AF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E63A147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F2F2411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као икона истинског постојања света –Царства Божјег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11C7" w14:textId="41D87F9A" w:rsid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Указати да постоји онтолошка разлика између иконе чији је прототип у будућности  и слике која има прототип у прошлости</w:t>
            </w:r>
          </w:p>
          <w:p w14:paraId="5E878301" w14:textId="3918BCFD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AD9C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F0E4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5602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7C3F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377B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452C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0D7A82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66E1B5D8" w14:textId="77777777" w:rsidTr="004106AF">
        <w:trPr>
          <w:gridAfter w:val="1"/>
          <w:wAfter w:w="349" w:type="dxa"/>
          <w:trHeight w:val="35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EB21AE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77DB37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21B70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767C0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80EA2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EA3398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DF4F03" w14:paraId="25A15826" w14:textId="77777777" w:rsidTr="004106AF">
        <w:trPr>
          <w:gridAfter w:val="1"/>
          <w:wAfter w:w="34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0A1135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43141E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921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A2B2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1DA69C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3197680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D99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3A1FBF43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EF950C4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 xml:space="preserve">фебруар </w:t>
            </w:r>
          </w:p>
          <w:p w14:paraId="6D9C70D4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2445A9" w:rsidRPr="00DF4F03" w14:paraId="39266B95" w14:textId="77777777" w:rsidTr="004106AF">
        <w:trPr>
          <w:gridAfter w:val="1"/>
          <w:wAfter w:w="349" w:type="dxa"/>
          <w:trHeight w:val="4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BF6945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36502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AD20E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D46E86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5A0E96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DF4F03" w14:paraId="32D1E1C1" w14:textId="77777777" w:rsidTr="004106AF">
        <w:trPr>
          <w:gridAfter w:val="1"/>
          <w:wAfter w:w="349" w:type="dxa"/>
          <w:trHeight w:val="59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FA0D45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DBD740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DD7B28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D011BAB" w14:textId="78547CB6" w:rsidR="002445A9" w:rsidRPr="002445A9" w:rsidRDefault="002445A9" w:rsidP="002445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8F6895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EABE08A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7B20E149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CE77D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D92F7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FE4AA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F820C5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1FF3FED6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B2BE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FB5D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FE8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14F99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B78FD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16D6B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391F8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7C269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E205F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0B9FB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0FBC252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5A812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C19AC4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0DAE9DD7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840AB1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A9B15EB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CEB0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 xml:space="preserve">Указати ученицима да апостолско прејемство подразумева да се црква установљује не на  основу </w:t>
            </w: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прошлости већ будућности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E225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85B9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F3C9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16F2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3334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444E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A34C30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7998F17E" w14:textId="77777777" w:rsidTr="004106AF">
        <w:trPr>
          <w:gridAfter w:val="1"/>
          <w:wAfter w:w="349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E9F0C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C63065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3B7E8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71501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1B514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30A34D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2445A9" w14:paraId="5275C89C" w14:textId="77777777" w:rsidTr="004106AF">
        <w:trPr>
          <w:gridAfter w:val="1"/>
          <w:wAfter w:w="34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75581F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C28616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D854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DC4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658F18E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D3792EE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6CB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0FB42B96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  <w:p w14:paraId="0DF8D178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D889002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1B096509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2445A9" w:rsidRPr="00DF4F03" w14:paraId="6279964B" w14:textId="77777777" w:rsidTr="004106AF">
        <w:trPr>
          <w:gridAfter w:val="1"/>
          <w:wAfter w:w="349" w:type="dxa"/>
          <w:trHeight w:val="4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9DE74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BF84FC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5D95B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460D2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472C84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2445A9" w14:paraId="6F6E6D96" w14:textId="77777777" w:rsidTr="004106AF">
        <w:trPr>
          <w:gridAfter w:val="1"/>
          <w:wAfter w:w="349" w:type="dxa"/>
          <w:trHeight w:val="26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87A0EC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356A3C" w14:textId="77777777" w:rsidR="002445A9" w:rsidRPr="002445A9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478485" w14:textId="77777777" w:rsidR="002445A9" w:rsidRDefault="002445A9" w:rsidP="004106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06A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273933E0" w14:textId="01298106" w:rsidR="00D414CE" w:rsidRPr="002445A9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87D511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E05CBF5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2445A9" w:rsidRPr="00DF4F03" w14:paraId="5E16FBEC" w14:textId="77777777" w:rsidTr="004106AF">
        <w:trPr>
          <w:gridAfter w:val="1"/>
          <w:wAfter w:w="349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6F0FCC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BDEC2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18CB43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3AAD4B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45A9" w:rsidRPr="00DF4F03" w14:paraId="01ED6CE3" w14:textId="77777777" w:rsidTr="004106AF">
        <w:trPr>
          <w:gridAfter w:val="1"/>
          <w:wAfter w:w="349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793B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A6D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9C1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AC16F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F9AC97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5EF2C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956310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062652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F8D289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B194D5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A778A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CCB798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8AC3801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45A9" w:rsidRPr="00DF4F03" w14:paraId="5E603C94" w14:textId="77777777" w:rsidTr="004106AF">
        <w:trPr>
          <w:gridAfter w:val="1"/>
          <w:wAfter w:w="349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76F0F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063B66" w14:textId="77777777" w:rsidR="002445A9" w:rsidRPr="00DF4F03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9BC8" w14:textId="607FF1C0" w:rsidR="004106AF" w:rsidRPr="002445A9" w:rsidRDefault="002445A9" w:rsidP="00D414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FDAD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D4A1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E4DA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5A29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9E00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4E4D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1D5B3D1" w14:textId="77777777" w:rsidR="002445A9" w:rsidRPr="00DF4F03" w:rsidRDefault="002445A9" w:rsidP="0024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2445A9" w:rsidRPr="00DF4F03" w14:paraId="76845068" w14:textId="77777777" w:rsidTr="004106AF">
        <w:trPr>
          <w:gridAfter w:val="1"/>
          <w:wAfter w:w="349" w:type="dxa"/>
          <w:trHeight w:val="25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00E9E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1B4C7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5063F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18D20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3F213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E9919F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45A9" w:rsidRPr="00DF4F03" w14:paraId="4E02BB10" w14:textId="77777777" w:rsidTr="004106AF">
        <w:trPr>
          <w:gridAfter w:val="1"/>
          <w:wAfter w:w="34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0DA934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2120C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74C6" w14:textId="3863B2A6" w:rsidR="004106AF" w:rsidRPr="002445A9" w:rsidRDefault="002445A9" w:rsidP="00D414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</w:tc>
        <w:tc>
          <w:tcPr>
            <w:tcW w:w="1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A607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75E02B5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C9A9B04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CA50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E131B14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2445A9" w:rsidRPr="00DF4F03" w14:paraId="5E7AB3D9" w14:textId="77777777" w:rsidTr="004106AF">
        <w:trPr>
          <w:gridAfter w:val="1"/>
          <w:wAfter w:w="349" w:type="dxa"/>
          <w:trHeight w:val="45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CF24C2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AC21F68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3BDF6E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F7422D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B26934" w14:textId="77777777" w:rsidR="002445A9" w:rsidRPr="00DF4F03" w:rsidRDefault="002445A9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45A9" w:rsidRPr="00DF4F03" w14:paraId="30E23133" w14:textId="77777777" w:rsidTr="004106AF">
        <w:trPr>
          <w:gridAfter w:val="1"/>
          <w:wAfter w:w="349" w:type="dxa"/>
          <w:trHeight w:val="53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452825F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6037A1" w14:textId="77777777" w:rsidR="002445A9" w:rsidRPr="00DF4F03" w:rsidRDefault="002445A9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42C90B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4A27701C" w14:textId="77777777" w:rsid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  <w:p w14:paraId="3727959F" w14:textId="7F6B1592" w:rsidR="00D414CE" w:rsidRPr="002445A9" w:rsidRDefault="00D414CE" w:rsidP="00D414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A3BA73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8347E69" w14:textId="77777777" w:rsidR="002445A9" w:rsidRPr="002445A9" w:rsidRDefault="002445A9" w:rsidP="00FD33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45A9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B252B" w:rsidRPr="005037BB" w14:paraId="03580C66" w14:textId="77777777" w:rsidTr="004106AF">
        <w:tblPrEx>
          <w:jc w:val="center"/>
        </w:tblPrEx>
        <w:trPr>
          <w:gridAfter w:val="4"/>
          <w:wAfter w:w="1888" w:type="dxa"/>
          <w:jc w:val="center"/>
        </w:trPr>
        <w:tc>
          <w:tcPr>
            <w:tcW w:w="4477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2960BE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5A3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9B252B" w:rsidRPr="005037BB" w14:paraId="3F4DA637" w14:textId="77777777" w:rsidTr="004106AF">
        <w:tblPrEx>
          <w:jc w:val="center"/>
        </w:tblPrEx>
        <w:trPr>
          <w:gridAfter w:val="4"/>
          <w:wAfter w:w="1888" w:type="dxa"/>
          <w:jc w:val="center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E05408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B2D7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Пословна економија</w:t>
            </w:r>
          </w:p>
        </w:tc>
      </w:tr>
      <w:tr w:rsidR="009B252B" w:rsidRPr="005037BB" w14:paraId="518A1C86" w14:textId="77777777" w:rsidTr="004106AF">
        <w:tblPrEx>
          <w:jc w:val="center"/>
        </w:tblPrEx>
        <w:trPr>
          <w:gridAfter w:val="4"/>
          <w:wAfter w:w="1888" w:type="dxa"/>
          <w:jc w:val="center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EE6A18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D396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Трећи</w:t>
            </w:r>
          </w:p>
        </w:tc>
      </w:tr>
      <w:tr w:rsidR="009B252B" w:rsidRPr="005037BB" w14:paraId="6EE429DD" w14:textId="77777777" w:rsidTr="004106AF">
        <w:tblPrEx>
          <w:jc w:val="center"/>
        </w:tblPrEx>
        <w:trPr>
          <w:gridAfter w:val="4"/>
          <w:wAfter w:w="1888" w:type="dxa"/>
          <w:jc w:val="center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752469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0EB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B252B" w:rsidRPr="005037BB" w14:paraId="1B5FADC9" w14:textId="77777777" w:rsidTr="004106AF">
        <w:tblPrEx>
          <w:jc w:val="center"/>
        </w:tblPrEx>
        <w:trPr>
          <w:gridAfter w:val="4"/>
          <w:wAfter w:w="1888" w:type="dxa"/>
          <w:jc w:val="center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2702F7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84FC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9B252B" w:rsidRPr="005037BB" w14:paraId="3FC0FB2A" w14:textId="77777777" w:rsidTr="004106AF">
        <w:tblPrEx>
          <w:jc w:val="center"/>
        </w:tblPrEx>
        <w:trPr>
          <w:gridAfter w:val="4"/>
          <w:wAfter w:w="1888" w:type="dxa"/>
          <w:jc w:val="center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09AC3C6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554EE9" w14:textId="77777777" w:rsidR="009B252B" w:rsidRPr="005037BB" w:rsidRDefault="009B252B" w:rsidP="00FD3344">
            <w:pPr>
              <w:spacing w:after="120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Пoсловна економија за први разред економске школе, </w:t>
            </w:r>
            <w:r w:rsidRPr="009355B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sr-Latn-RS"/>
              </w:rPr>
              <w:t>Завод за уџбенике Београд, 2014.</w:t>
            </w:r>
            <w:r w:rsidRPr="00930B7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 - Божидар Ставрић, Благоје Пауновић, Петар С. Бојовић</w:t>
            </w: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9B252B" w:rsidRPr="005037BB" w14:paraId="148AFDF0" w14:textId="77777777" w:rsidTr="004106AF">
        <w:tblPrEx>
          <w:jc w:val="center"/>
        </w:tblPrEx>
        <w:trPr>
          <w:gridAfter w:val="4"/>
          <w:wAfter w:w="1888" w:type="dxa"/>
          <w:jc w:val="center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704EC6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B252B" w:rsidRPr="005037BB" w14:paraId="365B43CC" w14:textId="77777777" w:rsidTr="004106AF">
        <w:tblPrEx>
          <w:jc w:val="center"/>
        </w:tblPrEx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3CAB44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8329B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E34AE8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BD9DCA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9B252B" w:rsidRPr="005037BB" w14:paraId="0C9169C8" w14:textId="77777777" w:rsidTr="004106AF">
        <w:tblPrEx>
          <w:jc w:val="center"/>
        </w:tblPrEx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B4C9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6E64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755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C4AC06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083B5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97EA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DCA4C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A7DDF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ABBF75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29DCD7A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48F32A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1A5442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7C34B1AE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9B252B" w:rsidRPr="005037BB" w14:paraId="150A7F38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193E404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9F366E" w14:textId="77777777" w:rsidR="009B252B" w:rsidRPr="005073D8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73D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Трошкови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1704" w14:textId="77777777" w:rsidR="009B252B" w:rsidRPr="009B252B" w:rsidRDefault="009B252B" w:rsidP="009B252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Стицање основних знања о трошковима и врстама трошкова предузећа</w:t>
            </w:r>
          </w:p>
          <w:p w14:paraId="4F97D45C" w14:textId="77777777" w:rsidR="009B252B" w:rsidRPr="009B252B" w:rsidRDefault="009B252B" w:rsidP="009B252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Стицање основних знања о калкулацијама трошкова предузећа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BA72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5E8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3B7E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0BD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FDC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A15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82F555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9B252B" w:rsidRPr="005037BB" w14:paraId="4B9A85CB" w14:textId="77777777" w:rsidTr="004106AF">
        <w:tblPrEx>
          <w:jc w:val="center"/>
        </w:tblPrEx>
        <w:trPr>
          <w:trHeight w:val="15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BF49CE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7F4219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177FE3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921A42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613F0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37E6B6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9B252B" w:rsidRPr="005037BB" w14:paraId="4E8BDB89" w14:textId="77777777" w:rsidTr="004106AF">
        <w:tblPrEx>
          <w:jc w:val="center"/>
        </w:tblPrEx>
        <w:trPr>
          <w:trHeight w:val="121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0BA700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124DD8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1CB5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Објасни процес трансформације уложених ресурса у резултате</w:t>
            </w:r>
          </w:p>
          <w:p w14:paraId="65F70FF0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трошење фактора производње</w:t>
            </w:r>
          </w:p>
          <w:p w14:paraId="522B4F44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Разликује појмове – трошкови и утрошци</w:t>
            </w:r>
          </w:p>
          <w:p w14:paraId="628CBED0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Наведе врсте трошења</w:t>
            </w:r>
          </w:p>
          <w:p w14:paraId="4C812CF8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Наведе трошкове према местима настанка</w:t>
            </w:r>
          </w:p>
          <w:p w14:paraId="12A70628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Наведе трошкове према везаности за носиоце</w:t>
            </w:r>
          </w:p>
          <w:p w14:paraId="2CA3DAC3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Наведе трошкове према начину преношења на носиоце</w:t>
            </w:r>
          </w:p>
          <w:p w14:paraId="250C4774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Разликује трошкове у кратком року</w:t>
            </w:r>
          </w:p>
          <w:p w14:paraId="631DF419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фиксне трошкове</w:t>
            </w:r>
          </w:p>
          <w:p w14:paraId="0F2A3D73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варијабилне трошкове</w:t>
            </w:r>
          </w:p>
          <w:p w14:paraId="62841A80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Дефинише граничне трошкове</w:t>
            </w:r>
          </w:p>
          <w:p w14:paraId="00F98369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Опише динамику укупних трошкова</w:t>
            </w:r>
          </w:p>
          <w:p w14:paraId="7F32FDA0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Илуструје графички укупне трошкове</w:t>
            </w:r>
          </w:p>
          <w:p w14:paraId="6238E2F4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Израчуна поједине категорије трошкова</w:t>
            </w:r>
          </w:p>
          <w:p w14:paraId="3B678B60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Анализира добијене резултате израчунавања трошкова</w:t>
            </w:r>
          </w:p>
          <w:p w14:paraId="0E5AA876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Анализира динамику трошкова</w:t>
            </w:r>
          </w:p>
          <w:p w14:paraId="46FD6E64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Разликује трошкове у дугом року</w:t>
            </w:r>
          </w:p>
          <w:p w14:paraId="0380BCA9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калкулације трошкова</w:t>
            </w:r>
          </w:p>
          <w:p w14:paraId="7CD25A0F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Разликује калкулације трошкова</w:t>
            </w:r>
          </w:p>
          <w:p w14:paraId="2CD5FA45" w14:textId="77777777" w:rsidR="009B252B" w:rsidRPr="009B252B" w:rsidRDefault="009B252B" w:rsidP="00B322BC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Израчуна цену коштања бирајући адекватну калкулацију и анализира резултате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F69E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1577E52A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339F46F6" w14:textId="77777777" w:rsidR="009B252B" w:rsidRPr="009B252B" w:rsidRDefault="009B252B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007228E2" w14:textId="77777777" w:rsidR="009B252B" w:rsidRPr="009B252B" w:rsidRDefault="009B252B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D97" w14:textId="77777777" w:rsidR="009B252B" w:rsidRPr="009B252B" w:rsidRDefault="009B252B" w:rsidP="009B252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5BF12921" w14:textId="77777777" w:rsidR="009B252B" w:rsidRPr="009B252B" w:rsidRDefault="009B252B" w:rsidP="009B252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4DC3C309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6A1E0742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1D096AC3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0D517104" w14:textId="77777777" w:rsidR="009B252B" w:rsidRPr="009B252B" w:rsidRDefault="009B252B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696672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Септембар - Децембар</w:t>
            </w:r>
          </w:p>
        </w:tc>
      </w:tr>
      <w:tr w:rsidR="009B252B" w:rsidRPr="005037BB" w14:paraId="198ECE17" w14:textId="77777777" w:rsidTr="004106AF">
        <w:tblPrEx>
          <w:jc w:val="center"/>
        </w:tblPrEx>
        <w:trPr>
          <w:trHeight w:val="178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71F27B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703F1C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31FAA0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68A3B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5D8A48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9B252B" w:rsidRPr="005037BB" w14:paraId="0831E8F3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850B58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0F149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05277A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62C868BB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3D66BFFA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29DF9ED5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DD1006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75BC63F5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5753AD88" w14:textId="77777777" w:rsidR="009B252B" w:rsidRPr="009B252B" w:rsidRDefault="009B252B" w:rsidP="009B252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4035312B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53AC14A3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0BA09F23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2C05C71A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74B3EB90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3560D937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63AD03E4" w14:textId="34DC9AA4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7B2601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326DEEF2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3E749A0C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1A4699ED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7B866ED1" w14:textId="68E85DB1" w:rsidR="009B252B" w:rsidRPr="009B252B" w:rsidRDefault="009B252B" w:rsidP="00FD334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14:paraId="6F565311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DBD98DA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D9DCFC4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A38739C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2B8069C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8E24779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BDC944B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9B252B" w:rsidRPr="005037BB" w14:paraId="3DCF1DFF" w14:textId="77777777" w:rsidTr="004106AF">
        <w:tblPrEx>
          <w:jc w:val="center"/>
        </w:tblPrEx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C274BC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0554EC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97A8B0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164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2F68AB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9B252B" w:rsidRPr="005037BB" w14:paraId="13BEDF1B" w14:textId="77777777" w:rsidTr="004106AF">
        <w:tblPrEx>
          <w:jc w:val="center"/>
        </w:tblPrEx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8A1D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6982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5414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3F516A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233AA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8E0F22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E74580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61F12E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6E359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60AF7C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D0C59E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6D3A11F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67CF38B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9B252B" w:rsidRPr="005037BB" w14:paraId="194B099C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81CB81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68CC49" w14:textId="77777777" w:rsidR="009B252B" w:rsidRPr="005073D8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73D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Резултати пословања </w:t>
            </w:r>
            <w:r w:rsidRPr="005073D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предузећа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DDBD" w14:textId="77777777" w:rsidR="009B252B" w:rsidRPr="009B252B" w:rsidRDefault="009B252B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Стицање основних знања о резултатима пословања предузећа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97F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C5AF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9414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A460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B9F0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F57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53C8CC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9B252B" w:rsidRPr="005037BB" w14:paraId="0CEE6D53" w14:textId="77777777" w:rsidTr="004106AF">
        <w:tblPrEx>
          <w:jc w:val="center"/>
        </w:tblPrEx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BC74CB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D988C1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603B7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5240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D439C6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B925DD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9B252B" w:rsidRPr="005037BB" w14:paraId="0109D7A5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E4BB0E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E8E0E1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D495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приход предузећа</w:t>
            </w:r>
          </w:p>
          <w:p w14:paraId="42731E7D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Разликује врсте прихода предузећа</w:t>
            </w:r>
          </w:p>
          <w:p w14:paraId="55656A64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 xml:space="preserve">Дефинше просечан и маргиналан приход </w:t>
            </w:r>
          </w:p>
          <w:p w14:paraId="2EAF5506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Идентификује факторе који утичу на приход предузећа</w:t>
            </w:r>
          </w:p>
          <w:p w14:paraId="175D80BA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Анализира везу укупног прихода и тражње за производима предузећа</w:t>
            </w:r>
          </w:p>
          <w:p w14:paraId="79202639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Дефинше профит предузећа</w:t>
            </w:r>
          </w:p>
          <w:p w14:paraId="616763EC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Објасни изворе профита предузећа</w:t>
            </w:r>
          </w:p>
          <w:p w14:paraId="56714174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Наведе врсте прихода предузећа</w:t>
            </w:r>
          </w:p>
          <w:p w14:paraId="51E8EE7C" w14:textId="77777777" w:rsidR="009B252B" w:rsidRPr="009B252B" w:rsidRDefault="009B252B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Израуна укупан приход и профит предузећа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E1BC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790DEF91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26AC7AB3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41EBE398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11870B66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EFB" w14:textId="77777777" w:rsidR="009B252B" w:rsidRPr="009B252B" w:rsidRDefault="009B252B" w:rsidP="009B252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475E9C21" w14:textId="77777777" w:rsidR="009B252B" w:rsidRPr="009B252B" w:rsidRDefault="009B252B" w:rsidP="009B252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139879A1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5B7ECE95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2AC813B4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58A8B79B" w14:textId="77777777" w:rsidR="009B252B" w:rsidRPr="009B252B" w:rsidRDefault="009B252B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989FA1" w14:textId="77777777" w:rsidR="009B252B" w:rsidRPr="009B252B" w:rsidRDefault="009B252B" w:rsidP="007D66B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RS"/>
              </w:rPr>
            </w:pPr>
            <w:r w:rsidRPr="009B252B">
              <w:rPr>
                <w:sz w:val="22"/>
                <w:szCs w:val="22"/>
                <w:lang w:val="sr-Cyrl-RS"/>
              </w:rPr>
              <w:t>Децембар  - март</w:t>
            </w:r>
          </w:p>
          <w:p w14:paraId="0930DA07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228FFA8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9E4A3F3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3728BE8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C6DE29A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E9B04EF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C19409C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FD056D9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6A082D2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6C790C7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9B252B" w:rsidRPr="005037BB" w14:paraId="4FC0FB92" w14:textId="77777777" w:rsidTr="004106AF">
        <w:tblPrEx>
          <w:jc w:val="center"/>
        </w:tblPrEx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A29501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B2CD2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33310E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EDCBD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B1C435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9B252B" w:rsidRPr="005037BB" w14:paraId="58D52BA0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7FF378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AC1DDA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023D89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5AFFAF06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1DEA5592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41E17417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2F7D16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15DE6998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1085B355" w14:textId="77777777" w:rsidR="009B252B" w:rsidRPr="009B252B" w:rsidRDefault="009B252B" w:rsidP="009B252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743D6AF3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Трговинско пословање</w:t>
            </w:r>
          </w:p>
          <w:p w14:paraId="733CF522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0494FD89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62CF1EB3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3ED9A021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3DE0E96E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21229AC1" w14:textId="77777777" w:rsid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  <w:p w14:paraId="47DA88C1" w14:textId="77777777" w:rsid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5BA0368" w14:textId="77777777" w:rsid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6BE9031" w14:textId="77777777" w:rsid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C922EA4" w14:textId="77777777" w:rsid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6E00AE2" w14:textId="77777777" w:rsid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867F9D3" w14:textId="5E51CB26" w:rsidR="003179ED" w:rsidRPr="009B252B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E7FDD3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2A017054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143F16D7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535C0527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0C3E9B36" w14:textId="77777777" w:rsidR="009B252B" w:rsidRPr="009B252B" w:rsidRDefault="009B252B" w:rsidP="009B252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</w:tc>
      </w:tr>
      <w:tr w:rsidR="009B252B" w:rsidRPr="005037BB" w14:paraId="1B97E555" w14:textId="77777777" w:rsidTr="004106AF">
        <w:tblPrEx>
          <w:jc w:val="center"/>
        </w:tblPrEx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F77E22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E8C22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42CD84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D320A4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9B252B" w:rsidRPr="005037BB" w14:paraId="01D8E35B" w14:textId="77777777" w:rsidTr="004106AF">
        <w:tblPrEx>
          <w:jc w:val="center"/>
        </w:tblPrEx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B8BC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E062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F281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0C3614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83505F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AEFB5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ED269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EEAE4C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A176F8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25DEE5F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8E8A1B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7F54EE3E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7844C8D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9B252B" w:rsidRPr="005037BB" w14:paraId="12DEEF9D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896BD0C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DF6EE5" w14:textId="77777777" w:rsidR="009B252B" w:rsidRPr="005073D8" w:rsidRDefault="009B252B" w:rsidP="00FD334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73D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Економски принципи пословања предузећа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1397" w14:textId="77777777" w:rsidR="009B252B" w:rsidRPr="003179ED" w:rsidRDefault="009B252B" w:rsidP="009B252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Стицање основних знања о економским принципима пословања предузећа</w:t>
            </w:r>
          </w:p>
          <w:p w14:paraId="1BAE2993" w14:textId="578C0693" w:rsidR="003179ED" w:rsidRPr="009B252B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B2D7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8BB2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D7DE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664C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34D3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3382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ABC63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9B252B" w:rsidRPr="005037BB" w14:paraId="3763A26E" w14:textId="77777777" w:rsidTr="004106AF">
        <w:tblPrEx>
          <w:jc w:val="center"/>
        </w:tblPrEx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9B1B27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6D6BBB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CAA021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6DD880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7570F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738289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9B252B" w:rsidRPr="005037BB" w14:paraId="7344058D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45B2C95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CA02B5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488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Разликује парцијалне економске принципе пословања</w:t>
            </w:r>
          </w:p>
          <w:p w14:paraId="1D72D9E3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продуктивност</w:t>
            </w:r>
          </w:p>
          <w:p w14:paraId="5A1DA331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Доводи у везу пословање и продуктивност</w:t>
            </w:r>
          </w:p>
          <w:p w14:paraId="3E0A84D0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Доводи у везу технологију и продуктивност</w:t>
            </w:r>
          </w:p>
          <w:p w14:paraId="3495FCA0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Наводи циљеве мерења продуктивности</w:t>
            </w:r>
          </w:p>
          <w:p w14:paraId="79095087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Описује значај пораста продуктивности</w:t>
            </w:r>
          </w:p>
          <w:p w14:paraId="7563330A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Доводи у везу људске ресурсе и продуктивност</w:t>
            </w:r>
          </w:p>
          <w:p w14:paraId="79AA0B54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економичност</w:t>
            </w:r>
          </w:p>
          <w:p w14:paraId="0B8189BC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Идентификује изворе економичности</w:t>
            </w:r>
          </w:p>
          <w:p w14:paraId="038D9A49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Успоставља односе између трошкова и унапређења економичности</w:t>
            </w:r>
          </w:p>
          <w:p w14:paraId="6A64A3B4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Дефинише рентабилност</w:t>
            </w:r>
          </w:p>
          <w:p w14:paraId="31E931A5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Наведе значење и значај рентабилности</w:t>
            </w:r>
          </w:p>
          <w:p w14:paraId="5A224714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Идентификује факторе унапређења рентабилности</w:t>
            </w:r>
          </w:p>
          <w:p w14:paraId="700DB6AF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Израчуна економске принципе пословања предузећа</w:t>
            </w:r>
          </w:p>
          <w:p w14:paraId="59265168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Упореди израчунате показатеље</w:t>
            </w:r>
          </w:p>
          <w:p w14:paraId="2E0DEA1C" w14:textId="77777777" w:rsidR="009B252B" w:rsidRPr="009B252B" w:rsidRDefault="009B252B" w:rsidP="009B252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bCs/>
                <w:lang w:val="sr-Cyrl-RS"/>
              </w:rPr>
              <w:t>Анализира израчунате показатеље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FA27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79BB9D08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2D842734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41E0D3ED" w14:textId="77777777" w:rsidR="009B252B" w:rsidRPr="009B252B" w:rsidRDefault="009B252B" w:rsidP="009B252B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692F035C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F93" w14:textId="77777777" w:rsidR="009B252B" w:rsidRPr="009B252B" w:rsidRDefault="009B252B" w:rsidP="009B252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75ADED9B" w14:textId="77777777" w:rsidR="009B252B" w:rsidRPr="009B252B" w:rsidRDefault="009B252B" w:rsidP="009B252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14:paraId="2C814008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75823BF5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14:paraId="20432A08" w14:textId="77777777" w:rsidR="009B252B" w:rsidRPr="009B252B" w:rsidRDefault="009B252B" w:rsidP="009B252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14:paraId="4BB02A7B" w14:textId="77777777" w:rsidR="009B252B" w:rsidRPr="009B252B" w:rsidRDefault="009B252B" w:rsidP="00FD33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5A85A7" w14:textId="77777777" w:rsidR="009B252B" w:rsidRPr="009B252B" w:rsidRDefault="009B252B" w:rsidP="007D66B0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 Април - јун</w:t>
            </w:r>
          </w:p>
          <w:p w14:paraId="6BC630C1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D495B31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23C4309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CE4A11D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A059E4B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4966509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8AED02E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5753A40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D484BF0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9963A36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9B252B" w:rsidRPr="005037BB" w14:paraId="1825D564" w14:textId="77777777" w:rsidTr="004106AF">
        <w:tblPrEx>
          <w:jc w:val="center"/>
        </w:tblPrEx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95ED8F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C739D3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023A4D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83967B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30C5ED" w14:textId="77777777" w:rsidR="009B252B" w:rsidRPr="005037BB" w:rsidRDefault="009B252B" w:rsidP="00FD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9B252B" w:rsidRPr="005037BB" w14:paraId="36400567" w14:textId="77777777" w:rsidTr="004106AF">
        <w:tblPrEx>
          <w:jc w:val="center"/>
        </w:tblPrEx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780AF5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494A98" w14:textId="77777777" w:rsidR="009B252B" w:rsidRPr="005037B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BF9125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1C300FCF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7ADB4A18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14:paraId="49B66903" w14:textId="77777777" w:rsidR="009B252B" w:rsidRPr="009B252B" w:rsidRDefault="009B252B" w:rsidP="009B252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B252B">
              <w:rPr>
                <w:rFonts w:ascii="Times New Roman" w:hAnsi="Times New Roman" w:cs="Times New Roman"/>
                <w:lang w:val="sr-Cyrl-RS"/>
              </w:rPr>
              <w:t>Радни текстови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E78050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4D32704D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230B21E6" w14:textId="77777777" w:rsidR="009B252B" w:rsidRPr="009B252B" w:rsidRDefault="009B252B" w:rsidP="009B252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Обука у виртуелном предузећу</w:t>
            </w:r>
          </w:p>
          <w:p w14:paraId="7D204BEB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5B0D6EA1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2D5A04DC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717934C0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Статистка</w:t>
            </w:r>
          </w:p>
          <w:p w14:paraId="51E998DE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099A64E1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031CB241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EF2906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Праћење остварености исхода</w:t>
            </w:r>
          </w:p>
          <w:p w14:paraId="3805BAFA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14:paraId="4EE2D3AC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14:paraId="6EDF58EE" w14:textId="77777777" w:rsidR="009B252B" w:rsidRPr="009B252B" w:rsidRDefault="009B252B" w:rsidP="009B252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09638E70" w14:textId="77777777" w:rsidR="009B252B" w:rsidRPr="009B252B" w:rsidRDefault="009B252B" w:rsidP="009B252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9B252B"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14:paraId="5A1C0C10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107AC11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E60AB05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D8DA40C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DDB65C5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4DC0D1C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8EFBD25" w14:textId="7777777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FF2875F" w14:textId="20498197" w:rsidR="009B252B" w:rsidRPr="009B252B" w:rsidRDefault="009B252B" w:rsidP="00FD33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</w:tbl>
    <w:p w14:paraId="58FE6EFB" w14:textId="77777777" w:rsidR="003179ED" w:rsidRDefault="003179ED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  <w:sectPr w:rsidR="003179E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179ED" w:rsidRPr="006E7E77" w14:paraId="0C345F10" w14:textId="77777777" w:rsidTr="003179E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443B93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6A6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3179ED" w:rsidRPr="006E7E77" w14:paraId="56F25F18" w14:textId="77777777" w:rsidTr="003179E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2FAF6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9393" w14:textId="77777777" w:rsidR="003179ED" w:rsidRP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7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Вештине комуникације</w:t>
            </w:r>
          </w:p>
        </w:tc>
      </w:tr>
      <w:tr w:rsidR="003179ED" w:rsidRPr="006E7E77" w14:paraId="325EA2A8" w14:textId="77777777" w:rsidTr="003179E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36FCC1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3434" w14:textId="77777777" w:rsidR="003179ED" w:rsidRP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7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трећи              </w:t>
            </w:r>
          </w:p>
        </w:tc>
      </w:tr>
      <w:tr w:rsidR="003179ED" w:rsidRPr="006E7E77" w14:paraId="0663CF4E" w14:textId="77777777" w:rsidTr="003179E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92D2EE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F4BD" w14:textId="77777777" w:rsidR="003179ED" w:rsidRPr="003179ED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17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70</w:t>
            </w:r>
          </w:p>
        </w:tc>
      </w:tr>
      <w:tr w:rsidR="003179ED" w:rsidRPr="006E7E77" w14:paraId="15BF4ADC" w14:textId="77777777" w:rsidTr="003179E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14923E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2320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179ED" w:rsidRPr="006E7E77" w14:paraId="062E6247" w14:textId="77777777" w:rsidTr="003179E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6A7914B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7DCD00" w14:textId="77777777" w:rsidR="003179ED" w:rsidRPr="006E7E77" w:rsidRDefault="003179ED" w:rsidP="003179E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6E7E77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Наташа Мартић и Зорица Костић, 2016, Вештине комуникације за 3. разред економских и правно-пословних школа, образовни профил Пословни администратор, Завод за уџбенике, Београд</w:t>
            </w:r>
          </w:p>
        </w:tc>
      </w:tr>
      <w:tr w:rsidR="003179ED" w:rsidRPr="006E7E77" w14:paraId="216E8829" w14:textId="77777777" w:rsidTr="003179E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CF923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79ED" w:rsidRPr="006E7E77" w14:paraId="686A7833" w14:textId="77777777" w:rsidTr="003179E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6A5B9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7BF3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060C6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0D6F0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79ED" w:rsidRPr="006E7E77" w14:paraId="66EE58C3" w14:textId="77777777" w:rsidTr="003179E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2FFE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F998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F949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E40C8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381BA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9141C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D52C1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A72B7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DF8B9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FB8AD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09D8D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D039D8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4804D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79ED" w:rsidRPr="006E7E77" w14:paraId="444AFDEC" w14:textId="77777777" w:rsidTr="003179E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D01491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B1F5D0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Врсте комуникације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FF0F" w14:textId="77777777" w:rsidR="003179ED" w:rsidRPr="009E7D3C" w:rsidRDefault="003179ED" w:rsidP="003179E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начинима и средствима интерне и екстерне комуникације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BBC3" w14:textId="716B82CB" w:rsidR="003179ED" w:rsidRPr="006E7E77" w:rsidRDefault="009E7D3C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1576" w14:textId="2999D338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1FD2" w14:textId="344EE90B" w:rsidR="003179ED" w:rsidRPr="006E7E77" w:rsidRDefault="00D042A1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677F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36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195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FB21C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79ED" w:rsidRPr="006E7E77" w14:paraId="556C11E7" w14:textId="77777777" w:rsidTr="003179E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FC1689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F94A67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A839F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3BB4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F5504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150BA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79ED" w:rsidRPr="006E7E77" w14:paraId="7B7D596D" w14:textId="77777777" w:rsidTr="003179E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F7B2C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91FFF8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CC1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Разликује врсте комуникације</w:t>
            </w:r>
          </w:p>
          <w:p w14:paraId="015F9950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Објашњава предности и недостатке усмене и писане комуникације</w:t>
            </w:r>
          </w:p>
          <w:p w14:paraId="4B893115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Објашњава разлику између вербалне и невербалне комуникације</w:t>
            </w:r>
          </w:p>
          <w:p w14:paraId="692CD41C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Разликује намену средстава комуникације (телефон, факс, компјутер) и користи их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2789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443AC27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33037E6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4354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626CC003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010F0C69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395BB90A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0ED68483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56A6464B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  <w:p w14:paraId="43E387A2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D72A45" w14:textId="77777777" w:rsidR="003179ED" w:rsidRPr="009E7D3C" w:rsidRDefault="003179ED" w:rsidP="003179E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79ED" w:rsidRPr="006E7E77" w14:paraId="50AD1AFF" w14:textId="77777777" w:rsidTr="003179E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DCABED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BC6A5B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48F4E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E9406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597A1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</w:t>
            </w: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цењивање</w:t>
            </w:r>
          </w:p>
        </w:tc>
      </w:tr>
      <w:tr w:rsidR="003179ED" w:rsidRPr="006E7E77" w14:paraId="465CC396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F1784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A0659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65CF89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ИКТ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D77C69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12CC801E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4A5BCCAC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Менаџмент – изборни</w:t>
            </w:r>
          </w:p>
          <w:p w14:paraId="3EC7D127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Обука у виртуелном предузећу</w:t>
            </w:r>
          </w:p>
          <w:p w14:paraId="12AFA9E0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4C7CD997" w14:textId="69F154A3" w:rsidR="005D758C" w:rsidRPr="005D758C" w:rsidRDefault="005D758C" w:rsidP="005D758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B45430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практичног рада</w:t>
            </w:r>
          </w:p>
          <w:p w14:paraId="5D0EA993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68C5B39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19465FC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55194AF0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 практичних вештина</w:t>
            </w:r>
          </w:p>
        </w:tc>
      </w:tr>
      <w:tr w:rsidR="003179ED" w:rsidRPr="006E7E77" w14:paraId="67404C75" w14:textId="77777777" w:rsidTr="003179E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828A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CBB23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806FB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49F4C7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79ED" w:rsidRPr="006E7E77" w14:paraId="639C2DF0" w14:textId="77777777" w:rsidTr="003179E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205D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4CED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025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8A2F6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484E1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E7B40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F124F6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3DDB6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D81FC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70658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F4DD97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1E5BE0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B6DF2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79ED" w:rsidRPr="006E7E77" w14:paraId="5AC6C8F6" w14:textId="77777777" w:rsidTr="003179E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9B4EA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25C0F9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ословни бон-тон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FBFC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правилима пословног бон-тона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98C3" w14:textId="70B8D837" w:rsidR="003179ED" w:rsidRPr="006E7E77" w:rsidRDefault="00D042A1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3CBE" w14:textId="087A2CDB" w:rsidR="003179ED" w:rsidRPr="001255BE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2A71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F1F1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6991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B04C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173E89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79ED" w:rsidRPr="006E7E77" w14:paraId="683BDF6F" w14:textId="77777777" w:rsidTr="003179E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18723E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E36514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97EB6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6F132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3E0BD7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59270D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179ED" w:rsidRPr="006E7E77" w14:paraId="1388A7E5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F78AA0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8E0C2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B01F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Понаша се у складу са правилима пословног бон-тона</w:t>
            </w:r>
          </w:p>
          <w:p w14:paraId="3D957672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Примењује правила хоризонталне и вертикалне комуникације у предузећу и конкретној служби</w:t>
            </w:r>
          </w:p>
          <w:p w14:paraId="29EDBD72" w14:textId="77777777" w:rsidR="003179ED" w:rsidRPr="009E7D3C" w:rsidRDefault="003179ED" w:rsidP="003179E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Примењује правила екстерне комуникације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393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6896AFA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0D9EB15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4E7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282390EC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777B8313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58606BD5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0615B501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09CDAD0D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  <w:p w14:paraId="32747C5A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Пројекат</w:t>
            </w:r>
          </w:p>
          <w:p w14:paraId="39D35E1D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CE5B11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79ED" w:rsidRPr="006E7E77" w14:paraId="79BC84BA" w14:textId="77777777" w:rsidTr="003179E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9DB476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20FC84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84324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8A0EA9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6131B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79ED" w:rsidRPr="006E7E77" w14:paraId="6FAB61A1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3CD891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4D1C66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475A36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5C8557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3274052A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27F6FCB2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Менаџмент – изборни</w:t>
            </w:r>
          </w:p>
          <w:p w14:paraId="4948FA60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0FBA1A2E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718B205D" w14:textId="0BBE6477" w:rsidR="003179ED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2220E699" w14:textId="77777777" w:rsidR="009E7D3C" w:rsidRP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1657ED5" w14:textId="77777777" w:rsidR="003179ED" w:rsidRPr="009E7D3C" w:rsidRDefault="003179ED" w:rsidP="003179E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BF6C59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  <w:p w14:paraId="23AC6A4D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876D465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1BEDC4D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4216619B" w14:textId="77777777" w:rsidR="003179ED" w:rsidRPr="009E7D3C" w:rsidRDefault="003179ED" w:rsidP="003179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 практичних вештина</w:t>
            </w:r>
          </w:p>
        </w:tc>
      </w:tr>
      <w:tr w:rsidR="003179ED" w:rsidRPr="006E7E77" w14:paraId="1ADC1D02" w14:textId="77777777" w:rsidTr="003179E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D5407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1D51C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D82DB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5DC1A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79ED" w:rsidRPr="006E7E77" w14:paraId="315C1293" w14:textId="77777777" w:rsidTr="003179E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A5AE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06C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D927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1896A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58EE6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BD7A98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4E90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3C34E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C6D58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FA00F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04FA8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0BAFE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D675CB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79ED" w:rsidRPr="006E7E77" w14:paraId="08F16253" w14:textId="77777777" w:rsidTr="003179E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415942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0A1A3C" w14:textId="77777777" w:rsidR="003179ED" w:rsidRPr="006E7E77" w:rsidRDefault="003179ED" w:rsidP="003179E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Културолошке различитости народа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40CC" w14:textId="77777777" w:rsidR="003179ED" w:rsidRPr="009E7D3C" w:rsidRDefault="003179ED" w:rsidP="003179E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комуницирање са представницима различитих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9326" w14:textId="1C6B4381" w:rsidR="003179ED" w:rsidRPr="006E7E77" w:rsidRDefault="00D042A1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5C2" w14:textId="5B7E403D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175D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F858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0C3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91D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A1CAE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79ED" w:rsidRPr="006E7E77" w14:paraId="2300C4D5" w14:textId="77777777" w:rsidTr="003179E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55C75F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CE4A5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07131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73721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ED444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6078A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179ED" w:rsidRPr="006E7E77" w14:paraId="188ECCF4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8BDB0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5E3F22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DFFB" w14:textId="77777777" w:rsidR="003179ED" w:rsidRPr="009E7D3C" w:rsidRDefault="003179ED" w:rsidP="003179E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Одабира прикладне теме за разговор при првом сусрету са пословним партнером</w:t>
            </w:r>
          </w:p>
          <w:p w14:paraId="36A577DA" w14:textId="77777777" w:rsidR="003179ED" w:rsidRPr="009E7D3C" w:rsidRDefault="003179ED" w:rsidP="003179E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Сарађује са пословним партнерима из различитих средина, поштујући њихове културолошке специфичности</w:t>
            </w:r>
          </w:p>
          <w:p w14:paraId="04F3AD9B" w14:textId="77777777" w:rsidR="003179ED" w:rsidRPr="009E7D3C" w:rsidRDefault="003179ED" w:rsidP="003179E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Негује и одржава односе са већ стеченим пословним партнерима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AC2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A0A37D7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50CF1E5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C046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30E50E5A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5E647320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4EA18A0F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263A4FD2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2614F41F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  <w:p w14:paraId="0CE61205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Пројекат</w:t>
            </w:r>
          </w:p>
          <w:p w14:paraId="714E0B9A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1FFF37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79ED" w:rsidRPr="006E7E77" w14:paraId="4A458C22" w14:textId="77777777" w:rsidTr="003179E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97CA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105F4C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4C2C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50E97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1860C7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79ED" w:rsidRPr="006E7E77" w14:paraId="456E0584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1DC60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42AD92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098844" w14:textId="77777777" w:rsidR="003179ED" w:rsidRPr="009E7D3C" w:rsidRDefault="003179ED" w:rsidP="007D66B0">
            <w:pPr>
              <w:numPr>
                <w:ilvl w:val="0"/>
                <w:numId w:val="14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BD6476" w14:textId="77777777" w:rsidR="003179ED" w:rsidRPr="009E7D3C" w:rsidRDefault="003179ED" w:rsidP="007D66B0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13C3A87C" w14:textId="77777777" w:rsidR="003179ED" w:rsidRPr="009E7D3C" w:rsidRDefault="003179ED" w:rsidP="007D66B0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54235791" w14:textId="77777777" w:rsidR="003179ED" w:rsidRPr="009E7D3C" w:rsidRDefault="003179ED" w:rsidP="007D66B0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Менаџмент – изборни</w:t>
            </w:r>
          </w:p>
          <w:p w14:paraId="6AE32A31" w14:textId="77777777" w:rsidR="003179ED" w:rsidRPr="009E7D3C" w:rsidRDefault="003179ED" w:rsidP="007D66B0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27D695CF" w14:textId="77777777" w:rsidR="003179ED" w:rsidRPr="009E7D3C" w:rsidRDefault="003179ED" w:rsidP="007D66B0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29F7558D" w14:textId="77777777" w:rsidR="003179ED" w:rsidRDefault="003179ED" w:rsidP="007D66B0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1299ABD1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FFDB780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426B2A8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385932E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960EAA7" w14:textId="7CD90ECA" w:rsidR="009E7D3C" w:rsidRP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16E44D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  <w:p w14:paraId="674163CB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29E4C78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DE87CC0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7B068D77" w14:textId="77777777" w:rsidR="003179ED" w:rsidRPr="009E7D3C" w:rsidRDefault="003179ED" w:rsidP="003179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 практичних вештина</w:t>
            </w:r>
          </w:p>
        </w:tc>
      </w:tr>
      <w:tr w:rsidR="003179ED" w:rsidRPr="006E7E77" w14:paraId="4DC1BBE6" w14:textId="77777777" w:rsidTr="003179E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6796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FB9C0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9DF3A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98A368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79ED" w:rsidRPr="006E7E77" w14:paraId="62178644" w14:textId="77777777" w:rsidTr="003179E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EC8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1B89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1830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928C8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250B0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23EC9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95FA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16BBD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30255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14F0A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609759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9B0E0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75A3B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79ED" w:rsidRPr="006E7E77" w14:paraId="22CD2820" w14:textId="77777777" w:rsidTr="003179E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B86BB2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C719A4" w14:textId="77777777" w:rsidR="003179ED" w:rsidRPr="006E7E77" w:rsidRDefault="003179ED" w:rsidP="003179E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Телефонирање и електронска комуникација4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8B30" w14:textId="77777777" w:rsidR="003179ED" w:rsidRPr="009E7D3C" w:rsidRDefault="003179ED" w:rsidP="003179E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успешно обављање телефонског разговора и правилно састављање и-мејл порука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6569" w14:textId="3610B4D3" w:rsidR="003179ED" w:rsidRPr="006E7E77" w:rsidRDefault="00D042A1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5719" w14:textId="4515754E" w:rsidR="003179ED" w:rsidRPr="00281052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1E6C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BB85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D68D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B52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A6F33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79ED" w:rsidRPr="006E7E77" w14:paraId="1558A8C5" w14:textId="77777777" w:rsidTr="003179E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890E5F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F91593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42B938" w14:textId="77777777" w:rsidR="003179ED" w:rsidRDefault="003179ED" w:rsidP="00317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DBD71B0" w14:textId="11E639C3" w:rsidR="009E7D3C" w:rsidRPr="006E7E77" w:rsidRDefault="009E7D3C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BF12C7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402BB8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D9FA0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3179ED" w:rsidRPr="006E7E77" w14:paraId="2134E466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4F4E1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733E2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B67D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Разликује елементе разговора вођеном у личном контакту и преко телефона</w:t>
            </w:r>
          </w:p>
          <w:p w14:paraId="39799C19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Припрема се за успешно вођење телефонског разговора</w:t>
            </w:r>
          </w:p>
          <w:p w14:paraId="096637E3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Прима и оставља поруку преко телефона</w:t>
            </w:r>
          </w:p>
          <w:p w14:paraId="317AB9E9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Успоставља односе са новим пословним партнером</w:t>
            </w:r>
          </w:p>
          <w:p w14:paraId="4C3AED32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 xml:space="preserve">Разјашњава евентуалне неспоразуме са пословним партнеримапреко телефона </w:t>
            </w:r>
          </w:p>
          <w:p w14:paraId="0BAA70EF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Уговара пословни састанак преко телефона</w:t>
            </w:r>
          </w:p>
          <w:p w14:paraId="24BB252B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Даје упутства за проналажење седишта предузећа</w:t>
            </w:r>
          </w:p>
          <w:p w14:paraId="3A8D99C5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Саставља и-мејл поруке различитих намена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E86A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6BF12025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C6B0C07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143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463DF46F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51D73225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47AB9DE4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1DD5159D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12AADD16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  <w:p w14:paraId="3FF05F8C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14:paraId="038E4D70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Пројекат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3D716C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79ED" w:rsidRPr="006E7E77" w14:paraId="65130531" w14:textId="77777777" w:rsidTr="003179E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2ADE52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9FAB48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7ACB8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DF339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CA11A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79ED" w:rsidRPr="006E7E77" w14:paraId="03DAB7F8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BB273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DBE024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328E48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ИКТ и штампани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894BC1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552BFEA8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13D5612E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Менаџмент – изборни</w:t>
            </w:r>
          </w:p>
          <w:p w14:paraId="7BFDD5A2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 xml:space="preserve">Обука у виртуелном </w:t>
            </w: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предузећу</w:t>
            </w:r>
          </w:p>
          <w:p w14:paraId="53F9A355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1B09C6C2" w14:textId="4D5BAFEA" w:rsidR="003179ED" w:rsidRPr="009E7D3C" w:rsidRDefault="003179ED" w:rsidP="009E7D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1AB719" w14:textId="77777777" w:rsidR="003179ED" w:rsidRPr="009E7D3C" w:rsidRDefault="003179ED" w:rsidP="003179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практичног рада</w:t>
            </w:r>
          </w:p>
          <w:p w14:paraId="58EF23E1" w14:textId="77777777" w:rsidR="003179ED" w:rsidRPr="009E7D3C" w:rsidRDefault="003179ED" w:rsidP="003179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9405ADC" w14:textId="77777777" w:rsidR="003179ED" w:rsidRPr="009E7D3C" w:rsidRDefault="003179ED" w:rsidP="003179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4EA87E1" w14:textId="77777777" w:rsidR="003179ED" w:rsidRPr="009E7D3C" w:rsidRDefault="003179ED" w:rsidP="003179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146BBA67" w14:textId="77777777" w:rsidR="003179ED" w:rsidRPr="009E7D3C" w:rsidRDefault="003179ED" w:rsidP="003179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 практичних вештина</w:t>
            </w:r>
          </w:p>
        </w:tc>
      </w:tr>
      <w:tr w:rsidR="003179ED" w:rsidRPr="006E7E77" w14:paraId="194403D4" w14:textId="77777777" w:rsidTr="003179E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D0618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3B9B3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D848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925E99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79ED" w:rsidRPr="006E7E77" w14:paraId="50C0DF85" w14:textId="77777777" w:rsidTr="003179E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933C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5FF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B57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AB233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72370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B5745C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3DDA7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205F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DC3B5D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DE15B6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F3A01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50617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B7583C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79ED" w:rsidRPr="006E7E77" w14:paraId="62C49EBF" w14:textId="77777777" w:rsidTr="003179E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4BD68C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727B8D" w14:textId="77777777" w:rsidR="003179ED" w:rsidRPr="006E7E77" w:rsidRDefault="003179ED" w:rsidP="003179E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Баријере у комуникацији</w:t>
            </w: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омуникација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76A8" w14:textId="77777777" w:rsidR="003179ED" w:rsidRPr="009E7D3C" w:rsidRDefault="003179ED" w:rsidP="003179E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активно слушање и превазилажење конфликтних ситуација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1235" w14:textId="2E8429E9" w:rsidR="003179ED" w:rsidRPr="006E7E77" w:rsidRDefault="00D042A1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3985" w14:textId="2AEB4960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7AFC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DCF4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5A7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D78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022EA8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79ED" w:rsidRPr="006E7E77" w14:paraId="723EF19C" w14:textId="77777777" w:rsidTr="003179E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0AFCAD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8C32EB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A327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BE076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2F831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C3EBE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179ED" w:rsidRPr="006E7E77" w14:paraId="1E56DD4D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C7D9F1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00DE86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8AC8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Препознаје могуће баријере у комуникацији</w:t>
            </w:r>
          </w:p>
          <w:p w14:paraId="5B89D4CD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Примењује правила за активно слушање</w:t>
            </w:r>
          </w:p>
          <w:p w14:paraId="078F7BF6" w14:textId="77777777" w:rsidR="003179ED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Примењује различите методе ре</w:t>
            </w:r>
            <w:r w:rsidR="009E7D3C">
              <w:rPr>
                <w:rFonts w:ascii="Times New Roman" w:eastAsia="Times New Roman" w:hAnsi="Times New Roman" w:cs="Times New Roman"/>
                <w:lang w:val="sr-Cyrl-CS" w:eastAsia="hr-HR"/>
              </w:rPr>
              <w:t xml:space="preserve">шавања конфликтних ситуација </w:t>
            </w:r>
          </w:p>
          <w:p w14:paraId="6FA913EB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</w:p>
          <w:p w14:paraId="590E4788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</w:p>
          <w:p w14:paraId="51B59483" w14:textId="61281082" w:rsidR="009E7D3C" w:rsidRP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FD7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6C76B44F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20F0264C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528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0DA49751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7E4DB259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05BFFBD1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312C4197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09DD0E55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7B8981" w14:textId="77777777" w:rsidR="003179ED" w:rsidRPr="009E7D3C" w:rsidRDefault="003179ED" w:rsidP="003179E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79ED" w:rsidRPr="006E7E77" w14:paraId="442EFECD" w14:textId="77777777" w:rsidTr="003179E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7498BC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14276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382DA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BA39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FF24A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79ED" w:rsidRPr="006E7E77" w14:paraId="1303940A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F1E546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F5905D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B002C5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67283E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097FA2ED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009A0DC2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Менаџмент – изборни</w:t>
            </w:r>
          </w:p>
          <w:p w14:paraId="310E6CAC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116BC7DF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6EDF7CA1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0EBD210B" w14:textId="77777777" w:rsidR="003179ED" w:rsidRPr="009E7D3C" w:rsidRDefault="003179ED" w:rsidP="003179E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A95820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  <w:p w14:paraId="63A66EC8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2F4E07A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754586E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49D1189A" w14:textId="77777777" w:rsidR="003179ED" w:rsidRPr="009E7D3C" w:rsidRDefault="003179ED" w:rsidP="003179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 практичних вештина</w:t>
            </w:r>
          </w:p>
          <w:p w14:paraId="75A9B5F5" w14:textId="77777777" w:rsidR="003179ED" w:rsidRPr="009E7D3C" w:rsidRDefault="003179ED" w:rsidP="003179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Играње улога</w:t>
            </w:r>
          </w:p>
          <w:p w14:paraId="1D3213DF" w14:textId="77777777" w:rsidR="003179ED" w:rsidRDefault="003179ED" w:rsidP="003179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 xml:space="preserve">Пројекат </w:t>
            </w:r>
          </w:p>
          <w:p w14:paraId="14E9DD8F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A8B2210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4667800" w14:textId="77777777" w:rsid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AB669C0" w14:textId="6F5469A9" w:rsidR="009E7D3C" w:rsidRPr="009E7D3C" w:rsidRDefault="009E7D3C" w:rsidP="009E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79ED" w:rsidRPr="006E7E77" w14:paraId="6F007D6C" w14:textId="77777777" w:rsidTr="003179E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2FA56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5A5949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200728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BF67DD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79ED" w:rsidRPr="006E7E77" w14:paraId="447E21C1" w14:textId="77777777" w:rsidTr="003179E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86E8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30B3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0246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54DBB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7E8225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38222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4312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DDCF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A1B92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480DF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4BA03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4DD9E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AE8701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79ED" w:rsidRPr="006E7E77" w14:paraId="5AE62D45" w14:textId="77777777" w:rsidTr="003179E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E1D4A3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A73DCB" w14:textId="77777777" w:rsidR="003179ED" w:rsidRPr="006E7E77" w:rsidRDefault="003179ED" w:rsidP="003179E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Продајни разговор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0A6" w14:textId="77777777" w:rsidR="003179ED" w:rsidRPr="009E7D3C" w:rsidRDefault="003179ED" w:rsidP="003179E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обављање продајног разговора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9A37" w14:textId="766A92FF" w:rsidR="003179ED" w:rsidRPr="006E7E77" w:rsidRDefault="00D042A1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2EFC" w14:textId="7D07D7DB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4EE4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666" w14:textId="77777777" w:rsidR="003179ED" w:rsidRPr="006E7E77" w:rsidRDefault="003179ED" w:rsidP="009E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E7E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4B2B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685F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D8BD63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79ED" w:rsidRPr="006E7E77" w14:paraId="4B3667C3" w14:textId="77777777" w:rsidTr="003179E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6393A5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240A24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5E1D0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D4E77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19B3A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6CBA5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179ED" w:rsidRPr="006E7E77" w14:paraId="1AE89AD9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3785DA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169FC9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C693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Представља себе и своје предузеће и описује њгову делатност</w:t>
            </w:r>
          </w:p>
          <w:p w14:paraId="5C5AD190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Припремаи планира продајни разговор</w:t>
            </w:r>
          </w:p>
          <w:p w14:paraId="23266B30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Разликује фазе продајног разговора</w:t>
            </w:r>
          </w:p>
          <w:p w14:paraId="13EADD2B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Разликује и примењује општа правила понашања продавца</w:t>
            </w:r>
          </w:p>
          <w:p w14:paraId="34336E19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Разликује и примењује најважније продајне вештине</w:t>
            </w:r>
          </w:p>
          <w:p w14:paraId="341386C1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Примењује правила аргументације за купца</w:t>
            </w:r>
          </w:p>
          <w:p w14:paraId="6C257380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Одговара на приговоре купца</w:t>
            </w:r>
          </w:p>
          <w:p w14:paraId="73CCEA16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Прилагођава приступ купцу у зависности од типа потрошача</w:t>
            </w:r>
          </w:p>
          <w:p w14:paraId="173D401C" w14:textId="77777777" w:rsidR="003179ED" w:rsidRPr="009E7D3C" w:rsidRDefault="003179ED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hr-HR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 w:eastAsia="hr-HR"/>
              </w:rPr>
              <w:t>Разликује фразе и изразе које би требало избегавати у продајном разговору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E3A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D4CF88F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CE85658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A59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1A0DC641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1D7B7113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23ADA7FE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581276B1" w14:textId="77777777" w:rsidR="003179ED" w:rsidRPr="009E7D3C" w:rsidRDefault="003179E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57603FB6" w14:textId="77777777" w:rsidR="003179ED" w:rsidRPr="009E7D3C" w:rsidRDefault="003179ED" w:rsidP="003179E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791A09" w14:textId="77777777" w:rsidR="003179ED" w:rsidRPr="009E7D3C" w:rsidRDefault="003179ED" w:rsidP="003179E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79ED" w:rsidRPr="006E7E77" w14:paraId="7A697CDB" w14:textId="77777777" w:rsidTr="003179E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89268F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9930D6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F3695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E1D14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4E719E" w14:textId="77777777" w:rsidR="003179ED" w:rsidRPr="006E7E77" w:rsidRDefault="003179ED" w:rsidP="0031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7E7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79ED" w:rsidRPr="006E7E77" w14:paraId="238211D8" w14:textId="77777777" w:rsidTr="003179E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E7E22F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DCEC08" w14:textId="77777777" w:rsidR="003179ED" w:rsidRPr="006E7E77" w:rsidRDefault="003179ED" w:rsidP="0031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57C945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D13828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42641313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143C90C1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Менаџмент – изборни</w:t>
            </w:r>
          </w:p>
          <w:p w14:paraId="7289EF36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30AAE62D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274D140E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53073068" w14:textId="77777777" w:rsidR="003179ED" w:rsidRPr="009E7D3C" w:rsidRDefault="003179ED" w:rsidP="003179E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D8DF05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  <w:p w14:paraId="7BF0A977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AA23496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BC85029" w14:textId="77777777" w:rsidR="003179ED" w:rsidRPr="009E7D3C" w:rsidRDefault="003179ED" w:rsidP="003179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6EB7FD6C" w14:textId="77777777" w:rsidR="003179ED" w:rsidRPr="009E7D3C" w:rsidRDefault="003179ED" w:rsidP="003179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E7D3C">
              <w:rPr>
                <w:rFonts w:ascii="Times New Roman" w:eastAsia="Times New Roman" w:hAnsi="Times New Roman" w:cs="Times New Roman"/>
                <w:lang w:val="sr-Cyrl-CS"/>
              </w:rPr>
              <w:t>Тест практичних вештина</w:t>
            </w:r>
          </w:p>
        </w:tc>
      </w:tr>
    </w:tbl>
    <w:p w14:paraId="07DFB20A" w14:textId="77777777" w:rsidR="003179ED" w:rsidRPr="003179ED" w:rsidRDefault="003179ED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5BF8C84" w14:textId="1645F4D9" w:rsidR="00831CB6" w:rsidRDefault="00C2565A" w:rsidP="00471F27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C2565A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ЧЕТВРТИ РАЗРЕД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2338"/>
        <w:gridCol w:w="13"/>
        <w:gridCol w:w="1576"/>
        <w:gridCol w:w="1817"/>
        <w:gridCol w:w="12"/>
        <w:gridCol w:w="18"/>
        <w:gridCol w:w="8"/>
        <w:gridCol w:w="6"/>
        <w:gridCol w:w="57"/>
        <w:gridCol w:w="253"/>
        <w:gridCol w:w="30"/>
        <w:gridCol w:w="688"/>
        <w:gridCol w:w="13"/>
        <w:gridCol w:w="18"/>
        <w:gridCol w:w="15"/>
        <w:gridCol w:w="61"/>
        <w:gridCol w:w="253"/>
        <w:gridCol w:w="31"/>
        <w:gridCol w:w="816"/>
        <w:gridCol w:w="50"/>
        <w:gridCol w:w="33"/>
        <w:gridCol w:w="746"/>
        <w:gridCol w:w="22"/>
        <w:gridCol w:w="20"/>
        <w:gridCol w:w="17"/>
        <w:gridCol w:w="452"/>
        <w:gridCol w:w="10"/>
        <w:gridCol w:w="90"/>
        <w:gridCol w:w="27"/>
        <w:gridCol w:w="116"/>
        <w:gridCol w:w="36"/>
        <w:gridCol w:w="723"/>
        <w:gridCol w:w="89"/>
        <w:gridCol w:w="136"/>
        <w:gridCol w:w="1035"/>
        <w:gridCol w:w="49"/>
        <w:gridCol w:w="17"/>
        <w:gridCol w:w="22"/>
        <w:gridCol w:w="21"/>
        <w:gridCol w:w="148"/>
        <w:gridCol w:w="259"/>
        <w:gridCol w:w="385"/>
        <w:gridCol w:w="130"/>
        <w:gridCol w:w="951"/>
      </w:tblGrid>
      <w:tr w:rsidR="00282678" w:rsidRPr="00282678" w14:paraId="218BEE5C" w14:textId="77777777" w:rsidTr="002B44CC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87BE5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55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9EFE3B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Комерцијалиста</w:t>
            </w:r>
          </w:p>
        </w:tc>
      </w:tr>
      <w:tr w:rsidR="00282678" w:rsidRPr="00282678" w14:paraId="4D65C11C" w14:textId="77777777" w:rsidTr="002B44CC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4404F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7EF41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282678" w:rsidRPr="00282678" w14:paraId="793DB862" w14:textId="77777777" w:rsidTr="002B44CC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AE2AF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B2E66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Четврти</w:t>
            </w:r>
          </w:p>
        </w:tc>
      </w:tr>
      <w:tr w:rsidR="00282678" w:rsidRPr="00282678" w14:paraId="3928AC17" w14:textId="77777777" w:rsidTr="002B44CC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785E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39DEE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96</w:t>
            </w:r>
          </w:p>
        </w:tc>
      </w:tr>
      <w:tr w:rsidR="00282678" w:rsidRPr="00282678" w14:paraId="26E91CCB" w14:textId="77777777" w:rsidTr="002B44CC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ED15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91A81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282678" w:rsidRPr="00282678" w14:paraId="09F67021" w14:textId="77777777" w:rsidTr="00282678">
        <w:trPr>
          <w:gridAfter w:val="4"/>
          <w:wAfter w:w="1725" w:type="dxa"/>
          <w:trHeight w:val="592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8026D5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28808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Постојећи уџбеници одобрени од Министарства просвете </w:t>
            </w:r>
          </w:p>
          <w:p w14:paraId="5CD7E5E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  <w:p w14:paraId="619AC7F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16C253F9" w14:textId="77777777" w:rsidTr="002B44CC">
        <w:tc>
          <w:tcPr>
            <w:tcW w:w="6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385F3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A9371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B3481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509" w:type="dxa"/>
            <w:gridSpan w:val="3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E1994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5D261365" w14:textId="77777777" w:rsidTr="002B44CC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1C31C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AD78B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FD599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624CB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82678" w:rsidRPr="00282678" w14:paraId="0E0B2A50" w14:textId="77777777" w:rsidTr="002B44CC">
        <w:trPr>
          <w:trHeight w:val="438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0C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B7A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EC0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81C5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03E2A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1A676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lang w:val="sr-Cyrl-CS"/>
              </w:rPr>
              <w:t>утврђивање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FE93C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77B7D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D5AE8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95DDB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68944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0DEC0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244F8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82678" w:rsidRPr="00282678" w14:paraId="11509AA5" w14:textId="77777777" w:rsidTr="002B44CC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62EAB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D4774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Савремена поезија</w:t>
            </w:r>
          </w:p>
          <w:p w14:paraId="0FEFD89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4EE80A9C" w14:textId="644413DC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AB0A" w14:textId="1161FE33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Упознавање са одликама савремене поезије, њеним представницима и делима</w:t>
            </w: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7D0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13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E3B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B43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3A5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A9F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4A5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60E57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6D1B0F68" w14:textId="77777777" w:rsidTr="002B44CC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49623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48B8C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E4C4D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60483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BE62B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DD8A9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82678" w:rsidRPr="00282678" w14:paraId="7B6BDD3E" w14:textId="77777777" w:rsidTr="002B44CC">
        <w:trPr>
          <w:trHeight w:val="2121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2B045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52455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161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14:paraId="198845D8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наведе обелешја савремене поезије</w:t>
            </w:r>
          </w:p>
          <w:p w14:paraId="1BEC2FD6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тумачи песничка дела,  износећи доживљаје, запажања и образложења о њима</w:t>
            </w:r>
          </w:p>
          <w:p w14:paraId="20E1443E" w14:textId="77777777" w:rsid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изведе закључак о карактеристикама песничког језика, мотивима и форми у обрађеним песмама</w:t>
            </w:r>
          </w:p>
          <w:p w14:paraId="1620589F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7F35633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EF3D957" w14:textId="4D60DC61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C1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-фронтални</w:t>
            </w:r>
          </w:p>
          <w:p w14:paraId="39D2DD3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-групни</w:t>
            </w:r>
          </w:p>
          <w:p w14:paraId="697CE7B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-индивидуални</w:t>
            </w:r>
          </w:p>
          <w:p w14:paraId="77D2FAF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-у пару</w:t>
            </w:r>
          </w:p>
        </w:tc>
        <w:tc>
          <w:tcPr>
            <w:tcW w:w="32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C71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2C9FE81C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0D9833CC" w14:textId="77777777" w:rsidR="00282678" w:rsidRPr="00282678" w:rsidRDefault="00282678" w:rsidP="0028267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07C060" w14:textId="77777777" w:rsidR="00282678" w:rsidRPr="00282678" w:rsidRDefault="00282678" w:rsidP="002826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септембар,октобар, март</w:t>
            </w:r>
          </w:p>
        </w:tc>
      </w:tr>
      <w:tr w:rsidR="00282678" w:rsidRPr="00282678" w14:paraId="38492443" w14:textId="77777777" w:rsidTr="002B44CC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13807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3459A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5F4DD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399DC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66940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82678" w:rsidRPr="00282678" w14:paraId="35664FF1" w14:textId="77777777" w:rsidTr="002B44CC">
        <w:trPr>
          <w:trHeight w:val="81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00EAC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3B458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E7548F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0CA3F035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0842D748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07499736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D3AB2FB" w14:textId="77777777" w:rsidR="00282678" w:rsidRPr="00282678" w:rsidRDefault="00282678" w:rsidP="0028267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00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F12226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историја</w:t>
            </w:r>
          </w:p>
          <w:p w14:paraId="20B7D2EA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уметност</w:t>
            </w:r>
          </w:p>
          <w:p w14:paraId="47231CF2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теорија књижевности</w:t>
            </w:r>
          </w:p>
          <w:p w14:paraId="291A43C3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књижевна критика</w:t>
            </w:r>
          </w:p>
        </w:tc>
        <w:tc>
          <w:tcPr>
            <w:tcW w:w="4755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A64D21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9E9DB28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B896438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60D6BE9D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295B7A0F" w14:textId="77777777" w:rsidR="00282678" w:rsidRPr="00282678" w:rsidRDefault="00282678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282678" w:rsidRPr="00282678" w14:paraId="00763BAA" w14:textId="77777777" w:rsidTr="002B44CC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1596C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571E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2ECA0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099A6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82678" w:rsidRPr="00282678" w14:paraId="5FCBE37C" w14:textId="77777777" w:rsidTr="002B44CC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AA2B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236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7F1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243AB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ECC39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18342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lang w:val="sr-Cyrl-CS"/>
              </w:rPr>
              <w:t>утврђивање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96754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1E9B0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</w:p>
          <w:p w14:paraId="6C2D709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задаци</w:t>
            </w: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4655F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5C7BE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096BD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79D4D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EE62FF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82678" w:rsidRPr="00282678" w14:paraId="5AE182CA" w14:textId="77777777" w:rsidTr="002B44CC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BE2FF8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711AE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Савремена проза</w:t>
            </w:r>
          </w:p>
          <w:p w14:paraId="142219B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2072F3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5EA1" w14:textId="77777777" w:rsidR="00282678" w:rsidRPr="00282678" w:rsidRDefault="00282678" w:rsidP="007D66B0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Упознавање са књижевнотеоријским појмовима, специфичностима савремене прозе, њеним представницима и делима</w:t>
            </w: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F8C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28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4C7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8C8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122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18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4C7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943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D3FEC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5633C476" w14:textId="77777777" w:rsidTr="002B44CC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63543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A21A0B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CDF8F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D4842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DDB78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D5E80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82678" w:rsidRPr="00282678" w14:paraId="6A0D8C9E" w14:textId="77777777" w:rsidTr="00282678">
        <w:trPr>
          <w:trHeight w:val="2193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04D43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4ED4D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739A8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14:paraId="217BB2CE" w14:textId="77777777" w:rsidR="00282678" w:rsidRPr="00282678" w:rsidRDefault="00282678" w:rsidP="007D66B0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именује различите прозне врсте и приповедне технике</w:t>
            </w:r>
          </w:p>
          <w:p w14:paraId="21875B56" w14:textId="77777777" w:rsidR="00282678" w:rsidRPr="00282678" w:rsidRDefault="00282678" w:rsidP="007D66B0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тумачи дело у складу са његовим шанровским особеностима</w:t>
            </w:r>
          </w:p>
          <w:p w14:paraId="60C7A531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интегрише лично искуство током читања и тумачења дела</w:t>
            </w:r>
          </w:p>
          <w:p w14:paraId="6619366B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вреднује дело износећи аргументе</w:t>
            </w: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9D1B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-фронтални</w:t>
            </w:r>
          </w:p>
          <w:p w14:paraId="531D06C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-групни</w:t>
            </w:r>
          </w:p>
          <w:p w14:paraId="1B99BE6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-индивидуални</w:t>
            </w:r>
          </w:p>
          <w:p w14:paraId="742A8BD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-у пару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4E007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30532351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007EABCD" w14:textId="77777777" w:rsidR="00282678" w:rsidRPr="00282678" w:rsidRDefault="00282678" w:rsidP="0028267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169194FE" w14:textId="77777777" w:rsidR="00282678" w:rsidRPr="00282678" w:rsidRDefault="00282678" w:rsidP="002826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септембар,јун</w:t>
            </w:r>
          </w:p>
        </w:tc>
      </w:tr>
      <w:tr w:rsidR="00282678" w:rsidRPr="00282678" w14:paraId="39179DDC" w14:textId="77777777" w:rsidTr="002B44CC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D8858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8701B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92DA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3A5D8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21E9E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82678" w:rsidRPr="00282678" w14:paraId="64A6119A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0FD15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DE0CC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9E28C3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4E8E5FDC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47005C68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73E5CCC8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51EE0E0A" w14:textId="77777777" w:rsidR="00282678" w:rsidRPr="00282678" w:rsidRDefault="00282678" w:rsidP="0028267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истраживачки задаци</w:t>
            </w:r>
          </w:p>
        </w:tc>
        <w:tc>
          <w:tcPr>
            <w:tcW w:w="374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9D795D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психологија</w:t>
            </w:r>
          </w:p>
          <w:p w14:paraId="1845B590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уметност</w:t>
            </w:r>
          </w:p>
          <w:p w14:paraId="45530172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теорија књижевности</w:t>
            </w:r>
          </w:p>
          <w:p w14:paraId="1C6B4BBB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књижевна критика</w:t>
            </w:r>
          </w:p>
          <w:p w14:paraId="5B450C30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позориште</w:t>
            </w:r>
          </w:p>
          <w:p w14:paraId="02F183AE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социјологија</w:t>
            </w:r>
          </w:p>
          <w:p w14:paraId="06554F74" w14:textId="783A9958" w:rsidR="00F151B1" w:rsidRPr="00F151B1" w:rsidRDefault="00282678" w:rsidP="00F151B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филозофија</w:t>
            </w:r>
          </w:p>
        </w:tc>
        <w:tc>
          <w:tcPr>
            <w:tcW w:w="411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D5D330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53138BD4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FE825D6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8004E6B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3ECD4A3E" w14:textId="77777777" w:rsidR="00282678" w:rsidRPr="00282678" w:rsidRDefault="00282678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есеј</w:t>
            </w:r>
          </w:p>
        </w:tc>
      </w:tr>
      <w:tr w:rsidR="00282678" w:rsidRPr="00282678" w14:paraId="53DD5911" w14:textId="77777777" w:rsidTr="002B44CC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E1C0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87407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201D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CD1CF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82678" w:rsidRPr="00282678" w14:paraId="471A6F14" w14:textId="77777777" w:rsidTr="002B44CC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CE7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B88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2BD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85372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A128A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A29BC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3F628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B3E68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A0A5B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010B1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12FCA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74165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8B03B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82678" w:rsidRPr="00282678" w14:paraId="6B69CE59" w14:textId="77777777" w:rsidTr="002B44CC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2425C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CB645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Савремена </w:t>
            </w: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драма</w:t>
            </w:r>
          </w:p>
          <w:p w14:paraId="22D55E4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9568E14" w14:textId="4F3E8785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7B51" w14:textId="77777777" w:rsidR="00282678" w:rsidRPr="00282678" w:rsidRDefault="00282678" w:rsidP="007D66B0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основним одликама савремене драме, представницима и делима</w:t>
            </w:r>
          </w:p>
          <w:p w14:paraId="49A8BB66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244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902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01E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3EC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2B0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BA1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4DBD7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6360B57D" w14:textId="77777777" w:rsidTr="002B44CC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1E29E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3AB9F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FD2F4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0B2B2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84631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DA725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82678" w:rsidRPr="00282678" w14:paraId="0DB4D0B6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1F667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A98AFD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D82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</w:rPr>
              <w:t>Ученике ће умети да:</w:t>
            </w:r>
          </w:p>
          <w:p w14:paraId="014F96A7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</w:rPr>
              <w:t>Увиди разлику између традиционалне и модерне драме</w:t>
            </w:r>
          </w:p>
          <w:p w14:paraId="655330A6" w14:textId="77777777" w:rsidR="00282678" w:rsidRPr="00282678" w:rsidRDefault="00282678" w:rsidP="007D66B0">
            <w:pPr>
              <w:numPr>
                <w:ilvl w:val="0"/>
                <w:numId w:val="1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</w:rPr>
              <w:t>упореди драмски књижевни текст</w:t>
            </w: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 xml:space="preserve"> са другим облицима његове интерпретације </w:t>
            </w:r>
          </w:p>
          <w:p w14:paraId="5DB8A152" w14:textId="04F663A1" w:rsidR="00282678" w:rsidRPr="00282678" w:rsidRDefault="00282678" w:rsidP="007D66B0">
            <w:pPr>
              <w:numPr>
                <w:ilvl w:val="0"/>
                <w:numId w:val="1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Формулише личне утиске и запажања о драмском тексту</w:t>
            </w:r>
          </w:p>
        </w:tc>
        <w:tc>
          <w:tcPr>
            <w:tcW w:w="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44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-фронтални</w:t>
            </w:r>
          </w:p>
          <w:p w14:paraId="353D304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-групни</w:t>
            </w:r>
          </w:p>
          <w:p w14:paraId="0771E7A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-индивидуални</w:t>
            </w:r>
          </w:p>
          <w:p w14:paraId="37D03BD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-у пару</w:t>
            </w:r>
          </w:p>
        </w:tc>
        <w:tc>
          <w:tcPr>
            <w:tcW w:w="2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3D1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69BA5F8A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2DF03070" w14:textId="77777777" w:rsidR="00282678" w:rsidRPr="00282678" w:rsidRDefault="00282678" w:rsidP="0028267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7F0377" w14:textId="77777777" w:rsidR="00282678" w:rsidRPr="00282678" w:rsidRDefault="00282678" w:rsidP="002826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септембар-мај</w:t>
            </w:r>
          </w:p>
        </w:tc>
      </w:tr>
      <w:tr w:rsidR="00282678" w:rsidRPr="00282678" w14:paraId="30ABD8D8" w14:textId="77777777" w:rsidTr="002B44CC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B79FEB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7EF75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E410A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5F07F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C27FC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82678" w:rsidRPr="00282678" w14:paraId="6603366C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AAA61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B3A9F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8C0CC5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6ED2C9A4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278E7DE2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208010C2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6C0FAB28" w14:textId="77777777" w:rsidR="00282678" w:rsidRPr="00282678" w:rsidRDefault="00282678" w:rsidP="0028267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1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25FEB7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психологија</w:t>
            </w:r>
          </w:p>
          <w:p w14:paraId="3CA97C96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уметност</w:t>
            </w:r>
          </w:p>
          <w:p w14:paraId="4D1D529E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теорија књижевности</w:t>
            </w:r>
          </w:p>
          <w:p w14:paraId="78F76637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књижевна критика</w:t>
            </w:r>
          </w:p>
          <w:p w14:paraId="46193E9F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позориште</w:t>
            </w:r>
          </w:p>
          <w:p w14:paraId="5184304E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социјологија</w:t>
            </w:r>
          </w:p>
          <w:p w14:paraId="1F88F451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филозофија</w:t>
            </w:r>
          </w:p>
          <w:p w14:paraId="7A99FC0C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73DF24E" w14:textId="144A1F28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33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858F98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4E2C4AF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AA06130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25BD52B2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6B1A2B7C" w14:textId="77777777" w:rsidR="00282678" w:rsidRPr="00282678" w:rsidRDefault="00282678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282678" w:rsidRPr="00282678" w14:paraId="1FC7E88B" w14:textId="77777777" w:rsidTr="002B44CC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BA92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A5D1F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7456B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301CA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82678" w:rsidRPr="00282678" w14:paraId="3D39088E" w14:textId="77777777" w:rsidTr="002B44CC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E6F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D6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8C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5B01B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5D8E5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2A76A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7810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D832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5DE74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7D924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60F2A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4AA4B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F9D364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82678" w:rsidRPr="00282678" w14:paraId="0689D372" w14:textId="77777777" w:rsidTr="002B44CC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0A0E9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DEC35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Класици светске књижевности</w:t>
            </w:r>
          </w:p>
          <w:p w14:paraId="78F8F6E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022530B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552D93" w14:textId="33D22689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EFE5" w14:textId="04095D39" w:rsidR="00282678" w:rsidRPr="00282678" w:rsidRDefault="00282678" w:rsidP="007D66B0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Упознавање са писцима и делима светске књижевности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ED19" w14:textId="7CE420D2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A7C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6DDD" w14:textId="5EB56E2E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3E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C9D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F18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8BB41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5F88A79C" w14:textId="77777777" w:rsidTr="002B44CC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81692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AB9B2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6B80B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3658C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9ACA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60758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82678" w:rsidRPr="00282678" w14:paraId="2A2A5D91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92EC0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75B90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7437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Ученик ће моћи да:</w:t>
            </w:r>
          </w:p>
          <w:p w14:paraId="024250CE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452294C0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препозна свевременост обрађених тема</w:t>
            </w:r>
          </w:p>
          <w:p w14:paraId="5AB16025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тумачи дела износећи своја запажања и утиске о обрађеним делима</w:t>
            </w:r>
          </w:p>
        </w:tc>
        <w:tc>
          <w:tcPr>
            <w:tcW w:w="2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67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-фронтални</w:t>
            </w:r>
          </w:p>
          <w:p w14:paraId="7516AAC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-групни</w:t>
            </w:r>
          </w:p>
          <w:p w14:paraId="01A1B8A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-индивидуални</w:t>
            </w:r>
          </w:p>
          <w:p w14:paraId="3435D95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-у пару</w:t>
            </w:r>
          </w:p>
        </w:tc>
        <w:tc>
          <w:tcPr>
            <w:tcW w:w="27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C42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5CB19C8E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24CFDB1A" w14:textId="77777777" w:rsidR="00282678" w:rsidRPr="00282678" w:rsidRDefault="00282678" w:rsidP="0028267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1538A1" w14:textId="77777777" w:rsidR="00282678" w:rsidRPr="00282678" w:rsidRDefault="00282678" w:rsidP="002826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септембар-мај</w:t>
            </w:r>
          </w:p>
        </w:tc>
      </w:tr>
      <w:tr w:rsidR="00282678" w:rsidRPr="00282678" w14:paraId="00A8C97E" w14:textId="77777777" w:rsidTr="002B44CC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545EC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C5406D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4575A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BF82A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0310D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82678" w:rsidRPr="00282678" w14:paraId="4DCCE001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4696A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0E612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B119D5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04390156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19F4E496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62F205A3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9CF326D" w14:textId="5FADC6C6" w:rsidR="00F151B1" w:rsidRPr="00F151B1" w:rsidRDefault="00282678" w:rsidP="00F151B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2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CE753D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веронаука</w:t>
            </w:r>
          </w:p>
          <w:p w14:paraId="37745F88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0681AAFE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  <w:p w14:paraId="378989CC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32782170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</w:tc>
        <w:tc>
          <w:tcPr>
            <w:tcW w:w="4713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A7A6B8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BB3C34D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A582E60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3F7E4B4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480DA05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82678" w:rsidRPr="00282678" w14:paraId="773A3ECB" w14:textId="77777777" w:rsidTr="002B44CC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BA5B4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4BC51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D52CE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290F3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82678" w:rsidRPr="00282678" w14:paraId="202E7CB9" w14:textId="77777777" w:rsidTr="002B44CC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F55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232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8B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8DE67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CF76B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0929C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93E00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0548C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4C50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C801E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FEAD2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4572A8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4C679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82678" w:rsidRPr="00282678" w14:paraId="57AAACDB" w14:textId="77777777" w:rsidTr="002B44CC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73848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AFCED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Синтакса</w:t>
            </w:r>
          </w:p>
          <w:p w14:paraId="379DDC0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51D3CE9C" w14:textId="51824719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268A" w14:textId="77777777" w:rsidR="00282678" w:rsidRPr="00282678" w:rsidRDefault="00282678" w:rsidP="007D66B0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систематизовање знања из синтаксе</w:t>
            </w:r>
          </w:p>
          <w:p w14:paraId="7B80CCE5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6ACB5F1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0B29150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90301C6" w14:textId="674EAF93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D522" w14:textId="00950A0B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48C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272" w14:textId="04B38964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8C8A" w14:textId="05AF0A9F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978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C03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60550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5C654812" w14:textId="77777777" w:rsidTr="002B44CC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B63A0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DE058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86C8B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FB33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1BBD98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453DE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82678" w:rsidRPr="00282678" w14:paraId="331381F4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8AC35D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75A50B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842B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Ученик ће моћи да:</w:t>
            </w:r>
          </w:p>
          <w:p w14:paraId="0560320D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 одреди синтаксичке јединице и њихову функцију</w:t>
            </w:r>
          </w:p>
          <w:p w14:paraId="566CDAB0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 одреди типове независних и зависних реченица, типове синтагми и типове напоредних конструкција</w:t>
            </w:r>
          </w:p>
          <w:p w14:paraId="290E7418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 разуме појам конгруенције</w:t>
            </w:r>
          </w:p>
          <w:p w14:paraId="2A88949C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 познаје систем глаголских облика</w:t>
            </w:r>
          </w:p>
        </w:tc>
        <w:tc>
          <w:tcPr>
            <w:tcW w:w="2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0F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-фронтални</w:t>
            </w:r>
          </w:p>
          <w:p w14:paraId="7EC494F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-групни</w:t>
            </w:r>
          </w:p>
          <w:p w14:paraId="5694BF1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-индивидуални</w:t>
            </w:r>
          </w:p>
          <w:p w14:paraId="2374E30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-у пару</w:t>
            </w:r>
          </w:p>
        </w:tc>
        <w:tc>
          <w:tcPr>
            <w:tcW w:w="2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4F90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563A3BFA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131BB88B" w14:textId="77777777" w:rsidR="00282678" w:rsidRPr="00282678" w:rsidRDefault="00282678" w:rsidP="0028267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83745B" w14:textId="77777777" w:rsidR="00282678" w:rsidRPr="00282678" w:rsidRDefault="00282678" w:rsidP="002826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септембар-</w:t>
            </w: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јун</w:t>
            </w:r>
          </w:p>
        </w:tc>
      </w:tr>
      <w:tr w:rsidR="00282678" w:rsidRPr="00282678" w14:paraId="6A7C9EEA" w14:textId="77777777" w:rsidTr="002B44CC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6D3EA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08DA9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B7AC5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5BC11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E19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82678" w:rsidRPr="00282678" w14:paraId="048C5D20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E9610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3C4A9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0594A3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262403A3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4EAC568F" w14:textId="77777777" w:rsidR="00282678" w:rsidRPr="00282678" w:rsidRDefault="00282678" w:rsidP="0028267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44819DB1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3B8B5ECD" w14:textId="77777777" w:rsidR="00282678" w:rsidRPr="00282678" w:rsidRDefault="00282678" w:rsidP="0028267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58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C0AD98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психологија</w:t>
            </w:r>
          </w:p>
        </w:tc>
        <w:tc>
          <w:tcPr>
            <w:tcW w:w="4244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D0993B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B932D65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8416809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60411448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3BB40764" w14:textId="77777777" w:rsidR="00282678" w:rsidRPr="00282678" w:rsidRDefault="00282678" w:rsidP="00B322B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282678" w:rsidRPr="00282678" w14:paraId="5B5560DE" w14:textId="77777777" w:rsidTr="002B44CC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DD4748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04408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2CCE7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FA81E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82678" w:rsidRPr="00282678" w14:paraId="73DB7D36" w14:textId="77777777" w:rsidTr="002B44CC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F89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D4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9DB0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8238D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CA4F2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4BE2A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43568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5B001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1F28A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68693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9919E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83923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58D96B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82678" w:rsidRPr="00282678" w14:paraId="39603180" w14:textId="77777777" w:rsidTr="002B44CC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5F6A3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79B11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Правопис</w:t>
            </w:r>
          </w:p>
          <w:p w14:paraId="388BB0A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121D4E0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8E8D" w14:textId="77777777" w:rsidR="00282678" w:rsidRPr="00282678" w:rsidRDefault="00282678" w:rsidP="007D66B0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примењивање знања из језика и правописа у скаладу са језичком нормом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794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AD7B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32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208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E6A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77A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FC193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7EA450FB" w14:textId="77777777" w:rsidTr="002B44CC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57D6E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DC998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BF8E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7F28F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71267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DDD795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82678" w:rsidRPr="00282678" w14:paraId="4BAC8AAB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3B5EF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2731F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CE03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Ученик ће моћи да:</w:t>
            </w:r>
          </w:p>
          <w:p w14:paraId="2C502315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примени правописне знаке у складу са језичком нормом</w:t>
            </w:r>
          </w:p>
          <w:p w14:paraId="195E95E0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употреби знаке интерпункције у складу са језичком нормом</w:t>
            </w:r>
          </w:p>
        </w:tc>
        <w:tc>
          <w:tcPr>
            <w:tcW w:w="2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38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-фронтални</w:t>
            </w:r>
          </w:p>
          <w:p w14:paraId="47CA7AA7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-групни</w:t>
            </w:r>
          </w:p>
          <w:p w14:paraId="3DD043B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-индивидуални</w:t>
            </w:r>
          </w:p>
          <w:p w14:paraId="79C3992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-у пару</w:t>
            </w:r>
          </w:p>
        </w:tc>
        <w:tc>
          <w:tcPr>
            <w:tcW w:w="28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1CC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6269D6D9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11643793" w14:textId="77777777" w:rsidR="00282678" w:rsidRPr="00282678" w:rsidRDefault="00282678" w:rsidP="0028267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B4B5BA" w14:textId="77777777" w:rsidR="00282678" w:rsidRPr="00282678" w:rsidRDefault="00282678" w:rsidP="002826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септембар,јун</w:t>
            </w:r>
          </w:p>
        </w:tc>
      </w:tr>
      <w:tr w:rsidR="00282678" w:rsidRPr="00282678" w14:paraId="3A8A97E8" w14:textId="77777777" w:rsidTr="002B44CC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50A3C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A6F09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68A3A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B0C91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FDFAC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82678" w:rsidRPr="00282678" w14:paraId="112A7EDF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F2838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ACF9F4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FE0818" w14:textId="77777777" w:rsidR="00282678" w:rsidRPr="00282678" w:rsidRDefault="00282678" w:rsidP="007D66B0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Вежбе дикциј</w:t>
            </w: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</w:p>
          <w:p w14:paraId="11893D57" w14:textId="77777777" w:rsidR="00282678" w:rsidRPr="00282678" w:rsidRDefault="00282678" w:rsidP="007D66B0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Лексичке вежб</w:t>
            </w:r>
          </w:p>
          <w:p w14:paraId="5902E40F" w14:textId="77777777" w:rsidR="00282678" w:rsidRPr="00282678" w:rsidRDefault="00282678" w:rsidP="007D66B0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Вежбе технике говора</w:t>
            </w:r>
          </w:p>
          <w:p w14:paraId="5EF3E8CA" w14:textId="77777777" w:rsidR="00282678" w:rsidRPr="00282678" w:rsidRDefault="00282678" w:rsidP="007D66B0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Прозодијске вежбе</w:t>
            </w:r>
          </w:p>
          <w:p w14:paraId="4E368950" w14:textId="77777777" w:rsidR="00282678" w:rsidRPr="00282678" w:rsidRDefault="00282678" w:rsidP="007D66B0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Техника модулације гласа</w:t>
            </w:r>
          </w:p>
        </w:tc>
        <w:tc>
          <w:tcPr>
            <w:tcW w:w="312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3EAC8A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граматика</w:t>
            </w:r>
          </w:p>
          <w:p w14:paraId="086DE1E2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право</w:t>
            </w:r>
          </w:p>
        </w:tc>
        <w:tc>
          <w:tcPr>
            <w:tcW w:w="4696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7F53F8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1C54C21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9064B5C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5185B2D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82678" w:rsidRPr="00282678" w14:paraId="0B55922C" w14:textId="77777777" w:rsidTr="002B44CC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51F1F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CC9CE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96B05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F7BE8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82678" w:rsidRPr="00282678" w14:paraId="52C45D17" w14:textId="77777777" w:rsidTr="002B44CC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53E2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044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14E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1E628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B64D2D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B8E6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5354E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ECAD9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CFA09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1A1063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78F2E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0B7038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1DCE830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82678" w:rsidRPr="00282678" w14:paraId="502E22F5" w14:textId="77777777" w:rsidTr="002B44CC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2342B8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768A4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Култура изражавања</w:t>
            </w:r>
          </w:p>
          <w:p w14:paraId="7CA45E8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875775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93" w14:textId="77777777" w:rsidR="00282678" w:rsidRPr="00282678" w:rsidRDefault="00282678" w:rsidP="007D66B0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усавршавање културе изражавања и неговање интересовања за праћење културних садржаја и критички однос према њима, као и оспособљавање за операционализацију функционалних стилова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06C7" w14:textId="38B530AC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86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67DA" w14:textId="0AF3A27C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21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E74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0A12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43BC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F55798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82678" w:rsidRPr="00282678" w14:paraId="67435257" w14:textId="77777777" w:rsidTr="002B44CC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FFE87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853648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02BF7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238B54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5053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C6A20B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82678" w:rsidRPr="00282678" w14:paraId="76FB53F9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BAC55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1B6D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D881" w14:textId="77777777" w:rsidR="00282678" w:rsidRPr="00282678" w:rsidRDefault="00282678" w:rsidP="0028267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Ученик ће умети да:</w:t>
            </w:r>
          </w:p>
          <w:p w14:paraId="26619F83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напише есеј поштујући структуру ове књ.форме</w:t>
            </w:r>
          </w:p>
          <w:p w14:paraId="0A31257B" w14:textId="77777777" w:rsidR="00282678" w:rsidRP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састави биографију, молбу, жалбу, приговор....</w:t>
            </w:r>
          </w:p>
          <w:p w14:paraId="12DB8AD6" w14:textId="77777777" w:rsidR="00282678" w:rsidRDefault="00282678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процењује вредности понуђених културних садржаја</w:t>
            </w:r>
          </w:p>
          <w:p w14:paraId="0443A77D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AAC673B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BD84D45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AECE191" w14:textId="77777777" w:rsid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A1009A6" w14:textId="0899AF75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103A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-фронтални</w:t>
            </w:r>
          </w:p>
          <w:p w14:paraId="782E62B3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-групни</w:t>
            </w:r>
          </w:p>
          <w:p w14:paraId="268D60D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-индивидуални</w:t>
            </w:r>
          </w:p>
          <w:p w14:paraId="18C9F79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-у пару</w:t>
            </w:r>
          </w:p>
        </w:tc>
        <w:tc>
          <w:tcPr>
            <w:tcW w:w="2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5EFC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1C449814" w14:textId="77777777" w:rsidR="00282678" w:rsidRPr="00282678" w:rsidRDefault="00282678" w:rsidP="0028267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0E8B0964" w14:textId="77777777" w:rsidR="00282678" w:rsidRPr="00282678" w:rsidRDefault="00282678" w:rsidP="0028267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  <w:p w14:paraId="06F3F7C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8764F55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DCE643E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1E87BBD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DFB3A3" w14:textId="77777777" w:rsidR="00282678" w:rsidRPr="00282678" w:rsidRDefault="00282678" w:rsidP="002826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септембар,јун</w:t>
            </w:r>
          </w:p>
        </w:tc>
      </w:tr>
      <w:tr w:rsidR="00282678" w:rsidRPr="00282678" w14:paraId="7D189017" w14:textId="77777777" w:rsidTr="002B44CC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D16D8C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645186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986E53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CD4E86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4A6BDA" w14:textId="77777777" w:rsidR="00282678" w:rsidRPr="00282678" w:rsidRDefault="00282678" w:rsidP="00282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82678" w:rsidRPr="00282678" w14:paraId="51C5E62F" w14:textId="77777777" w:rsidTr="002B44CC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5CB2F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4AD499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CAB8C4" w14:textId="77777777" w:rsidR="00282678" w:rsidRPr="00282678" w:rsidRDefault="00282678" w:rsidP="0028267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писмени задаци</w:t>
            </w:r>
          </w:p>
          <w:p w14:paraId="1A1F001C" w14:textId="77777777" w:rsidR="00282678" w:rsidRPr="00282678" w:rsidRDefault="00282678" w:rsidP="0028267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правописне и стилске вежбе</w:t>
            </w:r>
          </w:p>
        </w:tc>
        <w:tc>
          <w:tcPr>
            <w:tcW w:w="358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5401E6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књижевност</w:t>
            </w:r>
          </w:p>
          <w:p w14:paraId="5BD99238" w14:textId="77777777" w:rsidR="00282678" w:rsidRPr="00282678" w:rsidRDefault="00282678" w:rsidP="0028267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граматика</w:t>
            </w:r>
          </w:p>
        </w:tc>
        <w:tc>
          <w:tcPr>
            <w:tcW w:w="4234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CB5AFD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86E8449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2D5BF55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6D19FF69" w14:textId="77777777" w:rsidR="00282678" w:rsidRPr="00282678" w:rsidRDefault="00282678" w:rsidP="0028267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82678">
              <w:rPr>
                <w:rFonts w:ascii="Times New Roman" w:eastAsia="Times New Roman" w:hAnsi="Times New Roman" w:cs="Times New Roman"/>
                <w:lang w:val="sr-Cyrl-BA"/>
              </w:rPr>
              <w:t>есеј</w:t>
            </w:r>
          </w:p>
          <w:p w14:paraId="19684FB1" w14:textId="77777777" w:rsidR="00282678" w:rsidRPr="00282678" w:rsidRDefault="00282678" w:rsidP="002826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1F710FBC" w14:textId="4211F300" w:rsidR="00282678" w:rsidRDefault="00282678" w:rsidP="00471F27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45A42DA7" w14:textId="5520FDE7" w:rsidR="002B44CC" w:rsidRDefault="002B44CC" w:rsidP="00471F27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6DB970B7" w14:textId="267F344F" w:rsidR="002B44CC" w:rsidRDefault="002B44CC" w:rsidP="00471F27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2B44CC" w:rsidRPr="00905E96" w14:paraId="781704AB" w14:textId="77777777" w:rsidTr="002B44CC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CBBD8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10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33DFA2" w14:textId="77777777" w:rsidR="002B44CC" w:rsidRPr="002802B1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2B44CC" w:rsidRPr="00905E96" w14:paraId="2771DA48" w14:textId="77777777" w:rsidTr="002B44CC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1B0485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891830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2B44CC" w:rsidRPr="00905E96" w14:paraId="148B8605" w14:textId="77777777" w:rsidTr="002B44CC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CFC4E9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C206CC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2B44CC" w:rsidRPr="00905E96" w14:paraId="272ABF6A" w14:textId="77777777" w:rsidTr="002B44CC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A1335A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3BCCC1" w14:textId="77777777" w:rsidR="002B44CC" w:rsidRPr="00AB3547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  <w:tr w:rsidR="002B44CC" w:rsidRPr="00905E96" w14:paraId="5639D7E4" w14:textId="77777777" w:rsidTr="002B44CC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FDFAEF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9069DC" w14:textId="77777777" w:rsidR="002B44CC" w:rsidRPr="00D359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44CC" w:rsidRPr="00905E96" w14:paraId="2EF49CDF" w14:textId="77777777" w:rsidTr="002B44CC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41C1DCC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AFD807" w14:textId="77777777" w:rsid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Focus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Pearson, 2020</w:t>
            </w:r>
          </w:p>
          <w:p w14:paraId="05FF51DF" w14:textId="77777777" w:rsidR="002B44CC" w:rsidRPr="002802B1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речници, енциклопедије, интернет</w:t>
            </w:r>
          </w:p>
        </w:tc>
      </w:tr>
      <w:tr w:rsidR="002B44CC" w:rsidRPr="00905E96" w14:paraId="31E451A7" w14:textId="77777777" w:rsidTr="002B44CC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2EE13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B44CC" w:rsidRPr="00905E96" w14:paraId="7B60BF30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1D4C2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FF883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9EFE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15AB7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57F7E351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10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2F88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5AC1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52A2F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42932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142C8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FE71A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A9EF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91ED7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4E84A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44DA6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7AC3E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2BA811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1FB641B1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D87397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D7478B" w14:textId="77777777" w:rsidR="002B44CC" w:rsidRPr="00EF0830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Србија и свет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513F" w14:textId="77777777" w:rsidR="002B44CC" w:rsidRPr="002B44CC" w:rsidRDefault="002B44CC" w:rsidP="002B44C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обнављају предходно стечена знања;</w:t>
            </w:r>
          </w:p>
          <w:p w14:paraId="2299CF1B" w14:textId="77777777" w:rsidR="002B44CC" w:rsidRPr="002B44CC" w:rsidRDefault="002B44CC" w:rsidP="002B44C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01AB03F9" w14:textId="77777777" w:rsidR="002B44CC" w:rsidRPr="002B44CC" w:rsidRDefault="002B44CC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14:paraId="18C40DAC" w14:textId="77777777" w:rsidR="002B44CC" w:rsidRPr="002B44CC" w:rsidRDefault="002B44CC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текстом;</w:t>
            </w:r>
          </w:p>
          <w:p w14:paraId="145205E3" w14:textId="5D46D1AF" w:rsidR="002B44CC" w:rsidRPr="000C7D6E" w:rsidRDefault="002B44CC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0C7D6E">
              <w:rPr>
                <w:sz w:val="22"/>
                <w:szCs w:val="22"/>
                <w:lang w:val="sr-Cyrl-RS"/>
              </w:rPr>
              <w:t>навикама у садашњости и будућности</w:t>
            </w:r>
          </w:p>
          <w:p w14:paraId="29B87EAD" w14:textId="77777777" w:rsidR="002B44CC" w:rsidRPr="002B44CC" w:rsidRDefault="002B44CC" w:rsidP="007D66B0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lastRenderedPageBreak/>
              <w:t>описом фотографије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88F1" w14:textId="77777777" w:rsidR="002B44CC" w:rsidRPr="00B80714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5414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4487" w14:textId="77777777" w:rsidR="002B44CC" w:rsidRPr="00B80714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D0E7" w14:textId="77777777" w:rsidR="002B44CC" w:rsidRPr="00B80714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9F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62A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723DB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098E9EC7" w14:textId="77777777" w:rsidTr="002B44CC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02E8B9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A6D2F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F92AE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F0EE1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AA4F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C7BC4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0B827B9F" w14:textId="77777777" w:rsidTr="002B44CC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DE780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6E91C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C3F7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14:paraId="661FD10A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14:paraId="6DA365A4" w14:textId="77777777" w:rsidR="002B44CC" w:rsidRPr="002B44CC" w:rsidRDefault="002B44CC" w:rsidP="002B44CC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причају о навикама у садашњости и будућности</w:t>
            </w:r>
          </w:p>
          <w:p w14:paraId="307F2BD5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RS"/>
              </w:rPr>
              <w:t>описују фотографије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498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72F380F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98653C4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11486883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90E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62D9D227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59601ABA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EE3560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2B44CC" w:rsidRPr="00905E96" w14:paraId="7F83FACA" w14:textId="77777777" w:rsidTr="002B44CC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CD2AC6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EEC79F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6CE27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3A03C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AF6A0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73CD57FC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90C93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A41A2C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8D01B8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1E87D3E0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14:paraId="5BD7FEA8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515B69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342C7F98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A27C9C1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5373BB4B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9E4FF58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124974F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2B44CC" w:rsidRPr="00905E96" w14:paraId="5005AB19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557C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574F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5E5E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A0A5C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3E861C21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C111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5AA2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7D6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486BF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6218E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61A95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AA1F2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7A365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83AEA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CF161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8FC57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96BD1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EE1264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50064EBA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F1E984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984A64" w14:textId="77777777" w:rsidR="002B44CC" w:rsidRPr="00EF0830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Култура и уметност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DC03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1C153F4D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762A2923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релативним реченицама</w:t>
            </w:r>
          </w:p>
          <w:p w14:paraId="4A791E72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 xml:space="preserve">временима </w:t>
            </w:r>
            <w:r w:rsidRPr="002B44CC">
              <w:rPr>
                <w:sz w:val="22"/>
                <w:szCs w:val="22"/>
              </w:rPr>
              <w:t xml:space="preserve">Past Perfect Simple </w:t>
            </w:r>
            <w:r w:rsidRPr="002B44CC">
              <w:rPr>
                <w:sz w:val="22"/>
                <w:szCs w:val="22"/>
                <w:lang w:val="sr-Cyrl-RS"/>
              </w:rPr>
              <w:t xml:space="preserve">и </w:t>
            </w:r>
            <w:r w:rsidRPr="002B44CC">
              <w:rPr>
                <w:sz w:val="22"/>
                <w:szCs w:val="22"/>
              </w:rPr>
              <w:t>Continuous</w:t>
            </w:r>
          </w:p>
          <w:p w14:paraId="2FBCCD1C" w14:textId="47FD30A5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причању о анегдотама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7C2B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6506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422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34BB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59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75D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FDE35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0A6484A0" w14:textId="77777777" w:rsidTr="002B44CC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07072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AACF0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D5AB5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1B1A5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E97D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A3A10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072509A0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4098E9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36F19F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2578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420A5C16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227B9C9F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lastRenderedPageBreak/>
              <w:t>умеју да користе релативне реченице као и временима Past Perfect Simple и Continuous</w:t>
            </w:r>
          </w:p>
          <w:p w14:paraId="220ADE5F" w14:textId="56265765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причају своје анегдоте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A09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67F1599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46C6F9D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2F02BC7E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B2D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монолошко-дијалошка</w:t>
            </w:r>
          </w:p>
          <w:p w14:paraId="5B81B92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1AA9C64C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290801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2B44CC" w:rsidRPr="00905E96" w14:paraId="24A8FD1F" w14:textId="77777777" w:rsidTr="002B44CC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EEEAF6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B89CD0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6488F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E653E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2E84C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5B403063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034989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28B3E2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89B7E6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4D60D862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59FBAD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7218C7AE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B14204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1A3E6B32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7A32B89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9CA26D2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2B44CC" w:rsidRPr="00905E96" w14:paraId="056EA642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D279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4E60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6AA04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925FB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726EA61D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DCFD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36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9B4F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CFB7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4779E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BF71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E42B3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9C2D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950D1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2535B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8A134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118EC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C9F9D9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6608E216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9E7A012" w14:textId="77777777" w:rsidR="002B44CC" w:rsidRPr="00B146AE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F49DFD" w14:textId="77777777" w:rsidR="002B44CC" w:rsidRPr="00EF0830" w:rsidRDefault="002B44CC" w:rsidP="002B44C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Човек и друштво</w:t>
            </w:r>
          </w:p>
          <w:p w14:paraId="745DEFBD" w14:textId="77777777" w:rsidR="002B44CC" w:rsidRDefault="002B44CC" w:rsidP="002B44C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2C31707" w14:textId="77777777" w:rsidR="002B44CC" w:rsidRPr="007836C2" w:rsidRDefault="002B44CC" w:rsidP="002B44C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3AA4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2A7169EA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5BF902A8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начинима изражавања будућности</w:t>
            </w:r>
          </w:p>
          <w:p w14:paraId="2C93667F" w14:textId="0C79FCFD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писањем есеја за и против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EF3A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5CCA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741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1975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6642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DA2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BBE9E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73E20F23" w14:textId="77777777" w:rsidTr="002B44CC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D65568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977ACF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4F0CC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A9DCE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C3CA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FF5EB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5C9DB4CA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6B9E70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A9F7BE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11AF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02BD425E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31A7B0D2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умеју да говоре о будућности</w:t>
            </w:r>
          </w:p>
          <w:p w14:paraId="235089F3" w14:textId="0944B04F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пишу есеј за и против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320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CBE3724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85624DD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3BD10262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4A1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4F08EC36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245ABDDE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32B6DA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2B44CC" w:rsidRPr="00905E96" w14:paraId="1D9228BC" w14:textId="77777777" w:rsidTr="002B44CC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2DA34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DE3C07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B1B2D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266A8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D0712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45F6D27F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316B13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E562EA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106886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0886BB65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CFCC96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45E8677D" w14:textId="77777777" w:rsidR="002B44CC" w:rsidRPr="002B44CC" w:rsidRDefault="002B44CC" w:rsidP="002B44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D70DCF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839B183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85BDD68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749D17F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2B44CC" w:rsidRPr="00905E96" w14:paraId="558B7334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F6386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F120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C3500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E1692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12EDE5FD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65A9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E114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B08D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600DD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FF5A7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3ED9B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32B0F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BD01F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01976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1A44A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C791C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306F7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30D87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45D5FC54" w14:textId="77777777" w:rsidTr="002B44CC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B9CE5B0" w14:textId="77777777" w:rsidR="002B44CC" w:rsidRPr="00B146AE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24756A" w14:textId="77777777" w:rsidR="002B44CC" w:rsidRPr="00EF0830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Животни стил и здравље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5399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12C90A99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45A84648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</w:rPr>
              <w:t>Question Tags</w:t>
            </w:r>
          </w:p>
          <w:p w14:paraId="19780FF4" w14:textId="29AC659D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Садашњим и прошлим модалима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BB9D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43D0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ADD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0B5B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5A5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322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E8537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3BAE5858" w14:textId="77777777" w:rsidTr="002B44CC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3DFA08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DE4B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27BE98" w14:textId="77777777" w:rsidR="002B44CC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632D0CB6" w14:textId="4C171259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4D8B1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DDDD8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894F2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5B1879EB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00568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5C2DAB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627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7C03065F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1B187369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Question Tags</w:t>
            </w:r>
          </w:p>
          <w:p w14:paraId="4C3D4CBF" w14:textId="2CFFE17D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Садашњим и прошлим модалима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0A95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0C0F61B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5AE4CF1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7ACA7903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286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187D8107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21CBB4EC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E8913C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2B44CC" w:rsidRPr="00905E96" w14:paraId="0ACBE24B" w14:textId="77777777" w:rsidTr="002B44CC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0A2561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48E17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FF5DC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BDDF0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211FC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7495EF35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B50D0B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C248DF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725FBE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24CFAF80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8C932C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01F6D861" w14:textId="77777777" w:rsidR="002B44CC" w:rsidRPr="002B44CC" w:rsidRDefault="002B44CC" w:rsidP="002B44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D7A919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6D7F1633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F838582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3A5A41E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2B44CC" w:rsidRPr="00905E96" w14:paraId="23F3DC18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06BC1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699CB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AEB9D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1CCD1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54D0403C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532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7947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7EC6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272D9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0C2A5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C1C99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605CB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D263D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4C731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E8003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5DF78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EEE2C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A7F684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4334C8E3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3D32D5" w14:textId="77777777" w:rsidR="002B44CC" w:rsidRPr="00B146AE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D40AF1" w14:textId="77777777" w:rsidR="002B44CC" w:rsidRPr="00EF0830" w:rsidRDefault="002B44CC" w:rsidP="002B44C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Образовање и посао</w:t>
            </w:r>
          </w:p>
          <w:p w14:paraId="43B4992A" w14:textId="77777777" w:rsidR="002B44CC" w:rsidRDefault="002B44CC" w:rsidP="002B44C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264C364" w14:textId="77777777" w:rsidR="002B44CC" w:rsidRPr="00D0790E" w:rsidRDefault="002B44CC" w:rsidP="002B44C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92B7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541169F2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3B1A563C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Latn-RS"/>
              </w:rPr>
              <w:t>Reported Speech</w:t>
            </w:r>
          </w:p>
          <w:p w14:paraId="333DFEFC" w14:textId="30C9BAE5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Проблемима и решењима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629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1112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DB3F" w14:textId="77777777" w:rsidR="002B44CC" w:rsidRPr="00580E27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D588" w14:textId="77777777" w:rsidR="002B44CC" w:rsidRPr="00580E27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8D7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A80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3B40E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1FEC6FA0" w14:textId="77777777" w:rsidTr="002B44CC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0B7B83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8E42A1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F05D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B0ADE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D313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26F0A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0BBD1EFA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82FEF4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7BA876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9E32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1B93AA26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0AF3404F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 xml:space="preserve">користе </w:t>
            </w:r>
            <w:r w:rsidRPr="002B44CC">
              <w:rPr>
                <w:sz w:val="22"/>
                <w:szCs w:val="22"/>
                <w:lang w:val="sr-Latn-RS"/>
              </w:rPr>
              <w:t>Reported Speech</w:t>
            </w:r>
          </w:p>
          <w:p w14:paraId="0954B3E4" w14:textId="32DA6678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дају своје мишљење о проблемима и решењима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E3B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87E55B9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1AB7D6B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2AF711DE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3AA1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2357202F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607A81EA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D6DBDA" w14:textId="77777777" w:rsidR="002B44CC" w:rsidRPr="002B44CC" w:rsidRDefault="002B44CC" w:rsidP="002B44C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2B44CC" w:rsidRPr="00905E96" w14:paraId="3B6033F4" w14:textId="77777777" w:rsidTr="002B44CC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5A1C0F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F350F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76657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1EFCC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D4AF9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0B462CC3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B5EF27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A4B15E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3522EB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28893497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B35D91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26195846" w14:textId="77777777" w:rsidR="002B44CC" w:rsidRPr="002B44CC" w:rsidRDefault="002B44CC" w:rsidP="002B44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5C2BAE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2C04792B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2A940FC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22EDFA2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2B44CC" w:rsidRPr="00905E96" w14:paraId="3B249B8C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FDF5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974C9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631E9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9974D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7754905E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2739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75A0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2C48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CD7F9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6032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D4BE7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9BFBB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14EB4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9210E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9F442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06B55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68437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BF028A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3880148E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33502D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9782BA" w14:textId="77777777" w:rsidR="002B44CC" w:rsidRPr="00EF0830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Медији и комуникација</w:t>
            </w:r>
          </w:p>
          <w:p w14:paraId="207ECBC7" w14:textId="77777777" w:rsid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3B5C5039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7B7A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1253D489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126D7287" w14:textId="5AAF2F1C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</w:rPr>
              <w:t>Conditionals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6BC7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76C1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8C34" w14:textId="77777777" w:rsidR="002B44CC" w:rsidRPr="00580E27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6250" w14:textId="77777777" w:rsidR="002B44CC" w:rsidRPr="00580E27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4C1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BF1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ECA4E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59D4A0DD" w14:textId="77777777" w:rsidTr="002B44CC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A15A1D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0ACBCC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932F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65101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7EEF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07870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13C14051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2C1F64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BD28C1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3D64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6D2D17E4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анализирају текст</w:t>
            </w:r>
          </w:p>
          <w:p w14:paraId="1CCD1EFC" w14:textId="77777777" w:rsidR="002B44CC" w:rsidRDefault="002B44CC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Conditionals</w:t>
            </w:r>
          </w:p>
          <w:p w14:paraId="131C4F63" w14:textId="77777777" w:rsidR="002B44CC" w:rsidRDefault="002B44CC" w:rsidP="002B44CC">
            <w:pPr>
              <w:rPr>
                <w:lang w:val="sr-Cyrl-CS"/>
              </w:rPr>
            </w:pPr>
          </w:p>
          <w:p w14:paraId="3438326E" w14:textId="0CE6F39C" w:rsidR="002B44CC" w:rsidRPr="002B44CC" w:rsidRDefault="002B44CC" w:rsidP="002B44CC">
            <w:pPr>
              <w:rPr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D71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7BA6CD5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5EDE6B1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72B800CB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6C8D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566819FD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72B9E4A9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861ADB" w14:textId="77777777" w:rsidR="002B44CC" w:rsidRPr="002B44CC" w:rsidRDefault="002B44CC" w:rsidP="002B44C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2B44CC" w:rsidRPr="00905E96" w14:paraId="1EA1DF77" w14:textId="77777777" w:rsidTr="002B44CC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CD2775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6FB103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E67D2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5C42C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7B48B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0B2AF9DE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068E2E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894C28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3B8561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178B4FA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C3B363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54C5AB44" w14:textId="77777777" w:rsidR="002B44CC" w:rsidRPr="002B44CC" w:rsidRDefault="002B44CC" w:rsidP="002B44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48226D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05D7774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CBC7E66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649E033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2B44CC" w:rsidRPr="00905E96" w14:paraId="0918736F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C07E8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C2184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AD1A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B90C4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6FE61168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1DED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D434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731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72A6A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6FEB9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AE168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A36A5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2C2D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69F0B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44C6A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856EE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FC47EB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35FDE7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2B0F4EFB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36B9FD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8A1ED1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Наука и  техника</w:t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</w:r>
          </w:p>
          <w:p w14:paraId="4BCCEDB9" w14:textId="77777777" w:rsidR="002B44CC" w:rsidRPr="00905E96" w:rsidRDefault="002B44CC" w:rsidP="002B44C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C15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22E43E5C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0B31033B" w14:textId="701F8329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пасивом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A175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FA17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679" w14:textId="77777777" w:rsidR="002B44CC" w:rsidRPr="00C67D3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8BEF" w14:textId="77777777" w:rsidR="002B44CC" w:rsidRPr="00C67D3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30B5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644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4DA71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2A106E24" w14:textId="77777777" w:rsidTr="002B44CC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55CD2D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ACF098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96C85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18D1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DFC95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3BB15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905E96" w14:paraId="275146C5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5E32B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CD90C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64F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2996D226" w14:textId="74B4162C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</w:rPr>
            </w:pPr>
            <w:r w:rsidRPr="002B44CC">
              <w:rPr>
                <w:sz w:val="22"/>
                <w:szCs w:val="22"/>
                <w:lang w:val="sr-Cyrl-CS"/>
              </w:rPr>
              <w:t>пасив</w:t>
            </w:r>
          </w:p>
          <w:p w14:paraId="1A08C8C2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2DB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44AF73B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AFB6CF2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7A8F69EF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6D9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2D0DDAF2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07952FFD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5EA7A0" w14:textId="77777777" w:rsidR="002B44CC" w:rsidRPr="002B44CC" w:rsidRDefault="002B44CC" w:rsidP="002B44C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2B44CC" w:rsidRPr="00905E96" w14:paraId="2BDCC5F8" w14:textId="77777777" w:rsidTr="002B44CC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14BC65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8C694F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0F29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82EA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0195C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4D9FE5C8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A39588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AC6576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BD3EA6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40195DE4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33C9C6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65D07184" w14:textId="77777777" w:rsidR="002B44CC" w:rsidRPr="002B44CC" w:rsidRDefault="002B44CC" w:rsidP="002B44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9FC4D3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44E8D65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493451F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E30E73B" w14:textId="77777777" w:rsidR="002B44CC" w:rsidRDefault="002B44CC" w:rsidP="000C7D6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7D6E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4977FA78" w14:textId="77777777" w:rsidR="000C7D6E" w:rsidRDefault="000C7D6E" w:rsidP="000C7D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4EF08C2" w14:textId="77777777" w:rsidR="000C7D6E" w:rsidRDefault="000C7D6E" w:rsidP="000C7D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241F442" w14:textId="77777777" w:rsidR="000C7D6E" w:rsidRDefault="000C7D6E" w:rsidP="000C7D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5BED3C3" w14:textId="77777777" w:rsidR="000C7D6E" w:rsidRDefault="000C7D6E" w:rsidP="000C7D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48DEC9B" w14:textId="77777777" w:rsidR="000C7D6E" w:rsidRDefault="000C7D6E" w:rsidP="000C7D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0C7F746" w14:textId="77777777" w:rsidR="000C7D6E" w:rsidRDefault="000C7D6E" w:rsidP="000C7D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0CF5941" w14:textId="4CE15B3A" w:rsidR="000C7D6E" w:rsidRPr="002B44CC" w:rsidRDefault="000C7D6E" w:rsidP="000C7D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B44CC" w:rsidRPr="00905E96" w14:paraId="2B59C9E0" w14:textId="77777777" w:rsidTr="002B44CC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3F1B5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0807A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1B97D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9C259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049B0D20" w14:textId="77777777" w:rsidTr="002B44CC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5192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148C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5C6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6D41B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7FF6C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2A372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91F83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EBCF7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82C34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8A335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E155F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AAF29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52A58B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30776297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B533C85" w14:textId="77777777" w:rsidR="002B44CC" w:rsidRPr="00B146AE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45A77C" w14:textId="77777777" w:rsidR="002B44CC" w:rsidRPr="00EF0830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Природа и екологија</w:t>
            </w:r>
          </w:p>
          <w:p w14:paraId="323732D7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2013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222934B3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21D7688F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</w:rPr>
              <w:t>wish, if only, it’s time, would rather</w:t>
            </w:r>
          </w:p>
          <w:p w14:paraId="39B0A801" w14:textId="6DDAF48E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RS"/>
              </w:rPr>
              <w:t>причањем о филму и чудима природе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2D9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496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7EDD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BAD4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28FC" w14:textId="77777777" w:rsidR="002B44CC" w:rsidRPr="00FB5388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40D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82294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3EE28B63" w14:textId="77777777" w:rsidTr="002B44CC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0DF8B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0C9294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5FED7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26B75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536F4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E0A9E5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56068DD6" w14:textId="77777777" w:rsidTr="002B44CC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0A1C99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F7E5EF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DF2F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14:paraId="494AF45A" w14:textId="77777777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wish, if only, is’ time, would rather</w:t>
            </w:r>
          </w:p>
          <w:p w14:paraId="0B2C94D5" w14:textId="2E5DF641" w:rsidR="002B44CC" w:rsidRPr="002B44CC" w:rsidRDefault="002B44CC" w:rsidP="007D66B0">
            <w:pPr>
              <w:pStyle w:val="ListParagraph"/>
              <w:numPr>
                <w:ilvl w:val="0"/>
                <w:numId w:val="5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причају о филму и чудима природе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1FD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75FE31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49867B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15D08AD7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112D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327ED898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474812C4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04B0FC" w14:textId="77777777" w:rsidR="002B44CC" w:rsidRPr="002B44CC" w:rsidRDefault="002B44CC" w:rsidP="002B44C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2B44CC" w:rsidRPr="00905E96" w14:paraId="2042C7D8" w14:textId="77777777" w:rsidTr="002B44CC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7C1FDC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DF21F3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637C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359DB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F11F19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13392CE8" w14:textId="77777777" w:rsidTr="002B44CC">
        <w:trPr>
          <w:gridAfter w:val="1"/>
          <w:wAfter w:w="19" w:type="dxa"/>
          <w:trHeight w:val="80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F96111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0D9A79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6E2EAC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4C03E48D" w14:textId="6CD5E39A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63E46A" w14:textId="77777777" w:rsidR="002B44CC" w:rsidRPr="002B44CC" w:rsidRDefault="002B44CC" w:rsidP="002B44C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2F3EA5A1" w14:textId="77777777" w:rsidR="002B44CC" w:rsidRPr="002B44CC" w:rsidRDefault="002B44CC" w:rsidP="002B44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64D347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640A10B3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88AE327" w14:textId="61192A74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  <w:tr w:rsidR="002B44CC" w:rsidRPr="00905E96" w14:paraId="3985FB11" w14:textId="77777777" w:rsidTr="002B44C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7C7CAD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C7BBC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7AE32E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6A568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B44CC" w:rsidRPr="00905E96" w14:paraId="47EAD7D4" w14:textId="77777777" w:rsidTr="002B44C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916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9256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A644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893AF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7314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194E3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D9CE3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C9366C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9C5A4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6020CF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D7855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22E971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1626C8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B44CC" w:rsidRPr="00905E96" w14:paraId="6CAB5DB9" w14:textId="77777777" w:rsidTr="002B44C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66B6DC" w14:textId="77777777" w:rsidR="002B44CC" w:rsidRPr="00B146AE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81DD67" w14:textId="77777777" w:rsidR="002B44CC" w:rsidRPr="00EF0830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F08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Пословни енглески језик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9D32" w14:textId="77777777" w:rsidR="002B44CC" w:rsidRPr="002B44CC" w:rsidRDefault="002B44CC" w:rsidP="002B44C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66D098A8" w14:textId="77777777" w:rsidR="002B44CC" w:rsidRDefault="002B44CC" w:rsidP="007D66B0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sr-Cyrl-CS"/>
              </w:rPr>
            </w:pPr>
            <w:r w:rsidRPr="002B44CC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14:paraId="4DCEB540" w14:textId="77777777" w:rsidR="002B44CC" w:rsidRDefault="002B44CC" w:rsidP="002B44CC">
            <w:pPr>
              <w:rPr>
                <w:lang w:val="sr-Cyrl-CS"/>
              </w:rPr>
            </w:pPr>
          </w:p>
          <w:p w14:paraId="37B780BB" w14:textId="308F9EC6" w:rsidR="002B44CC" w:rsidRPr="002B44CC" w:rsidRDefault="002B44CC" w:rsidP="002B44CC">
            <w:pPr>
              <w:rPr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6492" w14:textId="77777777" w:rsidR="002B44CC" w:rsidRPr="00A31EED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F853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6657" w14:textId="77777777" w:rsidR="002B44CC" w:rsidRPr="00A31EED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D772" w14:textId="77777777" w:rsidR="002B44CC" w:rsidRPr="00232A77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0F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C15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3D4C78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B44CC" w:rsidRPr="00905E96" w14:paraId="55CD58A4" w14:textId="77777777" w:rsidTr="002B44C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78303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A9C6DB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EA550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58BB2A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11109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B5BAD6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B44CC" w:rsidRPr="002B44CC" w14:paraId="7F7D0EE2" w14:textId="77777777" w:rsidTr="002B44CC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CE6E8F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743BC4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38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 – пишу извештај, чланак, формални имејл, есеј, преглед</w:t>
            </w:r>
          </w:p>
          <w:p w14:paraId="0C00076E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B11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6604FA5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7DC7289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0F22ECE1" w14:textId="77777777" w:rsidR="002B44CC" w:rsidRPr="002B44CC" w:rsidRDefault="002B44CC" w:rsidP="002B44C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7EC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1FFC3DD1" w14:textId="77777777" w:rsidR="002B44CC" w:rsidRPr="002B44CC" w:rsidRDefault="002B44CC" w:rsidP="002B44C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2ADC2FAD" w14:textId="77777777" w:rsidR="002B44CC" w:rsidRPr="002B44CC" w:rsidRDefault="002B44CC" w:rsidP="002B44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1DD4E4" w14:textId="77777777" w:rsidR="002B44CC" w:rsidRPr="002B44CC" w:rsidRDefault="002B44CC" w:rsidP="002B44C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2B44CC" w:rsidRPr="00905E96" w14:paraId="6C924556" w14:textId="77777777" w:rsidTr="002B44C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B0EF0E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CFEF23" w14:textId="77777777" w:rsidR="002B44CC" w:rsidRPr="00905E96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15DFB7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344CB2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6EFAA3" w14:textId="77777777" w:rsidR="002B44CC" w:rsidRPr="00905E96" w:rsidRDefault="002B44CC" w:rsidP="002B4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B44CC" w:rsidRPr="002B44CC" w14:paraId="2FB855B4" w14:textId="77777777" w:rsidTr="002B44C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7AD37A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0FC410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E1845C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9FA2A6" w14:textId="77777777" w:rsidR="002B44CC" w:rsidRPr="002B44CC" w:rsidRDefault="002B44CC" w:rsidP="002B44C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2FA35A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F9AA6DC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B0026CE" w14:textId="77777777" w:rsidR="002B44CC" w:rsidRPr="002B44CC" w:rsidRDefault="002B44CC" w:rsidP="002B44C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B44C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FDD815B" w14:textId="77777777" w:rsidR="002B44CC" w:rsidRPr="002B44CC" w:rsidRDefault="002B44CC" w:rsidP="002B4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790676B7" w14:textId="18D5802E" w:rsidR="002B44CC" w:rsidRDefault="002B44CC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1A31497" w14:textId="3B981CD8" w:rsidR="00807B74" w:rsidRDefault="00807B74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5975060" w14:textId="5BC37AC5" w:rsidR="00807B74" w:rsidRDefault="00807B74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807B74" w:rsidRPr="00212EAC" w14:paraId="3BD647EB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EB2B7F" w14:textId="77777777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6EC4" w14:textId="0FCE79D6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Комерцијалиста </w:t>
            </w:r>
          </w:p>
        </w:tc>
      </w:tr>
      <w:tr w:rsidR="00807B74" w:rsidRPr="00212EAC" w14:paraId="556C2C06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91DFCF" w14:textId="77777777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CF15" w14:textId="2E15BE07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807B74" w:rsidRPr="00212EAC" w14:paraId="25FD0682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1C264" w14:textId="77777777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327F" w14:textId="437E0E8D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807B74" w:rsidRPr="00212EAC" w14:paraId="6BC4E8AE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EF70EE" w14:textId="77777777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5425" w14:textId="38942A5E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807B74" w:rsidRPr="00212EAC" w14:paraId="53414833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F41DC" w14:textId="77777777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8F6E" w14:textId="152B802F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07B74" w:rsidRPr="00212EAC" w14:paraId="79E84DFB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A7BB32F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95BFB5" w14:textId="616FEDC8" w:rsidR="00807B74" w:rsidRPr="00212EAC" w:rsidRDefault="00807B74" w:rsidP="00807B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</w:rPr>
              <w:t xml:space="preserve">Група аутора :Методика </w:t>
            </w: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Pr="002B44CC">
              <w:rPr>
                <w:rFonts w:ascii="Times New Roman" w:hAnsi="Times New Roman" w:cs="Times New Roman"/>
                <w:sz w:val="24"/>
                <w:szCs w:val="24"/>
              </w:rPr>
              <w:t>физичке културе, Београд</w:t>
            </w:r>
          </w:p>
        </w:tc>
      </w:tr>
      <w:tr w:rsidR="00807B74" w:rsidRPr="00212EAC" w14:paraId="2766CF9D" w14:textId="77777777" w:rsidTr="00E51CB3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047E1C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07B74" w:rsidRPr="00212EAC" w14:paraId="4E0838C6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3792E7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0B6BBB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30A72C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8A0C5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07B74" w:rsidRPr="00212EAC" w14:paraId="171D4A96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599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B71C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A6C8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EC18E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8526E0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10CA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E719A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18F71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D0007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E870D58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17CC0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FAE0F7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9534F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07B74" w:rsidRPr="00212EAC" w14:paraId="603EB7A7" w14:textId="77777777" w:rsidTr="00E51C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C31D14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3F7823" w14:textId="0E721DA9" w:rsidR="00807B74" w:rsidRPr="00807B74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Атлетика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019F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Науче да поштују одређена правила спорске културе</w:t>
            </w:r>
          </w:p>
          <w:p w14:paraId="14612B59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Упознају терминологију техника трчања, скокова и бацања кугле</w:t>
            </w:r>
          </w:p>
          <w:p w14:paraId="76F09175" w14:textId="6EC8AF19" w:rsidR="00807B74" w:rsidRPr="00212EAC" w:rsidRDefault="00807B74" w:rsidP="00807B7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lastRenderedPageBreak/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1EEF" w14:textId="23F25402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59D1" w14:textId="228DA95E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7A1A" w14:textId="2FA7506B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DC62" w14:textId="40C4E779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8A7E" w14:textId="00AB9763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D62" w14:textId="1753B0A0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76AF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07B74" w:rsidRPr="00212EAC" w14:paraId="67F7564A" w14:textId="77777777" w:rsidTr="00E51CB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187788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AE770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17DF4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DD0A40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DEFBD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71131F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07B74" w:rsidRPr="00212EAC" w14:paraId="12D20CC4" w14:textId="77777777" w:rsidTr="00E51CB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B64068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D1A25B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711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Бира и примењује вежбе, разноврсна природна и изведена кретања</w:t>
            </w:r>
          </w:p>
          <w:p w14:paraId="046A5AE9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Сагледа сопствене моторичке способности и примени вежбања у циљу њиховог побољшања</w:t>
            </w:r>
          </w:p>
          <w:p w14:paraId="7F2E5284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Изгради индивидуални програм вежбања</w:t>
            </w:r>
          </w:p>
          <w:p w14:paraId="4D4E6F53" w14:textId="2F2082CC" w:rsidR="00807B74" w:rsidRPr="00212EAC" w:rsidRDefault="00807B74" w:rsidP="00807B7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Користи могућности за свакодневну физичку активност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4DE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Индивидуални</w:t>
            </w:r>
          </w:p>
          <w:p w14:paraId="55119D11" w14:textId="67C9CA6F" w:rsidR="00807B74" w:rsidRPr="00212EAC" w:rsidRDefault="00807B7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099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дијалошка</w:t>
            </w:r>
          </w:p>
          <w:p w14:paraId="0585E31F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демонстрација</w:t>
            </w:r>
          </w:p>
          <w:p w14:paraId="1FC36DD1" w14:textId="7C66BEF3" w:rsidR="00807B74" w:rsidRPr="00212EAC" w:rsidRDefault="00807B74" w:rsidP="00807B7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B8744E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Септембар</w:t>
            </w:r>
          </w:p>
          <w:p w14:paraId="1B5289EA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Октобар</w:t>
            </w:r>
          </w:p>
          <w:p w14:paraId="4881849D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Мај</w:t>
            </w:r>
          </w:p>
          <w:p w14:paraId="2758C032" w14:textId="2BC95420" w:rsidR="00807B74" w:rsidRPr="00212EAC" w:rsidRDefault="00807B74" w:rsidP="00807B7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јун</w:t>
            </w:r>
          </w:p>
        </w:tc>
      </w:tr>
      <w:tr w:rsidR="00807B74" w:rsidRPr="00212EAC" w14:paraId="5C34992C" w14:textId="77777777" w:rsidTr="00E51CB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40837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FF171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247D35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E41D2A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3FB5F7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07B74" w:rsidRPr="00212EAC" w14:paraId="09D11963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E52205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70F61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421963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кугле</w:t>
            </w:r>
          </w:p>
          <w:p w14:paraId="52D4A2B6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штоперица</w:t>
            </w:r>
          </w:p>
          <w:p w14:paraId="4272FF5A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метар</w:t>
            </w:r>
          </w:p>
          <w:p w14:paraId="50BAF45D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струњаче</w:t>
            </w:r>
          </w:p>
          <w:p w14:paraId="2F3D775E" w14:textId="77777777" w:rsidR="00807B74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сталак</w:t>
            </w:r>
          </w:p>
          <w:p w14:paraId="5BF5D5DA" w14:textId="446CA834" w:rsidR="00807B74" w:rsidRPr="00212EA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07B74">
              <w:rPr>
                <w:rFonts w:ascii="Times New Roman" w:hAnsi="Times New Roman" w:cs="Times New Roman"/>
              </w:rPr>
              <w:t>ласти</w:t>
            </w:r>
            <w:r w:rsidRPr="00807B74">
              <w:rPr>
                <w:rFonts w:ascii="Times New Roman" w:hAnsi="Times New Roman" w:cs="Times New Roman"/>
                <w:lang w:val="sr-Cyrl-RS"/>
              </w:rPr>
              <w:t>ш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F867C4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физика</w:t>
            </w:r>
          </w:p>
          <w:p w14:paraId="7BB1B19A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биологија</w:t>
            </w:r>
          </w:p>
          <w:p w14:paraId="6AF75442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хигијена</w:t>
            </w:r>
          </w:p>
          <w:p w14:paraId="2D6856CC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Психологија</w:t>
            </w:r>
          </w:p>
          <w:p w14:paraId="0119EF54" w14:textId="77777777" w:rsidR="00807B74" w:rsidRPr="00212EAC" w:rsidRDefault="00807B74" w:rsidP="00807B7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D69C77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5AFF28E7" w14:textId="423D383A" w:rsidR="00807B74" w:rsidRPr="00212EAC" w:rsidRDefault="00807B74" w:rsidP="00807B7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</w:tr>
      <w:tr w:rsidR="00807B74" w:rsidRPr="00212EAC" w14:paraId="36454D11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C7A662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46D90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00390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97D14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07B74" w:rsidRPr="00212EAC" w14:paraId="3D0A8C1A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53B4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E1A7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A586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04E837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4D33F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D0389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18D8B8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3EE41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0E048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68FE2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EAE96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108AF9F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54617C5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07B74" w:rsidRPr="00212EAC" w14:paraId="4E0CFE68" w14:textId="77777777" w:rsidTr="00E51C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AD896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7C101A" w14:textId="3F79B5EC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Спортска гимнастика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47A6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Бити ,способан да кроз покрет изрази своје емоције, искуства, осећај за лепо и креативност</w:t>
            </w:r>
          </w:p>
          <w:p w14:paraId="606D88E3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Савладавање техника прескока , основних техника колута, премета,упора</w:t>
            </w:r>
          </w:p>
          <w:p w14:paraId="76828252" w14:textId="652967A5" w:rsidR="00807B74" w:rsidRPr="00212EAC" w:rsidRDefault="00807B7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 xml:space="preserve">Савладавање вежбе на справама,упознати се са мерама </w:t>
            </w:r>
            <w:r w:rsidRPr="002B44CC">
              <w:rPr>
                <w:rFonts w:ascii="Times New Roman" w:hAnsi="Times New Roman" w:cs="Times New Roman"/>
              </w:rPr>
              <w:lastRenderedPageBreak/>
              <w:t>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6B92" w14:textId="007A1676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32F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BCD1" w14:textId="66BC6776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875A" w14:textId="64D9F55B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510C" w14:textId="66D5E715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32E5" w14:textId="129E880C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7246A5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07B74" w:rsidRPr="00212EAC" w14:paraId="7ECCA545" w14:textId="77777777" w:rsidTr="00E51C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8CD25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32FDD4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406B62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645F60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ABB85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CCEDD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07B74" w:rsidRPr="00212EAC" w14:paraId="4794D841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ED3E4F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7C0217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3B82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Сврсисходно примени усвајене</w:t>
            </w:r>
          </w:p>
          <w:p w14:paraId="2318AE0A" w14:textId="77777777" w:rsidR="00807B74" w:rsidRPr="002B44CC" w:rsidRDefault="00807B74" w:rsidP="00807B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 xml:space="preserve"> моторичке вештине у различитим животним ситуацијама</w:t>
            </w:r>
          </w:p>
          <w:p w14:paraId="04D977E0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Одговорно се односи према објектима , справама и реквизитима у простору за вежбање</w:t>
            </w:r>
          </w:p>
          <w:p w14:paraId="25D86F5E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Помаже и учествује у организацији школских манифестација</w:t>
            </w:r>
          </w:p>
          <w:p w14:paraId="5B68F855" w14:textId="7B353C51" w:rsidR="00807B74" w:rsidRPr="00212EAC" w:rsidRDefault="00807B74" w:rsidP="00807B7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Коригује последице дуготрајне седентарне  активности, положаје, покрете и кретања која имају негативни утицај на здраве промене физичког вежбања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118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Индивидуални</w:t>
            </w:r>
          </w:p>
          <w:p w14:paraId="650BB5C2" w14:textId="7A631E52" w:rsidR="00807B74" w:rsidRPr="00212EAC" w:rsidRDefault="00807B7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lang w:val="sr-Cyrl-R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305E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дијалошка</w:t>
            </w:r>
          </w:p>
          <w:p w14:paraId="5B3F544C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демонстрација</w:t>
            </w:r>
          </w:p>
          <w:p w14:paraId="0D48CE5D" w14:textId="2791D2C2" w:rsidR="00807B74" w:rsidRPr="00212EAC" w:rsidRDefault="00807B74" w:rsidP="00807B7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4F2C94" w14:textId="77777777" w:rsidR="00807B74" w:rsidRPr="002B44CC" w:rsidRDefault="00807B74" w:rsidP="007D66B0">
            <w:pPr>
              <w:widowControl w:val="0"/>
              <w:numPr>
                <w:ilvl w:val="0"/>
                <w:numId w:val="11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октобар</w:t>
            </w:r>
          </w:p>
          <w:p w14:paraId="186DE3EA" w14:textId="77777777" w:rsidR="00807B74" w:rsidRPr="002B44CC" w:rsidRDefault="00807B74" w:rsidP="007D66B0">
            <w:pPr>
              <w:widowControl w:val="0"/>
              <w:numPr>
                <w:ilvl w:val="0"/>
                <w:numId w:val="12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новембар</w:t>
            </w:r>
          </w:p>
          <w:p w14:paraId="4ACD39AF" w14:textId="77777777" w:rsidR="00807B74" w:rsidRPr="002B44CC" w:rsidRDefault="00807B74" w:rsidP="007D66B0">
            <w:pPr>
              <w:widowControl w:val="0"/>
              <w:numPr>
                <w:ilvl w:val="0"/>
                <w:numId w:val="12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децембар</w:t>
            </w:r>
          </w:p>
          <w:p w14:paraId="3E2AD8D3" w14:textId="77777777" w:rsidR="00807B74" w:rsidRPr="002B44CC" w:rsidRDefault="00807B74" w:rsidP="007D66B0">
            <w:pPr>
              <w:widowControl w:val="0"/>
              <w:numPr>
                <w:ilvl w:val="0"/>
                <w:numId w:val="12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јануар</w:t>
            </w:r>
          </w:p>
          <w:p w14:paraId="3D217511" w14:textId="0CCCDFDC" w:rsidR="00807B74" w:rsidRPr="00212EAC" w:rsidRDefault="00807B74" w:rsidP="00807B7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фебруар</w:t>
            </w:r>
          </w:p>
        </w:tc>
      </w:tr>
      <w:tr w:rsidR="00807B74" w:rsidRPr="00212EAC" w14:paraId="232CF936" w14:textId="77777777" w:rsidTr="00E51C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390F9A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18668F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2326BC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91C94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E3472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07B74" w:rsidRPr="00212EAC" w14:paraId="674B8DD3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614AE3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8297C5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ACE847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струњаче</w:t>
            </w:r>
          </w:p>
          <w:p w14:paraId="0557DAD7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двовисински разбој</w:t>
            </w:r>
          </w:p>
          <w:p w14:paraId="16732514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паралелни разбој</w:t>
            </w:r>
          </w:p>
          <w:p w14:paraId="5A6221DE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кругови</w:t>
            </w:r>
          </w:p>
          <w:p w14:paraId="01BA24EF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греда</w:t>
            </w:r>
          </w:p>
          <w:p w14:paraId="070527FA" w14:textId="5D278BC9" w:rsidR="00807B74" w:rsidRPr="00212EAC" w:rsidRDefault="00807B74" w:rsidP="00807B7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Вратило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2A893E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физика</w:t>
            </w:r>
          </w:p>
          <w:p w14:paraId="67DFFD97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биологија</w:t>
            </w:r>
          </w:p>
          <w:p w14:paraId="1710838B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хигијена</w:t>
            </w:r>
          </w:p>
          <w:p w14:paraId="6F931E5F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музичка уметност</w:t>
            </w:r>
          </w:p>
          <w:p w14:paraId="6BDB5944" w14:textId="7A010929" w:rsidR="00807B74" w:rsidRPr="00212EAC" w:rsidRDefault="00807B74" w:rsidP="00807B7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C96468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0D1D9CA9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14:paraId="58FC6F6D" w14:textId="440FBFAF" w:rsidR="00807B74" w:rsidRPr="00212EAC" w:rsidRDefault="00807B74" w:rsidP="00807B7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44CC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  <w:tr w:rsidR="00807B74" w:rsidRPr="00212EAC" w14:paraId="06E5B07A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8CC0B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C98632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2DE69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F4BC39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07B74" w:rsidRPr="00212EAC" w14:paraId="071E3B4E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DCA9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1CE7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E21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0EDA1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68F3DC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600581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C003C0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5CA71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828B4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26C512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62EA9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CE0718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F3054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07B74" w:rsidRPr="00212EAC" w14:paraId="7562A8D6" w14:textId="77777777" w:rsidTr="00E51C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D5CFF7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980C25" w14:textId="35C1E028" w:rsidR="00807B74" w:rsidRPr="00807B74" w:rsidRDefault="00807B74" w:rsidP="00807B7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Спортска игра – одбојка, кошарка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003E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Савладавање основних техника игре</w:t>
            </w:r>
          </w:p>
          <w:p w14:paraId="7D09093C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 xml:space="preserve">Основна начела у нападу и </w:t>
            </w:r>
            <w:r w:rsidRPr="002B44CC">
              <w:rPr>
                <w:rFonts w:ascii="Times New Roman" w:hAnsi="Times New Roman" w:cs="Times New Roman"/>
              </w:rPr>
              <w:lastRenderedPageBreak/>
              <w:t>одбрани</w:t>
            </w:r>
          </w:p>
          <w:p w14:paraId="5EB44445" w14:textId="77777777" w:rsidR="00807B74" w:rsidRPr="002B44CC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Научити правила игре</w:t>
            </w:r>
          </w:p>
          <w:p w14:paraId="2A16EA58" w14:textId="54A8B127" w:rsidR="00807B74" w:rsidRPr="00807B74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B44CC">
              <w:rPr>
                <w:rFonts w:ascii="Times New Roman" w:hAnsi="Times New Roman" w:cs="Times New Roman"/>
              </w:rPr>
              <w:t>Створити осећај за спортску културу (fer</w:t>
            </w:r>
            <w:r w:rsidRPr="002B44C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B44CC">
              <w:rPr>
                <w:rFonts w:ascii="Times New Roman" w:hAnsi="Times New Roman" w:cs="Times New Roman"/>
              </w:rPr>
              <w:t>play, културу навијања)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F208" w14:textId="16813005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025C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5B04" w14:textId="751BDE0B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68E4" w14:textId="49224EF8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D4C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FFD3" w14:textId="499641D2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162A5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07B74" w:rsidRPr="00212EAC" w14:paraId="7AA35A20" w14:textId="77777777" w:rsidTr="00E51C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40F27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F63D4A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99E57F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061A05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211D5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6F5F2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07B74" w:rsidRPr="00212EAC" w14:paraId="159FA2E4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C5658C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D5A9AB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6B4" w14:textId="77777777" w:rsidR="00807B74" w:rsidRPr="00CB375A" w:rsidRDefault="00807B74" w:rsidP="007D66B0">
            <w:pPr>
              <w:widowControl w:val="0"/>
              <w:numPr>
                <w:ilvl w:val="0"/>
                <w:numId w:val="121"/>
              </w:numPr>
              <w:tabs>
                <w:tab w:val="left" w:pos="170"/>
                <w:tab w:val="left" w:pos="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Примени основне принципе тренажног процеса и основне методе унапређивања моторичких способности</w:t>
            </w:r>
          </w:p>
          <w:p w14:paraId="172509B2" w14:textId="77777777" w:rsidR="00807B74" w:rsidRPr="00CB375A" w:rsidRDefault="00807B74" w:rsidP="007D66B0">
            <w:pPr>
              <w:widowControl w:val="0"/>
              <w:numPr>
                <w:ilvl w:val="0"/>
                <w:numId w:val="121"/>
              </w:numPr>
              <w:tabs>
                <w:tab w:val="left" w:pos="170"/>
                <w:tab w:val="left" w:pos="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Решава конфликтне ситуације</w:t>
            </w:r>
          </w:p>
          <w:p w14:paraId="02F1A059" w14:textId="77777777" w:rsidR="00807B74" w:rsidRPr="00CB375A" w:rsidRDefault="00807B74" w:rsidP="007D66B0">
            <w:pPr>
              <w:widowControl w:val="0"/>
              <w:numPr>
                <w:ilvl w:val="0"/>
                <w:numId w:val="121"/>
              </w:numPr>
              <w:tabs>
                <w:tab w:val="left" w:pos="170"/>
                <w:tab w:val="left" w:pos="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Учествује на одељенским , раѕредним и другим такмичењима</w:t>
            </w:r>
          </w:p>
          <w:p w14:paraId="11DAB7A0" w14:textId="0AA13008" w:rsidR="00807B74" w:rsidRPr="00212EAC" w:rsidRDefault="00807B74" w:rsidP="007D66B0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Примењује правила безбедности у различитим физичким активностима и преноси их на друге учеснике у вежбању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123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Тандем</w:t>
            </w:r>
          </w:p>
          <w:p w14:paraId="27819F52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Колективни</w:t>
            </w:r>
          </w:p>
          <w:p w14:paraId="32C9E1C2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Рад у групи</w:t>
            </w:r>
          </w:p>
          <w:p w14:paraId="05E6A892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Фронтални</w:t>
            </w:r>
          </w:p>
          <w:p w14:paraId="0EC338F0" w14:textId="7CDD9B63" w:rsidR="00807B74" w:rsidRPr="00212EAC" w:rsidRDefault="00807B7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И</w:t>
            </w:r>
            <w:r w:rsidRPr="00CB375A">
              <w:rPr>
                <w:rFonts w:ascii="Times New Roman" w:hAnsi="Times New Roman" w:cs="Times New Roman"/>
              </w:rPr>
              <w:t>ндивидуални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2790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дијалошка</w:t>
            </w:r>
          </w:p>
          <w:p w14:paraId="60BDB03A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демонстрација</w:t>
            </w:r>
          </w:p>
          <w:p w14:paraId="726C116C" w14:textId="681E9701" w:rsidR="00807B74" w:rsidRPr="00212EAC" w:rsidRDefault="00807B74" w:rsidP="00807B7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93FDD1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Фебруар</w:t>
            </w:r>
          </w:p>
          <w:p w14:paraId="607D2FD0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Март</w:t>
            </w:r>
          </w:p>
          <w:p w14:paraId="3DA02630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Април</w:t>
            </w:r>
          </w:p>
          <w:p w14:paraId="36E54BF4" w14:textId="43E5E14B" w:rsidR="00807B74" w:rsidRPr="00212EAC" w:rsidRDefault="00807B74" w:rsidP="00807B7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мај</w:t>
            </w:r>
          </w:p>
        </w:tc>
      </w:tr>
      <w:tr w:rsidR="00807B74" w:rsidRPr="00212EAC" w14:paraId="43E377AA" w14:textId="77777777" w:rsidTr="00E51C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38B0BD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E10712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D91129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7420A5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15301C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07B74" w:rsidRPr="00212EAC" w14:paraId="10AAEB74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729844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482492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B2836A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 xml:space="preserve"> одбојкашка лопта</w:t>
            </w:r>
          </w:p>
          <w:p w14:paraId="19686376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Кошаркашка лопта</w:t>
            </w:r>
          </w:p>
          <w:p w14:paraId="54BC5333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Кош</w:t>
            </w:r>
          </w:p>
          <w:p w14:paraId="57D0A13F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мрежа</w:t>
            </w:r>
          </w:p>
          <w:p w14:paraId="79C6BFEE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сталак и држач</w:t>
            </w:r>
          </w:p>
          <w:p w14:paraId="7DAFD3E5" w14:textId="58BE09B1" w:rsidR="00807B74" w:rsidRPr="00212EAC" w:rsidRDefault="00807B74" w:rsidP="00807B7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пиштаљка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86AB70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физика</w:t>
            </w:r>
          </w:p>
          <w:p w14:paraId="026B9CE4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биологија</w:t>
            </w:r>
          </w:p>
          <w:p w14:paraId="756E88F4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хигијена</w:t>
            </w:r>
          </w:p>
          <w:p w14:paraId="5D60F6BE" w14:textId="2C88E657" w:rsidR="00807B74" w:rsidRPr="00212EAC" w:rsidRDefault="00807B74" w:rsidP="00807B7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F95F2A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праћење остварених исхода</w:t>
            </w:r>
          </w:p>
          <w:p w14:paraId="6BE6CF48" w14:textId="6BC493A4" w:rsidR="00807B74" w:rsidRPr="00212EAC" w:rsidRDefault="00807B74" w:rsidP="00807B7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  <w:tr w:rsidR="00807B74" w:rsidRPr="00212EAC" w14:paraId="56C79C89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178302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098A3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092DEF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34199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07B74" w:rsidRPr="00212EAC" w14:paraId="263A295D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2151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E955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319B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CAC4FA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F3711B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46DAD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45851B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015FC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8085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D5AAE1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097B70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7D161A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69B7DE9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07B74" w:rsidRPr="00212EAC" w14:paraId="025FB8A4" w14:textId="77777777" w:rsidTr="00E51CB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051A6D5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7A0F3E" w14:textId="7E474F42" w:rsidR="00807B74" w:rsidRPr="00807B74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Плес и ритмика – припрема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матурски плес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4C93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lastRenderedPageBreak/>
              <w:t>Савлада ритмичке елементе и састав</w:t>
            </w:r>
          </w:p>
          <w:p w14:paraId="62C69704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 xml:space="preserve">Оспособљавање за </w:t>
            </w:r>
            <w:r w:rsidRPr="00CB375A">
              <w:rPr>
                <w:rFonts w:ascii="Times New Roman" w:hAnsi="Times New Roman" w:cs="Times New Roman"/>
              </w:rPr>
              <w:lastRenderedPageBreak/>
              <w:t>самостално, групно вежбање у слободно време</w:t>
            </w:r>
          </w:p>
          <w:p w14:paraId="779C58B4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 xml:space="preserve">Формирање позитивног односа према физичким </w:t>
            </w:r>
          </w:p>
          <w:p w14:paraId="20A7C3DF" w14:textId="2D06AF9B" w:rsidR="00807B74" w:rsidRPr="00212EAC" w:rsidRDefault="00807B74" w:rsidP="00807B74">
            <w:pPr>
              <w:widowControl w:val="0"/>
              <w:spacing w:after="0" w:line="240" w:lineRule="auto"/>
              <w:ind w:firstLineChars="50" w:firstLine="11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Активностима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0FB6" w14:textId="28EBC11C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A0D1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AC1" w14:textId="775C28A2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5602" w14:textId="258FCA69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77E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7F0F" w14:textId="201F64A1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5C2761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07B74" w:rsidRPr="00212EAC" w14:paraId="3F5DB3CE" w14:textId="77777777" w:rsidTr="00E51C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3B1D8F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E9B059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D332F" w14:textId="77777777" w:rsidR="00807B74" w:rsidRDefault="00807B74" w:rsidP="00807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531F160E" w14:textId="6D2A20E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DFB1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B7742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F0F117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07B74" w:rsidRPr="00212EAC" w14:paraId="5167AC15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C7C56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B97B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29C0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Игра народне и друштвене плесове</w:t>
            </w:r>
          </w:p>
          <w:p w14:paraId="53273465" w14:textId="70979BAA" w:rsidR="00807B74" w:rsidRPr="00212EAC" w:rsidRDefault="00807B7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Игра  матурски плес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EB3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 xml:space="preserve"> Индивидуални</w:t>
            </w:r>
          </w:p>
          <w:p w14:paraId="260F88E9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 xml:space="preserve"> Групни</w:t>
            </w:r>
          </w:p>
          <w:p w14:paraId="2211F177" w14:textId="3D0408BF" w:rsidR="00807B74" w:rsidRPr="00212EAC" w:rsidRDefault="00807B7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 xml:space="preserve"> К</w:t>
            </w:r>
            <w:r w:rsidRPr="00CB375A">
              <w:rPr>
                <w:rFonts w:ascii="Times New Roman" w:hAnsi="Times New Roman" w:cs="Times New Roman"/>
              </w:rPr>
              <w:t>олективни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769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дијалошка</w:t>
            </w:r>
          </w:p>
          <w:p w14:paraId="79B630AE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демонстрација</w:t>
            </w:r>
          </w:p>
          <w:p w14:paraId="256935DA" w14:textId="5D7685BC" w:rsidR="00807B74" w:rsidRPr="00212EAC" w:rsidRDefault="00807B74" w:rsidP="00807B7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43BAF2" w14:textId="26F56752" w:rsidR="00807B74" w:rsidRPr="00212EAC" w:rsidRDefault="00807B74" w:rsidP="00807B7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март</w:t>
            </w:r>
          </w:p>
        </w:tc>
      </w:tr>
      <w:tr w:rsidR="00807B74" w:rsidRPr="00212EAC" w14:paraId="6A0C3A99" w14:textId="77777777" w:rsidTr="00E51C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41772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3C3C5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FA186F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88392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06984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07B74" w:rsidRPr="00212EAC" w14:paraId="251C2A5B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30EDF3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257278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5F128F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Звучник</w:t>
            </w:r>
          </w:p>
          <w:p w14:paraId="5457D90E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Пројектор</w:t>
            </w:r>
          </w:p>
          <w:p w14:paraId="69A554B6" w14:textId="74ED77BA" w:rsidR="00807B74" w:rsidRPr="00807B74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Лаптоп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0E85DF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музичко</w:t>
            </w:r>
          </w:p>
          <w:p w14:paraId="39328837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биологија</w:t>
            </w:r>
          </w:p>
          <w:p w14:paraId="62A07567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хигијена</w:t>
            </w:r>
          </w:p>
          <w:p w14:paraId="06AFB245" w14:textId="40C4DEF0" w:rsidR="00807B74" w:rsidRPr="00212EAC" w:rsidRDefault="00807B74" w:rsidP="00807B7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A973F4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1D56C6FA" w14:textId="0ED23E85" w:rsidR="00807B74" w:rsidRPr="00212EAC" w:rsidRDefault="00807B74" w:rsidP="00807B7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практична игра</w:t>
            </w:r>
          </w:p>
        </w:tc>
      </w:tr>
      <w:tr w:rsidR="00807B74" w:rsidRPr="00212EAC" w14:paraId="52233FD1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91AE1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D16C3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3095F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F578AC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07B74" w:rsidRPr="00212EAC" w14:paraId="7DAD6265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0CE5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A1D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180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72D05B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0307D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4107F2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DAB544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68D030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079D2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24A13C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4A39E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9B910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018ACE3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07B74" w:rsidRPr="00212EAC" w14:paraId="691F6726" w14:textId="77777777" w:rsidTr="00E51C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A4A61D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859640" w14:textId="0740684E" w:rsidR="00807B74" w:rsidRPr="00212EAC" w:rsidRDefault="00807B74" w:rsidP="00807B7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Полигони - о</w:t>
            </w:r>
            <w:r w:rsidRPr="002B44CC">
              <w:rPr>
                <w:rFonts w:ascii="Times New Roman" w:hAnsi="Times New Roman" w:cs="Times New Roman"/>
                <w:sz w:val="24"/>
                <w:szCs w:val="24"/>
              </w:rPr>
              <w:t>стале активности и батерије тестова , теорија физичке културе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6C9D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7BA5838C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14:paraId="17B47AC3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14:paraId="01D649B5" w14:textId="77777777" w:rsidR="00807B74" w:rsidRPr="00CB375A" w:rsidRDefault="00807B74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14:paraId="21E20EDC" w14:textId="14D66771" w:rsidR="00807B74" w:rsidRPr="00212EAC" w:rsidRDefault="00807B74" w:rsidP="00807B7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26DC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1E7101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E21E36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ADE698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741B0D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3EA6A6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8C21D9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  <w:p w14:paraId="18FB38E8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C2E329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9195A7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72707F3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68DEC8" w14:textId="77777777" w:rsidR="00807B74" w:rsidRPr="002B44CC" w:rsidRDefault="00807B74" w:rsidP="00807B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60E031" w14:textId="5AD1B11E" w:rsidR="00807B74" w:rsidRPr="00212EAC" w:rsidRDefault="00807B74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293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B51A" w14:textId="1D8BEA00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55CD" w14:textId="1B9CC969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6B85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A32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58220E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07B74" w:rsidRPr="00212EAC" w14:paraId="2841CB17" w14:textId="77777777" w:rsidTr="00E51C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C50494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4D918F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D5F51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283A89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5A890A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48145B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212EAC" w14:paraId="251CFF64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18F7A2" w14:textId="77777777" w:rsidR="00E51CB3" w:rsidRPr="00212EAC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E11096" w14:textId="77777777" w:rsidR="00E51CB3" w:rsidRPr="00212EAC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275F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Анализира и упореди резултате тестирања са вредностима за свој узраст</w:t>
            </w:r>
          </w:p>
          <w:p w14:paraId="254D5F2D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Примени одговарајуће вежбе у складу са могућностима и потребама</w:t>
            </w:r>
          </w:p>
          <w:p w14:paraId="2448F7E6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>Усклади исхрану и вежбање</w:t>
            </w:r>
          </w:p>
          <w:p w14:paraId="04464BBF" w14:textId="1E5AEF06" w:rsidR="00E51CB3" w:rsidRPr="00212EAC" w:rsidRDefault="00E51CB3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Сагледа узроке и последице девијатног понашања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310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 xml:space="preserve"> Индивидуални</w:t>
            </w:r>
          </w:p>
          <w:p w14:paraId="17D49E9A" w14:textId="4000B409" w:rsidR="00E51CB3" w:rsidRPr="00212EAC" w:rsidRDefault="00E51CB3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B375A">
              <w:rPr>
                <w:rFonts w:ascii="Times New Roman" w:hAnsi="Times New Roman" w:cs="Times New Roman"/>
                <w:lang w:val="sr-Cyrl-RS"/>
              </w:rPr>
              <w:t xml:space="preserve"> 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216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дијалошка</w:t>
            </w:r>
          </w:p>
          <w:p w14:paraId="1B7C4783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демонстрација</w:t>
            </w:r>
          </w:p>
          <w:p w14:paraId="52D546F9" w14:textId="09D02743" w:rsidR="00E51CB3" w:rsidRPr="00212EAC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7EF16F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Септембар</w:t>
            </w:r>
          </w:p>
          <w:p w14:paraId="4E00FCBA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фебруар</w:t>
            </w:r>
          </w:p>
          <w:p w14:paraId="5B108DCE" w14:textId="16EC3767" w:rsidR="00E51CB3" w:rsidRPr="00212EAC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јун</w:t>
            </w:r>
          </w:p>
        </w:tc>
      </w:tr>
      <w:tr w:rsidR="00807B74" w:rsidRPr="00212EAC" w14:paraId="36B98E68" w14:textId="77777777" w:rsidTr="00E51C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7E53DA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63B8B2" w14:textId="77777777" w:rsidR="00807B74" w:rsidRPr="00212EAC" w:rsidRDefault="00807B74" w:rsidP="00807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B17116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C2C77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52920B" w14:textId="77777777" w:rsidR="00807B74" w:rsidRPr="00212EAC" w:rsidRDefault="00807B74" w:rsidP="0080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212EAC" w14:paraId="3C0F2791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990087" w14:textId="77777777" w:rsidR="00E51CB3" w:rsidRPr="00212EAC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B5FF3B" w14:textId="77777777" w:rsidR="00E51CB3" w:rsidRPr="00212EAC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5F8A2F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вага</w:t>
            </w:r>
          </w:p>
          <w:p w14:paraId="3A44E978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метар</w:t>
            </w:r>
          </w:p>
          <w:p w14:paraId="00BD6382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литература о корективној гимнастици</w:t>
            </w:r>
          </w:p>
          <w:p w14:paraId="7C9F2D91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медицинске лопте-медицинке</w:t>
            </w:r>
          </w:p>
          <w:p w14:paraId="480D3926" w14:textId="01A40E7D" w:rsidR="00E51CB3" w:rsidRPr="00212EAC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штоперица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CC8557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физика</w:t>
            </w:r>
          </w:p>
          <w:p w14:paraId="7A24095C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биологија</w:t>
            </w:r>
          </w:p>
          <w:p w14:paraId="538800F3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хигијена</w:t>
            </w:r>
          </w:p>
          <w:p w14:paraId="3E5641EB" w14:textId="23994983" w:rsidR="00E51CB3" w:rsidRPr="00212EAC" w:rsidRDefault="00E51CB3" w:rsidP="00E51CB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A5FB42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5CA4F68E" w14:textId="77777777" w:rsidR="00E51CB3" w:rsidRPr="00CB375A" w:rsidRDefault="00E51CB3" w:rsidP="007D66B0">
            <w:pPr>
              <w:widowControl w:val="0"/>
              <w:numPr>
                <w:ilvl w:val="0"/>
                <w:numId w:val="1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B375A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14:paraId="0E2BA96B" w14:textId="3F938EC9" w:rsidR="00E51CB3" w:rsidRPr="00212EAC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75A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</w:tbl>
    <w:p w14:paraId="37694A8B" w14:textId="6A28D41E" w:rsidR="002B44CC" w:rsidRDefault="002B44CC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B5E7AA2" w14:textId="30794DD8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8AC1D3A" w14:textId="35313E25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D29EFC7" w14:textId="475852F1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272D386" w14:textId="7714F52B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A0E7BE3" w14:textId="6B3AC542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8AE59E8" w14:textId="0F767CFC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FA57F93" w14:textId="6E5CAA23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3F7F84C" w14:textId="565FB3DC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083D2D8" w14:textId="0A82D99B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E51CB3" w:rsidRPr="00E51CB3" w14:paraId="1F0D218A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0F0A09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990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E51CB3" w:rsidRPr="00E51CB3" w14:paraId="3EC63A4B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CC7802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CC81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E51CB3" w:rsidRPr="00E51CB3" w14:paraId="2A7CB4B6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B72962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8225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Четврти</w:t>
            </w:r>
          </w:p>
        </w:tc>
      </w:tr>
      <w:tr w:rsidR="00E51CB3" w:rsidRPr="00E51CB3" w14:paraId="4CEC9BE3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2D79E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F102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64</w:t>
            </w:r>
          </w:p>
        </w:tc>
      </w:tr>
      <w:tr w:rsidR="00E51CB3" w:rsidRPr="00E51CB3" w14:paraId="7D66055B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253C3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E146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E51CB3" w:rsidRPr="00E51CB3" w14:paraId="69911077" w14:textId="77777777" w:rsidTr="00E51C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DE86679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B017E1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IV, 2009.</w:t>
            </w:r>
          </w:p>
        </w:tc>
      </w:tr>
      <w:tr w:rsidR="00E51CB3" w:rsidRPr="00E51CB3" w14:paraId="7373B2B4" w14:textId="77777777" w:rsidTr="00E51CB3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319D7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1CB3" w:rsidRPr="00E51CB3" w14:paraId="2F761FEB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B8B9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47F95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35BA1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30569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3A80D0C5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3E0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392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19A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BD54A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64C39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AF36C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D4D3A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C9387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88E66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FCEDB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37701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D35B6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B66315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1DF6EAB7" w14:textId="77777777" w:rsidTr="00E51C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D5E57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CFEBA6" w14:textId="77777777" w:rsidR="00E51CB3" w:rsidRPr="00E51CB3" w:rsidRDefault="00E51CB3" w:rsidP="00E51CB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Функције</w:t>
            </w:r>
          </w:p>
          <w:p w14:paraId="15904A26" w14:textId="77777777" w:rsidR="00E51CB3" w:rsidRPr="00E51CB3" w:rsidRDefault="00E51CB3" w:rsidP="00E51CB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795D9C" w14:textId="77777777" w:rsidR="00E51CB3" w:rsidRPr="00E51CB3" w:rsidRDefault="00E51CB3" w:rsidP="00E51CB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218965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D876" w14:textId="77777777" w:rsidR="00E51CB3" w:rsidRPr="00E51CB3" w:rsidRDefault="00E51CB3" w:rsidP="00B322BC">
            <w:pPr>
              <w:numPr>
                <w:ilvl w:val="0"/>
                <w:numId w:val="32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особинама функција</w:t>
            </w:r>
          </w:p>
          <w:p w14:paraId="269CE882" w14:textId="77777777" w:rsidR="00E51CB3" w:rsidRPr="00E51CB3" w:rsidRDefault="00E51CB3" w:rsidP="00B322BC">
            <w:pPr>
              <w:numPr>
                <w:ilvl w:val="0"/>
                <w:numId w:val="32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Упознавање са појмовима инверзна и сложена функција</w:t>
            </w:r>
          </w:p>
          <w:p w14:paraId="6C907B32" w14:textId="77777777" w:rsidR="00E51CB3" w:rsidRPr="00E51CB3" w:rsidRDefault="00E51CB3" w:rsidP="00B322BC">
            <w:pPr>
              <w:numPr>
                <w:ilvl w:val="0"/>
                <w:numId w:val="32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Упознавање са појмом гранична вредност функције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214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75C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7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B91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D17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25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E80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855AB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08D50860" w14:textId="77777777" w:rsidTr="00E51CB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7311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432B8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EAA52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CE965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6A8B4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6D1BE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20976271" w14:textId="77777777" w:rsidTr="00E51CB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AF03F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382AA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B96A" w14:textId="77777777" w:rsidR="00E51CB3" w:rsidRPr="00E51CB3" w:rsidRDefault="00E51CB3" w:rsidP="00E51CB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 xml:space="preserve"> Дефиише појам функције и врсте функција (1-1, НА и бијекција)</w:t>
            </w:r>
          </w:p>
          <w:p w14:paraId="0EDAE270" w14:textId="77777777" w:rsidR="00E51CB3" w:rsidRPr="00E51CB3" w:rsidRDefault="00E51CB3" w:rsidP="00E51CB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Користи епсплицитни и инплицитни облик функције</w:t>
            </w:r>
          </w:p>
          <w:p w14:paraId="7E2DAEBC" w14:textId="77777777" w:rsidR="00E51CB3" w:rsidRPr="00E51CB3" w:rsidRDefault="00E51CB3" w:rsidP="00E51CB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Објасни и испита монотоност функције, ограниченост, парност, периодичност и одреди нуле функције</w:t>
            </w:r>
          </w:p>
          <w:p w14:paraId="39957083" w14:textId="77777777" w:rsidR="00E51CB3" w:rsidRPr="00E51CB3" w:rsidRDefault="00E51CB3" w:rsidP="00E51CB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Нацрта и анализира график елементарне функције</w:t>
            </w:r>
          </w:p>
          <w:p w14:paraId="350A2224" w14:textId="77777777" w:rsidR="00E51CB3" w:rsidRPr="00E51CB3" w:rsidRDefault="00E51CB3" w:rsidP="00E51CB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Одреди граничну вредност функције</w:t>
            </w:r>
          </w:p>
          <w:p w14:paraId="60CC7CAB" w14:textId="77777777" w:rsidR="00E51CB3" w:rsidRPr="00E51CB3" w:rsidRDefault="00E51CB3" w:rsidP="00E51CB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Наброји важне лимесе</w:t>
            </w:r>
          </w:p>
          <w:p w14:paraId="1FD791CD" w14:textId="5583CE80" w:rsidR="00E51CB3" w:rsidRDefault="00E51CB3" w:rsidP="00E51CB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Одреди асимптоте дате функције</w:t>
            </w:r>
          </w:p>
          <w:p w14:paraId="3C95E8AE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2C012B9B" w14:textId="77777777" w:rsidR="00E51CB3" w:rsidRPr="00E51CB3" w:rsidRDefault="00E51CB3" w:rsidP="00E51CB3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3BF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0E68971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373392D6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5094ECF7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5AB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2DA1CE70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33796858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A4C0A6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727F817C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E51CB3" w:rsidRPr="00E51CB3" w14:paraId="5096CFE8" w14:textId="77777777" w:rsidTr="00E51CB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A84E3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CD3A3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3E5C1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5ED21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AE94F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59FAACBF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B2C60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63F71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0A6966" w14:textId="77777777" w:rsidR="00E51CB3" w:rsidRPr="00E51CB3" w:rsidRDefault="00E51CB3" w:rsidP="00E51CB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497A2B32" w14:textId="77777777" w:rsidR="00E51CB3" w:rsidRPr="00E51CB3" w:rsidRDefault="00E51CB3" w:rsidP="00E51CB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E51CB3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D7FF64" w14:textId="77777777" w:rsidR="00E51CB3" w:rsidRPr="00E51CB3" w:rsidRDefault="00E51CB3" w:rsidP="00E51CB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6DA48C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C4E8D90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C99AD25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3E944A7F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  <w:tr w:rsidR="00E51CB3" w:rsidRPr="00E51CB3" w14:paraId="563F32A3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C2079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A9C40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D340A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6322E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0CB6DBDD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89EE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4CD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FA9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A2643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EA8BA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FBABE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EA5E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2F080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53B31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0B065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FF619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50C9B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857006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46B49B1B" w14:textId="77777777" w:rsidTr="00E51C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E1D7776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7CE354" w14:textId="77777777" w:rsidR="00E51CB3" w:rsidRPr="00E51CB3" w:rsidRDefault="00E51CB3" w:rsidP="007D66B0">
            <w:pPr>
              <w:pStyle w:val="ListParagraph"/>
              <w:numPr>
                <w:ilvl w:val="0"/>
                <w:numId w:val="122"/>
              </w:numPr>
              <w:tabs>
                <w:tab w:val="left" w:pos="252"/>
              </w:tabs>
              <w:rPr>
                <w:b/>
                <w:lang w:val="sr-Cyrl-CS"/>
              </w:rPr>
            </w:pPr>
            <w:r w:rsidRPr="00E51CB3">
              <w:rPr>
                <w:b/>
                <w:lang w:val="sr-Cyrl-CS"/>
              </w:rPr>
              <w:t>Изводи</w:t>
            </w:r>
          </w:p>
          <w:p w14:paraId="7129D1D9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077A3DB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B033" w14:textId="77777777" w:rsidR="00E51CB3" w:rsidRPr="00E51CB3" w:rsidRDefault="00E51CB3" w:rsidP="00B322BC">
            <w:pPr>
              <w:numPr>
                <w:ilvl w:val="0"/>
                <w:numId w:val="32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>Разумевање појма извода функције</w:t>
            </w:r>
          </w:p>
          <w:p w14:paraId="08D54B61" w14:textId="77777777" w:rsidR="00E51CB3" w:rsidRPr="00E51CB3" w:rsidRDefault="00E51CB3" w:rsidP="00B322BC">
            <w:pPr>
              <w:numPr>
                <w:ilvl w:val="0"/>
                <w:numId w:val="32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Оспособљавање за примену извода на испитивање својства функције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85B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BE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030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E12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74C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ED8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2A6D6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37DFD452" w14:textId="77777777" w:rsidTr="00E51C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AF309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E85CF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431B1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7407F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62862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C1E7A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E51CB3" w:rsidRPr="00E51CB3" w14:paraId="566D0FF8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E1168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2ABAA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836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Објасни проблем тангенте у датај тачки и проблем брзине</w:t>
            </w:r>
          </w:p>
          <w:p w14:paraId="27445B97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Дефинише извод функције</w:t>
            </w:r>
          </w:p>
          <w:p w14:paraId="047A7FE2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Примени правила диференцирања</w:t>
            </w:r>
          </w:p>
          <w:p w14:paraId="6A88B446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Примени таблицу елементарних извода</w:t>
            </w:r>
          </w:p>
          <w:p w14:paraId="1978E3F5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Одреди екстремне вредности помоћу извода функције</w:t>
            </w:r>
          </w:p>
          <w:p w14:paraId="4DCDF184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Испита монотоност функције помоћу извода</w:t>
            </w:r>
          </w:p>
          <w:p w14:paraId="70B721AD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Испита и нацрта графике једноставних функција</w:t>
            </w:r>
          </w:p>
          <w:p w14:paraId="3C93EA0D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Чита и анализира односно нацрта дијаграм из подручја рада</w:t>
            </w:r>
          </w:p>
          <w:p w14:paraId="1186C679" w14:textId="77777777" w:rsidR="00E51CB3" w:rsidRPr="00E51CB3" w:rsidRDefault="00E51CB3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Примени извод функције и примитивну функцију при израчунавању економских функција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C9F3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6E85FC0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1BADEE97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7AA6E647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04F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112D73E8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7C452D7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AAC77D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6FB3E7E4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RS"/>
              </w:rPr>
              <w:t>н</w:t>
            </w:r>
            <w:r w:rsidRPr="00E51CB3">
              <w:rPr>
                <w:rFonts w:ascii="Times New Roman" w:hAnsi="Times New Roman" w:cs="Times New Roman"/>
                <w:lang w:val="sr-Cyrl-CS"/>
              </w:rPr>
              <w:t>овембар</w:t>
            </w:r>
          </w:p>
          <w:p w14:paraId="63D3FBBB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децемба</w:t>
            </w:r>
          </w:p>
        </w:tc>
      </w:tr>
      <w:tr w:rsidR="00E51CB3" w:rsidRPr="00E51CB3" w14:paraId="5EA45C0D" w14:textId="77777777" w:rsidTr="00E51C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0A9189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7DF29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D038B6" w14:textId="6752B754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1C7E40" w14:textId="25CF04E3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2438D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51CB3" w14:paraId="247DAA60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6C4C6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C7BB6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E2E2F7" w14:textId="77777777" w:rsidR="00E51CB3" w:rsidRPr="00E51CB3" w:rsidRDefault="00E51CB3" w:rsidP="00E51CB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1729DC4C" w14:textId="77777777" w:rsidR="00E51CB3" w:rsidRPr="00E51CB3" w:rsidRDefault="00E51CB3" w:rsidP="00E51CB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E51CB3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F51CC9" w14:textId="77777777" w:rsidR="00E51CB3" w:rsidRPr="00E51CB3" w:rsidRDefault="00E51CB3" w:rsidP="00E51CB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14:paraId="455E284E" w14:textId="77777777" w:rsidR="00E51CB3" w:rsidRPr="00E51CB3" w:rsidRDefault="00E51CB3" w:rsidP="00E51CB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3D17A5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AC0F094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6DA3D3A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7D6B9D47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  <w:tr w:rsidR="00E51CB3" w:rsidRPr="00E51CB3" w14:paraId="5F173B5A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DE8D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DA29E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86DD7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EBB1F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7ADF17E7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7BF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6B0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DE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5B408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C8213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EF31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B1082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2CCF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CDB87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2A381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B6D78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77024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79E318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67647C83" w14:textId="77777777" w:rsidTr="00E51C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A4EF8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85FC8F" w14:textId="77777777" w:rsidR="00E51CB3" w:rsidRPr="00E51CB3" w:rsidRDefault="00E51CB3" w:rsidP="007D66B0">
            <w:pPr>
              <w:pStyle w:val="Normal1"/>
              <w:numPr>
                <w:ilvl w:val="0"/>
                <w:numId w:val="51"/>
              </w:numPr>
              <w:tabs>
                <w:tab w:val="clear" w:pos="720"/>
                <w:tab w:val="num" w:pos="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51C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Зајам</w:t>
            </w:r>
          </w:p>
          <w:p w14:paraId="619D9DEB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254C" w14:textId="77777777" w:rsidR="00E51CB3" w:rsidRPr="00E51CB3" w:rsidRDefault="00E51CB3" w:rsidP="00B322BC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 xml:space="preserve">Стицање основних знања о елементима зајма </w:t>
            </w:r>
          </w:p>
          <w:p w14:paraId="4463C826" w14:textId="77777777" w:rsidR="00E51CB3" w:rsidRPr="00E51CB3" w:rsidRDefault="00E51CB3" w:rsidP="00B322BC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</w:rPr>
              <w:t>Овладавање поступком амортизације зајма</w:t>
            </w:r>
          </w:p>
          <w:p w14:paraId="4302373E" w14:textId="77777777" w:rsidR="00E51CB3" w:rsidRPr="00E51CB3" w:rsidRDefault="00E51CB3" w:rsidP="00B322BC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>Стицање основних знања о конверзији зајма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0C6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C52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2F8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3D1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87B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F6F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940A8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23EFB900" w14:textId="77777777" w:rsidTr="00E51C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09928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46C57E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3500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32EC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55A41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85CBF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E51CB3" w:rsidRPr="00E51CB3" w14:paraId="6D1E4412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98F3C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CD6E7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9C27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>разуме појам и врсте зајмова</w:t>
            </w:r>
          </w:p>
          <w:p w14:paraId="4B5A649A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</w:rPr>
              <w:t xml:space="preserve">разуме смисао амортизације зајма </w:t>
            </w:r>
          </w:p>
          <w:p w14:paraId="65D23904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>израчуна зајам, ануитет, каматну стопу и број ануитета</w:t>
            </w:r>
          </w:p>
          <w:p w14:paraId="4CE23CD2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>израчуна износ дуга на почетку обрачунског периода</w:t>
            </w:r>
          </w:p>
          <w:p w14:paraId="1E44337C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 xml:space="preserve">израчуна интерес и отплату за било који период амортизације зајма </w:t>
            </w:r>
          </w:p>
          <w:p w14:paraId="3977E4CE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>израчуна отплаћени део зајма и остатак зајма</w:t>
            </w:r>
          </w:p>
          <w:p w14:paraId="4791749F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 xml:space="preserve">изради амортизациони план </w:t>
            </w:r>
            <w:r w:rsidRPr="00E51CB3">
              <w:rPr>
                <w:rFonts w:ascii="Times New Roman" w:hAnsi="Times New Roman" w:cs="Times New Roman"/>
                <w:lang w:val="sr-Cyrl-CS"/>
              </w:rPr>
              <w:t xml:space="preserve">и </w:t>
            </w:r>
            <w:r w:rsidRPr="00E51CB3">
              <w:rPr>
                <w:rFonts w:ascii="Times New Roman" w:hAnsi="Times New Roman" w:cs="Times New Roman"/>
                <w:lang w:val="ru-RU"/>
              </w:rPr>
              <w:t xml:space="preserve">умети да изврши контролу ваљаности амортизационог плана </w:t>
            </w:r>
          </w:p>
          <w:p w14:paraId="3233E409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ru-RU"/>
              </w:rPr>
              <w:t xml:space="preserve"> изради план амортизације зајма подељеног на обвезнице</w:t>
            </w:r>
          </w:p>
          <w:p w14:paraId="0BBFF2CE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ru-RU"/>
              </w:rPr>
              <w:t xml:space="preserve">одреди нови ануитет након промене </w:t>
            </w:r>
            <w:r w:rsidRPr="00E51CB3">
              <w:rPr>
                <w:rFonts w:ascii="Times New Roman" w:hAnsi="Times New Roman" w:cs="Times New Roman"/>
                <w:bCs/>
                <w:lang w:val="ru-RU"/>
              </w:rPr>
              <w:lastRenderedPageBreak/>
              <w:t>времена амортизације или промене каматне стопе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1E4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233B57C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44C65833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083263A3" w14:textId="77777777" w:rsidR="00E51CB3" w:rsidRPr="00E51CB3" w:rsidRDefault="00E51CB3" w:rsidP="00E51C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0252628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7A02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2A96A8BF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70D47157" w14:textId="77777777" w:rsidR="00E51CB3" w:rsidRPr="00E51CB3" w:rsidRDefault="00E51CB3" w:rsidP="00E51CB3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0CFB29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A0C24BF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14:paraId="0EEA667E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14:paraId="516A9E9A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025367F2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14:paraId="54C754E7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14:paraId="7E10FF47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E51CB3" w:rsidRPr="00E51CB3" w14:paraId="4A69B87E" w14:textId="77777777" w:rsidTr="00E51C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265B5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B6C6F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CB7E8C" w14:textId="055C8EAE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C27862" w14:textId="7E9A39E5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9111E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51CB3" w14:paraId="2310FD88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D79C3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9150D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D6ED92" w14:textId="77777777" w:rsidR="00E51CB3" w:rsidRPr="00E51CB3" w:rsidRDefault="00E51CB3" w:rsidP="00E51CB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6B64CCFB" w14:textId="77777777" w:rsidR="00E51CB3" w:rsidRPr="00E51CB3" w:rsidRDefault="00E51CB3" w:rsidP="00E51CB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E51CB3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18BC50" w14:textId="77777777" w:rsidR="00E51CB3" w:rsidRPr="00E51CB3" w:rsidRDefault="00E51CB3" w:rsidP="00E51CB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14:paraId="70FCF7BD" w14:textId="77777777" w:rsidR="00E51CB3" w:rsidRPr="00E51CB3" w:rsidRDefault="00E51CB3" w:rsidP="00E51CB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B91415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E443E5F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7B19AD0E" w14:textId="77777777" w:rsidR="00E51CB3" w:rsidRPr="00E51CB3" w:rsidRDefault="00E51CB3" w:rsidP="00E51CB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E51CB3" w:rsidRPr="00E51CB3" w14:paraId="30D2A6D9" w14:textId="77777777" w:rsidTr="00E51C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DAFF3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7E567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72F5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7064A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0C0AE96C" w14:textId="77777777" w:rsidTr="00E51C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B8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F61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E79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1547E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74DC9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3F34A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D362B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7F49A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3A05A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1F6C98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9E2A4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C9487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ED4F6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60AB67A2" w14:textId="77777777" w:rsidTr="00E51CB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9A99C0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D31FBF" w14:textId="77777777" w:rsidR="00E51CB3" w:rsidRPr="00E51CB3" w:rsidRDefault="00E51CB3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9125" w14:textId="77777777" w:rsidR="00E51CB3" w:rsidRPr="00E51CB3" w:rsidRDefault="00E51CB3" w:rsidP="00E51CB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 xml:space="preserve">Провера стечених знања </w:t>
            </w:r>
          </w:p>
          <w:p w14:paraId="294DF91B" w14:textId="77777777" w:rsidR="00E51CB3" w:rsidRPr="00E51CB3" w:rsidRDefault="00E51CB3" w:rsidP="00E51CB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514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1425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92E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877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F11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1D6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68EF2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E51CB3" w:rsidRPr="00E51CB3" w14:paraId="1421AADF" w14:textId="77777777" w:rsidTr="00E51C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B3A22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61302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E5D1F4" w14:textId="77777777" w:rsidR="00E51CB3" w:rsidRDefault="00E51CB3" w:rsidP="00E51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5381FF0B" w14:textId="0B5A9A80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223AE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39F3E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4EABC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0F4E1A45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A4E6EE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3C21F6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377B" w14:textId="77777777" w:rsidR="00E51CB3" w:rsidRPr="00E51CB3" w:rsidRDefault="00E51CB3" w:rsidP="00E51CB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Провера стечених знања предвиђених исходима наставних тема</w:t>
            </w:r>
          </w:p>
          <w:p w14:paraId="476A397B" w14:textId="77777777" w:rsidR="00E51CB3" w:rsidRPr="00E51CB3" w:rsidRDefault="00E51CB3" w:rsidP="00E51CB3">
            <w:pPr>
              <w:pStyle w:val="BodyText30"/>
              <w:spacing w:after="0" w:line="240" w:lineRule="auto"/>
              <w:ind w:left="144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11BD" w14:textId="77777777" w:rsidR="00E51CB3" w:rsidRPr="00E51CB3" w:rsidRDefault="00E51CB3" w:rsidP="00E51CB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581420B" w14:textId="77777777" w:rsidR="00E51CB3" w:rsidRPr="00E51CB3" w:rsidRDefault="00E51CB3" w:rsidP="00E51CB3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AAD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14:paraId="6BD4CB94" w14:textId="77777777" w:rsidR="00E51CB3" w:rsidRPr="00E51CB3" w:rsidRDefault="00E51CB3" w:rsidP="00E51CB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92D776" w14:textId="77777777" w:rsidR="00E51CB3" w:rsidRPr="00E51CB3" w:rsidRDefault="00E51CB3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6560BCE1" w14:textId="77777777" w:rsidR="00E51CB3" w:rsidRPr="00E51CB3" w:rsidRDefault="00E51CB3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4B3AFCF9" w14:textId="77777777" w:rsidR="00E51CB3" w:rsidRPr="00E51CB3" w:rsidRDefault="00E51CB3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3107B240" w14:textId="77777777" w:rsidR="00E51CB3" w:rsidRPr="00E51CB3" w:rsidRDefault="00E51CB3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E51CB3" w:rsidRPr="00E51CB3" w14:paraId="2BCE658E" w14:textId="77777777" w:rsidTr="00E51C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52747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4A4022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8B48D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56C7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CFED4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74CC7B00" w14:textId="77777777" w:rsidTr="00E51C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1ACB3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F37DB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2987F3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2516C43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68B33143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75B8E6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43160F" w14:textId="77777777" w:rsidR="00E51CB3" w:rsidRPr="00E51CB3" w:rsidRDefault="00E51CB3" w:rsidP="00E51C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B23ABA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083E663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51CB3">
              <w:rPr>
                <w:rFonts w:ascii="Times New Roman" w:hAnsi="Times New Roman" w:cs="Times New Roman"/>
                <w:lang w:val="sr-Cyrl-CS"/>
              </w:rPr>
              <w:t>писмени задаци</w:t>
            </w:r>
          </w:p>
          <w:p w14:paraId="5F2A1E55" w14:textId="77777777" w:rsidR="00E51CB3" w:rsidRPr="00E51CB3" w:rsidRDefault="00E51CB3" w:rsidP="00E51C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DA8FD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58E2C854" w14:textId="61B736F0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CC38641" w14:textId="5BBDF26A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109A9F2" w14:textId="7C73CC69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175D4E7" w14:textId="608598EB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E51CB3" w:rsidRPr="00E51CB3" w14:paraId="3CC048CE" w14:textId="77777777" w:rsidTr="00E51CB3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72FC1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3E6BF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E51CB3" w:rsidRPr="00E51CB3" w14:paraId="5295C4F5" w14:textId="77777777" w:rsidTr="00E51CB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5E6A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5F142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Социологија са правима грађана</w:t>
            </w:r>
          </w:p>
        </w:tc>
      </w:tr>
      <w:tr w:rsidR="00E51CB3" w:rsidRPr="00E51CB3" w14:paraId="4446E9AE" w14:textId="77777777" w:rsidTr="00E51CB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B1D73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99A47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четврти</w:t>
            </w:r>
          </w:p>
        </w:tc>
      </w:tr>
      <w:tr w:rsidR="00E51CB3" w:rsidRPr="00E51CB3" w14:paraId="75B8ACFB" w14:textId="77777777" w:rsidTr="00E51CB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7F95A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9CC83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  <w:tr w:rsidR="00E51CB3" w:rsidRPr="00E51CB3" w14:paraId="7158A2B1" w14:textId="77777777" w:rsidTr="00E51CB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D1075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12FBF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CB3" w:rsidRPr="00E51CB3" w14:paraId="1EDEBBE4" w14:textId="77777777" w:rsidTr="00E51CB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0666572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4EBE1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Социологија, уџбеник за средње школе, Владимир Вулетић, </w:t>
            </w: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Kllet: </w:t>
            </w: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Београд; Социологија, Ентони Гиденс, 2007; Устав и права грађана, уџбеник за средње школе, Тадић Славко, Завод за уџбенике: Београд, 2008.</w:t>
            </w:r>
          </w:p>
        </w:tc>
      </w:tr>
    </w:tbl>
    <w:p w14:paraId="00486949" w14:textId="388E431A" w:rsidR="00E51CB3" w:rsidRDefault="00E51CB3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05"/>
        <w:gridCol w:w="13"/>
        <w:gridCol w:w="123"/>
        <w:gridCol w:w="2200"/>
        <w:gridCol w:w="744"/>
        <w:gridCol w:w="123"/>
        <w:gridCol w:w="645"/>
        <w:gridCol w:w="1506"/>
        <w:gridCol w:w="62"/>
        <w:gridCol w:w="294"/>
        <w:gridCol w:w="64"/>
        <w:gridCol w:w="122"/>
        <w:gridCol w:w="56"/>
        <w:gridCol w:w="8"/>
        <w:gridCol w:w="59"/>
        <w:gridCol w:w="64"/>
        <w:gridCol w:w="348"/>
        <w:gridCol w:w="129"/>
        <w:gridCol w:w="231"/>
        <w:gridCol w:w="195"/>
        <w:gridCol w:w="46"/>
        <w:gridCol w:w="8"/>
        <w:gridCol w:w="59"/>
        <w:gridCol w:w="28"/>
        <w:gridCol w:w="36"/>
        <w:gridCol w:w="360"/>
        <w:gridCol w:w="483"/>
        <w:gridCol w:w="28"/>
        <w:gridCol w:w="85"/>
        <w:gridCol w:w="38"/>
        <w:gridCol w:w="441"/>
        <w:gridCol w:w="313"/>
        <w:gridCol w:w="99"/>
        <w:gridCol w:w="24"/>
        <w:gridCol w:w="158"/>
        <w:gridCol w:w="104"/>
        <w:gridCol w:w="86"/>
        <w:gridCol w:w="263"/>
        <w:gridCol w:w="103"/>
        <w:gridCol w:w="20"/>
        <w:gridCol w:w="565"/>
        <w:gridCol w:w="263"/>
        <w:gridCol w:w="103"/>
        <w:gridCol w:w="20"/>
        <w:gridCol w:w="740"/>
        <w:gridCol w:w="20"/>
        <w:gridCol w:w="243"/>
        <w:gridCol w:w="20"/>
        <w:gridCol w:w="77"/>
        <w:gridCol w:w="26"/>
        <w:gridCol w:w="20"/>
        <w:gridCol w:w="185"/>
        <w:gridCol w:w="353"/>
        <w:gridCol w:w="263"/>
        <w:gridCol w:w="103"/>
        <w:gridCol w:w="20"/>
        <w:gridCol w:w="801"/>
        <w:gridCol w:w="123"/>
        <w:gridCol w:w="225"/>
      </w:tblGrid>
      <w:tr w:rsidR="00E51CB3" w:rsidRPr="00E51CB3" w14:paraId="269D5660" w14:textId="77777777" w:rsidTr="000C7D6E">
        <w:trPr>
          <w:gridAfter w:val="2"/>
          <w:wAfter w:w="348" w:type="dxa"/>
        </w:trPr>
        <w:tc>
          <w:tcPr>
            <w:tcW w:w="64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2D811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BF37F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D3A17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E5AFF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30CBAC60" w14:textId="77777777" w:rsidTr="000C7D6E">
        <w:trPr>
          <w:gridAfter w:val="2"/>
          <w:wAfter w:w="348" w:type="dxa"/>
        </w:trPr>
        <w:tc>
          <w:tcPr>
            <w:tcW w:w="641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61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582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5C5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B2C9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3AF65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0A7FF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DBFE7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BE366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A147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2EF2D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26058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1AE0DF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D59959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2B5C2BD4" w14:textId="77777777" w:rsidTr="000C7D6E">
        <w:trPr>
          <w:gridAfter w:val="2"/>
          <w:wAfter w:w="348" w:type="dxa"/>
          <w:trHeight w:val="1914"/>
        </w:trPr>
        <w:tc>
          <w:tcPr>
            <w:tcW w:w="641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A0AA6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B60ED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964AE7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684F89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41CD5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70431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ECA050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72F77D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31569F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78E1F8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25CB49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Структура и организација друштва</w:t>
            </w:r>
          </w:p>
          <w:p w14:paraId="09880AC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3131212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DA90DD6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984A7A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9480" w14:textId="77777777" w:rsidR="00E51CB3" w:rsidRPr="00E51CB3" w:rsidRDefault="00E51CB3" w:rsidP="00E51CB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Стицање основних сазнања о елементима друштвене структуре, њиховим карактеристикама, функцијама и међусобним везама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BC6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B2D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1D8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55F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B0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AAA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A2A33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023CFF8C" w14:textId="77777777" w:rsidTr="000C7D6E">
        <w:trPr>
          <w:gridAfter w:val="2"/>
          <w:wAfter w:w="348" w:type="dxa"/>
          <w:trHeight w:val="158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0A3C5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BA4ED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E870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E44D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E3181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20D2A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252FA403" w14:textId="77777777" w:rsidTr="000C7D6E">
        <w:trPr>
          <w:gridAfter w:val="2"/>
          <w:wAfter w:w="348" w:type="dxa"/>
          <w:trHeight w:val="1562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2452E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8D7F3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E1B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6E050ED5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Схвати структуру и организацију друштва</w:t>
            </w:r>
          </w:p>
          <w:p w14:paraId="53170298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Објасни улогу друштвених група</w:t>
            </w:r>
          </w:p>
          <w:p w14:paraId="34CB512B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Схвати значај породице као темељне друштвене групе</w:t>
            </w:r>
          </w:p>
          <w:p w14:paraId="76F5B130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Схвати друштвену поделу рада</w:t>
            </w:r>
          </w:p>
          <w:p w14:paraId="4A9B8515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узроке друштвеног </w:t>
            </w: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раслојавања </w:t>
            </w:r>
          </w:p>
          <w:p w14:paraId="4B4D6034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Наведе друштвене установе и организације и направи разлику између њих</w:t>
            </w:r>
          </w:p>
          <w:p w14:paraId="7270821B" w14:textId="77777777" w:rsidR="00E51CB3" w:rsidRPr="00E51CB3" w:rsidRDefault="00E51CB3" w:rsidP="00E51C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Разликује особености сеоског и градског становништва</w:t>
            </w:r>
          </w:p>
        </w:tc>
        <w:tc>
          <w:tcPr>
            <w:tcW w:w="1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021" w14:textId="77777777" w:rsidR="00E51CB3" w:rsidRPr="00E51CB3" w:rsidRDefault="00E51CB3" w:rsidP="00E51CB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D0F5899" w14:textId="77777777" w:rsidR="00E51CB3" w:rsidRPr="00E51CB3" w:rsidRDefault="00E51CB3" w:rsidP="00E51CB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0C6D407" w14:textId="77777777" w:rsidR="00E51CB3" w:rsidRPr="00E51CB3" w:rsidRDefault="00E51CB3" w:rsidP="00E51CB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6C0E057" w14:textId="77777777" w:rsidR="00E51CB3" w:rsidRPr="00E51CB3" w:rsidRDefault="00E51CB3" w:rsidP="00E51C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49A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дијалошка:</w:t>
            </w:r>
          </w:p>
          <w:p w14:paraId="70998078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Предавање, објашњавање, рад са уџбеником</w:t>
            </w:r>
          </w:p>
        </w:tc>
        <w:tc>
          <w:tcPr>
            <w:tcW w:w="18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E26458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 xml:space="preserve">септембар  </w:t>
            </w:r>
          </w:p>
          <w:p w14:paraId="47305B69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E51CB3" w:rsidRPr="00E51CB3" w14:paraId="4A6522D9" w14:textId="77777777" w:rsidTr="000C7D6E">
        <w:trPr>
          <w:gridAfter w:val="2"/>
          <w:wAfter w:w="348" w:type="dxa"/>
          <w:trHeight w:val="178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B3CAE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7BC22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D441E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F074A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B75C8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19CBB5A5" w14:textId="77777777" w:rsidTr="000C7D6E">
        <w:trPr>
          <w:gridAfter w:val="2"/>
          <w:wAfter w:w="348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F6B21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1A7B8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02218B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72CDA51D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56443EA6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01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243C8D" w14:textId="77777777" w:rsidR="00E51CB3" w:rsidRPr="00E51CB3" w:rsidRDefault="00E51CB3" w:rsidP="00E51CB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RS"/>
              </w:rPr>
              <w:t>српски језик и књижевност</w:t>
            </w:r>
          </w:p>
          <w:p w14:paraId="7033A351" w14:textId="77777777" w:rsidR="00E51CB3" w:rsidRPr="00E51CB3" w:rsidRDefault="00E51CB3" w:rsidP="00E51CB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RS"/>
              </w:rPr>
              <w:t>историја</w:t>
            </w:r>
          </w:p>
          <w:p w14:paraId="080D602D" w14:textId="77777777" w:rsidR="00E51CB3" w:rsidRPr="00E51CB3" w:rsidRDefault="00E51CB3" w:rsidP="00E51CB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RS"/>
              </w:rPr>
              <w:t>психологија</w:t>
            </w:r>
          </w:p>
          <w:p w14:paraId="27B60E11" w14:textId="272EDEEA" w:rsidR="00E51CB3" w:rsidRPr="00E51CB3" w:rsidRDefault="00E51CB3" w:rsidP="00E51CB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RS"/>
              </w:rPr>
              <w:t>грађанско васпитање</w:t>
            </w:r>
          </w:p>
        </w:tc>
        <w:tc>
          <w:tcPr>
            <w:tcW w:w="4679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4661A5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D1CA4A6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EE54681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CCE804F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континуитет у раду</w:t>
            </w:r>
          </w:p>
          <w:p w14:paraId="691D081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51CB3" w:rsidRPr="00E51CB3" w14:paraId="7AAC8144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43F03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64458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CC1F1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D08C8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34425A93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069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9BB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169F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DA772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19DF2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926F5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597A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58772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DEF81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DF7E2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F7F0D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E045C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2E2722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78EF52E5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997E6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93672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0E8F0F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370737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C0995E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6C7E52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DAEF24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91FB0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A57A52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F67240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Држава и политика</w:t>
            </w:r>
          </w:p>
        </w:tc>
        <w:tc>
          <w:tcPr>
            <w:tcW w:w="2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109C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Стицање знања о политичким установама и организацијама</w:t>
            </w:r>
          </w:p>
          <w:p w14:paraId="75D2E6C4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Упознавање са политиком као вештином управљања</w:t>
            </w:r>
          </w:p>
          <w:p w14:paraId="36EBF2F4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Оспособљавање за демократско мишљење</w:t>
            </w:r>
          </w:p>
          <w:p w14:paraId="14D44DE4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Упознавање са радом државних институција и органа власти</w:t>
            </w:r>
          </w:p>
          <w:p w14:paraId="410951AC" w14:textId="77777777" w:rsid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Упознавање са облицима аутономије и локалном самоуправом</w:t>
            </w:r>
          </w:p>
          <w:p w14:paraId="6D5BEA3D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7D257F9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FBCCFBD" w14:textId="7B7DE54B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4A1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18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682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BBA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7F1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2AA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F4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AFAF9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059A849F" w14:textId="77777777" w:rsidTr="000C7D6E">
        <w:trPr>
          <w:gridBefore w:val="1"/>
          <w:gridAfter w:val="1"/>
          <w:wBefore w:w="123" w:type="dxa"/>
          <w:wAfter w:w="225" w:type="dxa"/>
          <w:trHeight w:val="32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4C19C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84864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20667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07320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161D3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6C94E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734CD63B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DE7B8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36245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0056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 xml:space="preserve">  По завршетку теме ученик ће бити у стању да:</w:t>
            </w:r>
          </w:p>
          <w:p w14:paraId="06458C9B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- опише улогу политике у друштву</w:t>
            </w:r>
          </w:p>
          <w:p w14:paraId="352FD3FA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- објасни појам, развој и облике суверенитета и демократије</w:t>
            </w:r>
          </w:p>
          <w:p w14:paraId="06E3E41B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- зна државне симболе и елементе државности</w:t>
            </w:r>
          </w:p>
          <w:p w14:paraId="6FB2A1D1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- разликује законодавну, извршну и судску власт</w:t>
            </w:r>
          </w:p>
          <w:p w14:paraId="32F6D01A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- разликује удружења грађана и политичке партије и њихову идеологију</w:t>
            </w:r>
          </w:p>
          <w:p w14:paraId="419A54FB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- схвати изборни поступак и конституисање власти</w:t>
            </w:r>
          </w:p>
          <w:p w14:paraId="58BAEB5D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- разликује аутономију и локалну самоуправу</w:t>
            </w:r>
          </w:p>
          <w:p w14:paraId="15E421E2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разуме функционисање општине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F6F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2955857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66AD48D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B6901FC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рад у паровима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570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монолошко-дијалошка:</w:t>
            </w:r>
          </w:p>
          <w:p w14:paraId="093DC22D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 xml:space="preserve">предавање </w:t>
            </w:r>
          </w:p>
          <w:p w14:paraId="214EEED3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објашњавање</w:t>
            </w:r>
          </w:p>
          <w:p w14:paraId="6C2CCA26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показивање</w:t>
            </w:r>
          </w:p>
          <w:p w14:paraId="0D54082C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разговор</w:t>
            </w:r>
          </w:p>
          <w:p w14:paraId="6BCA36E8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дискусија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7A94197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новембар</w:t>
            </w:r>
          </w:p>
          <w:p w14:paraId="4346197E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децембар</w:t>
            </w:r>
          </w:p>
        </w:tc>
      </w:tr>
      <w:tr w:rsidR="00E51CB3" w:rsidRPr="00E51CB3" w14:paraId="6B191A87" w14:textId="77777777" w:rsidTr="000C7D6E">
        <w:trPr>
          <w:gridBefore w:val="1"/>
          <w:gridAfter w:val="1"/>
          <w:wBefore w:w="123" w:type="dxa"/>
          <w:wAfter w:w="225" w:type="dxa"/>
          <w:trHeight w:val="38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C37F0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EC470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D55B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7F4C7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A44C8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6318DCD0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1BA96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3F822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70FDEA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3DC9DB7D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03F63051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  <w:p w14:paraId="16A8481A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уџбеник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E2DB85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A0C617F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устав и права грађана</w:t>
            </w:r>
          </w:p>
          <w:p w14:paraId="3805195B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36AA9831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5FD050B5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00B6D77B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A13B7E3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71AD057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98B41A0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9031BEE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F1FD6AA" w14:textId="77777777" w:rsid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99D6B5D" w14:textId="132F781E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2CA747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71A1620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ECFA077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E4BE314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105334AF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E51CB3" w:rsidRPr="00E51CB3" w14:paraId="7FCDD5B5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927AA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78F4B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5127A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6C538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7FB6F22B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754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9CE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072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5FB2A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553C5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F955C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CDAF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49BCA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D73AF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FE0FF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B64DD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D5214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E6A511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3C742D8D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87548A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70A082" w14:textId="77777777" w:rsidR="00E51CB3" w:rsidRPr="00E51CB3" w:rsidRDefault="00E51CB3" w:rsidP="00E51CB3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Устав и правна држава</w:t>
            </w:r>
          </w:p>
        </w:tc>
        <w:tc>
          <w:tcPr>
            <w:tcW w:w="2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14B5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•Упознавање са Уставом као најважнијим правним актом</w:t>
            </w:r>
          </w:p>
          <w:p w14:paraId="6E6B1CB2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•Оспособљавање за одговорно понашање</w:t>
            </w:r>
          </w:p>
          <w:p w14:paraId="1E38DAAB" w14:textId="77777777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•Упознавање са Уставом Р Србије</w:t>
            </w:r>
          </w:p>
          <w:p w14:paraId="3B1ED6B2" w14:textId="6EFE7A8F" w:rsidR="00E51CB3" w:rsidRPr="00E51CB3" w:rsidRDefault="00E51CB3" w:rsidP="00E51C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•Упознавање са правосудним системом РС</w:t>
            </w: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2F0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F6A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4D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6C5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DE5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608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ED58C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405FF72B" w14:textId="77777777" w:rsidTr="000C7D6E">
        <w:trPr>
          <w:gridBefore w:val="1"/>
          <w:gridAfter w:val="1"/>
          <w:wBefore w:w="123" w:type="dxa"/>
          <w:wAfter w:w="225" w:type="dxa"/>
          <w:trHeight w:val="32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0450D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9E210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66942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4DE73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AB32E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CC4AD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005D77AB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99F70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A6892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80D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 xml:space="preserve">Схвати значај устава као највишег правног акта </w:t>
            </w:r>
          </w:p>
          <w:p w14:paraId="0E150237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Разликује устав од закона</w:t>
            </w:r>
          </w:p>
          <w:p w14:paraId="5702A0E4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Направи преглед развоја уставности у Србији</w:t>
            </w:r>
          </w:p>
          <w:p w14:paraId="1AE32B6A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Разликује уставност и законитост</w:t>
            </w:r>
          </w:p>
          <w:p w14:paraId="18053A28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Уочи значај владавине права и правне државе</w:t>
            </w:r>
          </w:p>
          <w:p w14:paraId="1B94D04C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Зна основне одредбе Устава РС</w:t>
            </w:r>
          </w:p>
          <w:p w14:paraId="3707BD31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Разликује врсте судских поступака</w:t>
            </w:r>
          </w:p>
          <w:p w14:paraId="3EF1C283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Схвати функционисање правосудног система РСрбије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0E4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6FEF1AD8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2E5BF83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2F0E5ED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66B3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26BDC450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5920EF07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5F7EC1B3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  <w:p w14:paraId="1CD9C7EC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9D75EAE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јануар</w:t>
            </w:r>
          </w:p>
          <w:p w14:paraId="06583106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фебруар</w:t>
            </w:r>
          </w:p>
        </w:tc>
      </w:tr>
      <w:tr w:rsidR="00E51CB3" w:rsidRPr="00E51CB3" w14:paraId="6A4518A4" w14:textId="77777777" w:rsidTr="000C7D6E">
        <w:trPr>
          <w:gridBefore w:val="1"/>
          <w:gridAfter w:val="1"/>
          <w:wBefore w:w="123" w:type="dxa"/>
          <w:wAfter w:w="225" w:type="dxa"/>
          <w:trHeight w:val="38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C48F59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BC13F6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56A94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A995C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E41D4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3B42FCD9" w14:textId="77777777" w:rsidTr="000C7D6E">
        <w:trPr>
          <w:gridBefore w:val="1"/>
          <w:gridAfter w:val="1"/>
          <w:wBefore w:w="123" w:type="dxa"/>
          <w:wAfter w:w="225" w:type="dxa"/>
          <w:trHeight w:val="531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CF4D9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E00639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5BA26E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45733B1D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0AFA99D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0AE353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22BFA139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2C98D8C8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 xml:space="preserve">српски језик и </w:t>
            </w: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књижевност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C138A9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55A79A96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9E25B9D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1BE157D3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</w:t>
            </w:r>
          </w:p>
          <w:p w14:paraId="2EF2FF90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E51CB3" w:rsidRPr="00E51CB3" w14:paraId="301D7C7B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15655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DEB09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28C0C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77A5B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34528E2E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3F1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4F5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8B5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8F83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779EB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09D8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7950F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22E6D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FFD12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06A9D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AE88A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BC551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18391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464647A9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E25535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FB78F6" w14:textId="77777777" w:rsidR="00E51CB3" w:rsidRPr="00E51CB3" w:rsidRDefault="00E51CB3" w:rsidP="00E51CB3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Људска права и слободе</w:t>
            </w:r>
          </w:p>
        </w:tc>
        <w:tc>
          <w:tcPr>
            <w:tcW w:w="2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A55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Стицање знања о људским слободама и правима</w:t>
            </w:r>
          </w:p>
          <w:p w14:paraId="6E68071B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Разликовање појмова човек и грађанин</w:t>
            </w:r>
          </w:p>
          <w:p w14:paraId="27E59AE9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Стицање знања о дужностима и обавезама грађана</w:t>
            </w:r>
          </w:p>
          <w:p w14:paraId="2E74991D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Разумевање улоге појединца у друштвеном и политичком животу</w:t>
            </w: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B76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3B1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DC8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654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827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5DC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D29FB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78813F27" w14:textId="77777777" w:rsidTr="000C7D6E">
        <w:trPr>
          <w:gridBefore w:val="1"/>
          <w:gridAfter w:val="1"/>
          <w:wBefore w:w="123" w:type="dxa"/>
          <w:wAfter w:w="225" w:type="dxa"/>
          <w:trHeight w:val="32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37F4DD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B98D4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E22E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3DDBA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20401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4711C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63FE2309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60A8C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81D5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873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По завршетку теме ученик ће бити у стању да схвати:</w:t>
            </w:r>
          </w:p>
          <w:p w14:paraId="5F18D40F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Схвати људска права и слободе и свој положај у друштву</w:t>
            </w:r>
          </w:p>
          <w:p w14:paraId="568C2CF2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Зна на који начин се штите слободе и права</w:t>
            </w:r>
          </w:p>
          <w:p w14:paraId="5AA53686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Разликује слободе, права и дужности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A121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B17186C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010D23B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05E09F6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4C1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77449767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1D713BB6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1C0C812C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  <w:p w14:paraId="26C43679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  <w:p w14:paraId="506A905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30C914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219ECBD3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E51CB3" w:rsidRPr="00E51CB3" w14:paraId="7811E975" w14:textId="77777777" w:rsidTr="000C7D6E">
        <w:trPr>
          <w:gridBefore w:val="1"/>
          <w:gridAfter w:val="1"/>
          <w:wBefore w:w="123" w:type="dxa"/>
          <w:wAfter w:w="225" w:type="dxa"/>
          <w:trHeight w:val="38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92F1C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5138A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F739B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6DA2D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0C833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48F4729D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36149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C155C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037F9D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6C439435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7999DDA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истраживачки задаци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49A3E9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историја</w:t>
            </w:r>
          </w:p>
          <w:p w14:paraId="33221B41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  <w:p w14:paraId="3E7C5EE3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</w:rPr>
              <w:lastRenderedPageBreak/>
              <w:t>српски језик и књижевност</w:t>
            </w:r>
          </w:p>
          <w:p w14:paraId="6FE8DAFE" w14:textId="4B82BECE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RS"/>
              </w:rPr>
              <w:t>филозофија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263763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7C27A734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84678B8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домаћи задаци</w:t>
            </w:r>
          </w:p>
          <w:p w14:paraId="6291E403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219414F3" w14:textId="662C89C4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E51CB3" w:rsidRPr="00E51CB3" w14:paraId="5EAE23F4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2609C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5215B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1737E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C8D55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06E1648D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394E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543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EAE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C09B7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19A87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60642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EDEE6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DEAF0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EE0E7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AEB4E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5F573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A29E0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894FE0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7C55F8D1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DB363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BA956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и друштво</w:t>
            </w:r>
          </w:p>
        </w:tc>
        <w:tc>
          <w:tcPr>
            <w:tcW w:w="2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1CB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ab/>
              <w:t>стицање знања о месту, улози и функцијама културе у друштву</w:t>
            </w:r>
          </w:p>
          <w:p w14:paraId="2097FC42" w14:textId="12AF085C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ab/>
              <w:t>упознавање са оплемењујућом улогом културе на интелектуално узрастање ученика и њеним значајем за свеукупни лични и друштвени живот</w:t>
            </w: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21E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8D88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574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F9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B9F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76C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66299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44E1C87E" w14:textId="77777777" w:rsidTr="000C7D6E">
        <w:trPr>
          <w:gridBefore w:val="1"/>
          <w:gridAfter w:val="1"/>
          <w:wBefore w:w="123" w:type="dxa"/>
          <w:wAfter w:w="225" w:type="dxa"/>
          <w:trHeight w:val="32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3752E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742DD4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0EE38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3C614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6CBE7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D343ED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0186526A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D56B1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7AC2C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0936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разуме везу културе и цивилизације</w:t>
            </w:r>
          </w:p>
          <w:p w14:paraId="046129F2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схвати настанак религије и религијског мишљења</w:t>
            </w:r>
          </w:p>
          <w:p w14:paraId="1E92EDC7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идентификује монотеистичке религије и објасни специфичности хришћанства</w:t>
            </w:r>
          </w:p>
          <w:p w14:paraId="05B89C00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разликује обичај и морал</w:t>
            </w:r>
          </w:p>
          <w:p w14:paraId="16456207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разликује уметност,масовну културу,подкултуру, кич и шунд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5897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D29A5F2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1D00FF4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600D1B8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3DA9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649C509D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5BCD772B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461882E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  <w:p w14:paraId="5CB24B90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09C11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април</w:t>
            </w:r>
          </w:p>
          <w:p w14:paraId="7441207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мај</w:t>
            </w:r>
          </w:p>
        </w:tc>
      </w:tr>
      <w:tr w:rsidR="00E51CB3" w:rsidRPr="00E51CB3" w14:paraId="331AE727" w14:textId="77777777" w:rsidTr="000C7D6E">
        <w:trPr>
          <w:gridBefore w:val="1"/>
          <w:gridAfter w:val="1"/>
          <w:wBefore w:w="123" w:type="dxa"/>
          <w:wAfter w:w="225" w:type="dxa"/>
          <w:trHeight w:val="38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146B6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8049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3E09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4CD68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CEDDA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239E700B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228ABA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30C6F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4D6020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0F6D6B2B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3B5054B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9902B0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 xml:space="preserve"> историја</w:t>
            </w:r>
          </w:p>
          <w:p w14:paraId="4308D7E7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књиженост</w:t>
            </w:r>
          </w:p>
          <w:p w14:paraId="454F9B14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грађанско васпитање</w:t>
            </w:r>
          </w:p>
          <w:p w14:paraId="19FD16CD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  <w:p w14:paraId="1D60635B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историја уметности</w:t>
            </w:r>
          </w:p>
          <w:p w14:paraId="77D8BD49" w14:textId="62A8EF02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E29381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1F418A9E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06F7F34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406FC362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</w:t>
            </w:r>
          </w:p>
          <w:p w14:paraId="1AA76A1C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E51CB3" w:rsidRPr="00E51CB3" w14:paraId="201AA053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35E91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3BE4E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C9720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290110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51CB3" w:rsidRPr="00E51CB3" w14:paraId="65E07CCE" w14:textId="77777777" w:rsidTr="000C7D6E">
        <w:trPr>
          <w:gridBefore w:val="1"/>
          <w:gridAfter w:val="1"/>
          <w:wBefore w:w="123" w:type="dxa"/>
          <w:wAfter w:w="225" w:type="dxa"/>
        </w:trPr>
        <w:tc>
          <w:tcPr>
            <w:tcW w:w="641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E0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BA3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1CC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3E9D31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214DE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B63603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42F98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6C04E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05606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50D9C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BFE9F4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7F321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DB1B7A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51CB3" w:rsidRPr="00E51CB3" w14:paraId="4A726F0E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20C892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BB6BC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Друштвене промене и развој друштва</w:t>
            </w:r>
          </w:p>
          <w:p w14:paraId="1523342C" w14:textId="77777777" w:rsidR="00E51CB3" w:rsidRPr="00E51CB3" w:rsidRDefault="00E51CB3" w:rsidP="00E51CB3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4545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оспособљавање за живот у друштву изложеном сталним променама и изазовима које доноси развој савременог друштва</w:t>
            </w:r>
          </w:p>
          <w:p w14:paraId="338F0DE8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стицање знања о хоризонталној и вертикалној покретљивости друштва</w:t>
            </w: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4CB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9AE9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D0B6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977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25F7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52FF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2AA115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51CB3" w:rsidRPr="00E51CB3" w14:paraId="57C6FA0D" w14:textId="77777777" w:rsidTr="000C7D6E">
        <w:trPr>
          <w:gridBefore w:val="1"/>
          <w:gridAfter w:val="1"/>
          <w:wBefore w:w="123" w:type="dxa"/>
          <w:wAfter w:w="225" w:type="dxa"/>
          <w:trHeight w:val="32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B5BE2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A0A0E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489EEC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058CCA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F6FF0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A324C8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51CB3" w:rsidRPr="00E51CB3" w14:paraId="3F11E916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73A60F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B63F0C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8C5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•идентификује друштвене промене</w:t>
            </w:r>
          </w:p>
          <w:p w14:paraId="6B5BB30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•зна основне карактеристике хоризонталне и вертикалне покретљивости</w:t>
            </w:r>
          </w:p>
          <w:p w14:paraId="0F29E409" w14:textId="4309DE71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•формира став према савременим тенденцијама у развоју глобалног друштва</w:t>
            </w:r>
          </w:p>
        </w:tc>
        <w:tc>
          <w:tcPr>
            <w:tcW w:w="1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E2C4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6916D90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42530E3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1D14CCE" w14:textId="77777777" w:rsidR="00E51CB3" w:rsidRPr="00E51CB3" w:rsidRDefault="00E51CB3" w:rsidP="00E51C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5A98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7EAC584D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34C46F12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6EE5CAFF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  <w:p w14:paraId="00A98117" w14:textId="77777777" w:rsidR="00E51CB3" w:rsidRPr="00E51CB3" w:rsidRDefault="00E51CB3" w:rsidP="00E51C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CA0AED" w14:textId="77777777" w:rsidR="00E51CB3" w:rsidRPr="00E51CB3" w:rsidRDefault="00E51CB3" w:rsidP="00E51C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мај</w:t>
            </w:r>
          </w:p>
        </w:tc>
      </w:tr>
      <w:tr w:rsidR="00E51CB3" w:rsidRPr="00E51CB3" w14:paraId="023E721F" w14:textId="77777777" w:rsidTr="000C7D6E">
        <w:trPr>
          <w:gridBefore w:val="1"/>
          <w:gridAfter w:val="1"/>
          <w:wBefore w:w="123" w:type="dxa"/>
          <w:wAfter w:w="225" w:type="dxa"/>
          <w:trHeight w:val="386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27BECE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CFACD7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6A34E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389BB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D78CB9" w14:textId="77777777" w:rsidR="00E51CB3" w:rsidRPr="00E51CB3" w:rsidRDefault="00E51CB3" w:rsidP="00E5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51CB3" w:rsidRPr="00E51CB3" w14:paraId="0FA2095E" w14:textId="77777777" w:rsidTr="000C7D6E">
        <w:trPr>
          <w:gridBefore w:val="1"/>
          <w:gridAfter w:val="1"/>
          <w:wBefore w:w="123" w:type="dxa"/>
          <w:wAfter w:w="225" w:type="dxa"/>
          <w:trHeight w:val="784"/>
        </w:trPr>
        <w:tc>
          <w:tcPr>
            <w:tcW w:w="641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ACCBBB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108ED0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43B627" w14:textId="77777777" w:rsidR="00E51CB3" w:rsidRPr="00E51CB3" w:rsidRDefault="00E51CB3" w:rsidP="00E51C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презентације</w:t>
            </w:r>
          </w:p>
          <w:p w14:paraId="2EAFC1EC" w14:textId="77777777" w:rsidR="00E51CB3" w:rsidRPr="00E51CB3" w:rsidRDefault="00E51CB3" w:rsidP="00E51CB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7AF46B7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01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389501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корелација са историјом</w:t>
            </w:r>
          </w:p>
          <w:p w14:paraId="37B8F585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психологијом</w:t>
            </w:r>
          </w:p>
          <w:p w14:paraId="4DAFC4F5" w14:textId="77777777" w:rsidR="00E51CB3" w:rsidRPr="00E51CB3" w:rsidRDefault="00E51CB3" w:rsidP="00E51CB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6B23DC71" w14:textId="77777777" w:rsidR="00E51CB3" w:rsidRPr="00E51CB3" w:rsidRDefault="00E51CB3" w:rsidP="00E5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CCDB67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C9A638F" w14:textId="48F457F2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активност на часу, домаћи задаци</w:t>
            </w:r>
          </w:p>
          <w:p w14:paraId="59EA562A" w14:textId="77777777" w:rsidR="00E51CB3" w:rsidRPr="00E51CB3" w:rsidRDefault="00E51CB3" w:rsidP="00E51C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0DF874B5" w14:textId="77777777" w:rsidR="00E51CB3" w:rsidRPr="00E51CB3" w:rsidRDefault="00E51CB3" w:rsidP="00E51C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1CB3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E51CB3" w:rsidRPr="00E81DAD" w14:paraId="2A55D726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7"/>
          <w:wAfter w:w="1888" w:type="dxa"/>
        </w:trPr>
        <w:tc>
          <w:tcPr>
            <w:tcW w:w="4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E05CACC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1CCAD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Комерцијалиста</w:t>
            </w:r>
          </w:p>
        </w:tc>
      </w:tr>
      <w:tr w:rsidR="00E51CB3" w:rsidRPr="00E81DAD" w14:paraId="5E1BE9CF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7"/>
          <w:wAfter w:w="1888" w:type="dxa"/>
        </w:trPr>
        <w:tc>
          <w:tcPr>
            <w:tcW w:w="4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A2B9F87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C5E6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Немачки језик</w:t>
            </w:r>
          </w:p>
        </w:tc>
      </w:tr>
      <w:tr w:rsidR="00E51CB3" w:rsidRPr="00E81DAD" w14:paraId="115993A6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7"/>
          <w:wAfter w:w="1888" w:type="dxa"/>
        </w:trPr>
        <w:tc>
          <w:tcPr>
            <w:tcW w:w="4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FE5A18F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D259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Четврти</w:t>
            </w:r>
          </w:p>
        </w:tc>
      </w:tr>
      <w:tr w:rsidR="00E51CB3" w:rsidRPr="00E81DAD" w14:paraId="37FD8367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7"/>
          <w:wAfter w:w="1888" w:type="dxa"/>
        </w:trPr>
        <w:tc>
          <w:tcPr>
            <w:tcW w:w="4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4820FB0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0983E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E51CB3" w:rsidRPr="00E81DAD" w14:paraId="113EEB10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7"/>
          <w:wAfter w:w="1888" w:type="dxa"/>
        </w:trPr>
        <w:tc>
          <w:tcPr>
            <w:tcW w:w="4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3A6CA15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33BEF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51CB3" w:rsidRPr="00E81DAD" w14:paraId="16DA4F47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7"/>
          <w:wAfter w:w="1888" w:type="dxa"/>
        </w:trPr>
        <w:tc>
          <w:tcPr>
            <w:tcW w:w="4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5CC70DF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F8DB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Интернет, речници, енциклопедије,</w:t>
            </w:r>
            <w:r w:rsidRPr="00E81DAD">
              <w:rPr>
                <w:rFonts w:ascii="Times New Roman" w:hAnsi="Times New Roman" w:cs="Times New Roman"/>
                <w:sz w:val="24"/>
                <w:szCs w:val="24"/>
              </w:rPr>
              <w:t xml:space="preserve"> Уџбеник PONS, Пословна кореспонденција на немачком језку, Das Leben A2, </w:t>
            </w:r>
          </w:p>
          <w:p w14:paraId="15E1E9FD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1CB3" w:rsidRPr="00E81DAD" w14:paraId="7861E8CC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7"/>
          <w:wAfter w:w="1888" w:type="dxa"/>
        </w:trPr>
        <w:tc>
          <w:tcPr>
            <w:tcW w:w="12678" w:type="dxa"/>
            <w:gridSpan w:val="5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200B64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1CB3" w:rsidRPr="00E81DAD" w14:paraId="0F5C5B4E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2CC26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2B09F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2B129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740E7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36FE225B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2771E9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49E8CA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744B7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81373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30A21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C6DCB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0D3CB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DEAD7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B1938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975B86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30F64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564E2F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3A645AD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78A805C8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C9A2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3E1F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hAnsi="Times New Roman" w:cs="Times New Roman"/>
                <w:b/>
                <w:sz w:val="24"/>
                <w:szCs w:val="24"/>
              </w:rPr>
              <w:t>Свакодневни живот (генерацијски конфликти и начини превазилажења)</w:t>
            </w:r>
          </w:p>
          <w:p w14:paraId="3E47DED0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0095E" w14:textId="69E7C721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38E1" w14:textId="77777777" w:rsidR="00E51CB3" w:rsidRPr="00E81DAD" w:rsidRDefault="00E51CB3" w:rsidP="007D66B0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Усваjaњe вокабулара на дату tему.</w:t>
            </w:r>
          </w:p>
          <w:p w14:paraId="751718DB" w14:textId="77777777" w:rsidR="00E51CB3" w:rsidRPr="00E81DAD" w:rsidRDefault="00E51CB3" w:rsidP="007D66B0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употребе коњуктива модалних глагола, повратних глагола, као и општих заменица jemand/niemand и ein-/welch- (номинатив/акузатив)</w:t>
            </w:r>
          </w:p>
          <w:p w14:paraId="122172FC" w14:textId="77777777" w:rsidR="00E51CB3" w:rsidRPr="00E81DAD" w:rsidRDefault="00E51CB3" w:rsidP="007D66B0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за излагање аргумената и контрааргумената.</w:t>
            </w:r>
          </w:p>
          <w:p w14:paraId="2844F6E7" w14:textId="77777777" w:rsidR="00E51CB3" w:rsidRPr="00E81DAD" w:rsidRDefault="00E51CB3" w:rsidP="007D66B0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за разумевање кратких новинских чланака.</w:t>
            </w:r>
          </w:p>
          <w:p w14:paraId="78C0CF16" w14:textId="77777777" w:rsidR="00E51CB3" w:rsidRPr="00E81DAD" w:rsidRDefault="00E51CB3" w:rsidP="007D66B0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за писање писма где изражава своје лично мишљење</w:t>
            </w:r>
          </w:p>
          <w:p w14:paraId="58F3F3CB" w14:textId="77777777" w:rsidR="00E51CB3" w:rsidRDefault="00E51CB3" w:rsidP="007D66B0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C7D6E">
              <w:rPr>
                <w:rFonts w:ascii="Times New Roman" w:hAnsi="Times New Roman" w:cs="Times New Roman"/>
              </w:rPr>
              <w:t>Усвајање употребе датива</w:t>
            </w:r>
          </w:p>
          <w:p w14:paraId="3FF3FA42" w14:textId="77777777" w:rsidR="000C7D6E" w:rsidRDefault="000C7D6E" w:rsidP="000C7D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FF8737" w14:textId="77777777" w:rsidR="000C7D6E" w:rsidRDefault="000C7D6E" w:rsidP="000C7D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7C247C3" w14:textId="77777777" w:rsidR="000C7D6E" w:rsidRDefault="000C7D6E" w:rsidP="000C7D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51F636" w14:textId="6CD663DF" w:rsidR="000C7D6E" w:rsidRPr="00E81DAD" w:rsidRDefault="000C7D6E" w:rsidP="000C7D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6A2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5F36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C71B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222F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40FC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E526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B549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37FC0D89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B1F4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D7D9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E2837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DB1C3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D6409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79068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4303374C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21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05DA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D682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209A6" w14:textId="77777777" w:rsidR="00E51CB3" w:rsidRPr="00E81DAD" w:rsidRDefault="00E51CB3" w:rsidP="007D66B0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Ученик ће бити у стању да </w:t>
            </w:r>
          </w:p>
          <w:p w14:paraId="6218D87B" w14:textId="77777777" w:rsidR="00E51CB3" w:rsidRPr="00E81DAD" w:rsidRDefault="00E51CB3" w:rsidP="007D66B0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изнесе аргумент и одреагује на контрааргумент</w:t>
            </w:r>
          </w:p>
          <w:p w14:paraId="6E35C2D8" w14:textId="77777777" w:rsidR="00E51CB3" w:rsidRPr="00E81DAD" w:rsidRDefault="00E51CB3" w:rsidP="007D66B0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краће новинске чланке.</w:t>
            </w:r>
          </w:p>
          <w:p w14:paraId="1F80C258" w14:textId="77777777" w:rsidR="00E51CB3" w:rsidRPr="00E81DAD" w:rsidRDefault="00E51CB3" w:rsidP="007D66B0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суштину битних информација са радија или телевизије, презентација или дискусија о актуелним збивањима или о стварима које се њега тичу на приватном и професионалном плану, уколико се говори разго- ветно стандардним језиком.</w:t>
            </w:r>
          </w:p>
          <w:p w14:paraId="29AC76C6" w14:textId="77777777" w:rsidR="00E51CB3" w:rsidRPr="00E81DAD" w:rsidRDefault="00E51CB3" w:rsidP="007D66B0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текстове у којима се износи лични стaв или посебно гледиште.</w:t>
            </w:r>
          </w:p>
          <w:p w14:paraId="5855445F" w14:textId="77777777" w:rsidR="00E51CB3" w:rsidRPr="00E81DAD" w:rsidRDefault="00E51CB3" w:rsidP="007D66B0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напише писмо или нешто дужи текст да би саопштио информацију или указао на лични став или супротстављање мишљења.</w:t>
            </w:r>
          </w:p>
          <w:p w14:paraId="0744035E" w14:textId="049CC943" w:rsidR="00E51CB3" w:rsidRPr="00E81DAD" w:rsidRDefault="00E51CB3" w:rsidP="007D66B0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даје предлоге и савете</w:t>
            </w:r>
          </w:p>
        </w:tc>
        <w:tc>
          <w:tcPr>
            <w:tcW w:w="2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D17D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Фронтални</w:t>
            </w:r>
          </w:p>
          <w:p w14:paraId="130E85EC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2F347C9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0B9C55C5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20CA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325D9E08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4C8458A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0C4A8811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2252B5E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5A18AAC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усмена презентација</w:t>
            </w:r>
          </w:p>
          <w:p w14:paraId="7F5C1138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8064" w14:textId="77777777" w:rsidR="00E51CB3" w:rsidRPr="00E81DAD" w:rsidRDefault="00E51CB3" w:rsidP="007D66B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септембар</w:t>
            </w:r>
          </w:p>
        </w:tc>
      </w:tr>
      <w:tr w:rsidR="00E51CB3" w:rsidRPr="00E81DAD" w14:paraId="63677302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7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3693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88A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2F6EF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C138A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A70B4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3F31FC31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0EFD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ABAC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71FC" w14:textId="763D322A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Аудио-визуелна средства</w:t>
            </w:r>
          </w:p>
          <w:p w14:paraId="00E3859A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890923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534B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77F81F79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 Енглески језик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687F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16A191DA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7435635E" w14:textId="22137ED2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Тест</w:t>
            </w:r>
          </w:p>
        </w:tc>
      </w:tr>
      <w:tr w:rsidR="00E51CB3" w:rsidRPr="00E81DAD" w14:paraId="3403F22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A4C52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2B815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0CE3D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8E23E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29EF183A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6D22C7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DBDBA5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86415A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85EFA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47272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B6662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78BAB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A0815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8F86B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92F90F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D92AF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651703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D4BA46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4C20105B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38DE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F87A5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14:paraId="5DB3AD77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6770A8" w14:textId="77777777" w:rsidR="00E51CB3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E3C9783" w14:textId="77777777" w:rsidR="00E81DAD" w:rsidRDefault="00E81DAD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75B018A" w14:textId="77777777" w:rsidR="00E81DAD" w:rsidRDefault="00E81DAD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E4A3A32" w14:textId="77777777" w:rsidR="00E81DAD" w:rsidRDefault="00E81DAD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84C9C80" w14:textId="2E3910E7" w:rsidR="00E81DAD" w:rsidRPr="00E81DAD" w:rsidRDefault="00E81DAD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CE532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вокабулара на дату тему</w:t>
            </w:r>
          </w:p>
          <w:p w14:paraId="25916B09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Оспособљавање ученика за: причање о медијима и кориштењу медија,</w:t>
            </w:r>
          </w:p>
          <w:p w14:paraId="56C3F0C4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причање о интернету,</w:t>
            </w:r>
          </w:p>
          <w:p w14:paraId="35F86765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причање о мобилним телефонима.</w:t>
            </w:r>
          </w:p>
          <w:p w14:paraId="15A35F8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lastRenderedPageBreak/>
              <w:t>Оспособљавање ученика за разумевање кратких новинских чланака.</w:t>
            </w:r>
          </w:p>
          <w:p w14:paraId="37940BE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Усвајање и кориштење индиректних питања.</w:t>
            </w:r>
          </w:p>
          <w:p w14:paraId="4599FC5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Усвајање и кориштење временских ознака.</w:t>
            </w:r>
          </w:p>
          <w:p w14:paraId="3F72FB9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и кориштење индиректних упитних реченица са  „OB“</w:t>
            </w:r>
          </w:p>
          <w:p w14:paraId="3929883F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за писање кратких текстуалних порука ( СМС)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CB6E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5400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D5CC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D949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2B3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8A5F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A50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3AB39240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6015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2C41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FA9F7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C4A00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3AFEF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52F5F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5CDAE716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6297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FD51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EAAF" w14:textId="77777777" w:rsidR="00E51CB3" w:rsidRPr="00E81DAD" w:rsidRDefault="00E51CB3" w:rsidP="007D66B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65CA28BE" w14:textId="77777777" w:rsidR="00E51CB3" w:rsidRPr="00E81DAD" w:rsidRDefault="00E51CB3" w:rsidP="007D66B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краће новинске чланке.</w:t>
            </w:r>
          </w:p>
          <w:p w14:paraId="1789F3D1" w14:textId="77777777" w:rsidR="00E51CB3" w:rsidRPr="00E81DAD" w:rsidRDefault="00E51CB3" w:rsidP="007D66B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текстове у којима се износи лични стaв или посебно гледиште</w:t>
            </w:r>
          </w:p>
          <w:p w14:paraId="225B56E5" w14:textId="77777777" w:rsidR="00E51CB3" w:rsidRPr="00E81DAD" w:rsidRDefault="00E51CB3" w:rsidP="007D66B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прича о медијима, интернету и мобилним телефонима.</w:t>
            </w:r>
          </w:p>
          <w:p w14:paraId="25214AFC" w14:textId="77777777" w:rsidR="00E51CB3" w:rsidRPr="00E81DAD" w:rsidRDefault="00E51CB3" w:rsidP="007D66B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успешно користи временске ознаке и индиректна питања у реченици.</w:t>
            </w:r>
          </w:p>
          <w:p w14:paraId="70470DFF" w14:textId="44F5F700" w:rsidR="00E51CB3" w:rsidRPr="00E81DAD" w:rsidRDefault="00E51CB3" w:rsidP="007D66B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пише СМС поруке</w:t>
            </w:r>
          </w:p>
        </w:tc>
        <w:tc>
          <w:tcPr>
            <w:tcW w:w="22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E772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Фронтални</w:t>
            </w:r>
          </w:p>
          <w:p w14:paraId="64EBEB5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49B023E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055D15D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1EFD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54DDC519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5ADF2D37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3ED68EB7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482DE65C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23EB3622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усмена презентација</w:t>
            </w:r>
          </w:p>
          <w:p w14:paraId="1188809C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945F" w14:textId="77777777" w:rsidR="00E51CB3" w:rsidRPr="00E81DAD" w:rsidRDefault="00E51CB3" w:rsidP="007D66B0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октобар</w:t>
            </w:r>
          </w:p>
        </w:tc>
      </w:tr>
      <w:tr w:rsidR="00E51CB3" w:rsidRPr="00E81DAD" w14:paraId="73252C4B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2A61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6C0F4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E511D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E9CCE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66A06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09FB170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2A03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9D2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39A2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Аудио-визуелна</w:t>
            </w:r>
          </w:p>
          <w:p w14:paraId="145EF2D7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E6AB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књижњвност</w:t>
            </w:r>
          </w:p>
          <w:p w14:paraId="42D28EEF" w14:textId="18EC0D0B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Логика са етиком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3DBE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10C7707A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163A13A9" w14:textId="77777777" w:rsidR="00E51CB3" w:rsidRPr="00E81DAD" w:rsidRDefault="00E51CB3" w:rsidP="007D66B0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Тест</w:t>
            </w:r>
          </w:p>
          <w:p w14:paraId="016AE8B6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685C709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E2E1323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2B5293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7469D7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E32B29D" w14:textId="34563678" w:rsidR="00E81DAD" w:rsidRPr="00E81DAD" w:rsidRDefault="00E81DAD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51CB3" w:rsidRPr="00E81DAD" w14:paraId="0D6FA971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AEB01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A6790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7E32D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70A4D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2860CE2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3FA6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6A8E5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E3BE01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FD05E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D84B1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C5282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A1B9C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61EDA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E7D78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F43E2B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5D07F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E07F3F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22260A2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7A12AEF2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0F99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363B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Образовање</w:t>
            </w:r>
          </w:p>
          <w:p w14:paraId="373D1A26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3B4A9" w14:textId="03438835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6A265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да разумеју интервју на познату тему.</w:t>
            </w:r>
          </w:p>
          <w:p w14:paraId="6B00BEDA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да разумеју различите врсте текстова.</w:t>
            </w:r>
          </w:p>
          <w:p w14:paraId="16A699F3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да напишу текст где изражавају своје мишљење или став на познату тему.</w:t>
            </w:r>
          </w:p>
          <w:p w14:paraId="106CB05C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Оспособњавање ученика за учешће у дискусији и изношење аргумената на познату тему</w:t>
            </w:r>
          </w:p>
          <w:p w14:paraId="555726E8" w14:textId="2E4F9114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коњуктива 2 глагола (изражавање жеља)</w:t>
            </w: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C7AE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F975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D0A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482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C8B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64E4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5A5B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369FA825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81E9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9532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1A78E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9E0D2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6BE1C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C1106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4F64FB1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7407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E930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BC91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14C5D042" w14:textId="77777777" w:rsidR="00E51CB3" w:rsidRPr="00E81DAD" w:rsidRDefault="00E51CB3" w:rsidP="007D66B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 разуме суштину битних информација са радија или телевизије, презентација или дискусија о актуелним збивањима или о стварима које се њега тичу на приватном и професионалном плану, уколико се говори разговетно стандардним језиком.</w:t>
            </w:r>
          </w:p>
          <w:p w14:paraId="03D335B1" w14:textId="77777777" w:rsidR="00E51CB3" w:rsidRPr="00E81DAD" w:rsidRDefault="00E51CB3" w:rsidP="007D66B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текстове у којима се износи лични стaв или посебно гледиште.</w:t>
            </w:r>
          </w:p>
          <w:p w14:paraId="58BF863D" w14:textId="77777777" w:rsidR="00E51CB3" w:rsidRPr="00E81DAD" w:rsidRDefault="00E51CB3" w:rsidP="007D66B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 напише писмо или нешто дужи текст(140-160 речи) да би саопштио информацију или указао на лични став или супротстављање мишљења.</w:t>
            </w:r>
          </w:p>
          <w:p w14:paraId="468DC22E" w14:textId="77777777" w:rsidR="00E51CB3" w:rsidRPr="00E81DAD" w:rsidRDefault="00E51CB3" w:rsidP="007D66B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изрази своје утиске, осећања  и </w:t>
            </w:r>
            <w:r w:rsidRPr="00E81DAD">
              <w:rPr>
                <w:rFonts w:ascii="Times New Roman" w:hAnsi="Times New Roman" w:cs="Times New Roman"/>
              </w:rPr>
              <w:lastRenderedPageBreak/>
              <w:t>аргументовано мишљење и ставове у вези са темама које су предвиђене програмом</w:t>
            </w:r>
          </w:p>
          <w:p w14:paraId="475F2764" w14:textId="77777777" w:rsidR="00E51CB3" w:rsidRPr="00E81DAD" w:rsidRDefault="00E51CB3" w:rsidP="007D66B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правилно изражава жеље</w:t>
            </w:r>
          </w:p>
        </w:tc>
        <w:tc>
          <w:tcPr>
            <w:tcW w:w="22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0883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14:paraId="798E539E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642ABFE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57118D63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E1D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1409A48A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50F9F4C9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203094C5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02C80391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4E3D756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усмена презентација</w:t>
            </w:r>
          </w:p>
          <w:p w14:paraId="26CE5601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1D75" w14:textId="77777777" w:rsidR="00E51CB3" w:rsidRPr="00E81DAD" w:rsidRDefault="00E51CB3" w:rsidP="007D66B0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новембар</w:t>
            </w:r>
          </w:p>
        </w:tc>
      </w:tr>
      <w:tr w:rsidR="00E51CB3" w:rsidRPr="00E81DAD" w14:paraId="3935DE5F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057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2A01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245EF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5C64F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9AA19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1F1A64CA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A50C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A296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3D8B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Аудио-визуелна</w:t>
            </w:r>
          </w:p>
        </w:tc>
        <w:tc>
          <w:tcPr>
            <w:tcW w:w="330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CA4C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књижњвност</w:t>
            </w:r>
          </w:p>
          <w:p w14:paraId="6C30A66A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Логика са етиком</w:t>
            </w:r>
          </w:p>
          <w:p w14:paraId="216D246D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1D12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72373392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4AC267F1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Тест</w:t>
            </w:r>
          </w:p>
        </w:tc>
      </w:tr>
      <w:tr w:rsidR="00E51CB3" w:rsidRPr="00E81DAD" w14:paraId="59CAD896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9963D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98DDE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854E0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22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0FCA2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4B70D1F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E3E8F4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6CB926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07BED9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314EB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A5B20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AC61F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36C78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92340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E1E4A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60DAFD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2078E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6CB9BB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C21E59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405BCACF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5528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BF5D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hAnsi="Times New Roman" w:cs="Times New Roman"/>
                <w:b/>
                <w:sz w:val="24"/>
                <w:szCs w:val="24"/>
              </w:rPr>
              <w:t>Историјски догађаји/ личности из земаља чији се језик учи</w:t>
            </w:r>
          </w:p>
          <w:p w14:paraId="08F838D7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4E3E78" w14:textId="0A52D1A0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F5EE0" w14:textId="77777777" w:rsidR="00E51CB3" w:rsidRPr="00E81DAD" w:rsidRDefault="00E51CB3" w:rsidP="007D66B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вокабулара на дату тему</w:t>
            </w:r>
          </w:p>
          <w:p w14:paraId="3DA7BD0C" w14:textId="77777777" w:rsidR="00E51CB3" w:rsidRPr="00E81DAD" w:rsidRDefault="00E51CB3" w:rsidP="007D66B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употребе претерита глагола</w:t>
            </w:r>
          </w:p>
          <w:p w14:paraId="670C50FF" w14:textId="77777777" w:rsidR="00E51CB3" w:rsidRPr="00E81DAD" w:rsidRDefault="00E51CB3" w:rsidP="007D66B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споредних реченица са obwohl/trotzdem</w:t>
            </w:r>
          </w:p>
          <w:p w14:paraId="5E8C2618" w14:textId="77777777" w:rsidR="00E51CB3" w:rsidRPr="00E81DAD" w:rsidRDefault="00E51CB3" w:rsidP="007D66B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да учествују у дискусији и износе аргументе на тему“Узори и идоли“ .</w:t>
            </w:r>
          </w:p>
          <w:p w14:paraId="419E504B" w14:textId="77777777" w:rsidR="00E51CB3" w:rsidRPr="00E81DAD" w:rsidRDefault="00E51CB3" w:rsidP="007D66B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за разумевање текстова о разним узорима. (биографије)</w:t>
            </w:r>
          </w:p>
        </w:tc>
        <w:tc>
          <w:tcPr>
            <w:tcW w:w="11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B247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AD31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B010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417C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209A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76D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4B5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0434B711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3E7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32B3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7FBB13" w14:textId="77777777" w:rsidR="00E51CB3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79A7EF71" w14:textId="45666D66" w:rsidR="00E81DAD" w:rsidRPr="00E81DAD" w:rsidRDefault="00E81DAD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99A9F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1AB34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5BEA3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655C04DC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C97C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90B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4B58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23896116" w14:textId="77777777" w:rsidR="00E51CB3" w:rsidRPr="00E81DAD" w:rsidRDefault="00E51CB3" w:rsidP="007D66B0">
            <w:pPr>
              <w:numPr>
                <w:ilvl w:val="0"/>
                <w:numId w:val="126"/>
              </w:numPr>
              <w:spacing w:after="0" w:line="240" w:lineRule="auto"/>
              <w:ind w:left="457" w:hanging="457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правилно прочита и преведе познат текст</w:t>
            </w:r>
          </w:p>
          <w:p w14:paraId="685E550B" w14:textId="77777777" w:rsidR="00E51CB3" w:rsidRPr="00E81DAD" w:rsidRDefault="00E51CB3" w:rsidP="007D66B0">
            <w:pPr>
              <w:numPr>
                <w:ilvl w:val="0"/>
                <w:numId w:val="127"/>
              </w:numPr>
              <w:spacing w:after="0" w:line="240" w:lineRule="auto"/>
              <w:ind w:left="457" w:hanging="457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поставља питања</w:t>
            </w:r>
          </w:p>
          <w:p w14:paraId="05F16EDA" w14:textId="77777777" w:rsidR="00E51CB3" w:rsidRPr="00E81DAD" w:rsidRDefault="00E51CB3" w:rsidP="007D66B0">
            <w:pPr>
              <w:numPr>
                <w:ilvl w:val="0"/>
                <w:numId w:val="127"/>
              </w:numPr>
              <w:spacing w:after="0" w:line="240" w:lineRule="auto"/>
              <w:ind w:left="457" w:hanging="457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правилно користи претерит</w:t>
            </w:r>
          </w:p>
          <w:p w14:paraId="1A364B3C" w14:textId="77777777" w:rsidR="00E51CB3" w:rsidRPr="00E81DAD" w:rsidRDefault="00E51CB3" w:rsidP="007D66B0">
            <w:pPr>
              <w:numPr>
                <w:ilvl w:val="0"/>
                <w:numId w:val="128"/>
              </w:numPr>
              <w:spacing w:after="0" w:line="240" w:lineRule="auto"/>
              <w:ind w:left="457" w:hanging="457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lastRenderedPageBreak/>
              <w:t>износи аргументе за и против неког предлога и учетвује у дискусији.</w:t>
            </w:r>
          </w:p>
          <w:p w14:paraId="2FF0EC74" w14:textId="77777777" w:rsidR="00E51CB3" w:rsidRPr="00E81DAD" w:rsidRDefault="00E51CB3" w:rsidP="007D66B0">
            <w:pPr>
              <w:numPr>
                <w:ilvl w:val="0"/>
                <w:numId w:val="128"/>
              </w:numPr>
              <w:spacing w:after="0" w:line="240" w:lineRule="auto"/>
              <w:ind w:left="457" w:hanging="457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текстове који говоре о узорима и идолима</w:t>
            </w:r>
          </w:p>
          <w:p w14:paraId="48ABE5B2" w14:textId="77777777" w:rsidR="00E51CB3" w:rsidRPr="00E81DAD" w:rsidRDefault="00E51CB3" w:rsidP="007D66B0">
            <w:pPr>
              <w:numPr>
                <w:ilvl w:val="0"/>
                <w:numId w:val="125"/>
              </w:numPr>
              <w:spacing w:after="0" w:line="240" w:lineRule="auto"/>
              <w:ind w:left="457" w:hanging="457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суштину битних информација са радија или телевизије, презентација или дискусија о актуелним збивањима или о стварима које се њега тичу на приватном и професионалном плану, уколико се говори разговетно стандардним језиком</w:t>
            </w:r>
          </w:p>
          <w:p w14:paraId="0597C96A" w14:textId="77777777" w:rsidR="00E51CB3" w:rsidRPr="00E81DAD" w:rsidRDefault="00E51CB3" w:rsidP="007D66B0">
            <w:pPr>
              <w:numPr>
                <w:ilvl w:val="0"/>
                <w:numId w:val="125"/>
              </w:numPr>
              <w:spacing w:after="0" w:line="240" w:lineRule="auto"/>
              <w:ind w:left="457" w:hanging="457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текстове у којима се износи лични стaв или посебно гледиште.</w:t>
            </w:r>
          </w:p>
          <w:p w14:paraId="07BA0A13" w14:textId="18973E72" w:rsidR="00E51CB3" w:rsidRPr="00E81DAD" w:rsidRDefault="00E51CB3" w:rsidP="007D66B0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eastAsia="Helvetica Neue" w:hAnsi="Times New Roman" w:cs="Times New Roman"/>
                <w:color w:val="000000"/>
              </w:rPr>
              <w:t>говори о утисцима, употребљавајући п</w:t>
            </w:r>
            <w:r w:rsidR="00E81DAD" w:rsidRPr="00E81DAD">
              <w:rPr>
                <w:rFonts w:ascii="Times New Roman" w:eastAsia="Helvetica Neue" w:hAnsi="Times New Roman" w:cs="Times New Roman"/>
                <w:color w:val="000000"/>
              </w:rPr>
              <w:t>рецизније и комплексније изразе</w:t>
            </w:r>
          </w:p>
        </w:tc>
        <w:tc>
          <w:tcPr>
            <w:tcW w:w="21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28C3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14:paraId="1E257A9D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1EDD8E3D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34A66C4A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1A3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461B86D3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2910143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68E4210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12D2DE7C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3EADFA9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lastRenderedPageBreak/>
              <w:t>усмена презентација</w:t>
            </w:r>
          </w:p>
          <w:p w14:paraId="33732788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5A7B" w14:textId="77777777" w:rsidR="00E51CB3" w:rsidRPr="00E81DAD" w:rsidRDefault="00E51CB3" w:rsidP="007D66B0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lastRenderedPageBreak/>
              <w:t>децембар</w:t>
            </w:r>
          </w:p>
        </w:tc>
      </w:tr>
      <w:tr w:rsidR="00E51CB3" w:rsidRPr="00E81DAD" w14:paraId="1628F4A6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6682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42F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470C3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ABD90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B15C2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55A8453A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4BC9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42CC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71B7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Аудио- визуелна</w:t>
            </w:r>
          </w:p>
        </w:tc>
        <w:tc>
          <w:tcPr>
            <w:tcW w:w="324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38A5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5E51F080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412F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54C56404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339AD348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Писмени задатак</w:t>
            </w:r>
          </w:p>
        </w:tc>
      </w:tr>
      <w:tr w:rsidR="00E51CB3" w:rsidRPr="00E81DAD" w14:paraId="32CC8749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74944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68D88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46CAF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E55A7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62DF3127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EBF41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AC023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DEF86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EDBA7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16BEF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AA01B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10DBD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CDB0F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0A33D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772B51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99F6D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BA06F6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24DD8FB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714A0B7A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7E8F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022D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hAnsi="Times New Roman" w:cs="Times New Roman"/>
                <w:b/>
                <w:sz w:val="24"/>
                <w:szCs w:val="24"/>
              </w:rPr>
              <w:t>Културни живот</w:t>
            </w:r>
          </w:p>
          <w:p w14:paraId="58694419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38E84" w14:textId="60CE95A0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2907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за тражење информација на итернету на дату тему и презентације информација.</w:t>
            </w:r>
          </w:p>
          <w:p w14:paraId="7095F1E4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вокабулара на тему у оквиру дате теме.</w:t>
            </w:r>
          </w:p>
          <w:p w14:paraId="436DBDE0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за писање препорука.</w:t>
            </w:r>
          </w:p>
          <w:p w14:paraId="641A1290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Оспособљавање за тражење информација на итернету на </w:t>
            </w:r>
            <w:r w:rsidRPr="00E81DAD">
              <w:rPr>
                <w:rFonts w:ascii="Times New Roman" w:hAnsi="Times New Roman" w:cs="Times New Roman"/>
              </w:rPr>
              <w:lastRenderedPageBreak/>
              <w:t>дату тему и презентације информација.</w:t>
            </w:r>
          </w:p>
          <w:p w14:paraId="5747167F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вокабулара на тему у оквиру дате теме.</w:t>
            </w:r>
          </w:p>
          <w:p w14:paraId="5D36ED76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Усвајање односних реченица  (WENN)</w:t>
            </w:r>
          </w:p>
          <w:p w14:paraId="1F40B437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Усвајање глагола са објектом у дативу.</w:t>
            </w:r>
          </w:p>
          <w:p w14:paraId="104E6E7C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Усвајање деклинације упитних речи по падежима.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4FF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62E37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7F29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3237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491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4244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E75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3D53BB2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4D9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86E0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3B243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E9B1C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5681C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BE732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5B7EACB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1B2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C260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7B0B9" w14:textId="77777777" w:rsidR="00E51CB3" w:rsidRPr="00E81DAD" w:rsidRDefault="00E51CB3" w:rsidP="00E81DAD">
            <w:pPr>
              <w:spacing w:after="0" w:line="240" w:lineRule="auto"/>
              <w:ind w:left="170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Ученик ће бити у стањз да:</w:t>
            </w:r>
          </w:p>
          <w:p w14:paraId="6773667F" w14:textId="77777777" w:rsidR="00E51CB3" w:rsidRPr="00E81DAD" w:rsidRDefault="00E51CB3" w:rsidP="007D66B0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користи вокабулар на тему у оквиру дате теме.</w:t>
            </w:r>
          </w:p>
          <w:p w14:paraId="5130064E" w14:textId="77777777" w:rsidR="00E51CB3" w:rsidRPr="00E81DAD" w:rsidRDefault="00E51CB3" w:rsidP="007D66B0">
            <w:pPr>
              <w:numPr>
                <w:ilvl w:val="0"/>
                <w:numId w:val="12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правилно деклинира упитне речи по роду, броју и падежу</w:t>
            </w:r>
          </w:p>
          <w:p w14:paraId="3A6EB4F4" w14:textId="77777777" w:rsidR="00E51CB3" w:rsidRPr="00E81DAD" w:rsidRDefault="00E51CB3" w:rsidP="007D66B0">
            <w:pPr>
              <w:numPr>
                <w:ilvl w:val="0"/>
                <w:numId w:val="12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правилно користи односне реченице са </w:t>
            </w:r>
          </w:p>
          <w:p w14:paraId="4420CD95" w14:textId="77777777" w:rsidR="00E51CB3" w:rsidRPr="00E81DAD" w:rsidRDefault="00E51CB3" w:rsidP="00E81DAD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WENN</w:t>
            </w:r>
          </w:p>
          <w:p w14:paraId="397B97E8" w14:textId="77777777" w:rsidR="00E51CB3" w:rsidRPr="00E81DAD" w:rsidRDefault="00E51CB3" w:rsidP="007D66B0">
            <w:pPr>
              <w:numPr>
                <w:ilvl w:val="0"/>
                <w:numId w:val="12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разуме и схвати смисао сложенијих текстова, шематских приказа, упутстава,уговора.</w:t>
            </w:r>
          </w:p>
          <w:p w14:paraId="17EE9992" w14:textId="16AB7CD6" w:rsidR="00E51CB3" w:rsidRPr="00E81DAD" w:rsidRDefault="00E51CB3" w:rsidP="007D66B0">
            <w:pPr>
              <w:numPr>
                <w:ilvl w:val="0"/>
                <w:numId w:val="12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говорио утисцима, употребљавајући прецизније и комплексније изразе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45B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Фронтални</w:t>
            </w:r>
          </w:p>
          <w:p w14:paraId="352C4E0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7FB9206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7C1CF76A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A23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5CF7991A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21B97029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62109615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315A7E85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77B4747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усмена презентација</w:t>
            </w:r>
          </w:p>
          <w:p w14:paraId="60E4728F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D1DC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јануар /фебруар</w:t>
            </w:r>
          </w:p>
        </w:tc>
      </w:tr>
      <w:tr w:rsidR="00E51CB3" w:rsidRPr="00E81DAD" w14:paraId="36F83411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4FA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9B55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90CC8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03C0F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0EC71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7AA80A92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35E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EFC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C378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Аудио-визуелна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9713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књижњвност</w:t>
            </w:r>
          </w:p>
          <w:p w14:paraId="7A95B4DA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Грађанско васпитање</w:t>
            </w:r>
          </w:p>
          <w:p w14:paraId="3A7127B9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Енглески језик</w:t>
            </w:r>
          </w:p>
          <w:p w14:paraId="6E634BFB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B334395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148505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C4EFC1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02B801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3EE7ED" w14:textId="38283840" w:rsidR="00E81DAD" w:rsidRPr="00E81DAD" w:rsidRDefault="00E81DAD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43EA" w14:textId="77777777" w:rsidR="00E51CB3" w:rsidRPr="00E81DAD" w:rsidRDefault="00E51CB3" w:rsidP="007D66B0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3CBE5986" w14:textId="77777777" w:rsidR="00E51CB3" w:rsidRPr="00E81DAD" w:rsidRDefault="00E51CB3" w:rsidP="007D66B0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6D7D4AB6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  <w:tr w:rsidR="00E51CB3" w:rsidRPr="00E81DAD" w14:paraId="6C5F7DD1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AA76F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A2487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C3685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87449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5863434F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6AABD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4F4D1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4E54F6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1E2BC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820C9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28F50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4C41D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87A9F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8FDA5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0B8409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933D9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6AECE6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B312B9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00F24AF2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1BA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F937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Свет компјутера</w:t>
            </w:r>
          </w:p>
          <w:p w14:paraId="54339B81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18C9D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6C515" w14:textId="68082E9F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38708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Проширивање вокабулара везаног за компјутере и технику</w:t>
            </w:r>
          </w:p>
          <w:p w14:paraId="2D9FED90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за тражење информација на итернету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974D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5465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885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A5A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BE44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1936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540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05364772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DFA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1824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2DDAA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2AB7C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D9F99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4989C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191C451B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98D7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1AF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24BAC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382DEC70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разговара на тему компјутера и технике</w:t>
            </w:r>
          </w:p>
          <w:p w14:paraId="7C1F43B4" w14:textId="33B044ED" w:rsidR="00E51CB3" w:rsidRPr="00E81DAD" w:rsidRDefault="00E51CB3" w:rsidP="007D66B0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hAnsi="Times New Roman" w:cs="Times New Roman"/>
              </w:rPr>
              <w:t>се сналази на интернету</w:t>
            </w:r>
          </w:p>
          <w:p w14:paraId="5675401C" w14:textId="77777777" w:rsidR="00E51CB3" w:rsidRPr="00E81DAD" w:rsidRDefault="00E51CB3" w:rsidP="00E81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29456A" w14:textId="77777777" w:rsidR="00E51CB3" w:rsidRPr="00E81DAD" w:rsidRDefault="00E51CB3" w:rsidP="00E81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58EC25" w14:textId="77777777" w:rsidR="00E51CB3" w:rsidRPr="00E81DAD" w:rsidRDefault="00E51CB3" w:rsidP="00E81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0C0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Фронтални</w:t>
            </w:r>
          </w:p>
          <w:p w14:paraId="59A13D8E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19C35D7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76E5286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85AF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22B16B4F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0B6E7C49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28A2B40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04E1D45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701FCE87" w14:textId="343F40A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усмена презентација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04CF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фебруар/март</w:t>
            </w:r>
          </w:p>
        </w:tc>
      </w:tr>
      <w:tr w:rsidR="00E51CB3" w:rsidRPr="00E81DAD" w14:paraId="43C34175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D05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320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66652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43852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58DA8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1FA35A53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00F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E1C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1A91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Аудио-визуелна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DCC8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1405AFAA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Пословна и административна обука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B96A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1D45FB3D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20C423EF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51CB3" w:rsidRPr="00E81DAD" w14:paraId="77BC9A8E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CCD51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18341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92400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AFFE5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7CEDB97E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8222B7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7A73F7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BF8805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D217F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EEF52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40253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DFE06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AFD4B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7F298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969AFE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8D4AA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57551B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0CDA98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3FC712ED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16FA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4691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14:paraId="4B680908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6AA991" w14:textId="7B20B40D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F637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за тражење информација на итернету на дату тему и презентације информација.</w:t>
            </w:r>
          </w:p>
          <w:p w14:paraId="5DAD9450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вокабулара на тему у оквиру дате теме.</w:t>
            </w:r>
          </w:p>
          <w:p w14:paraId="671FB653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Оспособљавање за тражење информација на итернету на дату тему и презентације </w:t>
            </w:r>
            <w:r w:rsidRPr="00E81DAD">
              <w:rPr>
                <w:rFonts w:ascii="Times New Roman" w:hAnsi="Times New Roman" w:cs="Times New Roman"/>
              </w:rPr>
              <w:lastRenderedPageBreak/>
              <w:t>информација.</w:t>
            </w:r>
          </w:p>
          <w:p w14:paraId="46A27242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.</w:t>
            </w:r>
          </w:p>
          <w:p w14:paraId="61061B3A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F645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9F56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5A89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2915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654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081A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ABF3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166C4889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D56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B3C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3BAD5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74E13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F06D7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A5604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75ADC620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6C16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6A4D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CCB70" w14:textId="77777777" w:rsidR="00E51CB3" w:rsidRPr="00E81DAD" w:rsidRDefault="00E51CB3" w:rsidP="00E81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eastAsia="Times New Roman" w:hAnsi="Times New Roman" w:cs="Times New Roman"/>
                <w:color w:val="000000"/>
              </w:rPr>
              <w:t>Ученик ће бити у стању да:</w:t>
            </w:r>
          </w:p>
          <w:p w14:paraId="01955BC3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користи вокабулар на тему у оквиру дате теме.</w:t>
            </w:r>
          </w:p>
          <w:p w14:paraId="6528618F" w14:textId="1C79F303" w:rsidR="00E51CB3" w:rsidRPr="00E81DAD" w:rsidRDefault="00E51CB3" w:rsidP="007D66B0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eastAsia="Helvetica Neue" w:hAnsi="Times New Roman" w:cs="Times New Roman"/>
                <w:color w:val="000000"/>
              </w:rPr>
              <w:t>разуме и схвати смисао сложенијих текстова, шематских приказа,</w:t>
            </w:r>
            <w:r w:rsidRPr="00E81DA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81DAD" w:rsidRPr="00E81DAD">
              <w:rPr>
                <w:rFonts w:ascii="Times New Roman" w:eastAsia="Helvetica Neue" w:hAnsi="Times New Roman" w:cs="Times New Roman"/>
                <w:color w:val="000000"/>
              </w:rPr>
              <w:t>упутстава,уговора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8ADB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Фронтални</w:t>
            </w:r>
          </w:p>
          <w:p w14:paraId="2962E095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514E729E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499003F8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228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3B39676F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2441EC7C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101A1EC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551A6D1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7EFFA92F" w14:textId="12AF308B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усмена презентација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5D65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E51CB3" w:rsidRPr="00E81DAD" w14:paraId="4192BE9D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C30C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5BE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64989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3FD97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86771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7693A05B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550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5B4A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0CFC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 - визуелна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F6FD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књижњвност</w:t>
            </w:r>
          </w:p>
          <w:p w14:paraId="637720C6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Грађанско васпитање</w:t>
            </w:r>
          </w:p>
          <w:p w14:paraId="36F56C0C" w14:textId="116953DD" w:rsidR="00F151B1" w:rsidRPr="00F151B1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Енглески језик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D1B8" w14:textId="77777777" w:rsidR="00E51CB3" w:rsidRPr="00E81DAD" w:rsidRDefault="00E51CB3" w:rsidP="007D66B0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05002CA8" w14:textId="77777777" w:rsidR="00E51CB3" w:rsidRPr="00E81DAD" w:rsidRDefault="00E51CB3" w:rsidP="007D66B0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72BDCDF8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  <w:tr w:rsidR="00E51CB3" w:rsidRPr="00E81DAD" w14:paraId="314A1A44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7BC77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9FABD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905D3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555928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70734785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DE682A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4ED559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5B72C0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4E222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818D1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0F3B9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6D260E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59D50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4D731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445DAC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E7DE4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84875D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3EDE47B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65122C45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B10E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23C1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Познате фирме и предузећа, установе , институције</w:t>
            </w:r>
          </w:p>
          <w:p w14:paraId="1AAC6966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43011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9C50" w14:textId="26376FB5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D93C3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за тражење информација на итернету на дату тему и презентације информација.</w:t>
            </w:r>
          </w:p>
          <w:p w14:paraId="4BAA6C7E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Усвајање вокабулара на тему у оквиру дате теме.</w:t>
            </w:r>
          </w:p>
          <w:p w14:paraId="1FDFF46A" w14:textId="77777777" w:rsidR="00E51CB3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Оспособљавање за тражење информација на итернету на дату </w:t>
            </w:r>
            <w:r w:rsidR="00E81DAD">
              <w:rPr>
                <w:rFonts w:ascii="Times New Roman" w:hAnsi="Times New Roman" w:cs="Times New Roman"/>
              </w:rPr>
              <w:t>тему и презентације информација</w:t>
            </w:r>
          </w:p>
          <w:p w14:paraId="5FB734F0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438BF0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9416B8" w14:textId="77777777" w:rsid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ECBFBB" w14:textId="0828E98A" w:rsidR="00E81DAD" w:rsidRPr="00E81DAD" w:rsidRDefault="00E81DAD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4685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296CF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0638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82F0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F83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C1E6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87AF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2D36903F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4B7B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5D31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30DA6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382ED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6AA5B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64E1C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08A8B20B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8B84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1D7E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1631C" w14:textId="77777777" w:rsidR="00E51CB3" w:rsidRPr="00E81DAD" w:rsidRDefault="00E51CB3" w:rsidP="00E81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eastAsia="Times New Roman" w:hAnsi="Times New Roman" w:cs="Times New Roman"/>
                <w:color w:val="000000"/>
              </w:rPr>
              <w:t>Ученик ће бити у стању да:</w:t>
            </w:r>
          </w:p>
          <w:p w14:paraId="5743F838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користи вокабулар на тему у оквиру дате теме.</w:t>
            </w:r>
          </w:p>
          <w:p w14:paraId="2CCF8D2B" w14:textId="38EB104E" w:rsidR="00E51CB3" w:rsidRPr="00E81DAD" w:rsidRDefault="00E51CB3" w:rsidP="007D66B0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eastAsia="Helvetica Neue" w:hAnsi="Times New Roman" w:cs="Times New Roman"/>
                <w:color w:val="000000"/>
              </w:rPr>
              <w:t>разуме и схвати смисао сложенијих текстова, шематских приказа,</w:t>
            </w:r>
            <w:r w:rsidRPr="00E81DA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81DAD" w:rsidRPr="00E81DAD">
              <w:rPr>
                <w:rFonts w:ascii="Times New Roman" w:eastAsia="Helvetica Neue" w:hAnsi="Times New Roman" w:cs="Times New Roman"/>
                <w:color w:val="000000"/>
              </w:rPr>
              <w:t>упутстава,уговора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7E9E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Фронтални</w:t>
            </w:r>
          </w:p>
          <w:p w14:paraId="6A713EA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157C680E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60B0921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4E40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0E83DB8C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738A4BB8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1B87C516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42A09E8E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26EF84F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усмена презентација</w:t>
            </w:r>
          </w:p>
          <w:p w14:paraId="4DCC5689" w14:textId="77777777" w:rsidR="00E51CB3" w:rsidRPr="00E81DAD" w:rsidRDefault="00E51CB3" w:rsidP="00E81D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B411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E51CB3" w:rsidRPr="00E81DAD" w14:paraId="7298B127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F682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C101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340CC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DBA1E2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DE48B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5D08E597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1E1A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ABE0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A7CF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Аудио-визуелна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9EB9" w14:textId="77777777" w:rsidR="00E51CB3" w:rsidRPr="00E81DAD" w:rsidRDefault="00E51CB3" w:rsidP="007D66B0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књижњвност</w:t>
            </w:r>
          </w:p>
          <w:p w14:paraId="7E29CFAF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Пословна и административна обука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5A6C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4FED48A6" w14:textId="67278A71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</w:tc>
      </w:tr>
      <w:tr w:rsidR="00E51CB3" w:rsidRPr="00E81DAD" w14:paraId="212E82F5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5CB12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0573E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3BF7A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9884E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E51CB3" w:rsidRPr="00E81DAD" w14:paraId="6FA15F47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62B4F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C537E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FE8064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90769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23294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F40E4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D52A3D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C23B95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74794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15E655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61FFC9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39EABA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92C9D7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E51CB3" w:rsidRPr="00E81DAD" w14:paraId="4E4A3332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1577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34A6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hAnsi="Times New Roman" w:cs="Times New Roman"/>
                <w:b/>
                <w:sz w:val="24"/>
                <w:szCs w:val="24"/>
              </w:rPr>
              <w:t>Стручне теме</w:t>
            </w:r>
          </w:p>
          <w:p w14:paraId="26BD838C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D8A5EA" w14:textId="783D3103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C178" w14:textId="77777777" w:rsidR="00E51CB3" w:rsidRPr="00E81DAD" w:rsidRDefault="00E51CB3" w:rsidP="00E81DAD">
            <w:pPr>
              <w:spacing w:after="0" w:line="240" w:lineRule="auto"/>
              <w:ind w:left="170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Оспособљавање ученика за</w:t>
            </w:r>
          </w:p>
          <w:p w14:paraId="7C481306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сва битна подручја пословне кореспонденције</w:t>
            </w:r>
          </w:p>
          <w:p w14:paraId="740EC5E3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формулисање упита</w:t>
            </w:r>
          </w:p>
          <w:p w14:paraId="75CA8747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примање и слање поруџбенице</w:t>
            </w:r>
          </w:p>
          <w:p w14:paraId="75B4ABB2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слање захвалнице и опомене</w:t>
            </w:r>
          </w:p>
          <w:p w14:paraId="2F2BC413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уговарње састанака</w:t>
            </w:r>
          </w:p>
          <w:p w14:paraId="3D0DE2D8" w14:textId="77777777" w:rsidR="00E51CB3" w:rsidRPr="00E81DAD" w:rsidRDefault="00E51CB3" w:rsidP="007D66B0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Конкурисање за посао, праксу .студирање.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45F6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D7BBE" w14:textId="77777777" w:rsidR="00E51CB3" w:rsidRPr="00E81DAD" w:rsidRDefault="00E51CB3" w:rsidP="00E81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0E2C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862A1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C8F3B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FB4FC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EE66A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CB3" w:rsidRPr="00E81DAD" w14:paraId="068E0479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D1F8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D18A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F468AF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60DB57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CB635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ADAB36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51CB3" w:rsidRPr="00E81DAD" w14:paraId="4DEB3ED5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3ED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AB3C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BD571" w14:textId="77777777" w:rsidR="00E51CB3" w:rsidRPr="00E81DAD" w:rsidRDefault="00E51CB3" w:rsidP="00E81D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Ученик ће бити у стању  да:</w:t>
            </w:r>
          </w:p>
          <w:p w14:paraId="3F88362E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формулише упите на немачком језику</w:t>
            </w:r>
          </w:p>
          <w:p w14:paraId="6793634B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прими и пошаље поруџбенице</w:t>
            </w:r>
          </w:p>
          <w:p w14:paraId="1C551342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шаље захвалнице и опомене</w:t>
            </w:r>
          </w:p>
          <w:p w14:paraId="06D08ABF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уговара састанке</w:t>
            </w:r>
          </w:p>
          <w:p w14:paraId="0967649B" w14:textId="77777777" w:rsidR="00E51CB3" w:rsidRPr="00E81DAD" w:rsidRDefault="00E51CB3" w:rsidP="007D66B0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eastAsia="Helvetica Neue" w:hAnsi="Times New Roman" w:cs="Times New Roman"/>
                <w:color w:val="000000"/>
              </w:rPr>
              <w:lastRenderedPageBreak/>
              <w:t>позива партнере у посету</w:t>
            </w:r>
          </w:p>
          <w:p w14:paraId="5E8B5005" w14:textId="77777777" w:rsidR="00E51CB3" w:rsidRPr="00E81DAD" w:rsidRDefault="00E51CB3" w:rsidP="007D66B0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hAnsi="Times New Roman" w:cs="Times New Roman"/>
                <w:color w:val="000000"/>
              </w:rPr>
              <w:t>конкурише за посао или школовање</w:t>
            </w:r>
          </w:p>
          <w:p w14:paraId="1199130E" w14:textId="49514175" w:rsidR="00E51CB3" w:rsidRPr="00E81DAD" w:rsidRDefault="00E51CB3" w:rsidP="007D66B0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81DAD">
              <w:rPr>
                <w:rFonts w:ascii="Times New Roman" w:hAnsi="Times New Roman" w:cs="Times New Roman"/>
              </w:rPr>
              <w:t xml:space="preserve"> прати новине у области међународних правно-административних послова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BAE8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14:paraId="241B2050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Индивидуални</w:t>
            </w:r>
          </w:p>
          <w:p w14:paraId="3FB36239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у пару</w:t>
            </w:r>
          </w:p>
          <w:p w14:paraId="5FCBF148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496C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вербално-текстуала</w:t>
            </w:r>
          </w:p>
          <w:p w14:paraId="0FB18E27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дијалошка</w:t>
            </w:r>
          </w:p>
          <w:p w14:paraId="29A72072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монолошка</w:t>
            </w:r>
          </w:p>
          <w:p w14:paraId="0B948AB0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рад на тексту</w:t>
            </w:r>
          </w:p>
          <w:p w14:paraId="5C992A2C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писање</w:t>
            </w:r>
          </w:p>
          <w:p w14:paraId="7AF3C893" w14:textId="77777777" w:rsidR="00E51CB3" w:rsidRPr="00E81DAD" w:rsidRDefault="00E51CB3" w:rsidP="007D66B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lastRenderedPageBreak/>
              <w:t>усмена презентација</w:t>
            </w:r>
          </w:p>
          <w:p w14:paraId="7562B37F" w14:textId="77777777" w:rsidR="00E51CB3" w:rsidRPr="00E81DAD" w:rsidRDefault="00E51CB3" w:rsidP="00E81DAD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1854" w14:textId="77777777" w:rsidR="00E51CB3" w:rsidRPr="00E81DAD" w:rsidRDefault="00E51CB3" w:rsidP="007D66B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lastRenderedPageBreak/>
              <w:t>април/мај</w:t>
            </w:r>
          </w:p>
        </w:tc>
      </w:tr>
      <w:tr w:rsidR="00E51CB3" w:rsidRPr="00E81DAD" w14:paraId="102EF758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55EF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8286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BB1A34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E940B0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638D43" w14:textId="77777777" w:rsidR="00E51CB3" w:rsidRPr="00E81DAD" w:rsidRDefault="00E51CB3" w:rsidP="00E8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51CB3" w:rsidRPr="00E81DAD" w14:paraId="14C318C2" w14:textId="77777777" w:rsidTr="000C7D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A0B0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8934" w14:textId="77777777" w:rsidR="00E51CB3" w:rsidRPr="00E81DAD" w:rsidRDefault="00E51CB3" w:rsidP="00E81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871A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Аудио-визуелна</w:t>
            </w:r>
          </w:p>
          <w:p w14:paraId="44FFC9FC" w14:textId="25373D9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Уџбеник PONS, Пословна кореспонденција на немачком јез</w:t>
            </w:r>
            <w:r w:rsidR="00E81DAD">
              <w:rPr>
                <w:rFonts w:ascii="Times New Roman" w:hAnsi="Times New Roman" w:cs="Times New Roman"/>
                <w:lang w:val="sr-Cyrl-RS"/>
              </w:rPr>
              <w:t>и</w:t>
            </w:r>
            <w:r w:rsidRPr="00E81DA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58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A4B6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Српски језик и књижњвност</w:t>
            </w:r>
          </w:p>
          <w:p w14:paraId="7B5F9DA0" w14:textId="77777777" w:rsidR="00E51CB3" w:rsidRPr="00E81DAD" w:rsidRDefault="00E51CB3" w:rsidP="007D66B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>Пословна и административна обука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F638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14:paraId="0AA875D3" w14:textId="77777777" w:rsidR="00E51CB3" w:rsidRPr="00E81DAD" w:rsidRDefault="00E51CB3" w:rsidP="007D66B0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1DAD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7BBCCAF5" w14:textId="77777777" w:rsidR="00E51CB3" w:rsidRPr="00E81DAD" w:rsidRDefault="00E51CB3" w:rsidP="007D66B0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DAD">
              <w:rPr>
                <w:rFonts w:ascii="Times New Roman" w:eastAsia="Times New Roman" w:hAnsi="Times New Roman" w:cs="Times New Roman"/>
              </w:rPr>
              <w:t>Писмени задатак</w:t>
            </w:r>
          </w:p>
        </w:tc>
      </w:tr>
    </w:tbl>
    <w:p w14:paraId="42C3E865" w14:textId="2370EABA" w:rsidR="00E81DAD" w:rsidRDefault="00E81DAD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DE9A827" w14:textId="2A7268CD" w:rsidR="000C7D6E" w:rsidRDefault="000C7D6E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2B40B1" w14:textId="05D371D7" w:rsidR="000C7D6E" w:rsidRDefault="000C7D6E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226FF5" w:rsidRPr="00212EAC" w14:paraId="02DF4281" w14:textId="77777777" w:rsidTr="00D657C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CC75E7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CFFF" w14:textId="276C70EA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Комерцијалиста </w:t>
            </w:r>
          </w:p>
        </w:tc>
      </w:tr>
      <w:tr w:rsidR="00226FF5" w:rsidRPr="00212EAC" w14:paraId="7BEEE159" w14:textId="77777777" w:rsidTr="00D657C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0712AC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3917" w14:textId="1A23A94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Шпански језик</w:t>
            </w:r>
          </w:p>
        </w:tc>
      </w:tr>
      <w:tr w:rsidR="00226FF5" w:rsidRPr="00212EAC" w14:paraId="554F0B45" w14:textId="77777777" w:rsidTr="00D657C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4803CD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BAC" w14:textId="49B6C30A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226FF5" w:rsidRPr="00212EAC" w14:paraId="1F4A9BDB" w14:textId="77777777" w:rsidTr="00D657C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04496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0542" w14:textId="3F824479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226FF5" w:rsidRPr="00212EAC" w14:paraId="609D3ADA" w14:textId="77777777" w:rsidTr="00D657C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9E32C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D4D2" w14:textId="073F3655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26FF5" w:rsidRPr="00212EAC" w14:paraId="7D3AA86F" w14:textId="77777777" w:rsidTr="00D657C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AE7B0BD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73F994" w14:textId="5DDDF23E" w:rsidR="00226FF5" w:rsidRPr="00212EAC" w:rsidRDefault="00226FF5" w:rsidP="00226F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Одобрени уџбеници од стране Министарства просвете, Интернет</w:t>
            </w:r>
          </w:p>
        </w:tc>
      </w:tr>
      <w:tr w:rsidR="00226FF5" w:rsidRPr="00212EAC" w14:paraId="544BCBAF" w14:textId="77777777" w:rsidTr="00D657C7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CAC53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26FF5" w:rsidRPr="00212EAC" w14:paraId="0A2F0FF0" w14:textId="77777777" w:rsidTr="00D657C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D1E91D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E8F6FE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58590C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5CF4FA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26FF5" w:rsidRPr="00212EAC" w14:paraId="7949D7B2" w14:textId="77777777" w:rsidTr="00D657C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A11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DAA4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7E99" w14:textId="77777777" w:rsidR="00226FF5" w:rsidRPr="00212EAC" w:rsidRDefault="00226FF5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B89631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668AC6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E6B7E0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290695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E65C8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399D4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F10A46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23D202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3C6181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4757658" w14:textId="77777777" w:rsidR="00226FF5" w:rsidRPr="00212EAC" w:rsidRDefault="00226FF5" w:rsidP="00D6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26FF5" w:rsidRPr="00212EAC" w14:paraId="4C77F1F3" w14:textId="77777777" w:rsidTr="00D657C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0E4BDAE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250E84" w14:textId="77777777" w:rsidR="00226FF5" w:rsidRPr="00226FF5" w:rsidRDefault="00226FF5" w:rsidP="00226FF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26FF5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¡</w:t>
            </w:r>
            <w:r w:rsidRPr="00226FF5">
              <w:rPr>
                <w:rFonts w:ascii="Times New Roman" w:hAnsi="Times New Roman" w:cs="Times New Roman"/>
                <w:b/>
                <w:sz w:val="24"/>
                <w:szCs w:val="24"/>
              </w:rPr>
              <w:t>Qué gracia</w:t>
            </w:r>
            <w:r w:rsidRPr="00226FF5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!</w:t>
            </w:r>
            <w:r w:rsidRPr="00226FF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024D72FD" w14:textId="77777777" w:rsidR="00226FF5" w:rsidRPr="00226FF5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35" w14:textId="59BA8A93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>именице (род и број)</w:t>
            </w:r>
          </w:p>
          <w:p w14:paraId="5D6FA272" w14:textId="634B1CA3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>обнављање и проширивање из претходних разреда</w:t>
            </w:r>
          </w:p>
          <w:p w14:paraId="1EB7DE89" w14:textId="353CF17E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>слагање именица и придева</w:t>
            </w:r>
          </w:p>
          <w:p w14:paraId="0EE0EF8F" w14:textId="4F64F473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 xml:space="preserve">члан (el articulo), обнављање и проширивање из претходних разреда </w:t>
            </w:r>
          </w:p>
          <w:p w14:paraId="665306DB" w14:textId="22A43ABA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lastRenderedPageBreak/>
              <w:t xml:space="preserve">употребе одређеног и неодређеног члана </w:t>
            </w:r>
          </w:p>
          <w:p w14:paraId="1A3AEB75" w14:textId="59BCD0E5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 xml:space="preserve">заменице, oбнављање и проширивање из претходних разреда </w:t>
            </w:r>
          </w:p>
          <w:p w14:paraId="17894B3F" w14:textId="77777777" w:rsid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>личне заменице (pronombres personales)</w:t>
            </w:r>
          </w:p>
          <w:p w14:paraId="7040FEEB" w14:textId="29ED8162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>заменице у служби директног објекта (completo directo) и индиректног објекта (completo indirecto)и њихов редослед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6142" w14:textId="6514AB75" w:rsidR="00226FF5" w:rsidRPr="00226FF5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26F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C9F6" w14:textId="2F171CE3" w:rsidR="00226FF5" w:rsidRPr="00226FF5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6FF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C9EC" w14:textId="24BC086F" w:rsidR="00226FF5" w:rsidRPr="00226FF5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F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1743" w14:textId="5C9C473D" w:rsidR="00226FF5" w:rsidRPr="00226FF5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F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257B" w14:textId="49BC8A0E" w:rsidR="00226FF5" w:rsidRPr="00226FF5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6FF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A5BE" w14:textId="340D1E6D" w:rsidR="00226FF5" w:rsidRPr="00226FF5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6FF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C43D7E" w14:textId="77777777" w:rsidR="00226FF5" w:rsidRPr="00226FF5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26FF5" w:rsidRPr="00212EAC" w14:paraId="43B8A910" w14:textId="77777777" w:rsidTr="00D657C7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89D5B0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D795AF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61EC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26DD8F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0E6BB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46871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26FF5" w:rsidRPr="00212EAC" w14:paraId="1D612D7F" w14:textId="77777777" w:rsidTr="00D657C7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3A9765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CEBA3C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15D" w14:textId="77777777" w:rsidR="00226FF5" w:rsidRPr="00226FF5" w:rsidRDefault="00226FF5" w:rsidP="00226FF5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226FF5">
              <w:rPr>
                <w:sz w:val="22"/>
                <w:szCs w:val="22"/>
                <w:lang w:val="sr-Cyrl-CS"/>
              </w:rPr>
              <w:t>По завршетку теме, ученици ће бити у стању да</w:t>
            </w:r>
          </w:p>
          <w:p w14:paraId="64841E58" w14:textId="77777777" w:rsidR="00226FF5" w:rsidRPr="00226FF5" w:rsidRDefault="00226FF5" w:rsidP="007D66B0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226FF5">
              <w:rPr>
                <w:sz w:val="22"/>
                <w:szCs w:val="22"/>
              </w:rPr>
              <w:t>обнове граматичке и лексичке јединице научене у претходној години</w:t>
            </w:r>
          </w:p>
          <w:p w14:paraId="3DCB60A5" w14:textId="3B8D13B3" w:rsidR="00226FF5" w:rsidRPr="00226FF5" w:rsidRDefault="00226FF5" w:rsidP="00226FF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 xml:space="preserve"> правилно користи условне реченице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BED" w14:textId="77777777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6FF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0B9CB07" w14:textId="77777777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26FF5">
              <w:rPr>
                <w:rFonts w:ascii="Times New Roman" w:hAnsi="Times New Roman" w:cs="Times New Roman"/>
              </w:rPr>
              <w:t>Индивидуални</w:t>
            </w:r>
          </w:p>
          <w:p w14:paraId="22AEB3C5" w14:textId="77777777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26FF5">
              <w:rPr>
                <w:rFonts w:ascii="Times New Roman" w:hAnsi="Times New Roman" w:cs="Times New Roman"/>
              </w:rPr>
              <w:t>Парови</w:t>
            </w:r>
          </w:p>
          <w:p w14:paraId="3E477368" w14:textId="77777777" w:rsidR="00226FF5" w:rsidRPr="00226FF5" w:rsidRDefault="00226FF5" w:rsidP="00226FF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31F9" w14:textId="23335985" w:rsidR="00226FF5" w:rsidRPr="00226FF5" w:rsidRDefault="00226FF5" w:rsidP="00226FF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410B74" w14:textId="03FE0BB3" w:rsidR="00226FF5" w:rsidRPr="00226FF5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  <w:lang w:val="sr-Cyrl-CS"/>
              </w:rPr>
              <w:t>септембар/октобар</w:t>
            </w:r>
          </w:p>
        </w:tc>
      </w:tr>
      <w:tr w:rsidR="00226FF5" w:rsidRPr="00212EAC" w14:paraId="28107EE7" w14:textId="77777777" w:rsidTr="00D657C7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1B1823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79B6A2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601601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390432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62D84A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26FF5" w:rsidRPr="00212EAC" w14:paraId="0E9EC009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E12C9A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78CAC4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A0ABFC" w14:textId="77777777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>Уџбеник</w:t>
            </w:r>
          </w:p>
          <w:p w14:paraId="3D078B3C" w14:textId="17FF6A60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60D911" w14:textId="77777777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>Српски језик</w:t>
            </w:r>
          </w:p>
          <w:p w14:paraId="657541F4" w14:textId="34D98219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208DFF" w14:textId="77777777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lang w:val="ru-RU"/>
              </w:rPr>
            </w:pPr>
            <w:r w:rsidRPr="00226FF5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21F45CF6" w14:textId="77777777" w:rsidR="00226FF5" w:rsidRPr="00226FF5" w:rsidRDefault="00226FF5" w:rsidP="00B322BC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226FF5">
              <w:rPr>
                <w:rFonts w:ascii="Times New Roman" w:hAnsi="Times New Roman" w:cs="Times New Roman"/>
              </w:rPr>
              <w:t>Домаћи задаци</w:t>
            </w:r>
          </w:p>
          <w:p w14:paraId="2F7B8DEF" w14:textId="77777777" w:rsidR="00226FF5" w:rsidRPr="00226FF5" w:rsidRDefault="00226FF5" w:rsidP="007D66B0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>Диктат</w:t>
            </w:r>
            <w:r w:rsidRPr="00226FF5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5E702094" w14:textId="0B710E2F" w:rsidR="00226FF5" w:rsidRPr="00226FF5" w:rsidRDefault="00226FF5" w:rsidP="007D66B0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26FF5">
              <w:rPr>
                <w:rFonts w:ascii="Times New Roman" w:hAnsi="Times New Roman" w:cs="Times New Roman"/>
              </w:rPr>
              <w:t>Тест</w:t>
            </w:r>
          </w:p>
        </w:tc>
      </w:tr>
      <w:tr w:rsidR="00226FF5" w:rsidRPr="00212EAC" w14:paraId="502F70C3" w14:textId="77777777" w:rsidTr="00D657C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39CCD1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736CED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26BBC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FFA37B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26FF5" w:rsidRPr="00212EAC" w14:paraId="5ABAC03F" w14:textId="77777777" w:rsidTr="00D657C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C2D4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1EA0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B145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64996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5DEF7D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B97DE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1FEB8D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9C318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24CF7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374C9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82003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4F2322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A03B16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3162" w:rsidRPr="00212EAC" w14:paraId="05711A94" w14:textId="77777777" w:rsidTr="00D657C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6E1152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9F03B4" w14:textId="77777777" w:rsidR="00753162" w:rsidRPr="00753162" w:rsidRDefault="00753162" w:rsidP="0075316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¡A escena!</w:t>
            </w: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1E9B47DD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755E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753162">
              <w:rPr>
                <w:rFonts w:ascii="Times New Roman" w:hAnsi="Times New Roman" w:cs="Times New Roman"/>
              </w:rPr>
              <w:t>проширити вокабулар на дату тему</w:t>
            </w:r>
          </w:p>
          <w:p w14:paraId="215F5138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присвојне заменице (pronombres posesivos)</w:t>
            </w:r>
          </w:p>
          <w:p w14:paraId="60BBA26A" w14:textId="6E22CCC4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lastRenderedPageBreak/>
              <w:t>повратне заменице</w:t>
            </w:r>
          </w:p>
          <w:p w14:paraId="1952AAE1" w14:textId="64A8B875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упитне заменице (pronombres interrogativos)</w:t>
            </w:r>
          </w:p>
          <w:p w14:paraId="13724292" w14:textId="3E661FEF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придеви, обнављање и проширивање из претходних разреда</w:t>
            </w:r>
          </w:p>
          <w:p w14:paraId="2170A3CC" w14:textId="03B7F60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бројеви</w:t>
            </w:r>
          </w:p>
          <w:p w14:paraId="79488AE5" w14:textId="4AFB4559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 xml:space="preserve">глаголи обнављање и проширивање из претходних разреда </w:t>
            </w:r>
          </w:p>
          <w:p w14:paraId="4620B14B" w14:textId="1E220233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садашње време (presente indicativo)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5313" w14:textId="3C2C1DD7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7531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EF05" w14:textId="03819135" w:rsidR="00753162" w:rsidRPr="00753162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7B0C" w14:textId="1CAC5867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21DF" w14:textId="1AC81919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4FCA" w14:textId="097797F9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C1D1" w14:textId="77777777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E522B4" w14:textId="77777777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26FF5" w:rsidRPr="00212EAC" w14:paraId="4771C643" w14:textId="77777777" w:rsidTr="00D657C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15424E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9DA06C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203344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5B7DF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D14E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187C9F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53162" w:rsidRPr="00212EAC" w14:paraId="3CB297B6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CFE4C2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87E050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E48" w14:textId="77777777" w:rsidR="00753162" w:rsidRPr="00753162" w:rsidRDefault="00753162" w:rsidP="00753162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753162">
              <w:rPr>
                <w:sz w:val="22"/>
                <w:szCs w:val="22"/>
                <w:lang w:val="sr-Cyrl-CS"/>
              </w:rPr>
              <w:t>По завршетку теме, ученици ће бити у стању да:</w:t>
            </w:r>
          </w:p>
          <w:p w14:paraId="78BC9C36" w14:textId="77777777" w:rsidR="00753162" w:rsidRPr="00753162" w:rsidRDefault="00753162" w:rsidP="007D66B0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num" w:pos="360"/>
              </w:tabs>
              <w:suppressAutoHyphens/>
              <w:ind w:left="360"/>
              <w:jc w:val="both"/>
              <w:rPr>
                <w:sz w:val="22"/>
                <w:szCs w:val="22"/>
              </w:rPr>
            </w:pPr>
            <w:r w:rsidRPr="00753162">
              <w:rPr>
                <w:sz w:val="22"/>
                <w:szCs w:val="22"/>
              </w:rPr>
              <w:t>Употреби вокабулар везан за сцену и сценски наступ</w:t>
            </w:r>
          </w:p>
          <w:p w14:paraId="76C1BC53" w14:textId="77777777" w:rsidR="00753162" w:rsidRPr="00753162" w:rsidRDefault="00753162" w:rsidP="007D66B0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num" w:pos="360"/>
              </w:tabs>
              <w:suppressAutoHyphens/>
              <w:ind w:left="360"/>
              <w:jc w:val="both"/>
              <w:rPr>
                <w:sz w:val="22"/>
                <w:szCs w:val="22"/>
              </w:rPr>
            </w:pPr>
            <w:r w:rsidRPr="00753162">
              <w:rPr>
                <w:sz w:val="22"/>
                <w:szCs w:val="22"/>
              </w:rPr>
              <w:t>Употреби намерну реченицу у одговарајућој ситуацији</w:t>
            </w:r>
          </w:p>
          <w:p w14:paraId="73B51E06" w14:textId="0162ADF9" w:rsidR="00753162" w:rsidRPr="00753162" w:rsidRDefault="00753162" w:rsidP="0075316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Примени невербалну комуникацију у одговарајучем контексту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D9A3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16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B82142F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Индивидуални</w:t>
            </w:r>
          </w:p>
          <w:p w14:paraId="784D4FCC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Парови</w:t>
            </w:r>
          </w:p>
          <w:p w14:paraId="064DB888" w14:textId="77777777" w:rsidR="00753162" w:rsidRPr="00753162" w:rsidRDefault="00753162" w:rsidP="0075316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DFB1" w14:textId="48FB47B6" w:rsidR="00753162" w:rsidRPr="00753162" w:rsidRDefault="00753162" w:rsidP="007531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0E8288" w14:textId="6AFADBAB" w:rsidR="00753162" w:rsidRPr="00753162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  <w:lang w:val="sr-Cyrl-CS"/>
              </w:rPr>
              <w:t>новембар/децембар</w:t>
            </w:r>
          </w:p>
        </w:tc>
      </w:tr>
      <w:tr w:rsidR="00226FF5" w:rsidRPr="00212EAC" w14:paraId="27EE355B" w14:textId="77777777" w:rsidTr="00D657C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730825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0C43EB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9644F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E1AE1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DFD4A9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3162" w:rsidRPr="00212EAC" w14:paraId="071D05D3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81B581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D00B7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D0F7F6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Уџбеник</w:t>
            </w:r>
          </w:p>
          <w:p w14:paraId="2AB120DB" w14:textId="4BC579EC" w:rsidR="00753162" w:rsidRPr="00753162" w:rsidRDefault="00753162" w:rsidP="0075316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E33F9A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Српски језик</w:t>
            </w:r>
          </w:p>
          <w:p w14:paraId="68464A1F" w14:textId="360BF43A" w:rsidR="00753162" w:rsidRPr="00753162" w:rsidRDefault="00753162" w:rsidP="007531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A52386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753162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715085F9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Домаћи задаци</w:t>
            </w:r>
          </w:p>
          <w:p w14:paraId="3930876F" w14:textId="77777777" w:rsidR="00753162" w:rsidRPr="00753162" w:rsidRDefault="00753162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Тест</w:t>
            </w:r>
          </w:p>
          <w:p w14:paraId="15C88F69" w14:textId="77777777" w:rsidR="00753162" w:rsidRPr="00753162" w:rsidRDefault="00753162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Диктат</w:t>
            </w:r>
          </w:p>
          <w:p w14:paraId="7447AD98" w14:textId="77777777" w:rsidR="00753162" w:rsidRPr="00753162" w:rsidRDefault="00753162" w:rsidP="007531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Писмени задатак</w:t>
            </w:r>
          </w:p>
          <w:p w14:paraId="35903540" w14:textId="77777777" w:rsidR="00753162" w:rsidRDefault="00753162" w:rsidP="007531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F7C6C4" w14:textId="77777777" w:rsidR="00753162" w:rsidRDefault="00753162" w:rsidP="007531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A120F6" w14:textId="77777777" w:rsidR="00753162" w:rsidRDefault="00753162" w:rsidP="007531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B967BEC" w14:textId="6785DB1D" w:rsidR="00753162" w:rsidRPr="00753162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26FF5" w:rsidRPr="00212EAC" w14:paraId="027B2EDE" w14:textId="77777777" w:rsidTr="00D657C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751124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1F99B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8392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96425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26FF5" w:rsidRPr="00212EAC" w14:paraId="29AEA94A" w14:textId="77777777" w:rsidTr="00D657C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9D6A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D025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BD61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573D4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D7C382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43AD4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01A05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722FA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9C17E1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4CDB45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84B95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C60456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2A11BA6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3162" w:rsidRPr="00212EAC" w14:paraId="4A5699CE" w14:textId="77777777" w:rsidTr="00D657C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CA14AA2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3E6B5D" w14:textId="77777777" w:rsidR="00753162" w:rsidRPr="00753162" w:rsidRDefault="00753162" w:rsidP="00753162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</w:rPr>
              <w:t>¡Lo quiero!</w:t>
            </w: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42B8FF05" w14:textId="77777777" w:rsidR="00753162" w:rsidRPr="00212EAC" w:rsidRDefault="00753162" w:rsidP="0075316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299A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753162">
              <w:rPr>
                <w:rFonts w:ascii="Times New Roman" w:hAnsi="Times New Roman" w:cs="Times New Roman"/>
              </w:rPr>
              <w:t>проширити вокабулар на дату тему</w:t>
            </w:r>
          </w:p>
          <w:p w14:paraId="61E9EE95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 xml:space="preserve">императив (imperativo). </w:t>
            </w:r>
          </w:p>
          <w:p w14:paraId="6672AAB6" w14:textId="7FE03EB6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перфекат прости (pretérito indefinido): A los 18 años comenzó a vivir solo.</w:t>
            </w:r>
          </w:p>
          <w:p w14:paraId="580BE720" w14:textId="6D0D14E6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сложени перфекат (pretérito perfecto compuesto): Este mes he ido de vacaciones a la montaña.</w:t>
            </w:r>
          </w:p>
          <w:p w14:paraId="4E1C384F" w14:textId="54A44C3C" w:rsidR="00753162" w:rsidRPr="00753162" w:rsidRDefault="00753162" w:rsidP="007531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имперфекат (pretérito imperfecto): De niña era muy traviesa.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235" w14:textId="54C061B1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31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3720" w14:textId="7370AB60" w:rsidR="00753162" w:rsidRPr="00753162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7F20" w14:textId="446B672E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A073" w14:textId="6762195D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31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53F6" w14:textId="3973F3D4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EBB2" w14:textId="77777777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6BD1A6" w14:textId="77777777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26FF5" w:rsidRPr="00212EAC" w14:paraId="0927452B" w14:textId="77777777" w:rsidTr="00D657C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575F21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E97962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E2A34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9FC72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A8A2A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75897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53162" w:rsidRPr="00212EAC" w14:paraId="2C47C72B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95392B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BF0973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9E1" w14:textId="77777777" w:rsidR="00753162" w:rsidRPr="00753162" w:rsidRDefault="00753162" w:rsidP="00753162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753162">
              <w:rPr>
                <w:sz w:val="22"/>
                <w:szCs w:val="22"/>
                <w:lang w:val="sr-Cyrl-CS"/>
              </w:rPr>
              <w:t>По завршетку теме, ученици бити у стању да:</w:t>
            </w:r>
          </w:p>
          <w:p w14:paraId="3DB98A94" w14:textId="77777777" w:rsidR="00753162" w:rsidRPr="00753162" w:rsidRDefault="00753162" w:rsidP="007D66B0">
            <w:pPr>
              <w:pStyle w:val="ListParagraph"/>
              <w:numPr>
                <w:ilvl w:val="0"/>
                <w:numId w:val="39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753162">
              <w:rPr>
                <w:sz w:val="22"/>
                <w:szCs w:val="22"/>
                <w:lang w:val="sr-Cyrl-CS"/>
              </w:rPr>
              <w:t>Изнесе своје мишљење писаним или усменим путем</w:t>
            </w:r>
          </w:p>
          <w:p w14:paraId="120623C3" w14:textId="77777777" w:rsidR="00753162" w:rsidRPr="00753162" w:rsidRDefault="00753162" w:rsidP="007D66B0">
            <w:pPr>
              <w:pStyle w:val="ListParagraph"/>
              <w:numPr>
                <w:ilvl w:val="0"/>
                <w:numId w:val="39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753162">
              <w:rPr>
                <w:sz w:val="22"/>
                <w:szCs w:val="22"/>
                <w:lang w:val="sr-Cyrl-CS"/>
              </w:rPr>
              <w:t>Напише формално писмо</w:t>
            </w:r>
          </w:p>
          <w:p w14:paraId="323F04D5" w14:textId="77777777" w:rsidR="00753162" w:rsidRDefault="00753162" w:rsidP="007D66B0">
            <w:pPr>
              <w:pStyle w:val="ListParagraph"/>
              <w:numPr>
                <w:ilvl w:val="0"/>
                <w:numId w:val="39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753162">
              <w:rPr>
                <w:sz w:val="22"/>
                <w:szCs w:val="22"/>
                <w:lang w:val="sr-Cyrl-CS"/>
              </w:rPr>
              <w:t>Познаје и употребља</w:t>
            </w:r>
            <w:r>
              <w:rPr>
                <w:sz w:val="22"/>
                <w:szCs w:val="22"/>
                <w:lang w:val="sr-Cyrl-CS"/>
              </w:rPr>
              <w:t>ва вокабулар везан за маркетинг</w:t>
            </w:r>
          </w:p>
          <w:p w14:paraId="48DA7105" w14:textId="4DF45A74" w:rsidR="00753162" w:rsidRPr="00753162" w:rsidRDefault="00753162" w:rsidP="007D66B0">
            <w:pPr>
              <w:pStyle w:val="ListParagraph"/>
              <w:numPr>
                <w:ilvl w:val="0"/>
                <w:numId w:val="39"/>
              </w:numPr>
              <w:suppressAutoHyphens/>
              <w:contextualSpacing w:val="0"/>
              <w:jc w:val="both"/>
              <w:rPr>
                <w:sz w:val="22"/>
                <w:szCs w:val="22"/>
                <w:lang w:val="sr-Cyrl-CS"/>
              </w:rPr>
            </w:pPr>
            <w:r w:rsidRPr="00753162">
              <w:rPr>
                <w:sz w:val="22"/>
                <w:szCs w:val="22"/>
                <w:lang w:val="sr-Cyrl-CS"/>
              </w:rPr>
              <w:t>користи обрађени вокабулар у свакодневном говору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B3D1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16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5F80476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Индивидуални</w:t>
            </w:r>
          </w:p>
          <w:p w14:paraId="26CFF64D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Парови</w:t>
            </w:r>
          </w:p>
          <w:p w14:paraId="7F2EAA8C" w14:textId="77777777" w:rsidR="00753162" w:rsidRPr="00753162" w:rsidRDefault="00753162" w:rsidP="0075316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5FB" w14:textId="1328B873" w:rsidR="00753162" w:rsidRPr="00753162" w:rsidRDefault="00753162" w:rsidP="007531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24F13F" w14:textId="1C38CA67" w:rsidR="00753162" w:rsidRPr="00753162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  <w:lang w:val="sr-Cyrl-CS"/>
              </w:rPr>
              <w:t>јануар/фебруар/март</w:t>
            </w:r>
          </w:p>
        </w:tc>
      </w:tr>
      <w:tr w:rsidR="00226FF5" w:rsidRPr="00212EAC" w14:paraId="68D662BD" w14:textId="77777777" w:rsidTr="00D657C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B088D2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7DD615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8A856D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2D5701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6F81E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3162" w:rsidRPr="00212EAC" w14:paraId="5717BF33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96C9F3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CE2839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7B5B1D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Уџбеник</w:t>
            </w:r>
          </w:p>
          <w:p w14:paraId="61E9EE58" w14:textId="2E63226E" w:rsidR="00753162" w:rsidRPr="00753162" w:rsidRDefault="00753162" w:rsidP="0075316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2CA6F6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Српски језик</w:t>
            </w:r>
          </w:p>
          <w:p w14:paraId="6669856D" w14:textId="480DEC68" w:rsidR="00753162" w:rsidRPr="00753162" w:rsidRDefault="00753162" w:rsidP="0075316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331EBB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753162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192EDAAE" w14:textId="77777777" w:rsidR="00753162" w:rsidRPr="00753162" w:rsidRDefault="0075316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3162">
              <w:rPr>
                <w:rFonts w:ascii="Times New Roman" w:hAnsi="Times New Roman" w:cs="Times New Roman"/>
              </w:rPr>
              <w:t>Домаћи задаци</w:t>
            </w:r>
          </w:p>
          <w:p w14:paraId="574EB5D6" w14:textId="77777777" w:rsidR="00753162" w:rsidRPr="00753162" w:rsidRDefault="00753162" w:rsidP="007531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3162">
              <w:rPr>
                <w:rFonts w:ascii="Times New Roman" w:hAnsi="Times New Roman" w:cs="Times New Roman"/>
              </w:rPr>
              <w:t>Диктат</w:t>
            </w:r>
          </w:p>
          <w:p w14:paraId="5D3F48D8" w14:textId="77777777" w:rsidR="00753162" w:rsidRDefault="00753162" w:rsidP="007531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930902B" w14:textId="5893E0A7" w:rsidR="00753162" w:rsidRPr="00753162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26FF5" w:rsidRPr="00212EAC" w14:paraId="5B20339E" w14:textId="77777777" w:rsidTr="00D657C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0EF1DA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61085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8AE5A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97FF0B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26FF5" w:rsidRPr="00212EAC" w14:paraId="57725D14" w14:textId="77777777" w:rsidTr="00D657C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2071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8C68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4746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142BF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E6520F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E6C1F3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AB391B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BA92A1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9811D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F044FB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934B04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7B1BFC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91721A5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3162" w:rsidRPr="00212EAC" w14:paraId="6849012C" w14:textId="77777777" w:rsidTr="00D657C7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69B390" w14:textId="77777777" w:rsidR="00753162" w:rsidRPr="00212EAC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73E8BE" w14:textId="77777777" w:rsidR="00753162" w:rsidRPr="00753162" w:rsidRDefault="00753162" w:rsidP="0075316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</w:rPr>
              <w:t>¡Vaya fama!</w:t>
            </w:r>
          </w:p>
          <w:p w14:paraId="471A7959" w14:textId="77777777" w:rsidR="00753162" w:rsidRPr="00212EAC" w:rsidRDefault="00753162" w:rsidP="0075316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0FD" w14:textId="77777777" w:rsidR="005529DA" w:rsidRDefault="00753162" w:rsidP="00B322BC">
            <w:pPr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проширити вокабулар на дату тему</w:t>
            </w:r>
          </w:p>
          <w:p w14:paraId="4F692E28" w14:textId="77777777" w:rsidR="005529DA" w:rsidRDefault="00753162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кондиционал</w:t>
            </w:r>
          </w:p>
          <w:p w14:paraId="4100D241" w14:textId="77777777" w:rsidR="005529DA" w:rsidRDefault="00753162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футур правилних и неправилних глагола</w:t>
            </w:r>
          </w:p>
          <w:p w14:paraId="2199E30E" w14:textId="6C3B7B94" w:rsidR="00753162" w:rsidRPr="005529DA" w:rsidRDefault="00753162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субјунктив (subjuntivo): Esperar, desear+ subjuntivo</w:t>
            </w:r>
          </w:p>
          <w:p w14:paraId="5DAE2399" w14:textId="77777777" w:rsidR="00753162" w:rsidRPr="00753162" w:rsidRDefault="00753162" w:rsidP="005529D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7D5E" w14:textId="27A84F8D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31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88B9" w14:textId="7F00A84A" w:rsidR="00753162" w:rsidRPr="00753162" w:rsidRDefault="00753162" w:rsidP="00753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C134" w14:textId="57451771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B0DE" w14:textId="10A12DEF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3D34" w14:textId="126BE22C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E290" w14:textId="4FD07C3D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A56CBA" w14:textId="0C3B0A3A" w:rsidR="00753162" w:rsidRPr="00753162" w:rsidRDefault="00753162" w:rsidP="0075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5316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26FF5" w:rsidRPr="00212EAC" w14:paraId="79C4C2F1" w14:textId="77777777" w:rsidTr="00D657C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BEDA83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D1B226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0768BC" w14:textId="77777777" w:rsidR="00226FF5" w:rsidRDefault="00226FF5" w:rsidP="0022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6AC3E7D" w14:textId="127942E1" w:rsidR="005529DA" w:rsidRPr="00212EAC" w:rsidRDefault="005529DA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5FD5A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354B86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9F27C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529DA" w:rsidRPr="00212EAC" w14:paraId="23DA7EA3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77A1B9" w14:textId="77777777" w:rsidR="005529DA" w:rsidRPr="00212EAC" w:rsidRDefault="005529DA" w:rsidP="00552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83E795" w14:textId="77777777" w:rsidR="005529DA" w:rsidRPr="00212EAC" w:rsidRDefault="005529DA" w:rsidP="00552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4EC" w14:textId="77777777" w:rsidR="005529DA" w:rsidRPr="005529DA" w:rsidRDefault="005529DA" w:rsidP="005529DA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5529DA">
              <w:rPr>
                <w:sz w:val="22"/>
                <w:szCs w:val="22"/>
                <w:lang w:val="sr-Cyrl-CS"/>
              </w:rPr>
              <w:t xml:space="preserve">По завршетку теме, ученици ће бити у стању да: </w:t>
            </w:r>
          </w:p>
          <w:p w14:paraId="4905128C" w14:textId="77777777" w:rsidR="005529DA" w:rsidRPr="005529DA" w:rsidRDefault="005529DA" w:rsidP="00B322B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360"/>
              </w:tabs>
              <w:suppressAutoHyphens/>
              <w:ind w:left="360" w:hanging="360"/>
              <w:jc w:val="both"/>
              <w:rPr>
                <w:sz w:val="22"/>
                <w:szCs w:val="22"/>
                <w:lang w:val="sr-Cyrl-CS"/>
              </w:rPr>
            </w:pPr>
            <w:r w:rsidRPr="005529DA">
              <w:rPr>
                <w:sz w:val="22"/>
                <w:szCs w:val="22"/>
                <w:lang w:val="sr-Cyrl-CS"/>
              </w:rPr>
              <w:t xml:space="preserve">Изрази своје емоције и емотивно стање </w:t>
            </w:r>
          </w:p>
          <w:p w14:paraId="62A56344" w14:textId="77777777" w:rsidR="005529DA" w:rsidRPr="005529DA" w:rsidRDefault="005529DA" w:rsidP="00B322BC">
            <w:pPr>
              <w:pStyle w:val="ListParagraph"/>
              <w:numPr>
                <w:ilvl w:val="0"/>
                <w:numId w:val="30"/>
              </w:numPr>
              <w:tabs>
                <w:tab w:val="clear" w:pos="170"/>
                <w:tab w:val="num" w:pos="360"/>
              </w:tabs>
              <w:suppressAutoHyphens/>
              <w:ind w:left="360" w:hanging="360"/>
              <w:jc w:val="both"/>
              <w:rPr>
                <w:sz w:val="22"/>
                <w:szCs w:val="22"/>
                <w:lang w:val="sr-Cyrl-CS"/>
              </w:rPr>
            </w:pPr>
            <w:r w:rsidRPr="005529DA">
              <w:rPr>
                <w:sz w:val="22"/>
                <w:szCs w:val="22"/>
                <w:lang w:val="sr-Cyrl-CS"/>
              </w:rPr>
              <w:t>Препозна и правилно употреби колоквијалне изразе</w:t>
            </w:r>
          </w:p>
          <w:p w14:paraId="335833DE" w14:textId="7DDE22CF" w:rsidR="005529DA" w:rsidRPr="005529DA" w:rsidRDefault="005529DA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5529DA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умети да изрази своје мишљење на одређену тему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49BF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529DA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01C099E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Индивидуални</w:t>
            </w:r>
          </w:p>
          <w:p w14:paraId="3EA9B516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Парови</w:t>
            </w:r>
          </w:p>
          <w:p w14:paraId="59CAA556" w14:textId="77777777" w:rsidR="005529DA" w:rsidRPr="005529DA" w:rsidRDefault="005529DA" w:rsidP="005529D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BE57" w14:textId="0F94D9CC" w:rsidR="005529DA" w:rsidRPr="005529DA" w:rsidRDefault="005529DA" w:rsidP="005529D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529DA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D3F13C" w14:textId="5C74218D" w:rsidR="005529DA" w:rsidRPr="005529DA" w:rsidRDefault="005529DA" w:rsidP="005529D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529DA">
              <w:rPr>
                <w:rFonts w:ascii="Times New Roman" w:hAnsi="Times New Roman" w:cs="Times New Roman"/>
                <w:lang w:val="sr-Cyrl-CS"/>
              </w:rPr>
              <w:t>април/мај</w:t>
            </w:r>
          </w:p>
        </w:tc>
      </w:tr>
      <w:tr w:rsidR="00226FF5" w:rsidRPr="00212EAC" w14:paraId="1ECDB177" w14:textId="77777777" w:rsidTr="00D657C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39062A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AE2FA7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714E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9A9A4B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1E130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529DA" w:rsidRPr="00212EAC" w14:paraId="63598CFB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1DF09B" w14:textId="77777777" w:rsidR="005529DA" w:rsidRPr="00212EAC" w:rsidRDefault="005529DA" w:rsidP="00552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A44400" w14:textId="77777777" w:rsidR="005529DA" w:rsidRPr="00212EAC" w:rsidRDefault="005529DA" w:rsidP="00552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A466F7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Уџбеник</w:t>
            </w:r>
          </w:p>
          <w:p w14:paraId="07D177BD" w14:textId="470EE25A" w:rsidR="005529DA" w:rsidRPr="005529DA" w:rsidRDefault="005529DA" w:rsidP="005529D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529DA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0E819F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Српски језик</w:t>
            </w:r>
          </w:p>
          <w:p w14:paraId="09EB48EF" w14:textId="448F6BF5" w:rsidR="005529DA" w:rsidRPr="005529DA" w:rsidRDefault="005529DA" w:rsidP="005529DA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529DA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2D5C83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5529DA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6042E481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Домаћи задаци</w:t>
            </w:r>
          </w:p>
          <w:p w14:paraId="01451DAE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29DA">
              <w:rPr>
                <w:rFonts w:ascii="Times New Roman" w:hAnsi="Times New Roman" w:cs="Times New Roman"/>
              </w:rPr>
              <w:t>Тест</w:t>
            </w:r>
          </w:p>
          <w:p w14:paraId="53905681" w14:textId="77777777" w:rsidR="005529DA" w:rsidRP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529DA">
              <w:rPr>
                <w:rFonts w:ascii="Times New Roman" w:hAnsi="Times New Roman" w:cs="Times New Roman"/>
              </w:rPr>
              <w:t>Диктат</w:t>
            </w:r>
          </w:p>
          <w:p w14:paraId="5739628D" w14:textId="77777777" w:rsidR="005529DA" w:rsidRDefault="005529DA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529DA">
              <w:rPr>
                <w:rFonts w:ascii="Times New Roman" w:hAnsi="Times New Roman" w:cs="Times New Roman"/>
              </w:rPr>
              <w:t>Писмени задатак</w:t>
            </w:r>
          </w:p>
          <w:p w14:paraId="59C75EC2" w14:textId="77777777" w:rsidR="005529DA" w:rsidRDefault="005529DA" w:rsidP="005529D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FB29E1E" w14:textId="77777777" w:rsidR="005529DA" w:rsidRDefault="005529DA" w:rsidP="005529D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DADA76F" w14:textId="77777777" w:rsidR="005529DA" w:rsidRDefault="005529DA" w:rsidP="005529D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2599FF0" w14:textId="1EB4EB25" w:rsidR="005529DA" w:rsidRPr="005529DA" w:rsidRDefault="005529DA" w:rsidP="005529D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26FF5" w:rsidRPr="00212EAC" w14:paraId="5C7AFC2B" w14:textId="77777777" w:rsidTr="00D657C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826E5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10FA7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5224C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58C49A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26FF5" w:rsidRPr="00212EAC" w14:paraId="223DD7D6" w14:textId="77777777" w:rsidTr="00D657C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EE9C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D394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A6D0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F4F6F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870EF1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55278B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DAB9DD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19403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1F552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ED151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5000EE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408CEA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6AE0C5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58D7" w:rsidRPr="00212EAC" w14:paraId="741CC2CF" w14:textId="77777777" w:rsidTr="00D657C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8DE04B" w14:textId="77777777" w:rsidR="001F58D7" w:rsidRPr="00212EAC" w:rsidRDefault="001F58D7" w:rsidP="001F5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89C3F1" w14:textId="77777777" w:rsidR="001F58D7" w:rsidRPr="001F58D7" w:rsidRDefault="001F58D7" w:rsidP="001F58D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5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Sé solidario </w:t>
            </w:r>
          </w:p>
          <w:p w14:paraId="12E275E4" w14:textId="77777777" w:rsidR="001F58D7" w:rsidRPr="00212EAC" w:rsidRDefault="001F58D7" w:rsidP="001F58D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4369" w14:textId="2D8FD993" w:rsidR="001F58D7" w:rsidRPr="001F58D7" w:rsidRDefault="001F58D7" w:rsidP="007D66B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>глаголске перифразе са инфинитивом (perífrasis verbales con infinitivo): deber, empezar, acabar</w:t>
            </w:r>
          </w:p>
          <w:p w14:paraId="3364C86B" w14:textId="77777777" w:rsidR="001F58D7" w:rsidRPr="001F58D7" w:rsidRDefault="001F58D7" w:rsidP="007D66B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 xml:space="preserve">употреба глагола ser и estar, обнављање и проширивање </w:t>
            </w:r>
          </w:p>
          <w:p w14:paraId="3C699055" w14:textId="77777777" w:rsidR="001F58D7" w:rsidRPr="001F58D7" w:rsidRDefault="001F58D7" w:rsidP="007D66B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>кондиционалне реченице (oraciones condicionales)</w:t>
            </w:r>
          </w:p>
          <w:p w14:paraId="38D2D017" w14:textId="70BA1C8E" w:rsidR="001F58D7" w:rsidRPr="001F58D7" w:rsidRDefault="001F58D7" w:rsidP="007D66B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 xml:space="preserve">имперфекат субјунктива (imperfecto de subjuntivo): </w:t>
            </w:r>
          </w:p>
          <w:p w14:paraId="0A85D993" w14:textId="77777777" w:rsidR="001F58D7" w:rsidRPr="001F58D7" w:rsidRDefault="001F58D7" w:rsidP="007D66B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>предлози (preposiciones)</w:t>
            </w:r>
          </w:p>
          <w:p w14:paraId="4BF8A05D" w14:textId="3215C5CE" w:rsidR="001F58D7" w:rsidRPr="001F58D7" w:rsidRDefault="001F58D7" w:rsidP="007D66B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>разлика у употреби предлога por и para</w:t>
            </w:r>
          </w:p>
          <w:p w14:paraId="14D15ABC" w14:textId="0903614F" w:rsidR="001F58D7" w:rsidRPr="001F58D7" w:rsidRDefault="001F58D7" w:rsidP="001F58D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>сложена реченица: употреба везника који уводе зависну реченицу (временску, узрочну, намерна, условна)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ACE6" w14:textId="29A6DB27" w:rsidR="001F58D7" w:rsidRPr="001F58D7" w:rsidRDefault="001F58D7" w:rsidP="001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8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BBCA" w14:textId="7A77BF9A" w:rsidR="001F58D7" w:rsidRPr="001F58D7" w:rsidRDefault="001F58D7" w:rsidP="001F5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58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BC1" w14:textId="5EFE6191" w:rsidR="001F58D7" w:rsidRPr="001F58D7" w:rsidRDefault="001F58D7" w:rsidP="001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F58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2DDF" w14:textId="5FF1EF56" w:rsidR="001F58D7" w:rsidRPr="001F58D7" w:rsidRDefault="001F58D7" w:rsidP="001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6EC" w14:textId="5F779327" w:rsidR="001F58D7" w:rsidRPr="001F58D7" w:rsidRDefault="001F58D7" w:rsidP="001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1F58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ED71" w14:textId="09552201" w:rsidR="001F58D7" w:rsidRPr="001F58D7" w:rsidRDefault="001F58D7" w:rsidP="001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58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C9DC7E" w14:textId="220623E2" w:rsidR="001F58D7" w:rsidRPr="001F58D7" w:rsidRDefault="001F58D7" w:rsidP="001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58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26FF5" w:rsidRPr="00212EAC" w14:paraId="594D5696" w14:textId="77777777" w:rsidTr="00D657C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6A74EA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3F646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DB96ED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39BE1D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F4B54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39CBD5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F58D7" w:rsidRPr="00212EAC" w14:paraId="1CCEEFD5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F98C7" w14:textId="77777777" w:rsidR="001F58D7" w:rsidRPr="00212EAC" w:rsidRDefault="001F58D7" w:rsidP="001F5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94CD6E" w14:textId="77777777" w:rsidR="001F58D7" w:rsidRPr="00212EAC" w:rsidRDefault="001F58D7" w:rsidP="001F5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9F3F" w14:textId="77777777" w:rsidR="001F58D7" w:rsidRPr="001F58D7" w:rsidRDefault="001F58D7" w:rsidP="001F58D7">
            <w:pPr>
              <w:pStyle w:val="ListParagraph"/>
              <w:snapToGrid w:val="0"/>
              <w:ind w:left="0"/>
              <w:jc w:val="both"/>
              <w:rPr>
                <w:sz w:val="22"/>
                <w:szCs w:val="22"/>
                <w:lang w:val="sr-Cyrl-CS"/>
              </w:rPr>
            </w:pPr>
            <w:r w:rsidRPr="001F58D7">
              <w:rPr>
                <w:sz w:val="22"/>
                <w:szCs w:val="22"/>
                <w:lang w:val="sr-Cyrl-CS"/>
              </w:rPr>
              <w:t xml:space="preserve">По завршетку теме, ученици ће бити у стању да: </w:t>
            </w:r>
          </w:p>
          <w:p w14:paraId="7D761358" w14:textId="77777777" w:rsidR="001F58D7" w:rsidRPr="001F58D7" w:rsidRDefault="001F58D7" w:rsidP="007D66B0">
            <w:pPr>
              <w:pStyle w:val="ListParagraph"/>
              <w:numPr>
                <w:ilvl w:val="0"/>
                <w:numId w:val="42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1F58D7">
              <w:rPr>
                <w:sz w:val="22"/>
                <w:szCs w:val="22"/>
                <w:lang w:val="sr-Cyrl-CS"/>
              </w:rPr>
              <w:t>Правилно пренесе речи друге особе</w:t>
            </w:r>
          </w:p>
          <w:p w14:paraId="35D1008B" w14:textId="77777777" w:rsidR="001F58D7" w:rsidRPr="001F58D7" w:rsidRDefault="001F58D7" w:rsidP="007D66B0">
            <w:pPr>
              <w:pStyle w:val="ListParagraph"/>
              <w:numPr>
                <w:ilvl w:val="0"/>
                <w:numId w:val="42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1F58D7">
              <w:rPr>
                <w:sz w:val="22"/>
                <w:szCs w:val="22"/>
                <w:lang w:val="sr-Cyrl-CS"/>
              </w:rPr>
              <w:t>Правилно напише имејл, писмо или смс поруку</w:t>
            </w:r>
          </w:p>
          <w:p w14:paraId="2E0EABCA" w14:textId="77777777" w:rsidR="001F58D7" w:rsidRPr="001F58D7" w:rsidRDefault="001F58D7" w:rsidP="007D66B0">
            <w:pPr>
              <w:pStyle w:val="ListParagraph"/>
              <w:numPr>
                <w:ilvl w:val="0"/>
                <w:numId w:val="42"/>
              </w:numPr>
              <w:suppressAutoHyphens/>
              <w:jc w:val="both"/>
              <w:rPr>
                <w:sz w:val="22"/>
                <w:szCs w:val="22"/>
                <w:lang w:val="sr-Cyrl-CS"/>
              </w:rPr>
            </w:pPr>
            <w:r w:rsidRPr="001F58D7">
              <w:rPr>
                <w:sz w:val="22"/>
                <w:szCs w:val="22"/>
                <w:lang w:val="sr-Cyrl-CS"/>
              </w:rPr>
              <w:t>Правилно употреби речи везане за волонтерство</w:t>
            </w:r>
          </w:p>
          <w:p w14:paraId="1B54C1D9" w14:textId="77777777" w:rsidR="001F58D7" w:rsidRDefault="001F58D7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1F58D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Наведе врсте волонтерских кампове</w:t>
            </w:r>
          </w:p>
          <w:p w14:paraId="3880F7AF" w14:textId="77777777" w:rsidR="001F58D7" w:rsidRDefault="001F58D7" w:rsidP="001F58D7">
            <w:pPr>
              <w:pStyle w:val="BodyText3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</w:p>
          <w:p w14:paraId="6599C535" w14:textId="48993487" w:rsidR="001F58D7" w:rsidRPr="001F58D7" w:rsidRDefault="001F58D7" w:rsidP="001F58D7">
            <w:pPr>
              <w:pStyle w:val="BodyText3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DC1D" w14:textId="77777777" w:rsidR="001F58D7" w:rsidRPr="001F58D7" w:rsidRDefault="001F58D7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58D7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D692C62" w14:textId="77777777" w:rsidR="001F58D7" w:rsidRPr="001F58D7" w:rsidRDefault="001F58D7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F58D7">
              <w:rPr>
                <w:rFonts w:ascii="Times New Roman" w:hAnsi="Times New Roman" w:cs="Times New Roman"/>
              </w:rPr>
              <w:t>Индивидуални</w:t>
            </w:r>
          </w:p>
          <w:p w14:paraId="46D8A283" w14:textId="77777777" w:rsidR="001F58D7" w:rsidRPr="001F58D7" w:rsidRDefault="001F58D7" w:rsidP="007D66B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F58D7">
              <w:rPr>
                <w:rFonts w:ascii="Times New Roman" w:hAnsi="Times New Roman" w:cs="Times New Roman"/>
              </w:rPr>
              <w:t>Парови</w:t>
            </w:r>
          </w:p>
          <w:p w14:paraId="572F70B2" w14:textId="77777777" w:rsidR="001F58D7" w:rsidRPr="001F58D7" w:rsidRDefault="001F58D7" w:rsidP="001F58D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52D3" w14:textId="7FDF5F9E" w:rsidR="001F58D7" w:rsidRPr="001F58D7" w:rsidRDefault="001F58D7" w:rsidP="001F58D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8D53A6" w14:textId="37641D0C" w:rsidR="001F58D7" w:rsidRPr="001F58D7" w:rsidRDefault="001F58D7" w:rsidP="001F58D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  <w:lang w:val="sr-Cyrl-RS"/>
              </w:rPr>
              <w:t>мај/јун</w:t>
            </w:r>
          </w:p>
        </w:tc>
      </w:tr>
      <w:tr w:rsidR="00226FF5" w:rsidRPr="00212EAC" w14:paraId="43113322" w14:textId="77777777" w:rsidTr="00D657C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D380C4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FFB67E" w14:textId="77777777" w:rsidR="00226FF5" w:rsidRPr="00212EAC" w:rsidRDefault="00226FF5" w:rsidP="0022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08F110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14E53B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AAC9EC" w14:textId="77777777" w:rsidR="00226FF5" w:rsidRPr="00212EAC" w:rsidRDefault="00226FF5" w:rsidP="002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F58D7" w:rsidRPr="00212EAC" w14:paraId="45544770" w14:textId="77777777" w:rsidTr="00D657C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E37560" w14:textId="77777777" w:rsidR="001F58D7" w:rsidRPr="00212EAC" w:rsidRDefault="001F58D7" w:rsidP="001F5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1A8513" w14:textId="77777777" w:rsidR="001F58D7" w:rsidRPr="00212EAC" w:rsidRDefault="001F58D7" w:rsidP="001F5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28CC1A" w14:textId="77777777" w:rsidR="001F58D7" w:rsidRPr="001F58D7" w:rsidRDefault="001F58D7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58D7">
              <w:rPr>
                <w:rFonts w:ascii="Times New Roman" w:hAnsi="Times New Roman" w:cs="Times New Roman"/>
              </w:rPr>
              <w:t>Уџбеник</w:t>
            </w:r>
          </w:p>
          <w:p w14:paraId="4E6FC8EC" w14:textId="7E2AEC4A" w:rsidR="001F58D7" w:rsidRPr="001F58D7" w:rsidRDefault="001F58D7" w:rsidP="001F58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B7D3FC" w14:textId="77777777" w:rsidR="001F58D7" w:rsidRPr="001F58D7" w:rsidRDefault="001F58D7" w:rsidP="001F58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58D7">
              <w:rPr>
                <w:rFonts w:ascii="Times New Roman" w:hAnsi="Times New Roman" w:cs="Times New Roman"/>
              </w:rPr>
              <w:t>Српски језик</w:t>
            </w:r>
          </w:p>
          <w:p w14:paraId="317BE738" w14:textId="5A4C4330" w:rsidR="001F58D7" w:rsidRPr="001F58D7" w:rsidRDefault="001F58D7" w:rsidP="001F58D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8D7">
              <w:rPr>
                <w:rFonts w:ascii="Times New Roman" w:hAnsi="Times New Roman" w:cs="Times New Roman"/>
              </w:rPr>
              <w:t>Стручни предмети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BA5DB5" w14:textId="77777777" w:rsidR="001F58D7" w:rsidRPr="001F58D7" w:rsidRDefault="001F58D7" w:rsidP="001F58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1F58D7">
              <w:rPr>
                <w:rFonts w:ascii="Times New Roman" w:hAnsi="Times New Roman" w:cs="Times New Roman"/>
                <w:lang w:val="ru-RU"/>
              </w:rPr>
              <w:t>Активност на часу (задаци отвореног и затвореног типа)</w:t>
            </w:r>
          </w:p>
          <w:p w14:paraId="796225E2" w14:textId="4A9C1665" w:rsidR="001F58D7" w:rsidRPr="001F58D7" w:rsidRDefault="001F58D7" w:rsidP="001F58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F58D7">
              <w:rPr>
                <w:rFonts w:ascii="Times New Roman" w:hAnsi="Times New Roman" w:cs="Times New Roman"/>
              </w:rPr>
              <w:t>Домаћи задаци</w:t>
            </w:r>
          </w:p>
        </w:tc>
      </w:tr>
    </w:tbl>
    <w:p w14:paraId="1BC30A7E" w14:textId="2202E43E" w:rsidR="000C7D6E" w:rsidRDefault="000C7D6E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C00FE9C" w14:textId="222FB333" w:rsidR="000C7D6E" w:rsidRDefault="000C7D6E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AFA635A" w14:textId="77777777" w:rsidR="00D6499A" w:rsidRDefault="00D6499A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491A73" w14:textId="2BE2771E" w:rsidR="000C7D6E" w:rsidRDefault="000C7D6E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7708E8" w:rsidRPr="006F47FB" w14:paraId="6FAE138D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A5C22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1C1" w14:textId="6A534ACB" w:rsidR="007708E8" w:rsidRPr="00F51116" w:rsidRDefault="007708E8" w:rsidP="007708E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Комерцијалиста </w:t>
            </w:r>
          </w:p>
        </w:tc>
      </w:tr>
      <w:tr w:rsidR="007708E8" w:rsidRPr="006F47FB" w14:paraId="2CE67BBB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30EB4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E1BA" w14:textId="77777777" w:rsidR="007708E8" w:rsidRPr="00A0288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Француски језик</w:t>
            </w:r>
          </w:p>
        </w:tc>
      </w:tr>
      <w:tr w:rsidR="007708E8" w:rsidRPr="006F47FB" w14:paraId="31E4D20C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2582A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688E" w14:textId="77777777" w:rsidR="007708E8" w:rsidRPr="00A0288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Четврти</w:t>
            </w: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 xml:space="preserve"> разред</w:t>
            </w:r>
          </w:p>
        </w:tc>
      </w:tr>
      <w:tr w:rsidR="007708E8" w:rsidRPr="006F47FB" w14:paraId="21D83378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AF49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3E91" w14:textId="77777777" w:rsidR="007708E8" w:rsidRPr="008D715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64</w:t>
            </w:r>
          </w:p>
        </w:tc>
      </w:tr>
      <w:tr w:rsidR="007708E8" w:rsidRPr="006F47FB" w14:paraId="292D33DA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3B408E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901B" w14:textId="77777777" w:rsidR="007708E8" w:rsidRPr="008D715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8D715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7708E8" w:rsidRPr="000E590F" w14:paraId="677EB45D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62AF61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2F4CD5" w14:textId="77777777" w:rsidR="007708E8" w:rsidRPr="007708E8" w:rsidRDefault="007708E8" w:rsidP="00962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7708E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La Classe B1, Sophie Bruzy Todd, Délphine Jégou, Cédric Vial, CLE International 2018</w:t>
            </w:r>
          </w:p>
          <w:p w14:paraId="26A372FA" w14:textId="77777777" w:rsidR="007708E8" w:rsidRPr="007708E8" w:rsidRDefault="007708E8" w:rsidP="00962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7708E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La Classe B</w:t>
            </w:r>
            <w:r w:rsidRPr="007708E8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2</w:t>
            </w:r>
            <w:r w:rsidRPr="007708E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, </w:t>
            </w:r>
            <w:r w:rsidRPr="007708E8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Delphine Jegou, Cedric Vial</w:t>
            </w:r>
            <w:r w:rsidRPr="007708E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, CLE International 20</w:t>
            </w:r>
            <w:r w:rsidRPr="007708E8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21</w:t>
            </w:r>
          </w:p>
        </w:tc>
      </w:tr>
      <w:tr w:rsidR="007708E8" w:rsidRPr="000E590F" w14:paraId="0A2021C1" w14:textId="77777777" w:rsidTr="00962B86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DA41E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7708E8" w:rsidRPr="00B10A68" w14:paraId="692FC81F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BB97E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BE1DA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507A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8310F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5F16DFAD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440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703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C1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CA3D6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16D5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ED21F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3CB56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0824E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7DA99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E095C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DE871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F0BBF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E66F6C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6F47FB" w14:paraId="103985B5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B8FDB73" w14:textId="77777777" w:rsidR="007708E8" w:rsidRPr="00630D22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30D22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630D22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1</w:t>
            </w:r>
            <w:r w:rsidRPr="00630D22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E277F6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  <w:r w:rsidRPr="00EE18E8">
              <w:rPr>
                <w:b/>
                <w:sz w:val="24"/>
                <w:szCs w:val="24"/>
                <w:lang w:val="fr-FR"/>
              </w:rPr>
              <w:t xml:space="preserve">Les droits, </w:t>
            </w:r>
          </w:p>
          <w:p w14:paraId="1320E027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  <w:r w:rsidRPr="00EE18E8">
              <w:rPr>
                <w:b/>
                <w:sz w:val="24"/>
                <w:szCs w:val="24"/>
                <w:lang w:val="fr-FR"/>
              </w:rPr>
              <w:t>parlons-en !</w:t>
            </w:r>
          </w:p>
          <w:p w14:paraId="6F43EC17" w14:textId="77777777" w:rsidR="007708E8" w:rsidRPr="00EE1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  <w:p w14:paraId="317C1FC5" w14:textId="77777777" w:rsidR="007708E8" w:rsidRPr="00630D22" w:rsidRDefault="007708E8" w:rsidP="007708E8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F1" w14:textId="77777777" w:rsidR="007708E8" w:rsidRPr="007708E8" w:rsidRDefault="007708E8" w:rsidP="007708E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 xml:space="preserve">Проширивање вокабулара везаног 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7708E8">
              <w:rPr>
                <w:rFonts w:ascii="Times New Roman" w:eastAsia="Times New Roman" w:hAnsi="Times New Roman"/>
                <w:lang w:val="sr-Cyrl-CS"/>
              </w:rPr>
              <w:t>за остваривање права</w:t>
            </w:r>
          </w:p>
          <w:p w14:paraId="60AD7011" w14:textId="77777777" w:rsidR="007708E8" w:rsidRPr="007708E8" w:rsidRDefault="007708E8" w:rsidP="007708E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Разликовање употребе временских одредница: pendant, il y a, depuis</w:t>
            </w:r>
          </w:p>
          <w:p w14:paraId="62C435B7" w14:textId="77777777" w:rsidR="007708E8" w:rsidRPr="00D6499A" w:rsidRDefault="007708E8" w:rsidP="007708E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fr-FR"/>
              </w:rPr>
              <w:t>Усвајање плусквамперфекта</w:t>
            </w:r>
          </w:p>
          <w:p w14:paraId="78B11AE2" w14:textId="035B5B24" w:rsidR="00D6499A" w:rsidRPr="007708E8" w:rsidRDefault="00D6499A" w:rsidP="00D6499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57B9" w14:textId="77777777" w:rsidR="007708E8" w:rsidRPr="004C188A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255A" w14:textId="77777777" w:rsidR="007708E8" w:rsidRPr="00E51AB6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E308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94FB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2A63" w14:textId="77777777" w:rsidR="007708E8" w:rsidRPr="00170F31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0391" w14:textId="77777777" w:rsidR="007708E8" w:rsidRPr="00170F31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327EDC" w14:textId="77777777" w:rsidR="007708E8" w:rsidRPr="00170F31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7708E8" w:rsidRPr="006F47FB" w14:paraId="673FE2CD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CB24A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4AFC54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F098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DDE9F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65AC1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87652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708E8" w:rsidRPr="006F47FB" w14:paraId="1C8444F5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ECD2AD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B088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AFB5" w14:textId="77777777" w:rsidR="007708E8" w:rsidRPr="007708E8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7708E8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268FE8F0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Користи вокабулар везан за остваривање права</w:t>
            </w:r>
          </w:p>
          <w:p w14:paraId="79E80B29" w14:textId="77777777" w:rsidR="007708E8" w:rsidRPr="007708E8" w:rsidRDefault="007708E8" w:rsidP="007708E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 xml:space="preserve">   Разликује употребу временских  </w:t>
            </w:r>
          </w:p>
          <w:p w14:paraId="56012B24" w14:textId="77777777" w:rsidR="007708E8" w:rsidRPr="007708E8" w:rsidRDefault="007708E8" w:rsidP="00962B86">
            <w:pPr>
              <w:spacing w:after="0" w:line="240" w:lineRule="auto"/>
              <w:ind w:left="170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 xml:space="preserve">   одредница: pendant, il y a, depuis</w:t>
            </w:r>
          </w:p>
          <w:p w14:paraId="05E0D8AD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RS"/>
              </w:rPr>
              <w:t xml:space="preserve">Користи </w:t>
            </w:r>
            <w:r w:rsidRPr="007708E8">
              <w:rPr>
                <w:rFonts w:ascii="Times New Roman" w:eastAsia="Times New Roman" w:hAnsi="Times New Roman"/>
                <w:lang w:val="fr-FR"/>
              </w:rPr>
              <w:t xml:space="preserve"> плусквамперфекат</w:t>
            </w:r>
          </w:p>
          <w:p w14:paraId="1DE51B19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Разуме глобално различита упутства и новин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t>с</w:t>
            </w:r>
            <w:r w:rsidRPr="007708E8">
              <w:rPr>
                <w:rFonts w:ascii="Times New Roman" w:eastAsia="Times New Roman" w:hAnsi="Times New Roman"/>
                <w:lang w:val="sr-Cyrl-CS"/>
              </w:rPr>
              <w:t>ке текстове на ову тему</w:t>
            </w:r>
          </w:p>
          <w:p w14:paraId="794D5509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Чита да би се информисао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B00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511824DF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264B6FDB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370EED2A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E78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7708E8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5B42761B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1FB9D4F5" w14:textId="77777777" w:rsidR="007708E8" w:rsidRPr="007708E8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2B8B1A" w14:textId="77777777" w:rsidR="007708E8" w:rsidRPr="007708E8" w:rsidRDefault="007708E8" w:rsidP="007708E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RS"/>
              </w:rPr>
              <w:t>септембар</w:t>
            </w:r>
          </w:p>
        </w:tc>
      </w:tr>
      <w:tr w:rsidR="007708E8" w:rsidRPr="006F47FB" w14:paraId="397C3B1F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561CA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97297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1E5D1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E5672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B27D4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8B457F" w14:paraId="5B63AE99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F4EEB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62C1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860091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у</w:t>
            </w:r>
            <w:r w:rsidRPr="007708E8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7708E8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D07378" w14:textId="77777777" w:rsidR="007708E8" w:rsidRPr="007708E8" w:rsidRDefault="007708E8" w:rsidP="00B322BC">
            <w:pPr>
              <w:pStyle w:val="Normal5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7708E8">
              <w:rPr>
                <w:sz w:val="22"/>
                <w:szCs w:val="22"/>
                <w:lang w:val="sr-Cyrl-RS"/>
              </w:rPr>
              <w:t>право</w:t>
            </w:r>
          </w:p>
          <w:p w14:paraId="42EAB6A8" w14:textId="77777777" w:rsidR="007708E8" w:rsidRPr="007708E8" w:rsidRDefault="007708E8" w:rsidP="00B322BC">
            <w:pPr>
              <w:pStyle w:val="Normal5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7708E8">
              <w:rPr>
                <w:sz w:val="22"/>
                <w:szCs w:val="22"/>
                <w:lang w:val="fr-FR"/>
              </w:rPr>
              <w:t>историја</w:t>
            </w:r>
          </w:p>
          <w:p w14:paraId="416E32BB" w14:textId="77777777" w:rsidR="007708E8" w:rsidRPr="007708E8" w:rsidRDefault="007708E8" w:rsidP="00B322BC">
            <w:pPr>
              <w:pStyle w:val="Normal5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7708E8">
              <w:rPr>
                <w:sz w:val="22"/>
                <w:szCs w:val="22"/>
                <w:lang w:val="sr-Cyrl-RS"/>
              </w:rPr>
              <w:t>српски језик</w:t>
            </w:r>
          </w:p>
          <w:p w14:paraId="3B9D18C2" w14:textId="77777777" w:rsidR="007708E8" w:rsidRPr="007708E8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CBA8BD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64152177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паровима, разговор</w:t>
            </w:r>
          </w:p>
          <w:p w14:paraId="53E03525" w14:textId="5AA5D1C0" w:rsidR="00D6499A" w:rsidRPr="007708E8" w:rsidRDefault="007708E8" w:rsidP="00D6499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7708E8" w:rsidRPr="006F47FB" w14:paraId="5803A825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2DFB7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152D4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6818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53698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3B287F75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8051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53F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92A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4D318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712E3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662E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0CDB8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4DEEC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CE3F5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61519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83C4E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26A55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A1F45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13030D" w14:paraId="57B61D59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AE8605" w14:textId="77777777" w:rsidR="007708E8" w:rsidRPr="009D2205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58317B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</w:rPr>
            </w:pPr>
          </w:p>
          <w:p w14:paraId="7F6EEFFB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</w:rPr>
            </w:pPr>
          </w:p>
          <w:p w14:paraId="5DF96824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</w:rPr>
            </w:pPr>
          </w:p>
          <w:p w14:paraId="441D25F0" w14:textId="77777777" w:rsidR="007708E8" w:rsidRPr="001266D0" w:rsidRDefault="007708E8" w:rsidP="00962B86">
            <w:pPr>
              <w:pStyle w:val="Normal5"/>
              <w:rPr>
                <w:b/>
                <w:sz w:val="24"/>
                <w:szCs w:val="24"/>
              </w:rPr>
            </w:pPr>
          </w:p>
          <w:p w14:paraId="2D454181" w14:textId="77777777" w:rsidR="007708E8" w:rsidRPr="00EE18E8" w:rsidRDefault="007708E8" w:rsidP="00962B86">
            <w:pPr>
              <w:pStyle w:val="Normal5"/>
              <w:rPr>
                <w:b/>
                <w:sz w:val="24"/>
                <w:szCs w:val="24"/>
                <w:lang w:val="fr-FR"/>
              </w:rPr>
            </w:pPr>
            <w:r w:rsidRPr="00EE18E8">
              <w:rPr>
                <w:rFonts w:eastAsia="Calibri"/>
                <w:b/>
                <w:sz w:val="24"/>
                <w:szCs w:val="24"/>
                <w:lang w:val="fr-FR"/>
              </w:rPr>
              <w:t xml:space="preserve">Partageons la vie des autres </w:t>
            </w:r>
          </w:p>
          <w:p w14:paraId="54EEB91E" w14:textId="77777777" w:rsidR="007708E8" w:rsidRPr="00EE18E8" w:rsidRDefault="007708E8" w:rsidP="00962B86">
            <w:pPr>
              <w:pStyle w:val="Normal5"/>
              <w:rPr>
                <w:b/>
                <w:sz w:val="24"/>
                <w:szCs w:val="24"/>
                <w:lang w:val="fr-FR"/>
              </w:rPr>
            </w:pPr>
          </w:p>
          <w:p w14:paraId="6540AA22" w14:textId="77777777" w:rsidR="007708E8" w:rsidRPr="00EE18E8" w:rsidRDefault="007708E8" w:rsidP="00962B86">
            <w:pPr>
              <w:pStyle w:val="Normal5"/>
              <w:rPr>
                <w:b/>
                <w:sz w:val="24"/>
                <w:szCs w:val="24"/>
                <w:lang w:val="fr-FR"/>
              </w:rPr>
            </w:pPr>
          </w:p>
          <w:p w14:paraId="7CCBCC50" w14:textId="77777777" w:rsidR="007708E8" w:rsidRPr="00EE18E8" w:rsidRDefault="007708E8" w:rsidP="00962B86">
            <w:pPr>
              <w:pStyle w:val="Normal5"/>
              <w:rPr>
                <w:sz w:val="24"/>
                <w:szCs w:val="24"/>
                <w:lang w:val="fr-FR"/>
              </w:rPr>
            </w:pPr>
          </w:p>
          <w:p w14:paraId="614DE9D9" w14:textId="77777777" w:rsidR="007708E8" w:rsidRPr="003033C0" w:rsidRDefault="007708E8" w:rsidP="007708E8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0686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Проширивање вокабулара на тему хуманитарног рада</w:t>
            </w:r>
          </w:p>
          <w:p w14:paraId="7933EA3D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Усвајање везника за изражавање узрока</w:t>
            </w:r>
          </w:p>
          <w:p w14:paraId="57AE22C4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Усвајање кондиционала презента</w:t>
            </w:r>
          </w:p>
          <w:p w14:paraId="4E7895BD" w14:textId="4F82A326" w:rsidR="007708E8" w:rsidRPr="007708E8" w:rsidRDefault="007708E8" w:rsidP="00D6499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D6499A">
              <w:rPr>
                <w:rFonts w:ascii="Times New Roman" w:eastAsia="Times New Roman" w:hAnsi="Times New Roman"/>
                <w:lang w:val="sr-Cyrl-CS"/>
              </w:rPr>
              <w:t>Разликовање присвојних придева и заменица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5A04" w14:textId="77777777" w:rsidR="007708E8" w:rsidRPr="00A66184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0393" w14:textId="77777777" w:rsidR="007708E8" w:rsidRPr="00C1266B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FA1E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27F8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0B1D" w14:textId="77777777" w:rsidR="007708E8" w:rsidRPr="007F5388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651" w14:textId="77777777" w:rsidR="007708E8" w:rsidRPr="007F5388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6D21CA" w14:textId="77777777" w:rsidR="007708E8" w:rsidRPr="007F5388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7708E8" w:rsidRPr="006F47FB" w14:paraId="747F955E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90BD72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C07749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AD003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D207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03EFD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15E1A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708E8" w:rsidRPr="006F47FB" w14:paraId="10762A70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922A1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65806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FDA3" w14:textId="77777777" w:rsidR="007708E8" w:rsidRPr="007708E8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7708E8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529C6D44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 xml:space="preserve"> Разме краће текстове на тему хуманитарног рада</w:t>
            </w:r>
          </w:p>
          <w:p w14:paraId="5618B79F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lastRenderedPageBreak/>
              <w:t xml:space="preserve"> Изрази узрок</w:t>
            </w:r>
          </w:p>
          <w:p w14:paraId="0D493A83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Користи кондиционал презента</w:t>
            </w:r>
          </w:p>
          <w:p w14:paraId="4D566EB5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Разликује присвојне придеве и заменице</w:t>
            </w:r>
          </w:p>
          <w:p w14:paraId="07E1FBA9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Разуме глобално различите писане текстове на дату тему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713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68CD7B9D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2E0C1A37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21568434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lastRenderedPageBreak/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8AA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lastRenderedPageBreak/>
              <w:t>Вербално- текстуалне (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t xml:space="preserve">монолошка, дијалошка, рад са 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lastRenderedPageBreak/>
              <w:t>текстом</w:t>
            </w:r>
            <w:r w:rsidRPr="007708E8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0593C6F6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11447D7F" w14:textId="77777777" w:rsidR="007708E8" w:rsidRPr="007708E8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8F3879" w14:textId="77777777" w:rsidR="007708E8" w:rsidRPr="007708E8" w:rsidRDefault="007708E8" w:rsidP="007708E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lastRenderedPageBreak/>
              <w:t>октобар</w:t>
            </w:r>
          </w:p>
        </w:tc>
      </w:tr>
      <w:tr w:rsidR="007708E8" w:rsidRPr="006F47FB" w14:paraId="1FB4A1E9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46D22C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9A06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8B4EA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55688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99148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8B457F" w14:paraId="2F2FF105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4239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C61751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978F0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у</w:t>
            </w:r>
            <w:r w:rsidRPr="007708E8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7708E8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21420F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7FF04676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3FCC1760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социологија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A9971E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6C171A2F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D54776E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  <w:p w14:paraId="3C76A8A1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Тест знања</w:t>
            </w:r>
          </w:p>
        </w:tc>
      </w:tr>
      <w:tr w:rsidR="007708E8" w:rsidRPr="006F47FB" w14:paraId="63556D61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E200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60D81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4E886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D3AB0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13CB0F93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1EC4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410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BFF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37D5D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4AAD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EC055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962D7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5A9A3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DB69C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76C94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152AB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13D07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3080D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13030D" w14:paraId="3C242B4E" w14:textId="77777777" w:rsidTr="00962B8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21239C" w14:textId="77777777" w:rsidR="007708E8" w:rsidRPr="009D2205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601421" w14:textId="77777777" w:rsidR="007708E8" w:rsidRDefault="007708E8" w:rsidP="00962B86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AF10496" w14:textId="77777777" w:rsidR="007708E8" w:rsidRPr="00623725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623725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Soyons vigilants</w:t>
            </w:r>
          </w:p>
          <w:p w14:paraId="0B49DD17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  <w:r w:rsidRPr="00623725">
              <w:rPr>
                <w:b/>
                <w:sz w:val="24"/>
                <w:szCs w:val="24"/>
                <w:lang w:val="sr-Cyrl-RS"/>
              </w:rPr>
              <w:t xml:space="preserve">Résistons </w:t>
            </w:r>
          </w:p>
          <w:p w14:paraId="2BB372BB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  <w:p w14:paraId="1E452C54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  <w:p w14:paraId="5EC2556D" w14:textId="77777777" w:rsidR="007708E8" w:rsidRPr="00E129EE" w:rsidRDefault="007708E8" w:rsidP="00962B86">
            <w:pPr>
              <w:pStyle w:val="Normal5"/>
              <w:rPr>
                <w:sz w:val="24"/>
                <w:szCs w:val="24"/>
                <w:lang w:val="sr-Cyrl-RS"/>
              </w:rPr>
            </w:pPr>
          </w:p>
          <w:p w14:paraId="158B1FE2" w14:textId="77777777" w:rsidR="007708E8" w:rsidRPr="00D646D0" w:rsidRDefault="007708E8" w:rsidP="007708E8">
            <w:pPr>
              <w:pStyle w:val="Normal5"/>
              <w:rPr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DDDF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 xml:space="preserve"> Усвајање вокаабулара који се односи на тему информисања и друштвених мрежа</w:t>
            </w:r>
          </w:p>
          <w:p w14:paraId="27167367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Употреба прилога</w:t>
            </w:r>
          </w:p>
          <w:p w14:paraId="23560385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>Употреба герундива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DBA2" w14:textId="77777777" w:rsidR="007708E8" w:rsidRPr="004C188A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B948" w14:textId="77777777" w:rsidR="007708E8" w:rsidRPr="00CF589A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DA6C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1DDB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0C04" w14:textId="77777777" w:rsidR="007708E8" w:rsidRPr="00D03005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A46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9B0BE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708E8" w:rsidRPr="006F47FB" w14:paraId="3C127AED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9E2461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E67D4D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F5C662" w14:textId="77777777" w:rsidR="007708E8" w:rsidRDefault="007708E8" w:rsidP="00962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061A135" w14:textId="6BBBBAAF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72248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EF2FD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0A740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708E8" w:rsidRPr="006F47FB" w14:paraId="5137A09F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02B80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5ACDE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8C80" w14:textId="77777777" w:rsidR="007708E8" w:rsidRPr="007708E8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7708E8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52D3D5B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Користи вокабулар који се односи на тему информисања и друштвених мрежа</w:t>
            </w:r>
          </w:p>
          <w:p w14:paraId="1397B9FB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 xml:space="preserve"> Користи прилоге за начин</w:t>
            </w:r>
          </w:p>
          <w:p w14:paraId="3EC69791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Употребљава герундив у комуникацији</w:t>
            </w:r>
          </w:p>
          <w:p w14:paraId="63B17728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 xml:space="preserve">Разуме и учествује у већини видова модерне комуникације (друштвене </w:t>
            </w:r>
            <w:r w:rsidRPr="007708E8">
              <w:rPr>
                <w:rFonts w:ascii="Times New Roman" w:hAnsi="Times New Roman"/>
                <w:lang w:val="sr-Cyrl-CS"/>
              </w:rPr>
              <w:lastRenderedPageBreak/>
              <w:t>мреже, блог, форум...)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F6F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5303C05C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51F77DDC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EA4451A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AAB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7708E8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3C9ABBE4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1726F565" w14:textId="77777777" w:rsidR="007708E8" w:rsidRPr="007708E8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A0D5D1" w14:textId="77777777" w:rsidR="007708E8" w:rsidRPr="007708E8" w:rsidRDefault="007708E8" w:rsidP="007708E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RS"/>
              </w:rPr>
              <w:t xml:space="preserve">новембар </w:t>
            </w:r>
          </w:p>
        </w:tc>
      </w:tr>
      <w:tr w:rsidR="007708E8" w:rsidRPr="006F47FB" w14:paraId="76EDF064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19CA9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7E63CB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C7212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50077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3C78A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8B457F" w14:paraId="13D89065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2C15FB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53F62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172A4F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у</w:t>
            </w:r>
            <w:r w:rsidRPr="007708E8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7708E8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BEE102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4BCAC811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3D6A12D0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информатика</w:t>
            </w:r>
          </w:p>
          <w:p w14:paraId="296078DA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вештина комуникације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08FB04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7492AEA7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3F1E98CC" w14:textId="3711A42C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7708E8" w:rsidRPr="006F47FB" w14:paraId="273CDA43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2834B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7AB83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F9826D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0D59D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36BE696C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CB4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05B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4A2B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D7158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62E2C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A3696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F5E3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E875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BA541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38E77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15D7C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0351D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689F9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13030D" w14:paraId="5FD9972E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1DF35B7" w14:textId="77777777" w:rsidR="007708E8" w:rsidRPr="009D2205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1C9362" w14:textId="77777777" w:rsidR="007708E8" w:rsidRDefault="007708E8" w:rsidP="00962B86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24EF1A5" w14:textId="77777777" w:rsidR="007708E8" w:rsidRDefault="007708E8" w:rsidP="00962B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4612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Parlons art </w:t>
            </w:r>
          </w:p>
          <w:p w14:paraId="2998EEA8" w14:textId="77777777" w:rsidR="007708E8" w:rsidRDefault="007708E8" w:rsidP="00962B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6B0860D9" w14:textId="77777777" w:rsidR="007708E8" w:rsidRDefault="007708E8" w:rsidP="00962B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3B78500E" w14:textId="77777777" w:rsidR="007708E8" w:rsidRPr="00546123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BA9946D" w14:textId="3AD38830" w:rsidR="007708E8" w:rsidRPr="003033C0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EDE5" w14:textId="77777777" w:rsidR="007708E8" w:rsidRPr="00D6499A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D6499A">
              <w:rPr>
                <w:rFonts w:ascii="Times New Roman" w:hAnsi="Times New Roman"/>
                <w:sz w:val="22"/>
                <w:szCs w:val="22"/>
                <w:lang w:val="sr-Cyrl-CS"/>
              </w:rPr>
              <w:t>Проширивање вокабулара на тему уметности</w:t>
            </w:r>
          </w:p>
          <w:p w14:paraId="5F462AEE" w14:textId="77777777" w:rsidR="007708E8" w:rsidRPr="00D6499A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D6499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Разликује показне придеве и заменице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C3E8" w14:textId="77777777" w:rsidR="007708E8" w:rsidRPr="004C188A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4DC9" w14:textId="77777777" w:rsidR="007708E8" w:rsidRPr="00C864A7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DBD5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C9E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42C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B94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2EF0D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708E8" w:rsidRPr="006F47FB" w14:paraId="16F128B6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89B952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97510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0D973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F396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</w:t>
            </w:r>
            <w:r w:rsidRPr="0086678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F9FA2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</w:t>
            </w:r>
            <w:r w:rsidRPr="0086678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FDE2C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</w:t>
            </w:r>
            <w:r w:rsidRPr="0086678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реализације</w:t>
            </w:r>
          </w:p>
        </w:tc>
      </w:tr>
      <w:tr w:rsidR="007708E8" w:rsidRPr="006F47FB" w14:paraId="4B92AB52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B387BD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6B2B49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7042" w14:textId="77777777" w:rsidR="007708E8" w:rsidRPr="007708E8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7708E8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468A400D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>Користи вокабулар који се односи на тему  уметности</w:t>
            </w:r>
          </w:p>
          <w:p w14:paraId="40C80B70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употребу показних придева и показних заменица</w:t>
            </w:r>
          </w:p>
          <w:p w14:paraId="556BA3EC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>Разуме и реагује адекватно  на усмене поруке у вези са активностима на часу</w:t>
            </w:r>
          </w:p>
          <w:p w14:paraId="4D1D475F" w14:textId="38D51B66" w:rsidR="007708E8" w:rsidRPr="007708E8" w:rsidRDefault="007708E8" w:rsidP="007708E8">
            <w:pPr>
              <w:pStyle w:val="BodyText30"/>
              <w:ind w:left="144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>као и одговарајуће аудио и визуелен материјале у настави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1B9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1BAB6AB9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1A2A0012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5851633E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1DE9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7708E8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06DD4C10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72BBC22C" w14:textId="77777777" w:rsidR="007708E8" w:rsidRPr="007708E8" w:rsidRDefault="007708E8" w:rsidP="007708E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151350" w14:textId="77777777" w:rsidR="007708E8" w:rsidRPr="007708E8" w:rsidRDefault="007708E8" w:rsidP="007708E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децембар</w:t>
            </w:r>
          </w:p>
        </w:tc>
      </w:tr>
      <w:tr w:rsidR="007708E8" w:rsidRPr="006F47FB" w14:paraId="485C1D80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C338A9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19D5C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DEB6D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18A5C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9C971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8B457F" w14:paraId="5F30F4B2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E4856E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DF7CD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C52090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у</w:t>
            </w:r>
            <w:r w:rsidRPr="007708E8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7708E8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7F3A10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ликовно васпитање</w:t>
            </w:r>
          </w:p>
          <w:p w14:paraId="41E33421" w14:textId="77777777" w:rsidR="007708E8" w:rsidRPr="007708E8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53B84B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5AD1FB13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499DBF9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lastRenderedPageBreak/>
              <w:t>Различите технике формативног оцењивања.</w:t>
            </w:r>
          </w:p>
          <w:p w14:paraId="45E43779" w14:textId="32C1291C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Писмени задатак</w:t>
            </w:r>
          </w:p>
        </w:tc>
      </w:tr>
      <w:tr w:rsidR="007708E8" w:rsidRPr="006F47FB" w14:paraId="00AD5861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28456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FB5A1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BCA7F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8530C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4ABBEC65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2E0C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4DA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46C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17954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C6978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AF6AC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A1687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1217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F12E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E4F4D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92D76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5E032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9ABB14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6F47FB" w14:paraId="72A4CBD9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668BA2E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BB483C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DCEF141" w14:textId="77777777" w:rsidR="007708E8" w:rsidRDefault="007708E8" w:rsidP="00962B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1195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Exprimons nos sentiments et nos opinions</w:t>
            </w:r>
          </w:p>
          <w:p w14:paraId="2709FAB8" w14:textId="77777777" w:rsidR="007708E8" w:rsidRPr="00B11953" w:rsidRDefault="007708E8" w:rsidP="00962B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44E42FD9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  <w:r w:rsidRPr="00B11953">
              <w:rPr>
                <w:b/>
                <w:sz w:val="24"/>
                <w:szCs w:val="24"/>
                <w:lang w:val="fr-FR"/>
              </w:rPr>
              <w:t xml:space="preserve">Découvrons l’être humain du futur </w:t>
            </w:r>
          </w:p>
          <w:p w14:paraId="010C6ADB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  <w:p w14:paraId="546C10ED" w14:textId="77777777" w:rsidR="007708E8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  <w:p w14:paraId="50D224DF" w14:textId="77777777" w:rsidR="007708E8" w:rsidRPr="00B11953" w:rsidRDefault="007708E8" w:rsidP="00962B86">
            <w:pPr>
              <w:pStyle w:val="Normal5"/>
              <w:rPr>
                <w:sz w:val="24"/>
                <w:szCs w:val="24"/>
                <w:lang w:val="sr-Cyrl-RS"/>
              </w:rPr>
            </w:pPr>
          </w:p>
          <w:p w14:paraId="38FD8303" w14:textId="71D21C81" w:rsidR="007708E8" w:rsidRPr="009423AA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D3F7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Проширивање вокабулара на тему изражавања мишљења и осећања у погледу нових технологија</w:t>
            </w:r>
          </w:p>
          <w:p w14:paraId="0BABAEAF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Усвајање везника за изражавање намере</w:t>
            </w:r>
          </w:p>
          <w:p w14:paraId="54591E1B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Усвајање погодбених реченица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C3ED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5E4C" w14:textId="77777777" w:rsidR="007708E8" w:rsidRPr="007F538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658C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80D4" w14:textId="77777777" w:rsidR="007708E8" w:rsidRPr="00C864A7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1E1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CA8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2752E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708E8" w:rsidRPr="006F47FB" w14:paraId="7D3B0665" w14:textId="77777777" w:rsidTr="00962B8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2D32CD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02BCC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1059F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57F30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134A7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1C281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08E8" w:rsidRPr="006F47FB" w14:paraId="0C78164D" w14:textId="77777777" w:rsidTr="00962B8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713D30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4534D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586F" w14:textId="77777777" w:rsidR="007708E8" w:rsidRPr="007708E8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7708E8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84BFA59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uz-Cyrl-UZ"/>
              </w:rPr>
              <w:t>Изрази своје утиске, осећања и аргументовано мишљење и ставове у вези са темом</w:t>
            </w:r>
          </w:p>
          <w:p w14:paraId="45D01C65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Изрази намеру</w:t>
            </w:r>
          </w:p>
          <w:p w14:paraId="5BDE3664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>Користи погодбене реченице</w:t>
            </w:r>
          </w:p>
          <w:p w14:paraId="76D98326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CS"/>
              </w:rPr>
              <w:t>Разуме електронске поруке, СМС поруке, коментаре на блогу или форуму</w:t>
            </w:r>
          </w:p>
          <w:p w14:paraId="11894D6E" w14:textId="77777777" w:rsidR="007708E8" w:rsidRP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</w:rPr>
              <w:t>Разуме основне сличности и разлике између своје и француске култур</w:t>
            </w:r>
            <w:r w:rsidRPr="007708E8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7708E8">
              <w:rPr>
                <w:rFonts w:ascii="Times New Roman" w:hAnsi="Times New Roman"/>
                <w:sz w:val="22"/>
                <w:szCs w:val="22"/>
              </w:rPr>
              <w:t xml:space="preserve"> у различитим аспектима свакодневног живота и прихвата постојање разлика.</w:t>
            </w:r>
          </w:p>
          <w:p w14:paraId="4E276B9C" w14:textId="77777777" w:rsidR="007708E8" w:rsidRPr="00D6499A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08E8">
              <w:rPr>
                <w:rFonts w:ascii="Times New Roman" w:hAnsi="Times New Roman"/>
                <w:sz w:val="22"/>
                <w:szCs w:val="22"/>
                <w:lang w:val="sr-Cyrl-RS"/>
              </w:rPr>
              <w:t>Разуме усмене текстове које исказују говорници различитих стандардних варијетета на дату тему</w:t>
            </w:r>
          </w:p>
          <w:p w14:paraId="77E5D8E6" w14:textId="77777777" w:rsidR="00D6499A" w:rsidRDefault="00D6499A" w:rsidP="00D6499A">
            <w:pPr>
              <w:pStyle w:val="BodyText30"/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0AB88D2" w14:textId="77777777" w:rsidR="00D6499A" w:rsidRDefault="00D6499A" w:rsidP="00D6499A">
            <w:pPr>
              <w:pStyle w:val="BodyText30"/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7D85167" w14:textId="77777777" w:rsidR="00D6499A" w:rsidRDefault="00D6499A" w:rsidP="00D6499A">
            <w:pPr>
              <w:pStyle w:val="BodyText30"/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B6C3BEB" w14:textId="25E47139" w:rsidR="00D6499A" w:rsidRPr="007708E8" w:rsidRDefault="00D6499A" w:rsidP="00D6499A">
            <w:pPr>
              <w:pStyle w:val="BodyText30"/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80BC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52AE8862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0CB2FA83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49411E13" w14:textId="77777777" w:rsidR="007708E8" w:rsidRPr="007708E8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985D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7708E8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7708E8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3D812358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35AE9A" w14:textId="77777777" w:rsidR="007708E8" w:rsidRPr="007708E8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RS"/>
              </w:rPr>
              <w:t>јануар фебруар</w:t>
            </w:r>
          </w:p>
        </w:tc>
      </w:tr>
      <w:tr w:rsidR="007708E8" w:rsidRPr="006F47FB" w14:paraId="3CC40B47" w14:textId="77777777" w:rsidTr="00962B8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FC3EF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08965E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7D921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D64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DA10D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08E8" w:rsidRPr="008B457F" w14:paraId="334AB8CB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F1651B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C08D2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F32066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у</w:t>
            </w:r>
            <w:r w:rsidRPr="007708E8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7708E8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2EDB19" w14:textId="77777777" w:rsidR="007708E8" w:rsidRPr="007708E8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биологија</w:t>
            </w:r>
          </w:p>
          <w:p w14:paraId="7998133D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eastAsia="Times New Roman" w:hAnsi="Times New Roman"/>
                <w:lang w:val="sr-Cyrl-CS"/>
              </w:rPr>
              <w:t>етика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26FE19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24EEF780" w14:textId="77777777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68417C4E" w14:textId="532A2653" w:rsidR="007708E8" w:rsidRPr="007708E8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7708E8" w:rsidRPr="006F47FB" w14:paraId="47D4C784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A0124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E9C8B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5102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09B0E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0A869F53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E9D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DE7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358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AF3BA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907E0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400F9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A2D20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0E71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8CF60D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C8352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AB0CC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1512F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B85792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6F47FB" w14:paraId="7EB4A6E1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99ADCC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6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15F119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B11953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Informons-nous!</w:t>
            </w:r>
          </w:p>
          <w:p w14:paraId="65CF4E9B" w14:textId="77777777" w:rsidR="007708E8" w:rsidRPr="00B11953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D077A55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B11953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Receueillons des témoignages</w:t>
            </w:r>
          </w:p>
          <w:p w14:paraId="02ECE98C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5C84B18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FF5AA23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E8D106E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4BC0E6C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D82237E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49885F2" w14:textId="77777777" w:rsidR="007708E8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53E2AEF" w14:textId="0913B330" w:rsidR="007708E8" w:rsidRDefault="007708E8" w:rsidP="00962B8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D01F4FA" w14:textId="6BE2E1F0" w:rsidR="007708E8" w:rsidRPr="00E152B6" w:rsidRDefault="007708E8" w:rsidP="00962B8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1913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Проширивање вокабулара на тему даљег студирања, конкурисања за посао и стручну праксу</w:t>
            </w:r>
          </w:p>
          <w:p w14:paraId="1D6ECA4B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Усвајање везника за изражавање последице</w:t>
            </w:r>
          </w:p>
          <w:p w14:paraId="3E53514C" w14:textId="77777777" w:rsidR="007708E8" w:rsidRPr="007708E8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7708E8">
              <w:rPr>
                <w:rFonts w:ascii="Times New Roman" w:hAnsi="Times New Roman"/>
                <w:lang w:val="sr-Cyrl-CS"/>
              </w:rPr>
              <w:t>Усвајање кондиционала прошлог</w:t>
            </w:r>
          </w:p>
          <w:p w14:paraId="1D62B757" w14:textId="791E1749" w:rsidR="00E80143" w:rsidRPr="007708E8" w:rsidRDefault="007708E8" w:rsidP="00D6499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D6499A">
              <w:rPr>
                <w:rFonts w:ascii="Times New Roman" w:eastAsia="Times New Roman" w:hAnsi="Times New Roman"/>
                <w:lang w:val="sr-Cyrl-CS"/>
              </w:rPr>
              <w:t>Оспособљавање ученика за функционално читање и разумевање краћих текстова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3934" w14:textId="77777777" w:rsidR="007708E8" w:rsidRPr="00BE6E03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6D5C" w14:textId="77777777" w:rsidR="007708E8" w:rsidRPr="00623719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4ACD" w14:textId="77777777" w:rsidR="007708E8" w:rsidRPr="00BE6E03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4EED" w14:textId="77777777" w:rsidR="007708E8" w:rsidRPr="00BE6E03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934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883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4AABF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708E8" w:rsidRPr="006F47FB" w14:paraId="39DA6BDF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72F8C0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BDD710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F0374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85C762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3EC89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A2992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708E8" w:rsidRPr="006F47FB" w14:paraId="0405A5DD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6929C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7449A6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5266" w14:textId="77777777" w:rsidR="007708E8" w:rsidRPr="00E80143" w:rsidRDefault="007708E8" w:rsidP="00E80143">
            <w:pPr>
              <w:pStyle w:val="Normal5"/>
              <w:rPr>
                <w:sz w:val="22"/>
                <w:szCs w:val="22"/>
                <w:lang w:val="sr-Cyrl-CS"/>
              </w:rPr>
            </w:pPr>
            <w:r w:rsidRPr="00E80143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2279BFE7" w14:textId="77777777" w:rsidR="007708E8" w:rsidRPr="00E80143" w:rsidRDefault="007708E8" w:rsidP="00E8014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Користи вокабулар </w:t>
            </w:r>
            <w:r w:rsidRPr="00E80143">
              <w:rPr>
                <w:rFonts w:ascii="Times New Roman" w:hAnsi="Times New Roman"/>
                <w:lang w:val="sr-Cyrl-CS"/>
              </w:rPr>
              <w:t>на тему даљег студирања, конкурисања за посао и стручну праксу</w:t>
            </w:r>
          </w:p>
          <w:p w14:paraId="33C3C361" w14:textId="77777777" w:rsidR="007708E8" w:rsidRPr="00E80143" w:rsidRDefault="007708E8" w:rsidP="00E8014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sr-Cyrl-CS"/>
              </w:rPr>
              <w:t>Користи везнике за изражавање последице</w:t>
            </w:r>
          </w:p>
          <w:p w14:paraId="782B3E7F" w14:textId="77777777" w:rsidR="007708E8" w:rsidRPr="00E80143" w:rsidRDefault="007708E8" w:rsidP="00E8014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sr-Cyrl-CS"/>
              </w:rPr>
              <w:t>Усвајање кондиционала прошлог</w:t>
            </w:r>
          </w:p>
          <w:p w14:paraId="2E097B4F" w14:textId="77777777" w:rsidR="007708E8" w:rsidRPr="00E80143" w:rsidRDefault="007708E8" w:rsidP="00E8014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 Разуме краће текстове који садрже велики проценат познатих језичких елемената </w:t>
            </w:r>
          </w:p>
          <w:p w14:paraId="3CCC5234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uz-Cyrl-UZ"/>
              </w:rPr>
              <w:t>У</w:t>
            </w: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пореди ситуацију у својој земљи са</w:t>
            </w:r>
          </w:p>
          <w:p w14:paraId="057A59D4" w14:textId="77777777" w:rsidR="007708E8" w:rsidRPr="00E80143" w:rsidRDefault="007708E8" w:rsidP="00E80143">
            <w:pPr>
              <w:pStyle w:val="BodyText30"/>
              <w:spacing w:after="0" w:line="240" w:lineRule="auto"/>
              <w:ind w:left="144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 ситуацијом у Француској , а у вези са темом</w:t>
            </w:r>
          </w:p>
          <w:p w14:paraId="41D4D1B0" w14:textId="77777777" w:rsidR="007708E8" w:rsidRPr="00E80143" w:rsidRDefault="007708E8" w:rsidP="00E8014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sr-Cyrl-CS"/>
              </w:rPr>
              <w:t xml:space="preserve">Разуме основне сличности и разлике између српског и француског образовног система </w:t>
            </w:r>
          </w:p>
          <w:p w14:paraId="1C7D2535" w14:textId="77777777" w:rsidR="007708E8" w:rsidRPr="00E80143" w:rsidRDefault="007708E8" w:rsidP="00E8014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sr-Cyrl-CS"/>
              </w:rPr>
              <w:t>Пише поруке и писма разлучитог садржаја (тражење, позивање,захваљивање, давање информација)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4AF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5F6B3A6A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2FACE13B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6495D6B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8234" w14:textId="77777777" w:rsidR="007708E8" w:rsidRPr="00E80143" w:rsidRDefault="007708E8" w:rsidP="00E8014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E80143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E80143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443CBE70" w14:textId="77777777" w:rsidR="007708E8" w:rsidRPr="00E80143" w:rsidRDefault="007708E8" w:rsidP="00E8014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69629558" w14:textId="77777777" w:rsidR="007708E8" w:rsidRPr="00E80143" w:rsidRDefault="007708E8" w:rsidP="00E8014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60835D3" w14:textId="77777777" w:rsidR="007708E8" w:rsidRPr="00E80143" w:rsidRDefault="007708E8" w:rsidP="00E8014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март</w:t>
            </w:r>
          </w:p>
        </w:tc>
      </w:tr>
      <w:tr w:rsidR="007708E8" w:rsidRPr="006F47FB" w14:paraId="0651DD16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B8CA54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36D77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F435F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605E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DCBD2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8B457F" w14:paraId="2E55DF56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9B4CE4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E18DA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0372A3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у</w:t>
            </w:r>
            <w:r w:rsidRPr="00E80143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E80143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51E1E9" w14:textId="77777777" w:rsidR="007708E8" w:rsidRPr="00E80143" w:rsidRDefault="007708E8" w:rsidP="007708E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48546383" w14:textId="77777777" w:rsidR="007708E8" w:rsidRPr="00E80143" w:rsidRDefault="007708E8" w:rsidP="007708E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687A7772" w14:textId="77777777" w:rsidR="007708E8" w:rsidRPr="00E80143" w:rsidRDefault="007708E8" w:rsidP="007708E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вештине комуникације</w:t>
            </w:r>
          </w:p>
          <w:p w14:paraId="3D454EF8" w14:textId="77777777" w:rsidR="007708E8" w:rsidRPr="00E80143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F351EB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5F9A6555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12E5A3A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Тест знања</w:t>
            </w:r>
          </w:p>
          <w:p w14:paraId="2A482F93" w14:textId="55F25B00" w:rsidR="00E80143" w:rsidRPr="00E80143" w:rsidRDefault="007708E8" w:rsidP="00D6499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D6499A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7708E8" w:rsidRPr="006F47FB" w14:paraId="3B008F61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65C44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27B00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9A083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3AEF7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35ACF248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1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332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1530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1FD14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CF1A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BF717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713F0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8C6E2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6A89E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0389A6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87B3E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0D5E5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EE8024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13030D" w14:paraId="30138975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D7715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2532B6" w14:textId="77777777" w:rsidR="007708E8" w:rsidRDefault="007708E8" w:rsidP="00962B86">
            <w:pPr>
              <w:pStyle w:val="Normal5"/>
              <w:rPr>
                <w:sz w:val="24"/>
                <w:szCs w:val="24"/>
                <w:lang w:val="sr-Cyrl-RS"/>
              </w:rPr>
            </w:pPr>
          </w:p>
          <w:p w14:paraId="78174ADA" w14:textId="77777777" w:rsidR="007708E8" w:rsidRPr="00B11953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  <w:r w:rsidRPr="00B11953">
              <w:rPr>
                <w:b/>
                <w:sz w:val="24"/>
                <w:szCs w:val="24"/>
                <w:lang w:val="sr-Cyrl-RS"/>
              </w:rPr>
              <w:t>Parcourons des kilometers</w:t>
            </w:r>
          </w:p>
          <w:p w14:paraId="309F8C20" w14:textId="77777777" w:rsidR="007708E8" w:rsidRDefault="007708E8" w:rsidP="00962B86">
            <w:pPr>
              <w:pStyle w:val="Normal5"/>
              <w:rPr>
                <w:sz w:val="24"/>
                <w:szCs w:val="24"/>
                <w:lang w:val="sr-Cyrl-RS"/>
              </w:rPr>
            </w:pPr>
          </w:p>
          <w:p w14:paraId="0A2ADBEC" w14:textId="1723FA33" w:rsidR="007708E8" w:rsidRPr="00903B98" w:rsidRDefault="007708E8" w:rsidP="00962B86">
            <w:pPr>
              <w:pStyle w:val="Normal5"/>
              <w:rPr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B56B" w14:textId="77777777" w:rsidR="007708E8" w:rsidRPr="00E80143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Проширивање вокабулара на тему путовања</w:t>
            </w:r>
          </w:p>
          <w:p w14:paraId="259384B1" w14:textId="77777777" w:rsidR="007708E8" w:rsidRPr="00E80143" w:rsidRDefault="007708E8" w:rsidP="007708E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Разликовање везника у зависним реченицама у складу са комуникативном намером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4455" w14:textId="77777777" w:rsidR="007708E8" w:rsidRPr="00654B6B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360A" w14:textId="77777777" w:rsidR="007708E8" w:rsidRPr="0015169E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EA37" w14:textId="77777777" w:rsidR="007708E8" w:rsidRPr="004519C0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E585" w14:textId="77777777" w:rsidR="007708E8" w:rsidRPr="004519C0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F93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251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381F4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708E8" w:rsidRPr="006F47FB" w14:paraId="44C9B30C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8D119C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E9922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9874AD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0E58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31DC8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E6369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708E8" w:rsidRPr="006F47FB" w14:paraId="6398046F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E6ABEE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5E7167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28C8" w14:textId="77777777" w:rsidR="007708E8" w:rsidRPr="00E80143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E80143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4B88ED10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 Комуницира на тему путовања</w:t>
            </w:r>
          </w:p>
          <w:p w14:paraId="5EFB4FCF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</w:t>
            </w: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везнике у зависним реченицама у складу са комуникативном намером</w:t>
            </w:r>
          </w:p>
          <w:p w14:paraId="6A319F99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Разуме краће текстове који садрже већи проценат познатих језичких елемената</w:t>
            </w:r>
          </w:p>
          <w:p w14:paraId="0CC4A3E6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 Разуме (глобално, селективно или детаљно) рекламе, радио и ТВ емисије на дату тему</w:t>
            </w:r>
          </w:p>
          <w:p w14:paraId="6ED076EF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Започиње и води разговор прилагођавајући свој говор датој комуникативној ситуацији, на структурисан начин</w:t>
            </w:r>
          </w:p>
          <w:p w14:paraId="2A86D4BA" w14:textId="3155131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Размењује информације са саговорницима поштујући социокултурне норме комуникације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AE34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1C76B112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1073D184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46395D7D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6884" w14:textId="77777777" w:rsidR="007708E8" w:rsidRPr="00E80143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E80143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E80143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06EA5D35" w14:textId="77777777" w:rsidR="007708E8" w:rsidRPr="00E80143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68067824" w14:textId="77777777" w:rsidR="007708E8" w:rsidRPr="00E80143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3BFEA1" w14:textId="77777777" w:rsidR="007708E8" w:rsidRPr="00E80143" w:rsidRDefault="007708E8" w:rsidP="007708E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април</w:t>
            </w:r>
          </w:p>
          <w:p w14:paraId="27A44281" w14:textId="77777777" w:rsidR="007708E8" w:rsidRPr="00E80143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мај</w:t>
            </w:r>
          </w:p>
        </w:tc>
      </w:tr>
      <w:tr w:rsidR="007708E8" w:rsidRPr="006F47FB" w14:paraId="6909F737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EF11A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85331F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704F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56C70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1F54ED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8B457F" w14:paraId="1669660C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5DE122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929B4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5B1EE0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у</w:t>
            </w:r>
            <w:r w:rsidRPr="00E80143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E80143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BC406E" w14:textId="77777777" w:rsidR="007708E8" w:rsidRPr="00E80143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3000999F" w14:textId="77777777" w:rsidR="007708E8" w:rsidRPr="00E80143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1244B3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31E25BFF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2EBCA742" w14:textId="66898E3D" w:rsidR="007708E8" w:rsidRPr="00E80143" w:rsidRDefault="007708E8" w:rsidP="00D6499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7708E8" w:rsidRPr="006F47FB" w14:paraId="5E31CEF4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7C906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BBD80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5AF82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EFD7A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6F47FB" w14:paraId="070D15B6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4F04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2744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3B3D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155D57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AAA5B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A3AEB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72E23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5D77A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41E6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D036D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D541A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458D0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F40E13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6F47FB" w14:paraId="0A6CED0D" w14:textId="77777777" w:rsidTr="00962B8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069DF8" w14:textId="77777777" w:rsidR="007708E8" w:rsidRPr="009D2205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E6E512" w14:textId="77777777" w:rsidR="007708E8" w:rsidRDefault="007708E8" w:rsidP="00962B86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8EEC34C" w14:textId="77777777" w:rsidR="007708E8" w:rsidRPr="00B11953" w:rsidRDefault="007708E8" w:rsidP="00962B86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  <w:r w:rsidRPr="00B11953">
              <w:rPr>
                <w:b/>
                <w:sz w:val="24"/>
                <w:szCs w:val="24"/>
                <w:lang w:val="fr-FR"/>
              </w:rPr>
              <w:t xml:space="preserve">Découvrons des scientifiques </w:t>
            </w:r>
          </w:p>
          <w:p w14:paraId="2AC719B2" w14:textId="77777777" w:rsidR="007708E8" w:rsidRDefault="007708E8" w:rsidP="00962B86">
            <w:pPr>
              <w:pStyle w:val="Normal5"/>
              <w:rPr>
                <w:sz w:val="24"/>
                <w:szCs w:val="24"/>
                <w:lang w:val="sr-Cyrl-RS"/>
              </w:rPr>
            </w:pPr>
          </w:p>
          <w:p w14:paraId="59B1680A" w14:textId="193F139C" w:rsidR="007708E8" w:rsidRPr="00F63933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296B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Проширивање вокабулара на тему науке и здравља</w:t>
            </w:r>
          </w:p>
          <w:p w14:paraId="054D024B" w14:textId="3E559E46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Препознавање познатих француских научника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A074" w14:textId="77777777" w:rsidR="007708E8" w:rsidRPr="004C188A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7E9A" w14:textId="77777777" w:rsidR="007708E8" w:rsidRPr="00F63933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63933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822E" w14:textId="77777777" w:rsidR="007708E8" w:rsidRPr="004519C0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0D4E" w14:textId="77777777" w:rsidR="007708E8" w:rsidRPr="004519C0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528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2C8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F6393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674FC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F6393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</w:tc>
      </w:tr>
      <w:tr w:rsidR="007708E8" w:rsidRPr="006F47FB" w14:paraId="7F28D58D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CEB81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78C57D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348DD4" w14:textId="77777777" w:rsidR="007708E8" w:rsidRDefault="007708E8" w:rsidP="00962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C3D074E" w14:textId="525ACB42" w:rsidR="00E80143" w:rsidRPr="00212EAC" w:rsidRDefault="00E80143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4E0C5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3C004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E3971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708E8" w:rsidRPr="006F47FB" w14:paraId="7FAC752F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956DE5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A5C4C7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F749" w14:textId="77777777" w:rsidR="007708E8" w:rsidRPr="00E80143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E80143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052371CA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Разуме глобално, детаљно и селективно текстове на тему истакнутих научника и здравља</w:t>
            </w:r>
          </w:p>
          <w:p w14:paraId="57CE3160" w14:textId="77777777" w:rsidR="007708E8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Чита да би се информисао</w:t>
            </w:r>
          </w:p>
          <w:p w14:paraId="5871B7C1" w14:textId="77777777" w:rsidR="00D6499A" w:rsidRDefault="00D6499A" w:rsidP="00D6499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BD0FB12" w14:textId="5F659E2B" w:rsidR="00D6499A" w:rsidRPr="00E80143" w:rsidRDefault="00D6499A" w:rsidP="00D6499A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AD37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41CE025A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173D1BB4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E5C762D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F26" w14:textId="77777777" w:rsidR="007708E8" w:rsidRPr="00E80143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E80143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E80143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19ACA9D8" w14:textId="77777777" w:rsidR="007708E8" w:rsidRDefault="007708E8" w:rsidP="00D6499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7510F82B" w14:textId="77777777" w:rsidR="00D6499A" w:rsidRDefault="00D6499A" w:rsidP="00D6499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34134787" w14:textId="163B1E95" w:rsidR="00D6499A" w:rsidRPr="00E80143" w:rsidRDefault="00D6499A" w:rsidP="00D6499A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ABD0E5" w14:textId="77777777" w:rsidR="007708E8" w:rsidRPr="00E80143" w:rsidRDefault="007708E8" w:rsidP="007708E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мај   </w:t>
            </w:r>
          </w:p>
          <w:p w14:paraId="7479CCA3" w14:textId="77777777" w:rsidR="007708E8" w:rsidRPr="00E80143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      јун</w:t>
            </w:r>
          </w:p>
        </w:tc>
      </w:tr>
      <w:tr w:rsidR="007708E8" w:rsidRPr="006F47FB" w14:paraId="7B0ED443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18828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54A25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E535B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4A208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CE57E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8B457F" w14:paraId="610E51F1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A03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862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E049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у</w:t>
            </w:r>
            <w:r w:rsidRPr="00E80143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E80143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257" w14:textId="77777777" w:rsidR="007708E8" w:rsidRPr="00E80143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043F4AF0" w14:textId="77777777" w:rsidR="007708E8" w:rsidRPr="00E80143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2A78E3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776C4992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104F4D38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Писмени задатак</w:t>
            </w:r>
          </w:p>
          <w:p w14:paraId="4D521577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7708E8" w:rsidRPr="00212EAC" w14:paraId="273189FC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6A70F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7D0C4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CB12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35B37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08E8" w:rsidRPr="00212EAC" w14:paraId="7F2538C5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482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3D4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50C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C2439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A72A4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ECC41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E8BE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097F1A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5DB0AF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4FF1D0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FC6094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111C118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129797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08E8" w:rsidRPr="00212EAC" w14:paraId="4C814F63" w14:textId="77777777" w:rsidTr="00962B8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1FFD168" w14:textId="77777777" w:rsidR="007708E8" w:rsidRPr="009D2205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1155BA" w14:textId="77777777" w:rsidR="007708E8" w:rsidRDefault="007708E8" w:rsidP="00962B86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A129D55" w14:textId="77777777" w:rsidR="007708E8" w:rsidRDefault="007708E8" w:rsidP="00962B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195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Français</w:t>
            </w:r>
            <w:r w:rsidRPr="00B11953">
              <w:rPr>
                <w:rFonts w:ascii="Times New Roman" w:hAnsi="Times New Roman"/>
                <w:b/>
                <w:sz w:val="24"/>
                <w:szCs w:val="24"/>
              </w:rPr>
              <w:t xml:space="preserve"> des affaires</w:t>
            </w:r>
          </w:p>
          <w:p w14:paraId="172A9AC7" w14:textId="77777777" w:rsidR="007708E8" w:rsidRDefault="007708E8" w:rsidP="00962B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80700D" w14:textId="77777777" w:rsidR="007708E8" w:rsidRDefault="007708E8" w:rsidP="00962B86">
            <w:pPr>
              <w:pStyle w:val="Normal5"/>
              <w:rPr>
                <w:sz w:val="24"/>
                <w:szCs w:val="24"/>
                <w:lang w:val="sr-Cyrl-RS"/>
              </w:rPr>
            </w:pPr>
          </w:p>
          <w:p w14:paraId="39CFB287" w14:textId="6A63B3F5" w:rsidR="007708E8" w:rsidRPr="00E60C40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AE05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Проширивање вокабулара на тему међународних правно- административних послова</w:t>
            </w:r>
          </w:p>
          <w:p w14:paraId="6520F2DF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Овладавање основном терминологијом пословног француског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34FF" w14:textId="77777777" w:rsidR="007708E8" w:rsidRPr="004C188A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E844" w14:textId="77777777" w:rsidR="007708E8" w:rsidRPr="002D278B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312" w14:textId="77777777" w:rsidR="007708E8" w:rsidRPr="004519C0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267D" w14:textId="77777777" w:rsidR="007708E8" w:rsidRPr="004519C0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411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9AE5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1F1BFC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708E8" w:rsidRPr="00212EAC" w14:paraId="24CE354A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CF75B0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E2A9EC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0864EE" w14:textId="77777777" w:rsidR="007708E8" w:rsidRDefault="007708E8" w:rsidP="00962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6E9D7310" w14:textId="3D23AF49" w:rsidR="00E80143" w:rsidRPr="00212EAC" w:rsidRDefault="00E80143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540CB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78DBDE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979223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708E8" w:rsidRPr="00212EAC" w14:paraId="2ECFE2A4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DF1301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E8CCE7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94F4" w14:textId="77777777" w:rsidR="007708E8" w:rsidRPr="00E80143" w:rsidRDefault="007708E8" w:rsidP="00962B86">
            <w:pPr>
              <w:pStyle w:val="Normal5"/>
              <w:rPr>
                <w:sz w:val="22"/>
                <w:szCs w:val="22"/>
                <w:lang w:val="sr-Cyrl-CS"/>
              </w:rPr>
            </w:pPr>
            <w:r w:rsidRPr="00E80143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16946873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Разуме и користи основну терминологију пословног француског језика и међународних правно- административних послова</w:t>
            </w:r>
          </w:p>
          <w:p w14:paraId="5677B1A2" w14:textId="77777777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Пише једноставне текстове према моделу, уз помоћ илустрација, табела, слика, детаљних упутстава</w:t>
            </w:r>
          </w:p>
          <w:p w14:paraId="4C2006D0" w14:textId="1D525243" w:rsidR="007708E8" w:rsidRPr="00E80143" w:rsidRDefault="007708E8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80143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и разуме сличности и разлике у погледу навика (вербална и невербална комуникација), обичаја, менталитета и институција које постоје између наше земље и Француске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52A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69140970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40BAFBD5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605BF4AA" w14:textId="77777777" w:rsidR="007708E8" w:rsidRPr="00E80143" w:rsidRDefault="007708E8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193D" w14:textId="77777777" w:rsidR="007708E8" w:rsidRPr="00E80143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E80143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E80143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44C32030" w14:textId="77777777" w:rsidR="007708E8" w:rsidRPr="00E80143" w:rsidRDefault="007708E8" w:rsidP="007708E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0CB6A1EA" w14:textId="77777777" w:rsidR="007708E8" w:rsidRPr="00E80143" w:rsidRDefault="007708E8" w:rsidP="00962B8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6E44A1" w14:textId="77777777" w:rsidR="007708E8" w:rsidRPr="00E80143" w:rsidRDefault="007708E8" w:rsidP="007708E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мај   </w:t>
            </w:r>
          </w:p>
          <w:p w14:paraId="024BBE4B" w14:textId="77777777" w:rsidR="007708E8" w:rsidRPr="00E80143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      јун</w:t>
            </w:r>
          </w:p>
        </w:tc>
      </w:tr>
      <w:tr w:rsidR="007708E8" w:rsidRPr="00212EAC" w14:paraId="69DE8D32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368B8A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4156E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07172B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10B046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475D99" w14:textId="77777777" w:rsidR="007708E8" w:rsidRPr="00212EAC" w:rsidRDefault="007708E8" w:rsidP="00962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08E8" w:rsidRPr="00432318" w14:paraId="423A6E30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B678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E460" w14:textId="77777777" w:rsidR="007708E8" w:rsidRPr="00212EAC" w:rsidRDefault="007708E8" w:rsidP="00962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F4FD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у</w:t>
            </w:r>
            <w:r w:rsidRPr="00E80143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E80143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7E00" w14:textId="77777777" w:rsidR="007708E8" w:rsidRPr="00E80143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 xml:space="preserve">српски језик </w:t>
            </w:r>
          </w:p>
          <w:p w14:paraId="3EB1BC03" w14:textId="77777777" w:rsidR="007708E8" w:rsidRPr="00E80143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43869C27" w14:textId="77777777" w:rsidR="007708E8" w:rsidRPr="00E80143" w:rsidRDefault="007708E8" w:rsidP="007708E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eastAsia="Times New Roman" w:hAnsi="Times New Roman"/>
                <w:lang w:val="sr-Cyrl-CS"/>
              </w:rPr>
              <w:t>право, економија, финансије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214E93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7ED01F09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1143A0F9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Писмени задатак</w:t>
            </w:r>
          </w:p>
          <w:p w14:paraId="6A8317F1" w14:textId="77777777" w:rsidR="007708E8" w:rsidRPr="00E80143" w:rsidRDefault="007708E8" w:rsidP="007708E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E80143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</w:tbl>
    <w:p w14:paraId="747F4CC5" w14:textId="61C328D8" w:rsidR="007708E8" w:rsidRDefault="007708E8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02DB96" w14:textId="3E2B57B3" w:rsidR="00E80143" w:rsidRDefault="00E8014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D045C6" w14:textId="49136DCA" w:rsidR="00E80143" w:rsidRDefault="00E8014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67CAA8" w14:textId="779B3EA6" w:rsidR="00E80143" w:rsidRDefault="00E8014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372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173840" w:rsidRPr="005037BB" w14:paraId="117363F8" w14:textId="77777777" w:rsidTr="00962B86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1522DC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Образовни профил</w:t>
            </w:r>
          </w:p>
        </w:tc>
        <w:tc>
          <w:tcPr>
            <w:tcW w:w="820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09E5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173840" w:rsidRPr="005037BB" w14:paraId="008E3B1D" w14:textId="77777777" w:rsidTr="00962B86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CEE967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D2C3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</w:tr>
      <w:tr w:rsidR="00173840" w:rsidRPr="005037BB" w14:paraId="573AABC6" w14:textId="77777777" w:rsidTr="00962B86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7E8AD2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7879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Четврти</w:t>
            </w:r>
          </w:p>
        </w:tc>
      </w:tr>
      <w:tr w:rsidR="00173840" w:rsidRPr="005037BB" w14:paraId="3C98295D" w14:textId="77777777" w:rsidTr="00962B86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DCA17A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0EE" w14:textId="69C0A50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192</w:t>
            </w:r>
            <w:r w:rsidR="006539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+ 60 блок</w:t>
            </w:r>
          </w:p>
        </w:tc>
      </w:tr>
      <w:tr w:rsidR="00173840" w:rsidRPr="005037BB" w14:paraId="632AB9C8" w14:textId="77777777" w:rsidTr="00962B86">
        <w:trPr>
          <w:gridAfter w:val="3"/>
          <w:wAfter w:w="1888" w:type="dxa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779E07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Недељни фонд часова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4E67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</w:tr>
      <w:tr w:rsidR="00173840" w:rsidRPr="005037BB" w14:paraId="6BA1398F" w14:textId="77777777" w:rsidTr="00962B86">
        <w:trPr>
          <w:gridAfter w:val="3"/>
          <w:wAfter w:w="1888" w:type="dxa"/>
          <w:trHeight w:val="946"/>
          <w:jc w:val="center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9260AF0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7E9EDC" w14:textId="77777777" w:rsidR="00173840" w:rsidRPr="00037AC6" w:rsidRDefault="00173840" w:rsidP="00962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Водич за рад у виртуелном предузећу, к-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education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пројектна канцеларија Београд и Министарство просвете, науке и технолошког развоја Републике Србије, Београд, 2012. година</w:t>
            </w:r>
          </w:p>
        </w:tc>
      </w:tr>
      <w:tr w:rsidR="00173840" w:rsidRPr="005037BB" w14:paraId="1DAB3982" w14:textId="77777777" w:rsidTr="00962B86">
        <w:trPr>
          <w:gridAfter w:val="3"/>
          <w:wAfter w:w="1888" w:type="dxa"/>
          <w:jc w:val="center"/>
        </w:trPr>
        <w:tc>
          <w:tcPr>
            <w:tcW w:w="12679" w:type="dxa"/>
            <w:gridSpan w:val="27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2A0269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73840" w:rsidRPr="005037BB" w14:paraId="2523A95F" w14:textId="77777777" w:rsidTr="00962B86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C9EF0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E34E8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8AEB2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629CB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73840" w:rsidRPr="005037BB" w14:paraId="541D0FC1" w14:textId="77777777" w:rsidTr="00962B86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6984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DC26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668F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82641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46FF5A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BF0B97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2C8F46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814E2A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A0840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7F5508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1EA13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171C4700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32DC9A6D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73840" w:rsidRPr="005037BB" w14:paraId="3452FB1C" w14:textId="77777777" w:rsidTr="00962B86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F235E1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1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09DF9D" w14:textId="77777777" w:rsidR="00173840" w:rsidRPr="00226A0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26A0B">
              <w:rPr>
                <w:rFonts w:ascii="Times New Roman" w:hAnsi="Times New Roman" w:cs="Times New Roman"/>
                <w:b/>
                <w:lang w:val="sr-Cyrl-RS"/>
              </w:rPr>
              <w:t>Набавна служба спољнотрговинског предузећа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320" w14:textId="77777777" w:rsidR="00173840" w:rsidRPr="00D6499A" w:rsidRDefault="00173840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Стицање вештина и рутине за обављање послова набавке у иностранству</w:t>
            </w:r>
          </w:p>
          <w:p w14:paraId="08F442D6" w14:textId="77777777" w:rsidR="00D6499A" w:rsidRDefault="00D6499A" w:rsidP="00D6499A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01D47304" w14:textId="40BC0AB9" w:rsidR="00D6499A" w:rsidRPr="00173840" w:rsidRDefault="00D6499A" w:rsidP="00D649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FFE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E5A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8EF0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617B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92C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0076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BB87B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73840" w:rsidRPr="005037BB" w14:paraId="462AA241" w14:textId="77777777" w:rsidTr="00962B86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782368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F33C81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64CDB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35EAA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7819CE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82C77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73840" w:rsidRPr="005037BB" w14:paraId="53E069B0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9F6DC7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436726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063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Примењује правила </w:t>
            </w:r>
            <w:r w:rsidRPr="00173840">
              <w:rPr>
                <w:rFonts w:ascii="Times New Roman" w:hAnsi="Times New Roman" w:cs="Times New Roman"/>
                <w:bCs/>
                <w:lang w:val="sr-Latn-RS"/>
              </w:rPr>
              <w:t xml:space="preserve">INCOTERMS-a 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везана за набавку </w:t>
            </w:r>
          </w:p>
          <w:p w14:paraId="56F098C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Користи приручнике из међународних правила трговине (</w:t>
            </w:r>
            <w:r w:rsidRPr="00173840">
              <w:rPr>
                <w:rFonts w:ascii="Times New Roman" w:hAnsi="Times New Roman" w:cs="Times New Roman"/>
                <w:bCs/>
                <w:lang w:val="sr-Latn-RS"/>
              </w:rPr>
              <w:t xml:space="preserve">PAYTERMS, 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Приручник међународних привредних термина) при попуњавању формулара у пословној кореспонденцији</w:t>
            </w:r>
          </w:p>
          <w:p w14:paraId="6722CB35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Тумачи и користи  уобичајене скраћенице међународне трговине у пословној кореспонденцији осигурања и саобраћаја</w:t>
            </w:r>
          </w:p>
          <w:p w14:paraId="3CDAAF2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Формира и ажурира базу података о инопартнерима (назив добављача, седиште, квалитет, поштовање рокова испоруке, динамика – стални и повремени партнери)</w:t>
            </w:r>
          </w:p>
          <w:p w14:paraId="2C7F6C6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Израђује и шаље пословна писма и документацију на одговарајућем језику</w:t>
            </w:r>
          </w:p>
          <w:p w14:paraId="2F6D719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Изврши интерно регистровање увозног посла (отвори и ажурира контролник)</w:t>
            </w:r>
          </w:p>
          <w:p w14:paraId="14ABC271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Региструје посао увоза код НБС у случају склапања кредитног посла са иностранством (кредитна пријава)</w:t>
            </w:r>
          </w:p>
          <w:p w14:paraId="1C4F23F2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чврсту поруџбину</w:t>
            </w:r>
          </w:p>
          <w:p w14:paraId="2322CBEA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Саставља план набавке</w:t>
            </w:r>
          </w:p>
          <w:p w14:paraId="08F5910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и пошаље упит</w:t>
            </w:r>
          </w:p>
          <w:p w14:paraId="4FCA464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Формира и ажурира предмет за комерцијалну евиденцију</w:t>
            </w:r>
          </w:p>
          <w:p w14:paraId="1DF83372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Обради приспеле понуде, предложи најповољнију и да писмено образложење налогодавцу</w:t>
            </w:r>
          </w:p>
          <w:p w14:paraId="55DA61B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Попуни интерни налог за плаћање по профактури и достави га финансијско-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рачуноводственој служби</w:t>
            </w:r>
          </w:p>
          <w:p w14:paraId="35E3D0B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Прати ток плаћања, прикупи доказе о извршеном плаћању и шаље их на увид добављачу (</w:t>
            </w:r>
            <w:r w:rsidRPr="00173840">
              <w:rPr>
                <w:rFonts w:ascii="Times New Roman" w:hAnsi="Times New Roman" w:cs="Times New Roman"/>
                <w:bCs/>
                <w:lang w:val="sr-Latn-RS"/>
              </w:rPr>
              <w:t>SWIFT)</w:t>
            </w:r>
          </w:p>
          <w:p w14:paraId="7FCB0CD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Контактира административне службе надлежних министарстава и одређених стручних служби, ради обезбеђења захтеваних формулара за увоз робе</w:t>
            </w:r>
          </w:p>
          <w:p w14:paraId="2BB97B5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Попуни формулар за увоз робе и прати промене њихове форме</w:t>
            </w:r>
          </w:p>
          <w:p w14:paraId="05BC7DD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Попуњава формулар изјаве о крајњој намени робе</w:t>
            </w:r>
          </w:p>
          <w:p w14:paraId="2B334E8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Прибавља дозволе за увоз робе на посебном режиму од надлежног министарства или овлашћене установе</w:t>
            </w:r>
          </w:p>
          <w:p w14:paraId="6A598E0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Прибавља потврде о испуњењу санитарних, тржишних и техничких услова неопходних за увоз робе</w:t>
            </w:r>
          </w:p>
          <w:p w14:paraId="08AB7B37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Прибавља сагласности и мишљења за увоз робе</w:t>
            </w:r>
          </w:p>
          <w:p w14:paraId="35A2B57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Прибавља потврде од Привредне коморе Србије за остваривање царинске повластице (ако има основа)</w:t>
            </w:r>
          </w:p>
          <w:p w14:paraId="3E1755F7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Изда интерни налог за плаћање такси за обезбеђење свих потребних дозвола поступајућој служби</w:t>
            </w:r>
          </w:p>
          <w:p w14:paraId="2049BB2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Врши избор шпедитера и возара</w:t>
            </w:r>
          </w:p>
          <w:p w14:paraId="479C7EA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Изда налог за рад одабраном шпедитеру (диспозиција)</w:t>
            </w:r>
          </w:p>
          <w:p w14:paraId="59B3F08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Припреми и проследи потписано и оверено овлашћење за рад одабраном шпедитеру</w:t>
            </w:r>
          </w:p>
          <w:p w14:paraId="671F9B1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и пошаље обавештење инодобављачу о одабраном шпедитеру</w:t>
            </w:r>
          </w:p>
          <w:p w14:paraId="428EEEEB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Прибављање фактуре, пре приспећа робе, 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ради обезбеђења превода од стране овлашћеног лица, да би се спречили непотребни застоји у поступку царињења</w:t>
            </w:r>
          </w:p>
          <w:p w14:paraId="0070947A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Попуни ДЦВ образац</w:t>
            </w:r>
          </w:p>
          <w:p w14:paraId="79FCBD65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Попуни и овери контролник по обављеном увозном послу</w:t>
            </w:r>
          </w:p>
          <w:p w14:paraId="6FFACAEB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Комплетира документацију за увозно царињење ради достављања шпедитеру</w:t>
            </w:r>
          </w:p>
          <w:p w14:paraId="03478F16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Контактира возара</w:t>
            </w:r>
          </w:p>
          <w:p w14:paraId="6B490041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Изда интерни налог за плаћање поступајућој служби, на основу примљеног царинског рачуна</w:t>
            </w:r>
          </w:p>
          <w:p w14:paraId="6A9B9F7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Изда интерни налог за плаћање финансијско-рачуноводственој служби, на основу примљеног рачуна шпедитера</w:t>
            </w:r>
          </w:p>
          <w:p w14:paraId="6F41B80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Састави обрачун обављеног посла и достави га књиговодству са пратећом документацијом</w:t>
            </w:r>
          </w:p>
          <w:p w14:paraId="473EB56C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Састави увозну калкулацију</w:t>
            </w:r>
          </w:p>
          <w:p w14:paraId="4BC2BCE3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Састави и шаље рекламацију добављачу</w:t>
            </w:r>
          </w:p>
          <w:p w14:paraId="08D52357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Правда обављени посао Министарству финансија</w:t>
            </w:r>
          </w:p>
          <w:p w14:paraId="73B9700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Комплетира предмет о обављеном послу за комерцијалну евиденцију</w:t>
            </w:r>
          </w:p>
          <w:p w14:paraId="2C0BE24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Статистички прати, приказује и анализира послове набавке</w:t>
            </w:r>
          </w:p>
          <w:p w14:paraId="5EF4DC44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Сарађује са другим службама</w:t>
            </w:r>
          </w:p>
          <w:p w14:paraId="2B40CB59" w14:textId="77777777" w:rsid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и савремена средства комуникације за обављање послова набавке</w:t>
            </w:r>
          </w:p>
          <w:p w14:paraId="4AABB00F" w14:textId="77777777" w:rsidR="00D6499A" w:rsidRDefault="00D6499A" w:rsidP="00D6499A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3AA01ED4" w14:textId="77777777" w:rsidR="00D6499A" w:rsidRDefault="00D6499A" w:rsidP="00D6499A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0ADD097E" w14:textId="77777777" w:rsidR="00D6499A" w:rsidRDefault="00D6499A" w:rsidP="00D6499A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14:paraId="57A318EA" w14:textId="6A1D8DFD" w:rsidR="00D6499A" w:rsidRPr="00173840" w:rsidRDefault="00D6499A" w:rsidP="00D6499A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B93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3BCBC5D4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13711E2D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759F54C0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7C8330A0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319" w14:textId="77777777" w:rsidR="00173840" w:rsidRPr="00173840" w:rsidRDefault="00173840" w:rsidP="0017384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5E99D25A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4E27B297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63FB3A46" w14:textId="77777777" w:rsidR="00173840" w:rsidRPr="00173840" w:rsidRDefault="00173840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F76D17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A20E725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B503D79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0532C4A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1D6EAD9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CFC6A1C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A7FA7EF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E5A6E03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E3B6267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73ABFE4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73840" w:rsidRPr="005037BB" w14:paraId="4BFF5C1D" w14:textId="77777777" w:rsidTr="00962B86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43794D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915C2F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8A4F6B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15754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4090C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73840" w:rsidRPr="005037BB" w14:paraId="2AC28CB7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7DB05C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E37B82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060C01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33078424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426523A2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3D14CD6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19A4B0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0CCFE8D4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1F23CE48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3BAD5BA6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04A1D1B1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4EF6135F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5151F376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4FF5C870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1750F9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508A2398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5E844E77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14C319A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1BBCD1A6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35C391F1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73840" w:rsidRPr="005037BB" w14:paraId="2604FF26" w14:textId="77777777" w:rsidTr="00962B86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D0AD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B6BDF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1917A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56E7B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73840" w:rsidRPr="005037BB" w14:paraId="37FD900A" w14:textId="77777777" w:rsidTr="00962B86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2534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11E8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DF34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BF935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4A5C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D8CB96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0722D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D07AC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31AF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022EF53D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82E7C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5F025CC3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78ADA0C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73840" w:rsidRPr="005037BB" w14:paraId="0DAA15CE" w14:textId="77777777" w:rsidTr="00962B86">
        <w:trPr>
          <w:trHeight w:val="784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58BADD2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981121" w14:textId="77777777" w:rsidR="00173840" w:rsidRPr="009E3CE6" w:rsidRDefault="00173840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9E3CE6">
              <w:rPr>
                <w:rFonts w:ascii="Times New Roman" w:eastAsia="Times New Roman" w:hAnsi="Times New Roman" w:cs="Times New Roman"/>
                <w:b/>
                <w:lang w:val="sr-Cyrl-RS"/>
              </w:rPr>
              <w:t>Складишна служба спољнотрговинског предузећа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0874" w14:textId="60CA88D5" w:rsidR="00173840" w:rsidRPr="00D6499A" w:rsidRDefault="00173840" w:rsidP="00D657C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D6499A">
              <w:rPr>
                <w:rFonts w:ascii="Times New Roman" w:eastAsia="Times New Roman" w:hAnsi="Times New Roman" w:cs="Times New Roman"/>
                <w:lang w:val="sr-Cyrl-RS"/>
              </w:rPr>
              <w:t>Стицање вештина и рутин</w:t>
            </w:r>
            <w:r w:rsidR="00D6499A" w:rsidRPr="00D6499A">
              <w:rPr>
                <w:rFonts w:ascii="Times New Roman" w:eastAsia="Times New Roman" w:hAnsi="Times New Roman" w:cs="Times New Roman"/>
                <w:lang w:val="sr-Cyrl-RS"/>
              </w:rPr>
              <w:t>е у обављању послова складиштења</w:t>
            </w:r>
          </w:p>
          <w:p w14:paraId="26D5EF8A" w14:textId="36156E81" w:rsidR="00173840" w:rsidRPr="00173840" w:rsidRDefault="00173840" w:rsidP="001738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3EB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24E3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DEAD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4DE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02C3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D1F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5017B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73840" w:rsidRPr="005037BB" w14:paraId="7E4C98B7" w14:textId="77777777" w:rsidTr="00962B86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134944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EE8FD7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1118A7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EB87B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C2A1DE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C89D6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73840" w:rsidRPr="005037BB" w14:paraId="6DF34DCF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8BAC2D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591264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4A37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Комплетира документацију везану за пријем робе у складиште</w:t>
            </w:r>
          </w:p>
          <w:p w14:paraId="60E2E92F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Ажурира лагер листу</w:t>
            </w:r>
          </w:p>
          <w:p w14:paraId="7C189BAB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Проследи набавној служби документа везана за пријем робе</w:t>
            </w:r>
          </w:p>
          <w:p w14:paraId="5718E907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Унесе потребне податке о примљеној роби у одговарајућу електронску и штампану магацинску евиденцију и документацију</w:t>
            </w:r>
          </w:p>
          <w:p w14:paraId="71B09FC3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Састави извештај о стању робе у складишту, по захтеву или у случају уочених недостатака и достави га службама набавке и продаје</w:t>
            </w:r>
          </w:p>
          <w:p w14:paraId="1FEDDD19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Упореди интерна и екстерна документа приликом пријема робе и утврди евентуалне недостатке приспеле робе</w:t>
            </w:r>
          </w:p>
          <w:p w14:paraId="0347D93C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Састави комисијски записник о квантитативним и квалитативним недостацима приспеле робе</w:t>
            </w:r>
          </w:p>
          <w:p w14:paraId="76657B68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Састави пријемницу</w:t>
            </w:r>
          </w:p>
          <w:p w14:paraId="2E3C2FDC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Изради отпремницу и обезбеди потпис возача са бројем личне карте и регистарским бројем возила</w:t>
            </w:r>
          </w:p>
          <w:p w14:paraId="5604C4B1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Унесе потребне податке о издатој роби у одговарајућу електронску и штампану магацинску евиденцију и документацију</w:t>
            </w:r>
          </w:p>
          <w:p w14:paraId="0FFA95DE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Достави документа о издатој роби продајној служби</w:t>
            </w:r>
          </w:p>
          <w:p w14:paraId="1B5417C7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Сарађује са другим службама</w:t>
            </w:r>
          </w:p>
          <w:p w14:paraId="0420F4A1" w14:textId="77777777" w:rsidR="00173840" w:rsidRPr="00173840" w:rsidRDefault="00173840" w:rsidP="001738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и савремена средства комуникације за обављање послова складишне службе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74F7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0C751594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02C98D56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093FC30F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6E2ACD5F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BD0" w14:textId="77777777" w:rsidR="00173840" w:rsidRPr="00173840" w:rsidRDefault="00173840" w:rsidP="0017384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096D344A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3D7BB9C0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4E91BD70" w14:textId="77777777" w:rsidR="00173840" w:rsidRPr="00173840" w:rsidRDefault="00173840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1D3E7D" w14:textId="77777777" w:rsidR="00173840" w:rsidRPr="00173840" w:rsidRDefault="00173840" w:rsidP="00962B86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4F32238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E748BE6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827A9F4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4AFE6B6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B328B58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D185D6D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AC4E9C1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F484BB6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38D3A3D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C002E0C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73840" w:rsidRPr="005037BB" w14:paraId="6BB10A4E" w14:textId="77777777" w:rsidTr="00962B86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FCFB08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372D0F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8796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6664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EE3697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73840" w:rsidRPr="005037BB" w14:paraId="089F5559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E54F2C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1AEFC6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6D5FE5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500479F4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56C77475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3CCB9F25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A524D5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5C82E9C7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254F4E70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6E80DBA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60787681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08671A0B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765ED00A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5B7062D8" w14:textId="77777777" w:rsid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  <w:p w14:paraId="2426F0CC" w14:textId="77777777" w:rsidR="00D6499A" w:rsidRDefault="00D6499A" w:rsidP="00D649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20233A5" w14:textId="77777777" w:rsidR="00D6499A" w:rsidRDefault="00D6499A" w:rsidP="00D649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CCAA02A" w14:textId="77777777" w:rsidR="00D6499A" w:rsidRDefault="00D6499A" w:rsidP="00D649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E600ABE" w14:textId="64109FAD" w:rsidR="00D6499A" w:rsidRPr="00173840" w:rsidRDefault="00D6499A" w:rsidP="00D649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88DF49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5EEAB934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6DCFD6E1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59737185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3CD6D7DA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1923AC8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73840" w:rsidRPr="005037BB" w14:paraId="2D8B52EC" w14:textId="77777777" w:rsidTr="00962B86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99ECAE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19B5A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5A13AB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B15EB7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73840" w:rsidRPr="005037BB" w14:paraId="449F5186" w14:textId="77777777" w:rsidTr="00962B86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E34D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EA52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3476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F89A2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4FBB8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D931C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57B17B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407DD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28B03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54FD2BA2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7FD72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66D727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1FCE33A0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73840" w:rsidRPr="005037BB" w14:paraId="30269E5B" w14:textId="77777777" w:rsidTr="00962B86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F0757B3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BC3595" w14:textId="77777777" w:rsidR="00173840" w:rsidRPr="003B4878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Продајна служба спољнотрговинског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0E1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Стицање вештина и рутине у обављању послова продаје у иностранству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F2D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A176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06E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D75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BF8A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BFD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3E6EA0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73840" w:rsidRPr="005037BB" w14:paraId="7CF112B2" w14:textId="77777777" w:rsidTr="00962B86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95E5AC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98D573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048DB" w14:textId="77777777" w:rsidR="00173840" w:rsidRDefault="00173840" w:rsidP="00962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234147B7" w14:textId="5D011CF2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68EE0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806560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BDDDC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73840" w:rsidRPr="005037BB" w14:paraId="57390301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6731D9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F01CFC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082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Израђује пословна писма и документа у вези са продајом робе у иностранству</w:t>
            </w:r>
          </w:p>
          <w:p w14:paraId="220FC05A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Примењује правила </w:t>
            </w:r>
            <w:r w:rsidRPr="00173840">
              <w:rPr>
                <w:rFonts w:ascii="Times New Roman" w:hAnsi="Times New Roman" w:cs="Times New Roman"/>
                <w:bCs/>
                <w:lang w:val="sr-Latn-RS"/>
              </w:rPr>
              <w:t>INCOTERMS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 везана за продају </w:t>
            </w:r>
          </w:p>
          <w:p w14:paraId="51530E3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Саставља план продаје</w:t>
            </w:r>
          </w:p>
          <w:p w14:paraId="7A555CCC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Формира и ажурира базу података о инопартнерима (назив купца, седиште, обим, динамика, редовност плаћања, поштовање рокова о враћању амбалаже...)</w:t>
            </w:r>
          </w:p>
          <w:p w14:paraId="37D5F1E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Припрема и шаље пословна писма и документе на одговарајућем језику</w:t>
            </w:r>
          </w:p>
          <w:p w14:paraId="25ACEA47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Контактира административне службе надлежних министарстава и одређених стручних служби, ради обезбеђења захтеваних формулара за извоз робе</w:t>
            </w:r>
          </w:p>
          <w:p w14:paraId="75A47FB4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Попуни формуларе за извоз робе и прати промене њихове форме</w:t>
            </w:r>
          </w:p>
          <w:p w14:paraId="42C41B65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Пибавља дозволе за извоз робе на посебном режиму од Министарства или овлашћене установе</w:t>
            </w:r>
          </w:p>
          <w:p w14:paraId="785BC70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Пибавља потврде о испуњењу санитарних, тржишних и техничких 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услова неопходних за извоз робе</w:t>
            </w:r>
          </w:p>
          <w:p w14:paraId="73EF79D6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Прибавља сагласност за извоз робе</w:t>
            </w:r>
          </w:p>
          <w:p w14:paraId="4521F15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Примењује правила плаћања – </w:t>
            </w:r>
            <w:r w:rsidRPr="00173840">
              <w:rPr>
                <w:rFonts w:ascii="Times New Roman" w:hAnsi="Times New Roman" w:cs="Times New Roman"/>
                <w:bCs/>
                <w:lang w:val="sr-Latn-RS"/>
              </w:rPr>
              <w:t>PAYTERMS</w:t>
            </w:r>
          </w:p>
          <w:p w14:paraId="423568E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Прати ток наплате потраживања на основу извештаја о приливу девиза – 743 и </w:t>
            </w:r>
            <w:r w:rsidRPr="00173840">
              <w:rPr>
                <w:rFonts w:ascii="Times New Roman" w:hAnsi="Times New Roman" w:cs="Times New Roman"/>
                <w:bCs/>
                <w:lang w:val="sr-Latn-RS"/>
              </w:rPr>
              <w:t>SWIFT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t>-а</w:t>
            </w:r>
          </w:p>
          <w:p w14:paraId="16066A3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понуду на основу обрађених приспелих упита</w:t>
            </w:r>
          </w:p>
          <w:p w14:paraId="0F269DD3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Евиденитра понуде</w:t>
            </w:r>
          </w:p>
          <w:p w14:paraId="57815E33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налог за рад и овлашћење одабараном шпедитеру за царињење робе</w:t>
            </w:r>
          </w:p>
          <w:p w14:paraId="1907AD5C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Контактира возара о отпреми робе</w:t>
            </w:r>
          </w:p>
          <w:p w14:paraId="56926C4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и пошаље чврсту понуду (профактуру) према уговореним елементима инокупцу</w:t>
            </w:r>
          </w:p>
          <w:p w14:paraId="4A51A38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фактуру на одговарајућем страном језику</w:t>
            </w:r>
          </w:p>
          <w:p w14:paraId="38FC79C5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Комплетира документацију за извозно царињење (оригинал фактуре, превод фактуре на српском језику,  оверен и потписан контролник извоза, сертификат о пореклу робе, документа о исправности и квалитету робе, упуства за употребу робе)</w:t>
            </w:r>
          </w:p>
          <w:p w14:paraId="48D845B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Доставља извозна документа ангажованом шпедитеру</w:t>
            </w:r>
          </w:p>
          <w:p w14:paraId="2BF784CD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Изда налог складишту за припрему робе за издавање</w:t>
            </w:r>
          </w:p>
          <w:p w14:paraId="51AE87F6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Комплетира документацију о извршеном извозном царињењу робе (оверена царинска фактура и ЈЦИ коју доставља шпедитер)</w:t>
            </w:r>
          </w:p>
          <w:p w14:paraId="2FA2B9E4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Састави обрачун обављеног посла и достави га књиговодству са пратећом документацијом</w:t>
            </w:r>
          </w:p>
          <w:p w14:paraId="10C22B4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Проверава испоруку робе у зависности од уговореног паритета</w:t>
            </w:r>
          </w:p>
          <w:p w14:paraId="04033FA1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Реши рекламацију</w:t>
            </w:r>
          </w:p>
          <w:p w14:paraId="0BACA822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Статистички прати, приказује и анализира динамику продаје</w:t>
            </w:r>
          </w:p>
          <w:p w14:paraId="79BACD01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Састави статистички извештај на основу података из продајне службе</w:t>
            </w:r>
          </w:p>
          <w:p w14:paraId="0E57A976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Презентује робу</w:t>
            </w:r>
          </w:p>
          <w:p w14:paraId="540CBE5A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Презентује своје предузеће</w:t>
            </w:r>
          </w:p>
          <w:p w14:paraId="07EF5C2A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Сарађује са другим службама </w:t>
            </w:r>
          </w:p>
          <w:p w14:paraId="04AF661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за обављање послова финансијско рачуноводствене службе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47FC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1E928144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7575C4B3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4207ED4E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4527A0ED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AE7" w14:textId="77777777" w:rsidR="00173840" w:rsidRPr="00173840" w:rsidRDefault="00173840" w:rsidP="0017384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18BE7B7D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5E942D65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759E645D" w14:textId="77777777" w:rsidR="00173840" w:rsidRPr="00173840" w:rsidRDefault="00173840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7D3A78" w14:textId="77777777" w:rsidR="00173840" w:rsidRPr="00173840" w:rsidRDefault="00173840" w:rsidP="00962B86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73840" w:rsidRPr="005037BB" w14:paraId="0AEB0AEE" w14:textId="77777777" w:rsidTr="00962B86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352F68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86DCB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48C363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7C811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71E85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73840" w:rsidRPr="005037BB" w14:paraId="54DCFC74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0EFE49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3E2EB5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9296B7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46ACD6D4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6FBA4F84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59896640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24834A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1ECD5FCA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47E07ACF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09D43A68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2DD16E24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567B240F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4D232A24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591486FC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8B5E92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14B7C588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6921B89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4DB44071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17190DF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373A5BB5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73840" w:rsidRPr="005037BB" w14:paraId="5EE632E1" w14:textId="77777777" w:rsidTr="00962B86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CDD5D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9181EE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3265B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75310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73840" w:rsidRPr="005037BB" w14:paraId="1A5DF78B" w14:textId="77777777" w:rsidTr="00962B86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611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5C55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00C5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661E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5C62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00E3ED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4AF7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3C8D86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E1BFB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F543EE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FE122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370AA9F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2F27867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73840" w:rsidRPr="005037BB" w14:paraId="43F9540E" w14:textId="77777777" w:rsidTr="00962B86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1EE5C73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5D7028" w14:textId="77777777" w:rsidR="00173840" w:rsidRPr="006D5BF3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Финансијско-рачуноводствена служба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lastRenderedPageBreak/>
              <w:t>спољнотрговиснког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A34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Сицање вештина и рутине у обављању послова финансијско-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рачуноводствене службе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9767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48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3471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ADB7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1714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2CB0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2E4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9771E5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73840" w:rsidRPr="005037BB" w14:paraId="4A92DF4D" w14:textId="77777777" w:rsidTr="00962B86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1A6C36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B62643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A1210D" w14:textId="77777777" w:rsidR="00173840" w:rsidRDefault="00173840" w:rsidP="00962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3DE6BF97" w14:textId="1FF7C083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50E93B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10736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28BAC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73840" w:rsidRPr="005037BB" w14:paraId="7A63CD2C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8D79D7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882A62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66B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Води књиговодствену евиденцију на налозима за књижење и кроз главну књигу</w:t>
            </w:r>
          </w:p>
          <w:p w14:paraId="0F6A513E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Формира закључак за увозни, односно извозни посао</w:t>
            </w:r>
          </w:p>
          <w:p w14:paraId="7CBB7E1A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обавезе према добављачима аналитички и синтетички</w:t>
            </w:r>
          </w:p>
          <w:p w14:paraId="3FE1AFB2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потраживања од купаца аналитички и синтетички</w:t>
            </w:r>
          </w:p>
          <w:p w14:paraId="501E0A11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увоз робе</w:t>
            </w:r>
          </w:p>
          <w:p w14:paraId="2B75162E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извоз робе</w:t>
            </w:r>
          </w:p>
          <w:p w14:paraId="45E09AA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плаћања и наплату са иностранством</w:t>
            </w:r>
          </w:p>
          <w:p w14:paraId="549AF959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набавку и продају робе у магацинском, робном и финансијском књиговодству</w:t>
            </w:r>
          </w:p>
          <w:p w14:paraId="585CBA0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продају робе кроз екстерни и интерни став</w:t>
            </w:r>
          </w:p>
          <w:p w14:paraId="785876B3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Евидентира улазни и излазни ПДВ у финансијском књиговодству</w:t>
            </w:r>
          </w:p>
          <w:p w14:paraId="74CEB606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Обрачунава ПДВ</w:t>
            </w:r>
          </w:p>
          <w:p w14:paraId="3929EDE7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Попуњава пореску пријаву ПППДВ</w:t>
            </w:r>
          </w:p>
          <w:p w14:paraId="18989C26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Заводи фактуре у књигу улазних и излазних фактура</w:t>
            </w:r>
          </w:p>
          <w:p w14:paraId="31AB207E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Обрачунава остварену разлику у цени помоћу просечне процентне стопе разлике у цени</w:t>
            </w:r>
          </w:p>
          <w:p w14:paraId="0D0A4E94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Попуни инструменте платног промета са иностранством</w:t>
            </w:r>
          </w:p>
          <w:p w14:paraId="5F753E35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 xml:space="preserve">Прокњижи промене на текућем </w:t>
            </w:r>
            <w:r w:rsidRPr="00173840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 xml:space="preserve">рачуну по изводу и девизном рачуну по </w:t>
            </w:r>
            <w:r w:rsidRPr="00173840">
              <w:rPr>
                <w:rFonts w:ascii="Times New Roman" w:hAnsi="Times New Roman" w:cs="Times New Roman"/>
                <w:bCs/>
                <w:lang w:val="sr-Latn-RS"/>
              </w:rPr>
              <w:t>SWIFTU</w:t>
            </w:r>
          </w:p>
          <w:p w14:paraId="2FE06B2B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Саставља биланс стања и биланс успеха</w:t>
            </w:r>
          </w:p>
          <w:p w14:paraId="4F7C2A62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Анализира резултат пословања</w:t>
            </w:r>
          </w:p>
          <w:p w14:paraId="6972E2AB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Сарађује са другим службама</w:t>
            </w:r>
          </w:p>
          <w:p w14:paraId="68BBEFB3" w14:textId="39D263F2" w:rsidR="00173840" w:rsidRPr="00D6499A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Користи информатичку технологију у обављању складишног пословања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9BBE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14:paraId="2C4E8936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5BF2B781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0976B65E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2A3EFA35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6B9" w14:textId="77777777" w:rsidR="00173840" w:rsidRPr="00173840" w:rsidRDefault="00173840" w:rsidP="0017384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36D01E62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14:paraId="692A7402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1CB16BD6" w14:textId="77777777" w:rsidR="00173840" w:rsidRPr="00173840" w:rsidRDefault="00173840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82B4ED" w14:textId="77777777" w:rsidR="00173840" w:rsidRPr="00173840" w:rsidRDefault="00173840" w:rsidP="00962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73840" w:rsidRPr="005037BB" w14:paraId="4CFC8FDA" w14:textId="77777777" w:rsidTr="00962B86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C31275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80DEA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2A83B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B64F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2DF42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73840" w:rsidRPr="005037BB" w14:paraId="08E8D4BC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277890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48E209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14562C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14:paraId="6F3ACD31" w14:textId="77777777" w:rsidR="00173840" w:rsidRPr="00173840" w:rsidRDefault="00173840" w:rsidP="0017384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14:paraId="3DDED0A1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  <w:p w14:paraId="27F685D5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Радни задаци (ситуације)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7911F3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3AB25B63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6768C313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39108F23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4B500662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5811C12E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3C2CEAE9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223CC763" w14:textId="5E7CF6DF" w:rsidR="00173840" w:rsidRPr="00173840" w:rsidRDefault="00173840" w:rsidP="00D6499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D6499A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B9D32C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Прегледање документације</w:t>
            </w:r>
          </w:p>
          <w:p w14:paraId="43E6E6EC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14:paraId="0C35BE75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Писани извештаји</w:t>
            </w:r>
          </w:p>
          <w:p w14:paraId="04D8565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Самосталан практични рад</w:t>
            </w:r>
          </w:p>
          <w:p w14:paraId="7A75E8AD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Посматрање индивидуалног и тимског рада</w:t>
            </w:r>
          </w:p>
          <w:p w14:paraId="186C2C36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Тест практичних вештина</w:t>
            </w:r>
          </w:p>
        </w:tc>
      </w:tr>
      <w:tr w:rsidR="00173840" w:rsidRPr="005037BB" w14:paraId="72157745" w14:textId="77777777" w:rsidTr="00962B86">
        <w:trPr>
          <w:jc w:val="center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5DDDA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8CDED2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CE3F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Циљеви</w:t>
            </w:r>
          </w:p>
        </w:tc>
        <w:tc>
          <w:tcPr>
            <w:tcW w:w="852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D29E72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Фонд/тип часа</w:t>
            </w:r>
          </w:p>
        </w:tc>
      </w:tr>
      <w:tr w:rsidR="00173840" w:rsidRPr="005037BB" w14:paraId="283EE47C" w14:textId="77777777" w:rsidTr="00962B86">
        <w:trPr>
          <w:jc w:val="center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75A6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2438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33B0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7CBB6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D6D48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C60C2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CCA8A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6E036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846061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4B722F4C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8D4A1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практ.</w:t>
            </w:r>
          </w:p>
          <w:p w14:paraId="255FC872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наст.</w:t>
            </w:r>
          </w:p>
          <w:p w14:paraId="66997589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 блоку</w:t>
            </w:r>
          </w:p>
        </w:tc>
      </w:tr>
      <w:tr w:rsidR="00173840" w:rsidRPr="005037BB" w14:paraId="3117937C" w14:textId="77777777" w:rsidTr="00962B86">
        <w:trPr>
          <w:trHeight w:val="421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D0291D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37B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C5FCA0" w14:textId="77777777" w:rsidR="00173840" w:rsidRPr="00251914" w:rsidRDefault="00173840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РАД У ВЕЛЕТРГОВИНСКОМ ПРЕДУЗЕЋУ – БЛОК НАСТАВА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DB8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Оспособљавање ученика за обављање комерцијалних послова спољнотрговинског предузећа</w:t>
            </w:r>
          </w:p>
          <w:p w14:paraId="2D8ECB49" w14:textId="1936E792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 xml:space="preserve">Повезивање знања и вештина стечених кроз стручне предмете са конкретним пословима комерцијалне службе спољнотрговинског </w:t>
            </w:r>
            <w:r w:rsidRPr="00173840">
              <w:rPr>
                <w:rFonts w:ascii="Times New Roman" w:hAnsi="Times New Roman" w:cs="Times New Roman"/>
                <w:lang w:val="sr-Cyrl-RS"/>
              </w:rPr>
              <w:lastRenderedPageBreak/>
              <w:t>предузећа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707B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0B08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E69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C714" w14:textId="77777777" w:rsidR="00173840" w:rsidRPr="00251914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284D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EA3D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CEFEF3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60</w:t>
            </w:r>
          </w:p>
        </w:tc>
      </w:tr>
      <w:tr w:rsidR="00173840" w:rsidRPr="005037BB" w14:paraId="3566E1FE" w14:textId="77777777" w:rsidTr="00962B86">
        <w:trPr>
          <w:trHeight w:val="32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81C267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0BD8C3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FDDF45" w14:textId="77777777" w:rsidR="00173840" w:rsidRDefault="00173840" w:rsidP="00962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0A8787AF" w14:textId="6FAB3ADB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6D0C0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Облик рада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7459DD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A858E3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Време реализације</w:t>
            </w:r>
          </w:p>
        </w:tc>
      </w:tr>
      <w:tr w:rsidR="00173840" w:rsidRPr="005037BB" w14:paraId="42723E1B" w14:textId="77777777" w:rsidTr="00962B86">
        <w:trPr>
          <w:trHeight w:val="78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F8ABD5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E4ED0F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AC2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Спроведе послове набавке у спољнотрговинском предузећу</w:t>
            </w:r>
          </w:p>
          <w:p w14:paraId="6445E3F0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пословна писма у вези са набавком робе у иностранству</w:t>
            </w:r>
          </w:p>
          <w:p w14:paraId="6846689E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Попуни документа, формуларе и типске обрасце у пословима набавке робе у иностранству</w:t>
            </w:r>
          </w:p>
          <w:p w14:paraId="70286DF5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Спроводи послове продаје робе у спољнотрговинском предузећу</w:t>
            </w:r>
          </w:p>
          <w:p w14:paraId="5A0F33CF" w14:textId="77777777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173840">
              <w:rPr>
                <w:rFonts w:ascii="Times New Roman" w:hAnsi="Times New Roman" w:cs="Times New Roman"/>
                <w:bCs/>
                <w:lang w:val="sr-Cyrl-RS"/>
              </w:rPr>
              <w:t>Изради пословна писма у вези са продајом робе у иностранству</w:t>
            </w:r>
          </w:p>
          <w:p w14:paraId="144363F1" w14:textId="4F834F26" w:rsidR="00173840" w:rsidRPr="00173840" w:rsidRDefault="00173840" w:rsidP="00B322B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D6499A">
              <w:rPr>
                <w:rFonts w:ascii="Times New Roman" w:hAnsi="Times New Roman" w:cs="Times New Roman"/>
                <w:bCs/>
                <w:lang w:val="sr-Cyrl-RS"/>
              </w:rPr>
              <w:t>Попуни документа, формуларе и типске обрасце у пословима продаје робе у иностранству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2EC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14:paraId="44D777C9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14:paraId="191B4432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14:paraId="4613F467" w14:textId="77777777" w:rsidR="00173840" w:rsidRPr="00173840" w:rsidRDefault="00173840" w:rsidP="00173840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14:paraId="0693DCC7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6B19" w14:textId="77777777" w:rsidR="00173840" w:rsidRPr="00173840" w:rsidRDefault="00173840" w:rsidP="0017384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14:paraId="3FDE8FC0" w14:textId="77777777" w:rsidR="00173840" w:rsidRPr="00173840" w:rsidRDefault="00173840" w:rsidP="0017384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583D815B" w14:textId="77777777" w:rsidR="00173840" w:rsidRPr="00173840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A985A46" w14:textId="77777777" w:rsidR="00173840" w:rsidRPr="00173840" w:rsidRDefault="00173840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CBFD94" w14:textId="77777777" w:rsidR="00173840" w:rsidRPr="00173840" w:rsidRDefault="00173840" w:rsidP="00962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9CC01EA" w14:textId="77777777" w:rsidR="00173840" w:rsidRPr="00173840" w:rsidRDefault="00173840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73840" w:rsidRPr="005037BB" w14:paraId="428FC85C" w14:textId="77777777" w:rsidTr="00962B86">
        <w:trPr>
          <w:trHeight w:val="386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C57251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BF6578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4707B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7BE7E4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Корелација са другим предметом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7BDB0F" w14:textId="77777777" w:rsidR="00173840" w:rsidRPr="005037BB" w:rsidRDefault="00173840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037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Праћење и оцењивање</w:t>
            </w:r>
          </w:p>
        </w:tc>
      </w:tr>
      <w:tr w:rsidR="00173840" w:rsidRPr="005037BB" w14:paraId="4FD35423" w14:textId="77777777" w:rsidTr="00173840">
        <w:trPr>
          <w:trHeight w:val="2524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063948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D03A0E" w14:textId="77777777" w:rsidR="00173840" w:rsidRPr="005037BB" w:rsidRDefault="00173840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4FD5B7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hAnsi="Times New Roman" w:cs="Times New Roman"/>
                <w:lang w:val="sr-Cyrl-RS"/>
              </w:rPr>
              <w:t>Документација из реалног предузећа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C6DB3E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Организација набавке и продаје</w:t>
            </w:r>
          </w:p>
          <w:p w14:paraId="39D5CCD7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Рачуноводство у трговини</w:t>
            </w:r>
          </w:p>
          <w:p w14:paraId="5A201C8F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економија</w:t>
            </w:r>
          </w:p>
          <w:p w14:paraId="1CF48C98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Принципи економије</w:t>
            </w:r>
          </w:p>
          <w:p w14:paraId="6CC2533F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Међународна шпедиција</w:t>
            </w:r>
          </w:p>
          <w:p w14:paraId="76008248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Канцеларијско пословање</w:t>
            </w:r>
          </w:p>
          <w:p w14:paraId="0C9301AA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Пословна информатика</w:t>
            </w:r>
          </w:p>
          <w:p w14:paraId="7EB393D2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3AE0EA" w14:textId="77777777" w:rsidR="00173840" w:rsidRPr="00173840" w:rsidRDefault="00173840" w:rsidP="001738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73840">
              <w:rPr>
                <w:rFonts w:ascii="Times New Roman" w:eastAsia="Times New Roman" w:hAnsi="Times New Roman" w:cs="Times New Roman"/>
                <w:lang w:val="sr-Cyrl-RS"/>
              </w:rPr>
              <w:t>Прегледање дневника практичне наставе</w:t>
            </w:r>
          </w:p>
        </w:tc>
      </w:tr>
    </w:tbl>
    <w:p w14:paraId="65C22E9F" w14:textId="5EBF1368" w:rsidR="00E80143" w:rsidRDefault="00E8014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585DF6" w14:textId="3C221142" w:rsidR="00D6499A" w:rsidRDefault="00D6499A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FCF04A" w14:textId="77777777" w:rsidR="00D6499A" w:rsidRDefault="00D6499A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319"/>
        <w:gridCol w:w="39"/>
        <w:gridCol w:w="786"/>
        <w:gridCol w:w="26"/>
        <w:gridCol w:w="205"/>
        <w:gridCol w:w="195"/>
        <w:gridCol w:w="46"/>
        <w:gridCol w:w="95"/>
        <w:gridCol w:w="396"/>
        <w:gridCol w:w="483"/>
        <w:gridCol w:w="113"/>
        <w:gridCol w:w="876"/>
        <w:gridCol w:w="15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5C59BD" w:rsidRPr="00703128" w14:paraId="3C71D970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7FEA1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58F0" w14:textId="77777777" w:rsidR="005C59BD" w:rsidRPr="00AA3C93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A3C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5C59BD" w:rsidRPr="00703128" w14:paraId="40813D25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AF66E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246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Трговинско пословање</w:t>
            </w:r>
          </w:p>
        </w:tc>
      </w:tr>
      <w:tr w:rsidR="005C59BD" w:rsidRPr="00703128" w14:paraId="55A8BBC1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137C39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70FF" w14:textId="77777777" w:rsidR="005C59BD" w:rsidRPr="00AA3C93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A3C9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Четврти</w:t>
            </w:r>
          </w:p>
        </w:tc>
      </w:tr>
      <w:tr w:rsidR="005C59BD" w:rsidRPr="00703128" w14:paraId="659E9135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37C22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AF8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5C59BD" w:rsidRPr="00703128" w14:paraId="12F7AA6F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35880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46D9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59BD" w:rsidRPr="00703128" w14:paraId="716D4FFE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2520F42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2033E3" w14:textId="77777777" w:rsidR="005C59BD" w:rsidRDefault="005C59BD" w:rsidP="007D66B0">
            <w:pPr>
              <w:pStyle w:val="ListParagraph"/>
              <w:numPr>
                <w:ilvl w:val="0"/>
                <w:numId w:val="141"/>
              </w:numPr>
              <w:rPr>
                <w:rFonts w:eastAsia="Calibri"/>
                <w:bCs/>
                <w:lang w:val="sr-Cyrl-RS"/>
              </w:rPr>
            </w:pPr>
            <w:r w:rsidRPr="0090301D">
              <w:rPr>
                <w:rFonts w:eastAsia="Calibri"/>
                <w:bCs/>
                <w:lang w:val="ru-RU"/>
              </w:rPr>
              <w:t xml:space="preserve">Финансијско пословање за трећи разред економске школе, </w:t>
            </w:r>
            <w:r w:rsidRPr="0090301D">
              <w:rPr>
                <w:rFonts w:eastAsia="Calibri"/>
                <w:bCs/>
                <w:lang w:val="sr-Latn-RS"/>
              </w:rPr>
              <w:t>Data status</w:t>
            </w:r>
            <w:r>
              <w:rPr>
                <w:rFonts w:eastAsia="Calibri"/>
                <w:bCs/>
                <w:lang w:val="sr-Cyrl-RS"/>
              </w:rPr>
              <w:t xml:space="preserve">, </w:t>
            </w:r>
            <w:r w:rsidRPr="0090301D">
              <w:rPr>
                <w:rFonts w:eastAsia="Calibri"/>
                <w:bCs/>
                <w:lang w:val="sr-Cyrl-RS"/>
              </w:rPr>
              <w:t>Душан Марковић, Сандра Стојановић Јовановић</w:t>
            </w:r>
            <w:r>
              <w:rPr>
                <w:rFonts w:eastAsia="Calibri"/>
                <w:bCs/>
                <w:lang w:val="sr-Cyrl-RS"/>
              </w:rPr>
              <w:t>, 2015</w:t>
            </w:r>
          </w:p>
          <w:p w14:paraId="2B736E4C" w14:textId="77777777" w:rsidR="005C59BD" w:rsidRDefault="005C59BD" w:rsidP="007D66B0">
            <w:pPr>
              <w:pStyle w:val="ListParagraph"/>
              <w:numPr>
                <w:ilvl w:val="0"/>
                <w:numId w:val="141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>Царински систем и царински поступак за трећи разред економске школе, Завод за уџбенике, Миодраг Станковић, Сања Станковић, 2002</w:t>
            </w:r>
          </w:p>
          <w:p w14:paraId="065B237E" w14:textId="77777777" w:rsidR="005C59BD" w:rsidRPr="0090301D" w:rsidRDefault="005C59BD" w:rsidP="007D66B0">
            <w:pPr>
              <w:pStyle w:val="ListParagraph"/>
              <w:numPr>
                <w:ilvl w:val="0"/>
                <w:numId w:val="141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>Интернет</w:t>
            </w:r>
          </w:p>
        </w:tc>
      </w:tr>
      <w:tr w:rsidR="005C59BD" w:rsidRPr="00703128" w14:paraId="437159A8" w14:textId="77777777" w:rsidTr="00962B86">
        <w:trPr>
          <w:gridAfter w:val="3"/>
          <w:wAfter w:w="1888" w:type="dxa"/>
        </w:trPr>
        <w:tc>
          <w:tcPr>
            <w:tcW w:w="12679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A2BE7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C59BD" w:rsidRPr="00703128" w14:paraId="59C55EB3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8962F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A75F6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39DA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0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C3E21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703128" w14:paraId="3529C68D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EAC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5711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F64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06BA9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3226A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193A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B7132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2761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F90B8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3CE6B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6C81D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BE73F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72C62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703128" w14:paraId="33E463D3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EB2E205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95A8A4" w14:textId="77777777" w:rsidR="005C59BD" w:rsidRPr="00703128" w:rsidRDefault="005C59BD" w:rsidP="00962B8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Спољнотрговинско пословање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78B7" w14:textId="10D52722" w:rsidR="005C59BD" w:rsidRPr="00703128" w:rsidRDefault="005C59BD" w:rsidP="00D657C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Упознавање ученика са основним појмовима у спољној трговини</w:t>
            </w:r>
          </w:p>
        </w:tc>
        <w:tc>
          <w:tcPr>
            <w:tcW w:w="1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D5D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F01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79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C4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BCF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767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D68CC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5C59BD" w:rsidRPr="00703128" w14:paraId="052558BD" w14:textId="77777777" w:rsidTr="00962B8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D656D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CE50F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0606C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3EC65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4C3E2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F9B87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C59BD" w:rsidRPr="00703128" w14:paraId="1AA25F76" w14:textId="77777777" w:rsidTr="00962B8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C9F90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63DF2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CCCA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По завршетку модула ученик ће бити у стању да:</w:t>
            </w:r>
          </w:p>
          <w:p w14:paraId="773E3C7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Дефинише спољну трговину и наброји њене карактеристике</w:t>
            </w:r>
          </w:p>
          <w:p w14:paraId="29A3A92F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улогу и значај спољне трговине</w:t>
            </w:r>
          </w:p>
          <w:p w14:paraId="069E29D9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значај спољне трговине за Републику Србију</w:t>
            </w:r>
          </w:p>
          <w:p w14:paraId="7CB81F07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аргументе за ограничење трговине</w:t>
            </w:r>
          </w:p>
          <w:p w14:paraId="3E8B4E66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принципе спољнотрговинског пословања</w:t>
            </w:r>
          </w:p>
          <w:p w14:paraId="014B6677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Разликује субјекте спољнотрговинског пословања у земљи и иностранству</w:t>
            </w:r>
          </w:p>
          <w:p w14:paraId="44A69AAD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Објасни карактеристике предузећа и </w:t>
            </w: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друштва за увоз и извоз</w:t>
            </w:r>
          </w:p>
          <w:p w14:paraId="4688C893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Разликује врсте спољнотрговинских послова</w:t>
            </w:r>
          </w:p>
          <w:p w14:paraId="088379A9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Разликује облике спољнотрговинских послова</w:t>
            </w:r>
          </w:p>
          <w:p w14:paraId="36DEFC19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режиме спољне трговине</w:t>
            </w:r>
          </w:p>
          <w:p w14:paraId="237A0B4C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Разликује организације за пружање трговинских услуга у спољном промету и објасни их</w:t>
            </w:r>
          </w:p>
          <w:p w14:paraId="1C102FA3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везу између спољне и унутрашње трговине</w:t>
            </w:r>
          </w:p>
          <w:p w14:paraId="34004F91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Изабере одговарајућу лизинг понуду</w:t>
            </w:r>
          </w:p>
          <w:p w14:paraId="0AF92ED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Израчуна трошкове лизинга</w:t>
            </w:r>
          </w:p>
          <w:p w14:paraId="1487AF2D" w14:textId="6AEFCFEE" w:rsidR="005C59BD" w:rsidRPr="00703128" w:rsidRDefault="005C59BD" w:rsidP="00D657C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D657C7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Утврди предности односно недостатке различитих врста спољнотрговинског посла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17D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Фронтални</w:t>
            </w:r>
          </w:p>
          <w:p w14:paraId="31A3AE78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Групни</w:t>
            </w:r>
          </w:p>
          <w:p w14:paraId="6F690510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Индивидуални</w:t>
            </w:r>
          </w:p>
          <w:p w14:paraId="2AF41DFE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164" w14:textId="77777777" w:rsidR="005C59BD" w:rsidRPr="00703128" w:rsidRDefault="005C59BD" w:rsidP="005C59B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Монолошко – дијалошка</w:t>
            </w:r>
          </w:p>
          <w:p w14:paraId="1C526B68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Метода рада на тексту</w:t>
            </w:r>
          </w:p>
          <w:p w14:paraId="20EF34D9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Активно оријентисана настава</w:t>
            </w:r>
          </w:p>
          <w:p w14:paraId="13CB27ED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Пројекти</w:t>
            </w:r>
          </w:p>
          <w:p w14:paraId="73C76053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Метода демонстрације</w:t>
            </w:r>
          </w:p>
          <w:p w14:paraId="42C736F4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Студија случаја</w:t>
            </w:r>
          </w:p>
          <w:p w14:paraId="6F941092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Ситуацијски задаци</w:t>
            </w:r>
          </w:p>
          <w:p w14:paraId="1E4C9A6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7BCBB0C9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504A13A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44E067E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FEBCE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/</w:t>
            </w:r>
          </w:p>
        </w:tc>
      </w:tr>
      <w:tr w:rsidR="005C59BD" w:rsidRPr="00703128" w14:paraId="5B4CCA0F" w14:textId="77777777" w:rsidTr="00962B8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34EE7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ADE2D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E50DA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48AF0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70968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C59BD" w:rsidRPr="00703128" w14:paraId="058B37C7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F080AF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858E3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AEC41A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Табла</w:t>
            </w:r>
          </w:p>
          <w:p w14:paraId="15A602A6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Видео – бим</w:t>
            </w:r>
          </w:p>
          <w:p w14:paraId="1CC04EAF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Уџбеник</w:t>
            </w:r>
          </w:p>
          <w:p w14:paraId="189741C7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Радни текстови</w:t>
            </w:r>
          </w:p>
        </w:tc>
        <w:tc>
          <w:tcPr>
            <w:tcW w:w="345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C33D97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Организација набавке и продаје</w:t>
            </w:r>
          </w:p>
          <w:p w14:paraId="461EC2F1" w14:textId="77777777" w:rsidR="005C59BD" w:rsidRPr="00703128" w:rsidRDefault="005C59BD" w:rsidP="005C59B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Обука у виртуелном предузећу</w:t>
            </w:r>
          </w:p>
          <w:p w14:paraId="25295F69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  <w:p w14:paraId="3F3DFA0A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Међународна шпедиција</w:t>
            </w:r>
          </w:p>
          <w:p w14:paraId="47AE22A1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Пословна информатика</w:t>
            </w:r>
          </w:p>
          <w:p w14:paraId="7E7361E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Предузетништво</w:t>
            </w:r>
          </w:p>
          <w:p w14:paraId="2B7F34C8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Маркетинг у трговини</w:t>
            </w:r>
          </w:p>
          <w:p w14:paraId="4A18A51D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8315D0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Усмено излагање</w:t>
            </w:r>
          </w:p>
          <w:p w14:paraId="75E8A2F4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Тестови знања</w:t>
            </w:r>
          </w:p>
          <w:p w14:paraId="78C05509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Активност на часу</w:t>
            </w:r>
          </w:p>
        </w:tc>
      </w:tr>
      <w:tr w:rsidR="005C59BD" w:rsidRPr="00703128" w14:paraId="0DB241A3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E78A5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B3C6A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DA0A8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D3C17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703128" w14:paraId="6D77056E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B54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0F75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D618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9F215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CF29E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86485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24D3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A9B48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7FDF6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A996D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0D363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E6F98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3004C2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703128" w14:paraId="164FB52B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1837E3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24BABB" w14:textId="77777777" w:rsidR="005C59BD" w:rsidRPr="00703128" w:rsidRDefault="005C59BD" w:rsidP="00962B8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Девизно пословање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8BC6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Стицање знања о девизном пословању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DB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9764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DAD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C87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1B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E41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ED512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5C59BD" w:rsidRPr="00703128" w14:paraId="02B5008C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5DE3C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8B4C5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FC3CF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BC5CC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40E25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38E4F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C59BD" w:rsidRPr="00703128" w14:paraId="38B5A830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E2B76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A2BB45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102B" w14:textId="77777777" w:rsidR="005C59BD" w:rsidRPr="005C59BD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14:paraId="0234341E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системе међународних плаћања</w:t>
            </w:r>
          </w:p>
          <w:p w14:paraId="27C004FE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средства међународних плаћања валуте и девизе</w:t>
            </w:r>
          </w:p>
          <w:p w14:paraId="0C8C508E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Дефинише девизни курс и разликује врсте</w:t>
            </w:r>
          </w:p>
          <w:p w14:paraId="7DFB1E9D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Дефинише девизно тржиште</w:t>
            </w:r>
          </w:p>
          <w:p w14:paraId="25D274BB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врсте девизног тржишта и субјекте који послују на њему</w:t>
            </w:r>
          </w:p>
          <w:p w14:paraId="15D501F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инструменте платног промета са иностранством и објасни их</w:t>
            </w:r>
          </w:p>
          <w:p w14:paraId="27B997B5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облике плаћања према иностранству</w:t>
            </w:r>
          </w:p>
          <w:p w14:paraId="15FDC3F6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посебне ризике код спољнотрговинског пословања и предузимање превентивних мера </w:t>
            </w:r>
          </w:p>
          <w:p w14:paraId="4353799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Израчуна динарску противвредност за плаћање увоза</w:t>
            </w:r>
          </w:p>
          <w:p w14:paraId="746CDC7D" w14:textId="77777777" w:rsidR="005C59BD" w:rsidRPr="005C59BD" w:rsidRDefault="005C59BD" w:rsidP="005C59B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5C59BD">
              <w:rPr>
                <w:sz w:val="22"/>
                <w:szCs w:val="22"/>
                <w:lang w:val="sr-Cyrl-CS"/>
              </w:rPr>
              <w:t>Израчуна динарску противвредност за наплату извоза</w:t>
            </w:r>
          </w:p>
          <w:p w14:paraId="0F53958F" w14:textId="77777777" w:rsidR="005C59BD" w:rsidRPr="005C59BD" w:rsidRDefault="005C59BD" w:rsidP="005C59B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5C59BD">
              <w:rPr>
                <w:sz w:val="22"/>
                <w:szCs w:val="22"/>
                <w:lang w:val="sr-Cyrl-CS"/>
              </w:rPr>
              <w:t>Упореди различите инструменте платног промета са иностранством</w:t>
            </w:r>
          </w:p>
          <w:p w14:paraId="149D4307" w14:textId="77777777" w:rsidR="005C59BD" w:rsidRPr="005C59BD" w:rsidRDefault="005C59BD" w:rsidP="005C59B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5C59BD">
              <w:rPr>
                <w:sz w:val="22"/>
                <w:szCs w:val="22"/>
                <w:lang w:val="sr-Cyrl-CS"/>
              </w:rPr>
              <w:t>Утврди ризике спољнотрговинског пословања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203B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Фронтални</w:t>
            </w:r>
          </w:p>
          <w:p w14:paraId="41DE7C95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Групни</w:t>
            </w:r>
          </w:p>
          <w:p w14:paraId="0F5E316E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Индивидуални</w:t>
            </w:r>
          </w:p>
          <w:p w14:paraId="2B9AFF83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010E" w14:textId="77777777" w:rsidR="005C59BD" w:rsidRPr="00703128" w:rsidRDefault="005C59BD" w:rsidP="005C59B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Монолошко – дијалошка</w:t>
            </w:r>
          </w:p>
          <w:p w14:paraId="2FBA6654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Метода рада на тексту</w:t>
            </w:r>
          </w:p>
          <w:p w14:paraId="1CF48241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Активно оријентисана настава</w:t>
            </w:r>
          </w:p>
          <w:p w14:paraId="6B35B401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Пројекти</w:t>
            </w:r>
          </w:p>
          <w:p w14:paraId="064773A4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Метода демонстрације</w:t>
            </w:r>
          </w:p>
          <w:p w14:paraId="7E2C15F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Студија случаја</w:t>
            </w:r>
          </w:p>
          <w:p w14:paraId="7C54B30C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Ситуацијски задаци</w:t>
            </w:r>
          </w:p>
          <w:p w14:paraId="5865C44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5327A771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334F771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995DF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/</w:t>
            </w:r>
          </w:p>
        </w:tc>
      </w:tr>
      <w:tr w:rsidR="005C59BD" w:rsidRPr="00703128" w14:paraId="3AA9A01F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0217C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56D4B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AEC1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AEE02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DA16C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703128" w14:paraId="03FEF3FB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70A373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3B329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11A7F2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Табла</w:t>
            </w:r>
          </w:p>
          <w:p w14:paraId="6664D2DE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Видео – бим</w:t>
            </w:r>
          </w:p>
          <w:p w14:paraId="44FA745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Уџбеник</w:t>
            </w:r>
          </w:p>
          <w:p w14:paraId="574D80A6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Радни текстови</w:t>
            </w:r>
          </w:p>
        </w:tc>
        <w:tc>
          <w:tcPr>
            <w:tcW w:w="327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4D3ABE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lastRenderedPageBreak/>
              <w:t>Организација набавке и продаје</w:t>
            </w:r>
          </w:p>
          <w:p w14:paraId="54D36E14" w14:textId="77777777" w:rsidR="005C59BD" w:rsidRPr="00703128" w:rsidRDefault="005C59BD" w:rsidP="005C59B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 xml:space="preserve">Обука у виртуелном </w:t>
            </w: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lastRenderedPageBreak/>
              <w:t>предузећу</w:t>
            </w:r>
          </w:p>
          <w:p w14:paraId="4E32D40D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  <w:p w14:paraId="0EFDC7F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Међународна шпедиција</w:t>
            </w:r>
          </w:p>
          <w:p w14:paraId="38EC64DC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Пословна информатика</w:t>
            </w:r>
          </w:p>
          <w:p w14:paraId="5FE60C82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Предузетништво</w:t>
            </w:r>
          </w:p>
          <w:p w14:paraId="177AC719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Маркетинг у трговини</w:t>
            </w:r>
          </w:p>
          <w:p w14:paraId="5C34C4D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6FBC13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Усмено излагање</w:t>
            </w:r>
          </w:p>
          <w:p w14:paraId="2C8F148C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Тестови знања</w:t>
            </w:r>
          </w:p>
          <w:p w14:paraId="08140B37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Активност на часу</w:t>
            </w:r>
          </w:p>
        </w:tc>
      </w:tr>
      <w:tr w:rsidR="005C59BD" w:rsidRPr="00703128" w14:paraId="3842C5ED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E2A41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BE2A9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50F6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0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DD3B8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703128" w14:paraId="60826828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DB01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A143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5065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CD105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F9287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92E414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44B49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D1298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33C32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D2206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3217E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CD2A1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CD41DA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703128" w14:paraId="15752196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E2B43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28EBE9" w14:textId="77777777" w:rsidR="005C59BD" w:rsidRPr="00703128" w:rsidRDefault="005C59BD" w:rsidP="00962B8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Платни биланс и међународна размена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377D" w14:textId="77777777" w:rsidR="005C59BD" w:rsidRPr="00703128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Стињање знања о платном билансу</w:t>
            </w:r>
          </w:p>
        </w:tc>
        <w:tc>
          <w:tcPr>
            <w:tcW w:w="1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9B3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661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30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345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F70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7FF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40F7F4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5C59BD" w:rsidRPr="00703128" w14:paraId="746E157E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963815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F24723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FC47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40A5E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A64B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67993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C59BD" w:rsidRPr="00703128" w14:paraId="6982D4CA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3B714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76211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36D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По завршетку модула ученик ће бити у стању да:</w:t>
            </w:r>
          </w:p>
          <w:p w14:paraId="1BA49486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Дефинише платни биланс</w:t>
            </w:r>
          </w:p>
          <w:p w14:paraId="13E297EC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садржај платног биланса и разликује врсте</w:t>
            </w:r>
          </w:p>
          <w:p w14:paraId="76EAF7E5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трговински биланс</w:t>
            </w:r>
          </w:p>
          <w:p w14:paraId="2F35111E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Разликује трансакције у платном билансу</w:t>
            </w:r>
          </w:p>
          <w:p w14:paraId="21DE685E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промене у структури међународне размене</w:t>
            </w:r>
          </w:p>
          <w:p w14:paraId="6C56A806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улогу и развој мултинационалних компанија</w:t>
            </w:r>
          </w:p>
          <w:p w14:paraId="47AD1A24" w14:textId="77777777" w:rsidR="005C59BD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значај и последице глобализације светске привреде</w:t>
            </w:r>
          </w:p>
          <w:p w14:paraId="645D2AA6" w14:textId="77777777" w:rsidR="00D657C7" w:rsidRDefault="00D657C7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  <w:p w14:paraId="781C7F33" w14:textId="77777777" w:rsidR="00D657C7" w:rsidRDefault="00D657C7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  <w:p w14:paraId="5378F221" w14:textId="71FFA9A8" w:rsidR="00D657C7" w:rsidRPr="00703128" w:rsidRDefault="00D657C7" w:rsidP="00D657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B0E1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Фронтални</w:t>
            </w:r>
          </w:p>
          <w:p w14:paraId="76A7A038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Групни</w:t>
            </w:r>
          </w:p>
          <w:p w14:paraId="17BA878C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Индивидуални</w:t>
            </w:r>
          </w:p>
          <w:p w14:paraId="69EEBB6E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64C" w14:textId="77777777" w:rsidR="005C59BD" w:rsidRPr="00703128" w:rsidRDefault="005C59BD" w:rsidP="005C59B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Монолошко – дијалошка</w:t>
            </w:r>
          </w:p>
          <w:p w14:paraId="45F62456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Метода рада на тексту</w:t>
            </w:r>
          </w:p>
          <w:p w14:paraId="0EDCCFF6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Активно оријентисана настава</w:t>
            </w:r>
          </w:p>
          <w:p w14:paraId="4822C63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Пројекти</w:t>
            </w:r>
          </w:p>
          <w:p w14:paraId="791C0300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Метода демонстрације</w:t>
            </w:r>
          </w:p>
          <w:p w14:paraId="42AC05F8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Студија случаја</w:t>
            </w:r>
          </w:p>
          <w:p w14:paraId="5C6DD562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Ситуацијски задаци</w:t>
            </w:r>
          </w:p>
          <w:p w14:paraId="7C9FE5B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1D3CAADF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3B73FD8F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6BD33AE7" w14:textId="77777777" w:rsidR="005C59BD" w:rsidRPr="00703128" w:rsidRDefault="005C59BD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87959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/</w:t>
            </w:r>
          </w:p>
        </w:tc>
      </w:tr>
      <w:tr w:rsidR="005C59BD" w:rsidRPr="00703128" w14:paraId="0BE285FB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2A2ACA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B86650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3A109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9B185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01B75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703128" w14:paraId="2176E261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3AA2D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869FFF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B4DDD2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Табла</w:t>
            </w:r>
          </w:p>
          <w:p w14:paraId="40AE6F25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Видео – бим</w:t>
            </w:r>
          </w:p>
          <w:p w14:paraId="7EEABE92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Уџбеник</w:t>
            </w:r>
          </w:p>
          <w:p w14:paraId="0E9DE8F8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Радни текстови</w:t>
            </w:r>
          </w:p>
        </w:tc>
        <w:tc>
          <w:tcPr>
            <w:tcW w:w="327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FF245F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Организација набавке и продаје</w:t>
            </w:r>
          </w:p>
          <w:p w14:paraId="092325C9" w14:textId="77777777" w:rsidR="005C59BD" w:rsidRPr="00703128" w:rsidRDefault="005C59BD" w:rsidP="005C59B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Обука у виртуелном предузећу</w:t>
            </w:r>
          </w:p>
          <w:p w14:paraId="246D3842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  <w:p w14:paraId="0D140436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Међународна шпедиција</w:t>
            </w:r>
          </w:p>
          <w:p w14:paraId="53F242FD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Пословна информатика</w:t>
            </w:r>
          </w:p>
          <w:p w14:paraId="1000C6AB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Предузетништво</w:t>
            </w:r>
          </w:p>
          <w:p w14:paraId="08D25109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Маркетинг у трговини</w:t>
            </w:r>
          </w:p>
          <w:p w14:paraId="077B819E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28387B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Усмено излагање</w:t>
            </w:r>
          </w:p>
          <w:p w14:paraId="2A0B955C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Тестови знања</w:t>
            </w:r>
          </w:p>
          <w:p w14:paraId="196DB9A0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Активност на часу</w:t>
            </w:r>
          </w:p>
        </w:tc>
      </w:tr>
      <w:tr w:rsidR="005C59BD" w:rsidRPr="00703128" w14:paraId="6C4E0CDA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7600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8AEC1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91080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ECBE5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703128" w14:paraId="251DC478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08D3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436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59F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CDD83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CFF7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113C4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41D3D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68E8D2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8BAF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E8BD0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A819E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F63F22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E0C622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703128" w14:paraId="6D5B75A3" w14:textId="77777777" w:rsidTr="00962B8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06F95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97B4CD" w14:textId="77777777" w:rsidR="005C59BD" w:rsidRPr="00703128" w:rsidRDefault="005C59BD" w:rsidP="00962B8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Међународно кретање капитала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F989" w14:textId="77777777" w:rsidR="005C59BD" w:rsidRPr="00703128" w:rsidRDefault="005C59BD" w:rsidP="005C59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Стицање знања о међународном кретању капитала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DE2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12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34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005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12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406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78D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BCF6F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5C59BD" w:rsidRPr="00703128" w14:paraId="1FD26101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BCDDA2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8F6D9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87A648" w14:textId="77777777" w:rsidR="005C59BD" w:rsidRDefault="005C59BD" w:rsidP="00962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96BF640" w14:textId="5F1C5F7A" w:rsidR="00D657C7" w:rsidRPr="00703128" w:rsidRDefault="00D657C7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D2B82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EFDE9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3B8E6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C59BD" w:rsidRPr="00703128" w14:paraId="0D96E0E2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E032B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0657AC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1602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По завршетку модула ученик ће бити у стању да:</w:t>
            </w:r>
          </w:p>
          <w:p w14:paraId="127F313B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Дефинише међународно кретање капитала и његов значај</w:t>
            </w:r>
          </w:p>
          <w:p w14:paraId="34906A7E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Разликује облике међународног кретања капитала</w:t>
            </w:r>
          </w:p>
          <w:p w14:paraId="2352373F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позитивне и негативне ефекте увоза капитала</w:t>
            </w:r>
          </w:p>
          <w:p w14:paraId="241E2CB4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значај извоза капитала</w:t>
            </w:r>
          </w:p>
          <w:p w14:paraId="34A5AD70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улогу кредита као облик међународног кретања капитала</w:t>
            </w:r>
          </w:p>
          <w:p w14:paraId="52FB766E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Објасни акције (појам, врсте и права </w:t>
            </w: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која доносе)</w:t>
            </w:r>
          </w:p>
          <w:p w14:paraId="13FB4483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обвезнице (појам, садржај и врсте)</w:t>
            </w:r>
          </w:p>
          <w:p w14:paraId="2980144E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директне стране инвестиције и њихов значај</w:t>
            </w:r>
          </w:p>
          <w:p w14:paraId="3197CF73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Објасни заједничка улагања као облик директних инвестиција и његове добре и лоше стране</w:t>
            </w:r>
          </w:p>
          <w:p w14:paraId="27FE43D3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Објасни значај и улогу </w:t>
            </w:r>
            <w:r w:rsidRPr="00703128">
              <w:rPr>
                <w:rFonts w:ascii="Times New Roman" w:eastAsia="Times New Roman" w:hAnsi="Times New Roman" w:cs="Times New Roman"/>
                <w:szCs w:val="24"/>
                <w:lang w:val="sr-Latn-RS"/>
              </w:rPr>
              <w:t xml:space="preserve">SIEPA </w:t>
            </w: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Агенције Републике Србије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F58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Фронтални</w:t>
            </w:r>
          </w:p>
          <w:p w14:paraId="2A5FBDED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Групни</w:t>
            </w:r>
          </w:p>
          <w:p w14:paraId="360609B6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Индивидуални</w:t>
            </w:r>
          </w:p>
          <w:p w14:paraId="20AF5214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 у пару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7D45" w14:textId="77777777" w:rsidR="005C59BD" w:rsidRPr="00703128" w:rsidRDefault="005C59BD" w:rsidP="005C59B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Монолошко – дијалошка</w:t>
            </w:r>
          </w:p>
          <w:p w14:paraId="0B8E75CB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Метода рада на тексту</w:t>
            </w:r>
          </w:p>
          <w:p w14:paraId="7349A949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Активно оријентисана настава</w:t>
            </w:r>
          </w:p>
          <w:p w14:paraId="6BF0583B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Пројекти</w:t>
            </w:r>
          </w:p>
          <w:p w14:paraId="7E75B7A8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Метода демонстрације</w:t>
            </w:r>
          </w:p>
          <w:p w14:paraId="05139B5A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Студија случаја</w:t>
            </w:r>
          </w:p>
          <w:p w14:paraId="5C3B6DC9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Ситуацијски задаци</w:t>
            </w:r>
          </w:p>
          <w:p w14:paraId="6EEFAAA8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7B72EBC9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02CC687F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</w:p>
          <w:p w14:paraId="76D187F5" w14:textId="77777777" w:rsidR="005C59BD" w:rsidRPr="00703128" w:rsidRDefault="005C59BD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59A83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/</w:t>
            </w:r>
          </w:p>
        </w:tc>
      </w:tr>
      <w:tr w:rsidR="005C59BD" w:rsidRPr="00703128" w14:paraId="50BF9236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3DF998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9D1E9A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ABC07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02F90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1982E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703128" w14:paraId="0A760D45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590798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853439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315F06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Табла</w:t>
            </w:r>
          </w:p>
          <w:p w14:paraId="10174DBD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Видео – бим</w:t>
            </w:r>
          </w:p>
          <w:p w14:paraId="690DF5FE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Уџбеник</w:t>
            </w:r>
          </w:p>
          <w:p w14:paraId="57A3032A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Радни текстови</w:t>
            </w:r>
          </w:p>
        </w:tc>
        <w:tc>
          <w:tcPr>
            <w:tcW w:w="364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BD3FB2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Организација набавке и продаје</w:t>
            </w:r>
          </w:p>
          <w:p w14:paraId="2E41568C" w14:textId="77777777" w:rsidR="005C59BD" w:rsidRPr="00703128" w:rsidRDefault="005C59BD" w:rsidP="005C59B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Обука у виртуелном предузећу</w:t>
            </w:r>
          </w:p>
          <w:p w14:paraId="1BA20C42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  <w:p w14:paraId="32BCF9D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Међународна шпедиција</w:t>
            </w:r>
          </w:p>
          <w:p w14:paraId="16C8CFD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Пословна информатика</w:t>
            </w:r>
          </w:p>
          <w:p w14:paraId="30D97FA9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Предузетништво</w:t>
            </w:r>
          </w:p>
          <w:p w14:paraId="23033E1A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Маркетинг у трговини</w:t>
            </w:r>
          </w:p>
          <w:p w14:paraId="4E723EC4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</w:tc>
        <w:tc>
          <w:tcPr>
            <w:tcW w:w="494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DEBE72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Усмено излагање</w:t>
            </w:r>
          </w:p>
          <w:p w14:paraId="6F3CDBB3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Тестови знања</w:t>
            </w:r>
          </w:p>
          <w:p w14:paraId="0CC55C64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Активност на часу</w:t>
            </w:r>
          </w:p>
        </w:tc>
      </w:tr>
      <w:tr w:rsidR="005C59BD" w:rsidRPr="00703128" w14:paraId="0DED90A1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E7D89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6D38D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9EF5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D08E3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703128" w14:paraId="6F5AEAB4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3B7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23CC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67A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90471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04363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0B55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5ACBB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46DD6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8F77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2B30E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00EEF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DCE8D4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DCD81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703128" w14:paraId="3E9C6EE0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EB0171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A2FDE2" w14:textId="77777777" w:rsidR="005C59BD" w:rsidRPr="00703128" w:rsidRDefault="005C59BD" w:rsidP="00962B8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Међународне финансијске организације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7290" w14:textId="77777777" w:rsidR="005C59BD" w:rsidRPr="00703128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Упознавање ученика са улогом међународних финансијских организација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BF4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CCC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BAC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E90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290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02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1AA0E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5C59BD" w:rsidRPr="00703128" w14:paraId="4054CC8D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66BD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747A4A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84388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79967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E43F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D375A2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C59BD" w:rsidRPr="00703128" w14:paraId="5CEF148B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380B1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0DA72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49EF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По завршетку модула ученик ће бити у стању да:</w:t>
            </w:r>
          </w:p>
          <w:p w14:paraId="2BC80E79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Разликује међународне финансијске организације и објасни њихову улогу</w:t>
            </w:r>
          </w:p>
          <w:p w14:paraId="34DFF7B9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lastRenderedPageBreak/>
              <w:t>Разликује трговинске споразуме</w:t>
            </w:r>
          </w:p>
          <w:p w14:paraId="0F2F3DCA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 xml:space="preserve">Објасни улогу </w:t>
            </w:r>
            <w:r w:rsidRPr="00703128">
              <w:rPr>
                <w:rFonts w:ascii="Times New Roman" w:hAnsi="Times New Roman" w:cs="Times New Roman"/>
                <w:szCs w:val="24"/>
                <w:lang w:val="sr-Latn-RS"/>
              </w:rPr>
              <w:t>WTO</w:t>
            </w:r>
          </w:p>
          <w:p w14:paraId="7AD43660" w14:textId="77777777" w:rsidR="005C59BD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Објасни аргументе приступа интеграцијама у светској привреди</w:t>
            </w:r>
          </w:p>
          <w:p w14:paraId="0745325E" w14:textId="77777777" w:rsidR="005C59BD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  <w:p w14:paraId="068FFD87" w14:textId="77777777" w:rsidR="005C59BD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  <w:p w14:paraId="25F71FB4" w14:textId="77777777" w:rsidR="005C59BD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  <w:p w14:paraId="22623019" w14:textId="7E372E46" w:rsidR="005C59BD" w:rsidRPr="00703128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EE06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Фронтални</w:t>
            </w:r>
          </w:p>
          <w:p w14:paraId="2F4725D6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Групни</w:t>
            </w:r>
          </w:p>
          <w:p w14:paraId="57834B6C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Индивидуални</w:t>
            </w:r>
          </w:p>
          <w:p w14:paraId="62F14F6A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85E6" w14:textId="77777777" w:rsidR="005C59BD" w:rsidRPr="00703128" w:rsidRDefault="005C59BD" w:rsidP="005C59B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Монолошко – дијалошка</w:t>
            </w:r>
          </w:p>
          <w:p w14:paraId="039DB415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Метода рада на тексту</w:t>
            </w:r>
          </w:p>
          <w:p w14:paraId="54122FD7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Активно оријентисана настава</w:t>
            </w:r>
          </w:p>
          <w:p w14:paraId="58C23D5F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Пројекти</w:t>
            </w:r>
          </w:p>
          <w:p w14:paraId="2EB93F6D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Метода демонстрације</w:t>
            </w:r>
          </w:p>
          <w:p w14:paraId="13C3113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Студија случаја</w:t>
            </w:r>
          </w:p>
          <w:p w14:paraId="3D79266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Ситуацијски задаци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C4188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/</w:t>
            </w:r>
          </w:p>
        </w:tc>
      </w:tr>
      <w:tr w:rsidR="005C59BD" w:rsidRPr="00703128" w14:paraId="78640DC1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F3F63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3A1830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ED2B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671D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69801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703128" w14:paraId="2ADD82BE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709AA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EAB889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B649DF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Табла</w:t>
            </w:r>
          </w:p>
          <w:p w14:paraId="763CAB47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Видео – бим</w:t>
            </w:r>
          </w:p>
          <w:p w14:paraId="1083B6A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Уџбеник</w:t>
            </w:r>
          </w:p>
          <w:p w14:paraId="280237CD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Радни текстови</w:t>
            </w:r>
          </w:p>
        </w:tc>
        <w:tc>
          <w:tcPr>
            <w:tcW w:w="35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2369DE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Организација набавке и продаје</w:t>
            </w:r>
          </w:p>
          <w:p w14:paraId="01A164E9" w14:textId="77777777" w:rsidR="005C59BD" w:rsidRPr="00703128" w:rsidRDefault="005C59BD" w:rsidP="005C59B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Обука у виртуелном предузећу</w:t>
            </w:r>
          </w:p>
          <w:p w14:paraId="27A8EA7B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  <w:p w14:paraId="16382E21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Међународна шпедиција</w:t>
            </w:r>
          </w:p>
          <w:p w14:paraId="044E64DF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Пословна информатика</w:t>
            </w:r>
          </w:p>
          <w:p w14:paraId="4E8075AC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Предузетништво</w:t>
            </w:r>
          </w:p>
          <w:p w14:paraId="312F2196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Маркетинг у трговини</w:t>
            </w:r>
          </w:p>
          <w:p w14:paraId="78284E68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54E098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Усмено излагање</w:t>
            </w:r>
          </w:p>
          <w:p w14:paraId="7C3907F3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Тестови знања</w:t>
            </w:r>
          </w:p>
          <w:p w14:paraId="32F2E239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Активност на часу</w:t>
            </w:r>
          </w:p>
        </w:tc>
      </w:tr>
      <w:tr w:rsidR="005C59BD" w:rsidRPr="00703128" w14:paraId="1ADF8F61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ED8B4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056EA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739FB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C20FA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703128" w14:paraId="56D4D05D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2C92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9695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BF2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80F9A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68E9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C98B6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6BA9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607B6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B3519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E0E4A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B01D7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66B59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4525D5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703128" w14:paraId="2657A1E8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D4A6B3C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00A267" w14:textId="77777777" w:rsidR="005C59BD" w:rsidRPr="00703128" w:rsidRDefault="005C59BD" w:rsidP="00962B8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Царинско пословање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3FCF" w14:textId="77777777" w:rsidR="005C59BD" w:rsidRPr="00703128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Упознавање ученика са основним појмовима везаним за царине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9B6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8E0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D92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2D2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A47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148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47CB8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5C59BD" w:rsidRPr="00703128" w14:paraId="2DFC1170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B0D0A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FDE3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DDF7C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77152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73A282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2E1C2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C59BD" w:rsidRPr="00703128" w14:paraId="75776CA7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35D1C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BD7BD6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19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По завршетку модула ученик ће бити у стању да:</w:t>
            </w:r>
          </w:p>
          <w:p w14:paraId="46922752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Објасни улогу и значај царине</w:t>
            </w:r>
          </w:p>
          <w:p w14:paraId="6FFB49FB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Разликује врсте царина и аргументе за њихово увођење</w:t>
            </w:r>
          </w:p>
          <w:p w14:paraId="1652102E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lastRenderedPageBreak/>
              <w:t>Разликује основне појмове везане за царињење робе</w:t>
            </w:r>
          </w:p>
          <w:p w14:paraId="65438110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Израчуна царинске дажбине при увозу робе</w:t>
            </w:r>
          </w:p>
          <w:p w14:paraId="6225E0CF" w14:textId="77777777" w:rsidR="005C59BD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Објасни примену царинских олакшица</w:t>
            </w:r>
          </w:p>
          <w:p w14:paraId="69BB202C" w14:textId="32FE5594" w:rsidR="005C59BD" w:rsidRPr="00703128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E43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Фронтални</w:t>
            </w:r>
          </w:p>
          <w:p w14:paraId="606BC7DB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Групни</w:t>
            </w:r>
          </w:p>
          <w:p w14:paraId="21DEFC65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Индивидуални</w:t>
            </w:r>
          </w:p>
          <w:p w14:paraId="02856E62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836" w14:textId="77777777" w:rsidR="005C59BD" w:rsidRPr="00703128" w:rsidRDefault="005C59BD" w:rsidP="005C59B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Монолошко – дијалошка</w:t>
            </w:r>
          </w:p>
          <w:p w14:paraId="15F2CBD2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Метода рада на тексту</w:t>
            </w:r>
          </w:p>
          <w:p w14:paraId="1E81E67F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 xml:space="preserve">Активно </w:t>
            </w: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оријентисана настава</w:t>
            </w:r>
          </w:p>
          <w:p w14:paraId="78745A3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Пројекти</w:t>
            </w:r>
          </w:p>
          <w:p w14:paraId="22B70100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Метода демонстрације</w:t>
            </w:r>
          </w:p>
          <w:p w14:paraId="61AE15D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Студија случаја</w:t>
            </w:r>
          </w:p>
          <w:p w14:paraId="6E89E0A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Ситуацијски задаци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7D56CB" w14:textId="77777777" w:rsidR="005C59BD" w:rsidRPr="00703128" w:rsidRDefault="005C59BD" w:rsidP="005C59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</w:p>
        </w:tc>
      </w:tr>
      <w:tr w:rsidR="005C59BD" w:rsidRPr="00703128" w14:paraId="24C190E3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904AB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90091B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BA1F7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56B2BE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1431A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703128" w14:paraId="310691AE" w14:textId="77777777" w:rsidTr="00962B86">
        <w:trPr>
          <w:trHeight w:val="39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E0174D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EABFB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C981B0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Табла</w:t>
            </w:r>
          </w:p>
          <w:p w14:paraId="4C80E4E0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Видео – бим</w:t>
            </w:r>
          </w:p>
          <w:p w14:paraId="07D93819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Уџбеник</w:t>
            </w:r>
          </w:p>
          <w:p w14:paraId="3349DEF0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Радни текстови</w:t>
            </w:r>
          </w:p>
        </w:tc>
        <w:tc>
          <w:tcPr>
            <w:tcW w:w="35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FA7E72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Организација набавке и продаје</w:t>
            </w:r>
          </w:p>
          <w:p w14:paraId="2BD1AC6A" w14:textId="77777777" w:rsidR="005C59BD" w:rsidRPr="00703128" w:rsidRDefault="005C59BD" w:rsidP="005C59B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Обука у виртуелном предузећу</w:t>
            </w:r>
          </w:p>
          <w:p w14:paraId="25D01F8C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  <w:p w14:paraId="3C570AD0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Међународна шпедиција</w:t>
            </w:r>
          </w:p>
          <w:p w14:paraId="724695F1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Пословна информатика</w:t>
            </w:r>
          </w:p>
          <w:p w14:paraId="18F32A3A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Предузетништво</w:t>
            </w:r>
          </w:p>
          <w:p w14:paraId="43A7A74C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Маркетинг у трговини</w:t>
            </w:r>
          </w:p>
          <w:p w14:paraId="11C9D93E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9FCFB5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Усмено излагање</w:t>
            </w:r>
          </w:p>
          <w:p w14:paraId="18EFFE5D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Тестови знања</w:t>
            </w:r>
          </w:p>
          <w:p w14:paraId="49FE04AF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Активност на часу</w:t>
            </w:r>
          </w:p>
        </w:tc>
      </w:tr>
      <w:tr w:rsidR="005C59BD" w:rsidRPr="00703128" w14:paraId="3E9EF852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0F8D76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B2CC1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4D9C7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77C3C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703128" w14:paraId="5AF56748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36C1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8991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587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66B07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8B7F0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95B85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DB84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41B84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4083F8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13CC4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91DF6C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34FB4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199238B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703128" w14:paraId="2D6F3D1B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388228E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A25C8D" w14:textId="77777777" w:rsidR="005C59BD" w:rsidRPr="00703128" w:rsidRDefault="005C59BD" w:rsidP="00962B86">
            <w:pPr>
              <w:spacing w:after="0" w:line="240" w:lineRule="auto"/>
              <w:ind w:left="-45" w:right="-1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Улога државе у регулисању спољнотрговинског пословања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8B8D" w14:textId="77777777" w:rsidR="005C59BD" w:rsidRPr="00703128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Упознавање ученика са улогом државе у регулисању спољне трговине и мерама које доноси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838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93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51A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977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664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A407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C1874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5C59BD" w:rsidRPr="00703128" w14:paraId="34877E35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8802E3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E37C48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23AA61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C0503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68F94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306460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C59BD" w:rsidRPr="00703128" w14:paraId="334FAC69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018E18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B51C90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517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По завршетку модула ученик ће бити у стању да:</w:t>
            </w:r>
          </w:p>
          <w:p w14:paraId="436B48F5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Објасни улогу државе у спољној трговини</w:t>
            </w:r>
          </w:p>
          <w:p w14:paraId="05DAC489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Наведе државне институције које учествују у регулисању увоза / извоза</w:t>
            </w:r>
          </w:p>
          <w:p w14:paraId="34B273F7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 xml:space="preserve">Објасни улогу институција у регулисању </w:t>
            </w: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lastRenderedPageBreak/>
              <w:t>увоза / извоза</w:t>
            </w:r>
          </w:p>
          <w:p w14:paraId="3D17AD69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Објасни значај девизно – документарне контроле</w:t>
            </w:r>
          </w:p>
          <w:p w14:paraId="50647773" w14:textId="77777777" w:rsidR="005C59BD" w:rsidRPr="00703128" w:rsidRDefault="005C59BD" w:rsidP="005C59B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CS"/>
              </w:rPr>
              <w:t>Објасни улогу НБС у спољнотрговинском пословању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5C9B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Фронтални</w:t>
            </w:r>
          </w:p>
          <w:p w14:paraId="01B87A62" w14:textId="77777777" w:rsidR="005C59BD" w:rsidRPr="00703128" w:rsidRDefault="005C59BD" w:rsidP="005C59BD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Групни</w:t>
            </w:r>
          </w:p>
          <w:p w14:paraId="1D3BAD70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Индивидуални</w:t>
            </w:r>
          </w:p>
          <w:p w14:paraId="15795F22" w14:textId="77777777" w:rsidR="005C59BD" w:rsidRPr="00703128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3BB" w14:textId="77777777" w:rsidR="005C59BD" w:rsidRPr="00703128" w:rsidRDefault="005C59BD" w:rsidP="005C59B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Монолошко – дијалошка</w:t>
            </w:r>
          </w:p>
          <w:p w14:paraId="7055E89A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Метода рада на тексту</w:t>
            </w:r>
          </w:p>
          <w:p w14:paraId="2AC95CE6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 xml:space="preserve">Активно оријентисана </w:t>
            </w: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настава</w:t>
            </w:r>
          </w:p>
          <w:p w14:paraId="09FDAE43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Пројекти</w:t>
            </w:r>
          </w:p>
          <w:p w14:paraId="6412F77C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Метода демонстрације</w:t>
            </w:r>
          </w:p>
          <w:p w14:paraId="46AD4443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Студија случаја</w:t>
            </w:r>
          </w:p>
          <w:p w14:paraId="00208D9E" w14:textId="77777777" w:rsidR="005C59BD" w:rsidRPr="00703128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Ситуацијски задаци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E5A09D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/</w:t>
            </w:r>
          </w:p>
        </w:tc>
      </w:tr>
      <w:tr w:rsidR="005C59BD" w:rsidRPr="00703128" w14:paraId="5E76E5E5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96064C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7C5665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0B30CA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5B95E5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9223DF" w14:textId="77777777" w:rsidR="005C59BD" w:rsidRPr="00703128" w:rsidRDefault="005C59BD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703128" w14:paraId="21DB2940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E71C4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F168A" w14:textId="77777777" w:rsidR="005C59BD" w:rsidRPr="00703128" w:rsidRDefault="005C59BD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5077AA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Табла</w:t>
            </w:r>
          </w:p>
          <w:p w14:paraId="490B6BD4" w14:textId="77777777" w:rsidR="005C59BD" w:rsidRPr="00703128" w:rsidRDefault="005C59BD" w:rsidP="005C59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Видео – бим</w:t>
            </w:r>
          </w:p>
          <w:p w14:paraId="5634914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Уџбеник</w:t>
            </w:r>
          </w:p>
          <w:p w14:paraId="39B58ABC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hAnsi="Times New Roman" w:cs="Times New Roman"/>
                <w:szCs w:val="24"/>
                <w:lang w:val="sr-Cyrl-RS"/>
              </w:rPr>
              <w:t>Радни текстови</w:t>
            </w:r>
          </w:p>
        </w:tc>
        <w:tc>
          <w:tcPr>
            <w:tcW w:w="35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982E82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Организација набавке и продаје</w:t>
            </w:r>
          </w:p>
          <w:p w14:paraId="5D3CED64" w14:textId="77777777" w:rsidR="005C59BD" w:rsidRPr="00703128" w:rsidRDefault="005C59BD" w:rsidP="005C59B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Обука у виртуелном предузећу</w:t>
            </w:r>
          </w:p>
          <w:p w14:paraId="056C1011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  <w:p w14:paraId="1DB0FD85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Међународна шпедиција</w:t>
            </w:r>
          </w:p>
          <w:p w14:paraId="29FAAAA3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Пословна информатика</w:t>
            </w:r>
          </w:p>
          <w:p w14:paraId="10710875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Предузетништво</w:t>
            </w:r>
          </w:p>
          <w:p w14:paraId="5B5E30CB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Маркетинг у трговини</w:t>
            </w:r>
          </w:p>
          <w:p w14:paraId="4782AFBE" w14:textId="77777777" w:rsidR="005C59BD" w:rsidRPr="00703128" w:rsidRDefault="005C59BD" w:rsidP="005C59B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R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Принципи економије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9CD740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Усмено излагање</w:t>
            </w:r>
          </w:p>
          <w:p w14:paraId="4AFA9A2D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Тестови знања</w:t>
            </w:r>
          </w:p>
          <w:p w14:paraId="0AF987CB" w14:textId="77777777" w:rsidR="005C59BD" w:rsidRPr="00703128" w:rsidRDefault="005C59BD" w:rsidP="005C59B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703128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Активност на часу</w:t>
            </w:r>
          </w:p>
        </w:tc>
      </w:tr>
    </w:tbl>
    <w:p w14:paraId="5C590862" w14:textId="17F51437" w:rsidR="00173840" w:rsidRDefault="00173840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08A0BC" w14:textId="71832A81" w:rsidR="005C59BD" w:rsidRDefault="005C59BD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443"/>
        <w:gridCol w:w="125"/>
        <w:gridCol w:w="159"/>
        <w:gridCol w:w="135"/>
        <w:gridCol w:w="64"/>
        <w:gridCol w:w="178"/>
        <w:gridCol w:w="479"/>
        <w:gridCol w:w="129"/>
        <w:gridCol w:w="7"/>
        <w:gridCol w:w="224"/>
        <w:gridCol w:w="195"/>
        <w:gridCol w:w="141"/>
        <w:gridCol w:w="396"/>
        <w:gridCol w:w="483"/>
        <w:gridCol w:w="113"/>
        <w:gridCol w:w="858"/>
        <w:gridCol w:w="141"/>
        <w:gridCol w:w="74"/>
        <w:gridCol w:w="68"/>
        <w:gridCol w:w="122"/>
        <w:gridCol w:w="366"/>
        <w:gridCol w:w="585"/>
        <w:gridCol w:w="366"/>
        <w:gridCol w:w="760"/>
        <w:gridCol w:w="20"/>
        <w:gridCol w:w="333"/>
        <w:gridCol w:w="7"/>
        <w:gridCol w:w="26"/>
        <w:gridCol w:w="250"/>
        <w:gridCol w:w="308"/>
        <w:gridCol w:w="366"/>
        <w:gridCol w:w="1169"/>
      </w:tblGrid>
      <w:tr w:rsidR="005C59BD" w:rsidRPr="005C59BD" w14:paraId="77E6F897" w14:textId="77777777" w:rsidTr="00962B86">
        <w:trPr>
          <w:gridAfter w:val="3"/>
          <w:wAfter w:w="1843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A45AF7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47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84A2" w14:textId="77777777" w:rsidR="005C59BD" w:rsidRPr="00D657C7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7C7">
              <w:rPr>
                <w:rFonts w:ascii="Times New Roman" w:eastAsia="Times New Roman" w:hAnsi="Times New Roman" w:cs="Times New Roman"/>
                <w:sz w:val="24"/>
                <w:szCs w:val="24"/>
              </w:rPr>
              <w:t>Комерцијалиста</w:t>
            </w:r>
          </w:p>
        </w:tc>
      </w:tr>
      <w:tr w:rsidR="005C59BD" w:rsidRPr="005C59BD" w14:paraId="3AF74EF7" w14:textId="77777777" w:rsidTr="00962B86">
        <w:trPr>
          <w:gridAfter w:val="3"/>
          <w:wAfter w:w="1843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DBAC7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5BE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Маркетинг у трговини</w:t>
            </w:r>
          </w:p>
        </w:tc>
      </w:tr>
      <w:tr w:rsidR="005C59BD" w:rsidRPr="005C59BD" w14:paraId="1AF6F513" w14:textId="77777777" w:rsidTr="00962B86">
        <w:trPr>
          <w:gridAfter w:val="3"/>
          <w:wAfter w:w="1843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9D38A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B0E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5C59BD" w:rsidRPr="005C59BD" w14:paraId="35701AB3" w14:textId="77777777" w:rsidTr="00962B86">
        <w:trPr>
          <w:gridAfter w:val="3"/>
          <w:wAfter w:w="1843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49B51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3BD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5C59BD" w:rsidRPr="005C59BD" w14:paraId="0D40B068" w14:textId="77777777" w:rsidTr="00962B86">
        <w:trPr>
          <w:gridAfter w:val="3"/>
          <w:wAfter w:w="1843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BD0C36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3C8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5C59BD" w:rsidRPr="005C59BD" w14:paraId="09D8FA63" w14:textId="77777777" w:rsidTr="00962B86">
        <w:trPr>
          <w:gridAfter w:val="3"/>
          <w:wAfter w:w="1843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5BC437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47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745910" w14:textId="77777777" w:rsidR="005C59BD" w:rsidRPr="004B1363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36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„Маркетинг за 4. разред економске и трговинске школе“– Мирјана Глигоријевић </w:t>
            </w:r>
          </w:p>
          <w:p w14:paraId="64897CD3" w14:textId="77777777" w:rsidR="005C59BD" w:rsidRPr="004B1363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3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4B136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 за четврти разред економске и трговинске школе</w:t>
            </w:r>
            <w:r w:rsidRPr="004B1363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4B136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B136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– </w:t>
            </w:r>
          </w:p>
          <w:p w14:paraId="09868578" w14:textId="77777777" w:rsidR="005C59BD" w:rsidRPr="004B1363" w:rsidRDefault="005C59BD" w:rsidP="005C5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Стипе Ловрета, Хасан Ханић, Јелена Ачић   </w:t>
            </w:r>
          </w:p>
          <w:p w14:paraId="08BB05C5" w14:textId="77777777" w:rsidR="005C59BD" w:rsidRPr="004B1363" w:rsidRDefault="005C59BD" w:rsidP="005C59B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4B1363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4B136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Маркетинг</w:t>
            </w:r>
            <w:r w:rsidRPr="004B1363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4B136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- Момчило Милисављевић   </w:t>
            </w:r>
            <w:r w:rsidRPr="004B13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4B136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Стручни часописи</w:t>
            </w:r>
          </w:p>
        </w:tc>
      </w:tr>
      <w:tr w:rsidR="005C59BD" w:rsidRPr="005C59BD" w14:paraId="31068B70" w14:textId="77777777" w:rsidTr="00962B86">
        <w:trPr>
          <w:gridAfter w:val="3"/>
          <w:wAfter w:w="1843" w:type="dxa"/>
        </w:trPr>
        <w:tc>
          <w:tcPr>
            <w:tcW w:w="12724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A54B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B601B5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C59BD" w:rsidRPr="005C59BD" w14:paraId="359F98F7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01AA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AA959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3A7CE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D7889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5C59BD" w14:paraId="33928558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179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03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718E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62CE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C65FD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5833A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C207B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B01D2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5C2BA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046E0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FCF44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333DE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DB7E8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5C59BD" w14:paraId="1A53ACFA" w14:textId="77777777" w:rsidTr="004B1363">
        <w:trPr>
          <w:trHeight w:val="552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125B8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4F479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Увод у маркетинг и истраживање тржишта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CF4F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Маркетинг – појам, значај и улога</w:t>
            </w:r>
          </w:p>
          <w:p w14:paraId="4E12DBAC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Развијање концепта маркетинга</w:t>
            </w:r>
          </w:p>
          <w:p w14:paraId="44822462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Уочавање нужности примене маркетинга за успешно пословање предузећа</w:t>
            </w:r>
          </w:p>
          <w:p w14:paraId="4FBAA7B5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Уочавање сложености окружења у коме послује предузеће</w:t>
            </w:r>
          </w:p>
          <w:p w14:paraId="46C09801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Место маркетинга у организационој структури предузећа</w:t>
            </w:r>
          </w:p>
          <w:p w14:paraId="6594429E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Интегралност и динамичност маркетинга</w:t>
            </w:r>
          </w:p>
          <w:p w14:paraId="03CC8297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Истраживање тржишта – циљ, предмет и значај</w:t>
            </w:r>
          </w:p>
          <w:p w14:paraId="57BA9081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Истраживање тржишта у функцији разумевања потрошача</w:t>
            </w:r>
          </w:p>
          <w:p w14:paraId="2B4680CD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Развој дугорочних односа са потрошачима</w:t>
            </w:r>
          </w:p>
          <w:p w14:paraId="4AC80D71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Маркетинг стратегије предузећа у ситуацији незадовољства потрошача</w:t>
            </w:r>
          </w:p>
          <w:p w14:paraId="77B88123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Управљање људима у трговинском предузећу</w:t>
            </w:r>
          </w:p>
          <w:p w14:paraId="7C3F1ACA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Сегментација тржишта – појам, сврха, тржишни сегменти, стратегије наступа на тржишту</w:t>
            </w:r>
          </w:p>
          <w:p w14:paraId="1BF3B9FC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Извори и методе прикупљања података</w:t>
            </w:r>
          </w:p>
          <w:p w14:paraId="7032C319" w14:textId="77777777" w:rsidR="005C59BD" w:rsidRPr="005C59BD" w:rsidRDefault="005C59BD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Поступак обраде повратних </w:t>
            </w: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информација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8C0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720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85E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1B2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7DE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66E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6F566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C59BD" w:rsidRPr="005C59BD" w14:paraId="0D7A8663" w14:textId="77777777" w:rsidTr="00962B8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1FC5B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EFED1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678AB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42200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D4265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D03B2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C59BD" w:rsidRPr="005C59BD" w14:paraId="37DA8275" w14:textId="77777777" w:rsidTr="00962B86">
        <w:trPr>
          <w:trHeight w:val="25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824C6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BA978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52FC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Разумети основне маркетиншке захтеве</w:t>
            </w:r>
          </w:p>
          <w:p w14:paraId="1DA35196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Уочавање сложености окружења у коме послује предузеће</w:t>
            </w:r>
          </w:p>
          <w:p w14:paraId="1D7D9846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Објасни значај и улогу маркетинга у трговини</w:t>
            </w:r>
          </w:p>
          <w:p w14:paraId="7647726B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Објасни повезаност маркетинга са осталим функцијама у предузећу</w:t>
            </w:r>
          </w:p>
          <w:p w14:paraId="2DFD6D88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Знати да наброји и дефинише маркетиншке циљеве пословања</w:t>
            </w:r>
          </w:p>
          <w:p w14:paraId="6E5FBB37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Разликовати маркетиншке оријентације предузећа</w:t>
            </w:r>
          </w:p>
          <w:p w14:paraId="699E31C0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уочавати значај маркетинга за успешно пословање предузећа</w:t>
            </w:r>
          </w:p>
          <w:p w14:paraId="74E78DDB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Разуме значај и сврху истраживања тржишта</w:t>
            </w:r>
          </w:p>
          <w:p w14:paraId="7239F51B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Објасни сегментацију тржишта и основне факторе сегментације тржишта и различите стратегије наступа</w:t>
            </w:r>
          </w:p>
          <w:p w14:paraId="347CF20A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Разликује изворе прикупљања података</w:t>
            </w:r>
          </w:p>
          <w:p w14:paraId="385E2C65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Објасни методе прикупљања података</w:t>
            </w:r>
          </w:p>
          <w:p w14:paraId="0FD9F277" w14:textId="77777777" w:rsidR="005C59BD" w:rsidRPr="005C59BD" w:rsidRDefault="005C59BD" w:rsidP="007D66B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Објасни начине обраде прикупљених података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58E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65A59682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C8BF5D6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062C8D7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F7E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5F22010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368DD1CB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14:paraId="79B61C5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14:paraId="5A69BC93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25742932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5D3C2D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Септембар - октобар  </w:t>
            </w:r>
          </w:p>
        </w:tc>
      </w:tr>
      <w:tr w:rsidR="005C59BD" w:rsidRPr="005C59BD" w14:paraId="63A3693E" w14:textId="77777777" w:rsidTr="00962B8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CBA2F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6A24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BAC5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F9B2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C0630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C59BD" w:rsidRPr="005C59BD" w14:paraId="187F9E36" w14:textId="77777777" w:rsidTr="00962B86">
        <w:trPr>
          <w:trHeight w:val="25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0952B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B7964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0D8439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2967BE9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14:paraId="721C877D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4B86AB30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62361E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Основи економике трговине</w:t>
            </w:r>
          </w:p>
          <w:p w14:paraId="3AC2E30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618C845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14:paraId="66BE070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14:paraId="23204FF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Психологија </w:t>
            </w:r>
          </w:p>
          <w:p w14:paraId="29A887F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14:paraId="4174719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Менаџмент</w:t>
            </w:r>
          </w:p>
          <w:p w14:paraId="2B36481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5C781722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061C547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Обука у виртуелном </w:t>
            </w:r>
          </w:p>
          <w:p w14:paraId="5C4774BD" w14:textId="49210FAE" w:rsidR="005C59BD" w:rsidRPr="005C59BD" w:rsidRDefault="005C59BD" w:rsidP="005C59B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предузећу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56693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5A0FA57E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54CC14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0CA0310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14:paraId="788526F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Пројекти</w:t>
            </w:r>
          </w:p>
          <w:p w14:paraId="2734BAA2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  <w:p w14:paraId="2CE897B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Студије случаја</w:t>
            </w:r>
          </w:p>
          <w:p w14:paraId="7211308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C59BD" w:rsidRPr="005C59BD" w14:paraId="02411FFB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E5382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A76B3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C9B27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CF642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5C59BD" w14:paraId="6F047345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998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C1F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9C0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CE0E2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0235A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D0293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C9367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3C0C49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B0332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A7F2F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21527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664E0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2CBC9A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5C59BD" w14:paraId="6D9664C7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C7093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6B9533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  <w:p w14:paraId="2EBAC68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E5E85C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B3E01C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D5E4E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Стицање знања о производу и асортиману као инструменту маркетинга у трговини</w:t>
            </w:r>
          </w:p>
          <w:p w14:paraId="0CBBA766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611A4F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DF3227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37E6E6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45D1A5E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2C9322F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970B1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C915F47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000EC2E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E715BD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DDCB9E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7D54769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C21553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5CF298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778CDE6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07FD0B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275CB8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C0CC5FE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114689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6FDD926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38074A7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207E91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485B03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7C6ACF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BE637EE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9FC61ED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245B15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6B1343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72C109F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0866EE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059E7F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424CA3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26E97DF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7C4EB19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87C1AE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C21650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82D146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474BE57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DB6B9F1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6081E1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076C2B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7183A47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78062F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D89A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Упознавање ученика са појмом и поделом инструмената маркетинг микса</w:t>
            </w:r>
          </w:p>
          <w:p w14:paraId="4BBF663C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Инструменти маркетинга (производ, цена, дистрибуција, промоција)</w:t>
            </w:r>
          </w:p>
          <w:p w14:paraId="08C1E0EB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Специфичност инструмената маркетинга у трговини</w:t>
            </w:r>
          </w:p>
          <w:p w14:paraId="10DE580A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Производ као инструмент маркетинга (врсте, квалитет, марка и бренд, стил и мода, дизајн, услуге, нови производ)</w:t>
            </w:r>
          </w:p>
          <w:p w14:paraId="3CE421BE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Класификација производа</w:t>
            </w:r>
          </w:p>
          <w:p w14:paraId="16EF5303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Брендирање и позиционирање у сектору трговине</w:t>
            </w:r>
          </w:p>
          <w:p w14:paraId="76505D86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 xml:space="preserve">Асортиман производа – ширина, дужина, дубина, густина </w:t>
            </w:r>
          </w:p>
          <w:p w14:paraId="0420C9CE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Политика асортимана</w:t>
            </w:r>
          </w:p>
          <w:p w14:paraId="78EA9B81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Селекција асортимана</w:t>
            </w:r>
          </w:p>
          <w:p w14:paraId="5B5CA27E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Животни циклус производа</w:t>
            </w:r>
          </w:p>
          <w:p w14:paraId="0BD294B8" w14:textId="77777777" w:rsidR="005C59BD" w:rsidRP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Политика залиха</w:t>
            </w:r>
          </w:p>
          <w:p w14:paraId="6FD7C739" w14:textId="77777777" w:rsidR="005C59BD" w:rsidRDefault="005C59BD" w:rsidP="007D66B0">
            <w:pPr>
              <w:numPr>
                <w:ilvl w:val="0"/>
                <w:numId w:val="142"/>
              </w:numPr>
              <w:tabs>
                <w:tab w:val="clear" w:pos="360"/>
                <w:tab w:val="num" w:pos="579"/>
              </w:tabs>
              <w:spacing w:after="0" w:line="240" w:lineRule="auto"/>
              <w:ind w:left="154" w:hanging="154"/>
              <w:rPr>
                <w:rFonts w:ascii="Times New Roman" w:hAnsi="Times New Roman" w:cs="Times New Roman"/>
                <w:bCs/>
                <w:lang w:val="sr-Cyrl-CS"/>
              </w:rPr>
            </w:pPr>
            <w:r w:rsidRPr="005C59BD">
              <w:rPr>
                <w:rFonts w:ascii="Times New Roman" w:hAnsi="Times New Roman" w:cs="Times New Roman"/>
                <w:bCs/>
                <w:lang w:val="sr-Cyrl-CS"/>
              </w:rPr>
              <w:t>Процес прихватања новог производа</w:t>
            </w:r>
          </w:p>
          <w:p w14:paraId="289FFB43" w14:textId="3DD00189" w:rsidR="004B1363" w:rsidRPr="005C59BD" w:rsidRDefault="004B1363" w:rsidP="004B1363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F77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0D3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867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A07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32D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8AF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7E628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C59BD" w:rsidRPr="005C59BD" w14:paraId="471B79E7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A505AD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D7A086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363D5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C652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21A9F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823AE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C59BD" w:rsidRPr="005C59BD" w14:paraId="751EFCE2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206AA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A8A3C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9641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инструменте маркетинга и њихову узајамну повезаност</w:t>
            </w:r>
          </w:p>
          <w:p w14:paraId="1F5425B7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специфичност примене инструмената маркетинга у трговини</w:t>
            </w:r>
          </w:p>
          <w:p w14:paraId="7A3798BF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производ као инструмент маркетинга</w:t>
            </w:r>
          </w:p>
          <w:p w14:paraId="41EBCB3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Класификује произвое према различитим критеријумима</w:t>
            </w:r>
          </w:p>
          <w:p w14:paraId="0DE04305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важност квалитета производа, дизајна, марке, стила, моде, паковања...</w:t>
            </w:r>
          </w:p>
          <w:p w14:paraId="6F77CD36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појам, значај и врсте асортимана</w:t>
            </w:r>
          </w:p>
          <w:p w14:paraId="62088BDF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политику асортимана и селекцију асортимана у трговини</w:t>
            </w:r>
          </w:p>
          <w:p w14:paraId="7CEAE291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фазе животног циклуса производа и асортимана</w:t>
            </w:r>
          </w:p>
          <w:p w14:paraId="5A02DED8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потрошаче у процесу прихватања новог производа</w:t>
            </w:r>
          </w:p>
        </w:tc>
        <w:tc>
          <w:tcPr>
            <w:tcW w:w="2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C36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CABD1FF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6A3D6F7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67A8577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7DD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19BD76C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1481E9A3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14:paraId="56ECE10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14:paraId="588219C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12236BF1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F0BA10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Октобар - новембар</w:t>
            </w:r>
          </w:p>
        </w:tc>
      </w:tr>
      <w:tr w:rsidR="005C59BD" w:rsidRPr="005C59BD" w14:paraId="1656220C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D85AB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1D1EF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A70B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037ED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25CDD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5C59BD" w14:paraId="59DBC63F" w14:textId="77777777" w:rsidTr="00962B86">
        <w:trPr>
          <w:trHeight w:val="54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64ECA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D737F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8A667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6895B2C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14:paraId="0E7BA63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8A44FF1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54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9BA0B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Основи економике трговине</w:t>
            </w:r>
          </w:p>
          <w:p w14:paraId="7771C0AE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61F9CD7E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14:paraId="474D456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14:paraId="7A6C1FBC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Психологија </w:t>
            </w:r>
          </w:p>
          <w:p w14:paraId="210A6CA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14:paraId="27F7182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Менаџмент</w:t>
            </w:r>
          </w:p>
          <w:p w14:paraId="4D66C06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79EFEB4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238BA70C" w14:textId="77777777" w:rsid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13199BD2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4222E62" w14:textId="46CB1263" w:rsidR="004B1363" w:rsidRPr="005C59BD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5A179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147688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B81BBC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7B0D14EF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14:paraId="3FE900A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Пројекти</w:t>
            </w:r>
          </w:p>
          <w:p w14:paraId="68CAA27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  <w:p w14:paraId="40C797F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441E4F7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C59BD" w:rsidRPr="005C59BD" w14:paraId="01CA6596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51514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8DED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79150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2969B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5C59BD" w14:paraId="662B256C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A8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E51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E07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1F476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26FD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8A556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FAAA9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6ED40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89F0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88C57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0BAFC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627D4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F6D7B9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5C59BD" w14:paraId="2088F6D4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0478AB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A11FDC" w14:textId="77777777" w:rsidR="005C59BD" w:rsidRPr="005C59BD" w:rsidRDefault="005C59BD" w:rsidP="005C59B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као инструмент маркетинга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4086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Стицање знања о цени као инструменту маркетинг микса</w:t>
            </w:r>
          </w:p>
          <w:p w14:paraId="2CC80310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Фактори политике цена и маржи у трговини</w:t>
            </w:r>
          </w:p>
          <w:p w14:paraId="102A4100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Повећање и снижавање цена робе у трговини</w:t>
            </w:r>
          </w:p>
          <w:p w14:paraId="400C5BB7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Прилагођавање цена – политика диференцирања цена (просторно/територијално, временско, функционално, количинско, на бази услова плаћања)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569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DA4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C6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49A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1E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9B5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F7BFE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C59BD" w:rsidRPr="005C59BD" w14:paraId="127C2D3E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71DF8F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9A41C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B089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4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E4C49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6E93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3DAF5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C59BD" w:rsidRPr="005C59BD" w14:paraId="7DB3F717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E0637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53973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85B9" w14:textId="77777777" w:rsidR="005C59BD" w:rsidRPr="005C59BD" w:rsidRDefault="005C59BD" w:rsidP="005C59B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цену као инструмент маркетинга у трговини</w:t>
            </w:r>
          </w:p>
          <w:p w14:paraId="3702F056" w14:textId="77777777" w:rsidR="005C59BD" w:rsidRPr="005C59BD" w:rsidRDefault="005C59BD" w:rsidP="005C59B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Разуме одлуке у вези са ценом као инструментом маркетинг микса</w:t>
            </w:r>
          </w:p>
          <w:p w14:paraId="06CADCD3" w14:textId="77777777" w:rsidR="005C59BD" w:rsidRPr="005C59BD" w:rsidRDefault="005C59BD" w:rsidP="005C59B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факторе политике цена који утичу на одлуке о ценама</w:t>
            </w:r>
          </w:p>
          <w:p w14:paraId="2F864C5E" w14:textId="77777777" w:rsidR="005C59BD" w:rsidRPr="005C59BD" w:rsidRDefault="005C59BD" w:rsidP="005C59B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Препознаје разлоге повећања и снижавања цена производа</w:t>
            </w:r>
          </w:p>
          <w:p w14:paraId="4E2C7116" w14:textId="77777777" w:rsidR="005C59BD" w:rsidRPr="005C59BD" w:rsidRDefault="005C59BD" w:rsidP="005C59B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начине прилагођавања (диференцирања) цена робе</w:t>
            </w:r>
          </w:p>
          <w:p w14:paraId="19FB4903" w14:textId="77777777" w:rsidR="005C59BD" w:rsidRPr="005C59BD" w:rsidRDefault="005C59BD" w:rsidP="005C59B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Познаје психолошко и ексклузивно одређивање цена</w:t>
            </w:r>
          </w:p>
        </w:tc>
        <w:tc>
          <w:tcPr>
            <w:tcW w:w="24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0C5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7EC26C0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9975DC7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EF586D1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CC81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434F3CC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51DB051E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14:paraId="5A60288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14:paraId="36000B67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3AC23D05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ABB10C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Новембар - јануар</w:t>
            </w:r>
          </w:p>
        </w:tc>
      </w:tr>
      <w:tr w:rsidR="005C59BD" w:rsidRPr="005C59BD" w14:paraId="36433F33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1B3679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05A96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3FDDF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32D32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DC30A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5C59BD" w14:paraId="19C32BBF" w14:textId="77777777" w:rsidTr="00962B86">
        <w:trPr>
          <w:trHeight w:val="39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C5AC6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93303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ACFF4C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08CB0099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Радни текстови</w:t>
            </w:r>
          </w:p>
          <w:p w14:paraId="6EE295F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05A0214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55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28DCF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Основи економике трговине</w:t>
            </w:r>
          </w:p>
          <w:p w14:paraId="19B27AA1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Трговинско пословање</w:t>
            </w:r>
          </w:p>
          <w:p w14:paraId="6F172643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14:paraId="6623C5E2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14:paraId="056B5E8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Психологија </w:t>
            </w:r>
          </w:p>
          <w:p w14:paraId="0315F1F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14:paraId="7BF0DF9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Менаџмент</w:t>
            </w:r>
          </w:p>
          <w:p w14:paraId="62BF2AB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5AD633CD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668E1557" w14:textId="7531AB64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B1363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</w:tc>
        <w:tc>
          <w:tcPr>
            <w:tcW w:w="467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D58A9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6232907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48DD9F6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79399273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14:paraId="30B44A0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Пројекти</w:t>
            </w:r>
          </w:p>
          <w:p w14:paraId="0F88B8F3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  <w:p w14:paraId="0B2C03E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329F065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C59BD" w:rsidRPr="005C59BD" w14:paraId="09748FDC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7206B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77990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3599F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61B54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5C59BD" w14:paraId="503D0C79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25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B58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A091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BE92F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18379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186D7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2D875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ADE52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3CED1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61A3F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DB31B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0DFE4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E2009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5C59BD" w14:paraId="731889B4" w14:textId="77777777" w:rsidTr="00962B8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1146E9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E2D778" w14:textId="77777777" w:rsidR="005C59BD" w:rsidRPr="005C59BD" w:rsidRDefault="005C59BD" w:rsidP="005C59B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Дистрибуција као инструмент маркетинга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D6CE" w14:textId="77777777" w:rsidR="005C59BD" w:rsidRPr="005C59BD" w:rsidRDefault="005C59BD" w:rsidP="005C59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Стицања знања о појму и значају дистрибуције као инструменту маркетинга</w:t>
            </w:r>
          </w:p>
          <w:p w14:paraId="27ED903A" w14:textId="77777777" w:rsidR="005C59BD" w:rsidRPr="005C59BD" w:rsidRDefault="005C59BD" w:rsidP="005C59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Избор канала дистрибуције/продаје (трговина на велико, трговина на мало, директна продаја, агенти, брокери)</w:t>
            </w:r>
          </w:p>
          <w:p w14:paraId="5FC2D06B" w14:textId="77777777" w:rsidR="005C59BD" w:rsidRPr="005C59BD" w:rsidRDefault="005C59BD" w:rsidP="005C59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Стратегије дистрибуције (интензивне, ексклузивне и селективне дистрибуције) </w:t>
            </w:r>
          </w:p>
          <w:p w14:paraId="4FC2806C" w14:textId="77777777" w:rsidR="005C59BD" w:rsidRPr="005C59BD" w:rsidRDefault="005C59BD" w:rsidP="005C59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Физичка дистрибуција</w:t>
            </w:r>
          </w:p>
          <w:p w14:paraId="73C58A1F" w14:textId="77777777" w:rsidR="005C59BD" w:rsidRPr="005C59BD" w:rsidRDefault="005C59BD" w:rsidP="005C59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Локација продајних и складишних објеката</w:t>
            </w:r>
          </w:p>
          <w:p w14:paraId="751C725A" w14:textId="77777777" w:rsidR="005C59BD" w:rsidRDefault="005C59BD" w:rsidP="005C59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Управљање капацитетима и тражњом у трговинском сектору</w:t>
            </w:r>
          </w:p>
          <w:p w14:paraId="0BA72593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95CF486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C50ADC3" w14:textId="71327FC7" w:rsidR="004B1363" w:rsidRPr="005C59BD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E4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14:paraId="78F523E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833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7DADE25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6D4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60FD48F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BF9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14:paraId="5BF4E29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C51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14:paraId="5E872EC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EC0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3ADC961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75CA6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30E2425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C59BD" w:rsidRPr="005C59BD" w14:paraId="0167B6E2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67A6C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75881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F2C0D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D7DF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36D9A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48C2D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ме        реализације</w:t>
            </w:r>
          </w:p>
        </w:tc>
      </w:tr>
      <w:tr w:rsidR="005C59BD" w:rsidRPr="005C59BD" w14:paraId="1A8162E7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DFAA7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9C1B3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9703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дистрибуцију као инструмент маркетинга</w:t>
            </w:r>
          </w:p>
          <w:p w14:paraId="6E2720E2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канале продаје (задатак, врсте, избор)</w:t>
            </w:r>
          </w:p>
          <w:p w14:paraId="6E257349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Примени стратегије дистрибуције у зависности од врсте робе</w:t>
            </w:r>
          </w:p>
          <w:p w14:paraId="2DC4BB05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и разуме физичку дистрибуцију</w:t>
            </w:r>
          </w:p>
          <w:p w14:paraId="6F478043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значај локације продајних и складишних објеката</w:t>
            </w:r>
          </w:p>
          <w:p w14:paraId="25107531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Разуме и објасни факторе који утичу на избор локације</w:t>
            </w:r>
          </w:p>
        </w:tc>
        <w:tc>
          <w:tcPr>
            <w:tcW w:w="2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8D2E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670CFE9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0E5124E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EFC337F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5DF6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2318380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708EBD3C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14:paraId="2EFE8AD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14:paraId="7620AD5F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5EA804DB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CF1C66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Јануар - фебруар</w:t>
            </w:r>
          </w:p>
        </w:tc>
      </w:tr>
      <w:tr w:rsidR="005C59BD" w:rsidRPr="005C59BD" w14:paraId="2FD9A5D5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BBF67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EBC038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3A282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2DA6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21557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5C59BD" w14:paraId="6724F21D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BBABCD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BAC5FD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4A780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CEBFEA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14:paraId="049569DF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730B46C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6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A75E6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Основи економике трговине</w:t>
            </w:r>
          </w:p>
          <w:p w14:paraId="39DD065C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6F49BDB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14:paraId="7AFF8AC3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14:paraId="387B5C1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Психологија </w:t>
            </w:r>
          </w:p>
          <w:p w14:paraId="6F88C4EE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14:paraId="6CF7D1D9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Менаџмент</w:t>
            </w:r>
          </w:p>
          <w:p w14:paraId="7A3A678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2DA32720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34CD7907" w14:textId="77777777" w:rsid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2FFF8D08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4A46CB0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4B50FA2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1C5CE78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8FAE08C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51DCC39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670C07B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720B231" w14:textId="30A00872" w:rsidR="004B1363" w:rsidRPr="005C59BD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61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60EB2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D29F97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E54B41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028D5FA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14:paraId="049B2ADD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Пројекти</w:t>
            </w:r>
          </w:p>
          <w:p w14:paraId="4FC825AC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  <w:p w14:paraId="4C5A0999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352F0022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C59BD" w:rsidRPr="005C59BD" w14:paraId="4253E576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69339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ED787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32EE5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EEE85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5C59BD" w14:paraId="12EE07FA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BEE1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D80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77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F4E22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93CAE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DCED1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817DE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C6DC6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01658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A1DD3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B05EA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2BD93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F38D91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5C59BD" w14:paraId="2B6FB1B6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B4BE8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FD8660" w14:textId="77777777" w:rsidR="005C59BD" w:rsidRPr="005C59BD" w:rsidRDefault="005C59BD" w:rsidP="005C59B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Промоција као инструмент маркетинга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219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Појам, значај и облици промоције</w:t>
            </w:r>
          </w:p>
          <w:p w14:paraId="2AA6AF07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Појам директног маркетинга</w:t>
            </w:r>
          </w:p>
          <w:p w14:paraId="57956021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Развој електронске трговине</w:t>
            </w:r>
          </w:p>
          <w:p w14:paraId="1895C1DC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Лична продаја</w:t>
            </w:r>
          </w:p>
          <w:p w14:paraId="443ACFAA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Публицитет</w:t>
            </w:r>
          </w:p>
          <w:p w14:paraId="1F3D962F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Односи с јавношћу</w:t>
            </w:r>
          </w:p>
          <w:p w14:paraId="18B7525B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Мере унапређења продаје</w:t>
            </w:r>
          </w:p>
          <w:p w14:paraId="4BDF3943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Економска пропаганда</w:t>
            </w:r>
          </w:p>
          <w:p w14:paraId="4DA48EC3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Пропагандна порука</w:t>
            </w:r>
          </w:p>
          <w:p w14:paraId="3D05BD5C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Пропагандна средства и пропагандни медији</w:t>
            </w:r>
          </w:p>
          <w:p w14:paraId="203E4931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Презентација као део пропагандне активности (припрема, техника, принципи израде, приказивање...)</w:t>
            </w:r>
          </w:p>
          <w:p w14:paraId="108A9D51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Трошкови економске пропаганде</w:t>
            </w:r>
          </w:p>
          <w:p w14:paraId="30C1EEF7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Планирање трошкова економске пропаганде</w:t>
            </w:r>
          </w:p>
          <w:p w14:paraId="1AF93899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Методе утрђивања трошкова економске пропаганде</w:t>
            </w:r>
          </w:p>
          <w:p w14:paraId="65FD0844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Мерење успеха економске пропаганде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0BD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247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6A0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4D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99E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EA2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7D3BE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C59BD" w:rsidRPr="005C59BD" w14:paraId="490B4E8D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014DB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0F1A9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7C7DE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F6FFB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C6EB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F1140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 </w:t>
            </w:r>
          </w:p>
          <w:p w14:paraId="549A932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C59BD" w:rsidRPr="005C59BD" w14:paraId="2C097C9E" w14:textId="77777777" w:rsidTr="00962B86">
        <w:trPr>
          <w:trHeight w:val="25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D150D6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1704DF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4C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промоцију као инструмент маркетинг микса</w:t>
            </w:r>
          </w:p>
          <w:p w14:paraId="7CE3604D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Повеже облике промоције са врстама </w:t>
            </w: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робе</w:t>
            </w:r>
          </w:p>
          <w:p w14:paraId="39F266A7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облике промоције</w:t>
            </w:r>
          </w:p>
          <w:p w14:paraId="2358F81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облике директног маркетинга (наручивање поштом, путем каталога, телемаркетинг, е-трговина, продаја путем мобилног телефона)</w:t>
            </w:r>
          </w:p>
          <w:p w14:paraId="2732B259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личну продају, публицитет, односе с јавношћу</w:t>
            </w:r>
          </w:p>
          <w:p w14:paraId="5EF0BCF3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мере унапређења продаје</w:t>
            </w:r>
          </w:p>
          <w:p w14:paraId="548D8E18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Разуме и објасни економску пропаганду и врсте ЕП</w:t>
            </w:r>
          </w:p>
          <w:p w14:paraId="55910410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Разуме фазе израде пропагандне поруке</w:t>
            </w:r>
          </w:p>
          <w:p w14:paraId="3755AF62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Разликује пропагандне медије и пропагандна средства</w:t>
            </w:r>
          </w:p>
          <w:p w14:paraId="6D3606B5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пропагандни микс</w:t>
            </w:r>
          </w:p>
          <w:p w14:paraId="4CAC523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Примењује правила презентације</w:t>
            </w:r>
          </w:p>
          <w:p w14:paraId="09DB5A4F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Припреми различите видове презентација</w:t>
            </w:r>
          </w:p>
          <w:p w14:paraId="3F243701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Демонстрира карактеристике робе потенцијалним купцима</w:t>
            </w:r>
          </w:p>
          <w:p w14:paraId="6B5F04F1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улогу и значај донација и спонзорства</w:t>
            </w:r>
          </w:p>
          <w:p w14:paraId="374D7AC0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трошкове економске пропаганде</w:t>
            </w:r>
          </w:p>
          <w:p w14:paraId="326AF27D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методе утврђивања трошкова економске пропаганде</w:t>
            </w:r>
          </w:p>
          <w:p w14:paraId="3A0AADFC" w14:textId="4068EA06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мерење успешности економске пропаганде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467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0435A4AE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8FB51D9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7C7FB2DE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Рад у пару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E1F6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Монолошко-дијалошка</w:t>
            </w:r>
          </w:p>
          <w:p w14:paraId="2BD28930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Активно оријентисана </w:t>
            </w: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настава</w:t>
            </w:r>
          </w:p>
          <w:p w14:paraId="46E5C2B7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14:paraId="776BBCDF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14:paraId="7B39A168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6CF21049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67A3F4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Март - април</w:t>
            </w:r>
          </w:p>
        </w:tc>
      </w:tr>
      <w:tr w:rsidR="005C59BD" w:rsidRPr="005C59BD" w14:paraId="55B4D796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E7CFD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0DA33D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3C573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EBCEA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638A14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5C59BD" w14:paraId="00DAA26C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BF89C9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1593E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D7BB0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1D2E67FD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14:paraId="18581F1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07AD887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Видео-бим</w:t>
            </w:r>
          </w:p>
        </w:tc>
        <w:tc>
          <w:tcPr>
            <w:tcW w:w="354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588E7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Основи економике трговине</w:t>
            </w:r>
          </w:p>
          <w:p w14:paraId="0B5EAAF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49D1E55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14:paraId="14579D50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Туристичка географија</w:t>
            </w:r>
          </w:p>
          <w:p w14:paraId="003AB8B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Психологија </w:t>
            </w:r>
          </w:p>
          <w:p w14:paraId="67CD163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14:paraId="41DA8F6E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Менаџмент</w:t>
            </w:r>
          </w:p>
          <w:p w14:paraId="78BD4773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106AF47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72319CCC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592BF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1BF81492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739F24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2510E524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Активности на часу</w:t>
            </w:r>
          </w:p>
          <w:p w14:paraId="14334AE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Пројекти</w:t>
            </w:r>
          </w:p>
          <w:p w14:paraId="0ECD5BEF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  <w:p w14:paraId="774C956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500C3F0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C59BD" w:rsidRPr="005C59BD" w14:paraId="6EC5BEA7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95C98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60EDA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8ADC8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3B7A0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59BD" w:rsidRPr="005C59BD" w14:paraId="6FCE9ACC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199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47D5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9AA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BD140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B69FA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1758E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B984B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24ECF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A4B2E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71021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6A1DF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0BB4D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825738D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59BD" w:rsidRPr="005C59BD" w14:paraId="5CA13B30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15754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3FFCE1" w14:textId="77777777" w:rsidR="005C59BD" w:rsidRPr="005C59BD" w:rsidRDefault="005C59BD" w:rsidP="005C59B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Међународни маркетинг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1B67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Изгледи на тржишту, тржишни потенцијал, конкурентска ситуација</w:t>
            </w:r>
          </w:p>
          <w:p w14:paraId="2D892C30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Детерминанте међународног пословног окружења: политичке, правне, социо – културне (култура, проблеми језика и споразумевања у различитим културама, религија, естетске вредности појединих култура, социјалне и вредносне димензије појединих култура)</w:t>
            </w:r>
          </w:p>
          <w:p w14:paraId="02710B54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Како ући на страно тржиште? (циљеви, методе, избор оптималне стратегије за улазак на међународно тржиште)</w:t>
            </w:r>
          </w:p>
          <w:p w14:paraId="45CC397B" w14:textId="77777777" w:rsidR="005C59BD" w:rsidRPr="005C59BD" w:rsidRDefault="005C59BD" w:rsidP="005C59B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План наступа: избор одређеног производа и конкретне земље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04B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14:paraId="35AFD9F1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B6E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1E9CEF1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24C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39256F5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F56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3A2D9B6F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D1C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14:paraId="546BD08C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793B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1033AC45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6492C2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125EDF1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C59BD" w:rsidRPr="005C59BD" w14:paraId="661480BD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8855E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D13453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D13170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6274FE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2F3647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41FAF6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 </w:t>
            </w:r>
          </w:p>
          <w:p w14:paraId="0C459FEA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C59BD" w:rsidRPr="005C59BD" w14:paraId="17D320BE" w14:textId="77777777" w:rsidTr="00962B86">
        <w:trPr>
          <w:trHeight w:val="25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9BBD5C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BC3F12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8EC6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значај међународног маркетинга</w:t>
            </w:r>
          </w:p>
          <w:p w14:paraId="328E17B9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Објасни детерминанте међународног пословног окружења</w:t>
            </w:r>
          </w:p>
          <w:p w14:paraId="1030ED3A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стратегије за освајање иностраних тржишта (међународно тржишно позиционирање)</w:t>
            </w:r>
          </w:p>
          <w:p w14:paraId="4009757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Објасни значај прилагођавања инструмената међународног маркетинг програма локалним условима страних тржишта</w:t>
            </w:r>
          </w:p>
          <w:p w14:paraId="45EBC380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Изради маркетиншки план наступа на страном тржишту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CF9C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26A43970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53C4626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Индивидуални</w:t>
            </w:r>
          </w:p>
          <w:p w14:paraId="745BD138" w14:textId="77777777" w:rsidR="005C59BD" w:rsidRPr="005C59BD" w:rsidRDefault="005C59BD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3664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Монолошко-дијалошка</w:t>
            </w:r>
          </w:p>
          <w:p w14:paraId="2F113887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Активно оријентисана настава</w:t>
            </w:r>
          </w:p>
          <w:p w14:paraId="42B24E3D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14:paraId="4D704C2B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14:paraId="6826F339" w14:textId="77777777" w:rsidR="005C59BD" w:rsidRPr="005C59BD" w:rsidRDefault="005C59BD" w:rsidP="005C59B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394DB73C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7B575A" w14:textId="77777777" w:rsidR="005C59BD" w:rsidRPr="005C59BD" w:rsidRDefault="005C59BD" w:rsidP="005C59B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Април - мај</w:t>
            </w:r>
          </w:p>
        </w:tc>
      </w:tr>
      <w:tr w:rsidR="005C59BD" w:rsidRPr="005C59BD" w14:paraId="395012D7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9BD50B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48CD6F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FDC4E9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77F138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6DAB43" w14:textId="77777777" w:rsidR="005C59BD" w:rsidRPr="005C59BD" w:rsidRDefault="005C59BD" w:rsidP="005C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C59BD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C59BD" w:rsidRPr="005C59BD" w14:paraId="1B377105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EF925A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CE7524" w14:textId="77777777" w:rsidR="005C59BD" w:rsidRPr="005C59BD" w:rsidRDefault="005C59BD" w:rsidP="005C5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70B5E0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1FE3D5F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14:paraId="21854E0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120F9806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54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47CF1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Основи економике трговине</w:t>
            </w:r>
          </w:p>
          <w:p w14:paraId="0CE1301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35FF2180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14:paraId="17B4ECFD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14:paraId="12F47650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 xml:space="preserve">Психологија </w:t>
            </w:r>
          </w:p>
          <w:p w14:paraId="476B8AB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14:paraId="03B57C6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Менаџмент</w:t>
            </w:r>
          </w:p>
          <w:p w14:paraId="647240CD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0E2CD9F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69B24B8A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08EE8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09B3CBD9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1A001CC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0271D145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14:paraId="6375F59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Пројекти</w:t>
            </w:r>
          </w:p>
          <w:p w14:paraId="3F5BA488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  <w:p w14:paraId="39C3DDDB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2A22FC57" w14:textId="77777777" w:rsidR="005C59BD" w:rsidRPr="005C59BD" w:rsidRDefault="005C59BD" w:rsidP="007D66B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59BD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</w:tbl>
    <w:p w14:paraId="50029711" w14:textId="52BDA549" w:rsidR="005C59BD" w:rsidRDefault="005C59BD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07ACD7E" w14:textId="36981CD2" w:rsidR="004B1363" w:rsidRDefault="004B136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49667CE" w14:textId="53EAD786" w:rsidR="004B1363" w:rsidRDefault="004B136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5B0B3D" w14:textId="77777777" w:rsidR="004B1363" w:rsidRDefault="004B136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5139DB9" w14:textId="0DF8EEAD" w:rsidR="005C59BD" w:rsidRDefault="005C59BD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E91594" w14:textId="39FC5393" w:rsidR="005C59BD" w:rsidRDefault="005C59BD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1EF42A" w14:textId="5E810140" w:rsidR="005C59BD" w:rsidRDefault="005C59BD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6207B2" w:rsidRPr="00212EAC" w14:paraId="6416F0F4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2A4513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BAE7" w14:textId="77777777" w:rsidR="006207B2" w:rsidRPr="002A2AE9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A2AE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6207B2" w:rsidRPr="00212EAC" w14:paraId="2B32157D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26B3F4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91D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Финансије</w:t>
            </w:r>
          </w:p>
        </w:tc>
      </w:tr>
      <w:tr w:rsidR="006207B2" w:rsidRPr="00212EAC" w14:paraId="02A3B44F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6F265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A257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четрти</w:t>
            </w:r>
          </w:p>
        </w:tc>
      </w:tr>
      <w:tr w:rsidR="006207B2" w:rsidRPr="00212EAC" w14:paraId="39F8DD18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48DFD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FEB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6207B2" w:rsidRPr="00212EAC" w14:paraId="0897C3CA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46AC0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2965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6207B2" w:rsidRPr="00212EAC" w14:paraId="50CFBEDE" w14:textId="77777777" w:rsidTr="00962B8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13EC36C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DBDD91" w14:textId="77777777" w:rsidR="006207B2" w:rsidRPr="00212EAC" w:rsidRDefault="006207B2" w:rsidP="00962B86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6207B2" w:rsidRPr="00212EAC" w14:paraId="6A90C03B" w14:textId="77777777" w:rsidTr="00962B86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A3785" w14:textId="69196BD8" w:rsidR="004B1363" w:rsidRPr="00212EAC" w:rsidRDefault="004B1363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07B2" w:rsidRPr="00212EAC" w14:paraId="1A50AF8F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2B8C3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B02D8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0137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87EB0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7B2" w:rsidRPr="00212EAC" w14:paraId="7BC4D066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BB05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FE3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15D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4F7B9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447F28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CF09AE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B344A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5CCE5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6406F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6C1025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B409D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E9A7D6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2D8A1D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7B2" w:rsidRPr="00212EAC" w14:paraId="620779EE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87BD47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929300" w14:textId="77777777" w:rsidR="006207B2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F1E428F" w14:textId="77777777" w:rsidR="006207B2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6EC66CD" w14:textId="77777777" w:rsidR="006207B2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630B43D" w14:textId="77777777" w:rsidR="006207B2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57F8C55" w14:textId="77777777" w:rsidR="006207B2" w:rsidRPr="007879B8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 у финансије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829A" w14:textId="77777777" w:rsidR="006207B2" w:rsidRPr="006207B2" w:rsidRDefault="006207B2" w:rsidP="006207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у области финансија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3319" w14:textId="77777777" w:rsidR="006207B2" w:rsidRPr="007879B8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282A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A440" w14:textId="77777777" w:rsidR="006207B2" w:rsidRPr="007879B8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904" w14:textId="77777777" w:rsidR="006207B2" w:rsidRPr="007879B8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1B6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2D2A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7F69B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7B2" w:rsidRPr="00212EAC" w14:paraId="2010D1A7" w14:textId="77777777" w:rsidTr="00962B8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DD8164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B9C2A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6E4F86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ED981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00D4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3A7114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7B2" w:rsidRPr="00212EAC" w14:paraId="360FC392" w14:textId="77777777" w:rsidTr="006207B2">
        <w:trPr>
          <w:trHeight w:val="957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47AEC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093AE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4AC6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појам и значај финансија</w:t>
            </w:r>
          </w:p>
          <w:p w14:paraId="620F5C01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Идентификује сегменте финансијског система</w:t>
            </w:r>
          </w:p>
          <w:p w14:paraId="0249768C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функције новца</w:t>
            </w:r>
          </w:p>
          <w:p w14:paraId="575586B7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Разликује вредности новца</w:t>
            </w:r>
          </w:p>
          <w:p w14:paraId="071DFA9F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однос куповне снаге новца и цене</w:t>
            </w:r>
          </w:p>
          <w:p w14:paraId="24244B9A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инфлацију и дефлацију</w:t>
            </w:r>
          </w:p>
          <w:p w14:paraId="1F75225F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мере уранотежења спољне трговине и платног биланса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5EAA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Фронтални </w:t>
            </w:r>
          </w:p>
          <w:p w14:paraId="01A09CE4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Групни </w:t>
            </w:r>
          </w:p>
          <w:p w14:paraId="09AF977F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индеивидуални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8D40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монолошко дијалношка </w:t>
            </w:r>
          </w:p>
          <w:p w14:paraId="105E9261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тест метода </w:t>
            </w:r>
          </w:p>
          <w:p w14:paraId="17223EF6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17D6298A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студије случаја </w:t>
            </w:r>
          </w:p>
          <w:p w14:paraId="0E045DE1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922830" w14:textId="77777777" w:rsidR="006207B2" w:rsidRPr="006207B2" w:rsidRDefault="006207B2" w:rsidP="006207B2">
            <w:pPr>
              <w:rPr>
                <w:rFonts w:ascii="Times New Roman" w:hAnsi="Times New Roman" w:cs="Times New Roman"/>
                <w:lang w:val="sr-Cyrl-CS"/>
              </w:rPr>
            </w:pPr>
            <w:r w:rsidRPr="006207B2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7A1C9868" w14:textId="77777777" w:rsidR="006207B2" w:rsidRPr="006207B2" w:rsidRDefault="006207B2" w:rsidP="006207B2">
            <w:pPr>
              <w:rPr>
                <w:rFonts w:ascii="Times New Roman" w:hAnsi="Times New Roman" w:cs="Times New Roman"/>
                <w:lang w:val="sr-Cyrl-CS"/>
              </w:rPr>
            </w:pPr>
            <w:r w:rsidRPr="006207B2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6207B2" w:rsidRPr="00212EAC" w14:paraId="4A629063" w14:textId="77777777" w:rsidTr="00962B8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CE8033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18D4EF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D955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46ED24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04634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7B2" w:rsidRPr="00212EAC" w14:paraId="72726ED2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49F2C4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F32A03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9F82A3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</w:t>
            </w:r>
          </w:p>
          <w:p w14:paraId="3263A758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аудио визуелна 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17A5D3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организација набавке и продаје </w:t>
            </w:r>
          </w:p>
          <w:p w14:paraId="0A4154BD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075C9C46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2FEE7715" w14:textId="77777777" w:rsid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рачуноводсто у трговини</w:t>
            </w:r>
          </w:p>
          <w:p w14:paraId="06E3D318" w14:textId="18CC7223" w:rsidR="004B1363" w:rsidRPr="006207B2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25F2E4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63E4175A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060C1B8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5AF48A81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6207B2" w:rsidRPr="00212EAC" w14:paraId="0367ABC8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12671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9163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A760A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32D02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7B2" w:rsidRPr="00212EAC" w14:paraId="6C9E6CDE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BBB3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83AB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F1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8A397E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CC857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824C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6DEC0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6C2F0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54A75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162A6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662264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420FCD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A64EB2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7B2" w:rsidRPr="00212EAC" w14:paraId="69043D9C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4C36CD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337F6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Појам и врсте кредита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690B" w14:textId="77777777" w:rsid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банкарском систему</w:t>
            </w:r>
          </w:p>
          <w:p w14:paraId="5AAB393B" w14:textId="5E86AF28" w:rsidR="004B1363" w:rsidRPr="006207B2" w:rsidRDefault="004B1363" w:rsidP="004B136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69B7" w14:textId="77777777" w:rsidR="006207B2" w:rsidRPr="000937C5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9727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8EC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544B" w14:textId="77777777" w:rsidR="006207B2" w:rsidRPr="000937C5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AAD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118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B56C30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7B2" w:rsidRPr="00212EAC" w14:paraId="7C34DC17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BC7125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4D92B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02ADD5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38A2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673EAD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DC444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207B2" w:rsidRPr="00212EAC" w14:paraId="4BF2FC07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EC5F7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16E42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34B6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појам и намену кредита</w:t>
            </w:r>
          </w:p>
          <w:p w14:paraId="1861F8B8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Класификује кредите по врстама</w:t>
            </w:r>
          </w:p>
          <w:p w14:paraId="61A0091C" w14:textId="77777777" w:rsid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улогу монетарно кредитне политике</w:t>
            </w:r>
          </w:p>
          <w:p w14:paraId="667758D5" w14:textId="77777777" w:rsidR="006207B2" w:rsidRDefault="006207B2" w:rsidP="006207B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18F7314" w14:textId="246C3699" w:rsidR="006207B2" w:rsidRPr="006207B2" w:rsidRDefault="006207B2" w:rsidP="006207B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7DA2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Фронтални </w:t>
            </w:r>
          </w:p>
          <w:p w14:paraId="3366B8F9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Групни </w:t>
            </w:r>
          </w:p>
          <w:p w14:paraId="06D2F6E9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индеивидуални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2F0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монолошко дијалношка </w:t>
            </w:r>
          </w:p>
          <w:p w14:paraId="3318972B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тест метода </w:t>
            </w:r>
          </w:p>
          <w:p w14:paraId="516C0843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3885E2A8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студије случаја </w:t>
            </w:r>
          </w:p>
          <w:p w14:paraId="03552B97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75EA30" w14:textId="77777777" w:rsidR="006207B2" w:rsidRPr="006207B2" w:rsidRDefault="006207B2" w:rsidP="006207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Октобар </w:t>
            </w:r>
          </w:p>
          <w:p w14:paraId="47A62555" w14:textId="77777777" w:rsidR="006207B2" w:rsidRPr="006207B2" w:rsidRDefault="006207B2" w:rsidP="006207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6207B2" w:rsidRPr="00212EAC" w14:paraId="2EC73145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BB83B1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B7ED67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1B4290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5665A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C474F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207B2" w:rsidRPr="00212EAC" w14:paraId="21CCA803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B9F750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518A5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34C9A7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</w:t>
            </w:r>
          </w:p>
          <w:p w14:paraId="7E28DF49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аудио визуелна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0AE8A3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организација набавке и продаје </w:t>
            </w:r>
          </w:p>
          <w:p w14:paraId="1A8B6519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70B2262E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7D6F9D98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рачуноводсто у трговини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FDC196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AF86A96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71DE731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113B0F75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6207B2" w:rsidRPr="00212EAC" w14:paraId="54CDF913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5650E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69C71D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089BA5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47E94D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7B2" w:rsidRPr="00212EAC" w14:paraId="2E0CBF17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4064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2B2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1D28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2764E4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56651C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71945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5413FD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8F909A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AB268E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F301C8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983A96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0C59A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9D8D26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7B2" w:rsidRPr="00212EAC" w14:paraId="1A0D0FE4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0BB0FE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91DFBB" w14:textId="77777777" w:rsidR="006207B2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040F283" w14:textId="77777777" w:rsidR="006207B2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6A43C85" w14:textId="77777777" w:rsidR="006207B2" w:rsidRPr="000937C5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Хартије од вредности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1452" w14:textId="77777777" w:rsidR="006207B2" w:rsidRDefault="006207B2" w:rsidP="006207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хартијама од вредности</w:t>
            </w:r>
          </w:p>
          <w:p w14:paraId="569BD80E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359C48B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5B5A2B7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5B28540" w14:textId="184261FB" w:rsidR="004B1363" w:rsidRPr="006207B2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8DF1" w14:textId="77777777" w:rsidR="006207B2" w:rsidRPr="000937C5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80A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0807" w14:textId="77777777" w:rsidR="006207B2" w:rsidRPr="000937C5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F0EC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7BA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A16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1F40FE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7B2" w:rsidRPr="00212EAC" w14:paraId="159957F3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27597A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A040E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E70F34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3EFF3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D23CE6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76FB7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207B2" w:rsidRPr="00212EAC" w14:paraId="7163C19C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CFD1B5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ACCAB8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D700" w14:textId="77777777" w:rsidR="006207B2" w:rsidRPr="006207B2" w:rsidRDefault="006207B2" w:rsidP="006207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улогу и сегменте финансијског тржишта</w:t>
            </w:r>
          </w:p>
          <w:p w14:paraId="4DE9F2E4" w14:textId="77777777" w:rsidR="006207B2" w:rsidRPr="006207B2" w:rsidRDefault="006207B2" w:rsidP="006207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Објанси појам и улогу хартија од вредности </w:t>
            </w:r>
          </w:p>
          <w:p w14:paraId="2317F124" w14:textId="77777777" w:rsidR="006207B2" w:rsidRPr="006207B2" w:rsidRDefault="006207B2" w:rsidP="006207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меницу као инструмент плаћања</w:t>
            </w:r>
          </w:p>
          <w:p w14:paraId="688AC386" w14:textId="77777777" w:rsidR="006207B2" w:rsidRPr="006207B2" w:rsidRDefault="006207B2" w:rsidP="006207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Разликује врсте меница</w:t>
            </w:r>
          </w:p>
          <w:p w14:paraId="2E7BD687" w14:textId="77777777" w:rsidR="006207B2" w:rsidRPr="006207B2" w:rsidRDefault="006207B2" w:rsidP="006207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Попуни меницу</w:t>
            </w:r>
          </w:p>
          <w:p w14:paraId="5FE1D3A1" w14:textId="77777777" w:rsidR="006207B2" w:rsidRPr="006207B2" w:rsidRDefault="006207B2" w:rsidP="006207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Разликује чек и меницу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B87A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Фронтални </w:t>
            </w:r>
          </w:p>
          <w:p w14:paraId="66321D39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Групни </w:t>
            </w:r>
          </w:p>
          <w:p w14:paraId="2B980C1E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индеивидуални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0C5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монолошко дијалношка </w:t>
            </w:r>
          </w:p>
          <w:p w14:paraId="722B2F2F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тест метода </w:t>
            </w:r>
          </w:p>
          <w:p w14:paraId="7DBE1210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7FC7E79F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студије случаја </w:t>
            </w:r>
          </w:p>
          <w:p w14:paraId="330DA9AF" w14:textId="77777777" w:rsidR="006207B2" w:rsidRPr="006207B2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338035" w14:textId="77777777" w:rsidR="006207B2" w:rsidRPr="006207B2" w:rsidRDefault="006207B2" w:rsidP="006207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08CA3EBC" w14:textId="77777777" w:rsidR="006207B2" w:rsidRPr="006207B2" w:rsidRDefault="006207B2" w:rsidP="006207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51D55EBB" w14:textId="77777777" w:rsidR="006207B2" w:rsidRPr="006207B2" w:rsidRDefault="006207B2" w:rsidP="006207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019FFAC3" w14:textId="77777777" w:rsidR="006207B2" w:rsidRPr="006207B2" w:rsidRDefault="006207B2" w:rsidP="00962B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07B2" w:rsidRPr="00212EAC" w14:paraId="599A03C7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07756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300634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6AB030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F5FD3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00611A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207B2" w:rsidRPr="00212EAC" w14:paraId="6203456D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8FC156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F8C421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88EF31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</w:t>
            </w:r>
          </w:p>
          <w:p w14:paraId="5B4D1665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аудио визуелна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611A9A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организација набавке и продаје </w:t>
            </w:r>
          </w:p>
          <w:p w14:paraId="23464DBB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5B20B2DC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107A770B" w14:textId="734E8E5F" w:rsidR="006207B2" w:rsidRPr="006207B2" w:rsidRDefault="006207B2" w:rsidP="004B136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B1363">
              <w:rPr>
                <w:rFonts w:ascii="Times New Roman" w:eastAsia="Times New Roman" w:hAnsi="Times New Roman" w:cs="Times New Roman"/>
                <w:lang w:val="sr-Cyrl-CS"/>
              </w:rPr>
              <w:t>рачуноводсто у трговини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35A1A9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3587A0DE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F3341A3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5C69CDA6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6207B2" w:rsidRPr="00212EAC" w14:paraId="1D7F3F6F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8B448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D1F340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6D94CC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F238F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7B2" w:rsidRPr="00212EAC" w14:paraId="2A82BF0E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3C8C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9BA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D5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229D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6B196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B99200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22FC3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1B6B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3C9A26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F278B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0D3D26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EFB7A4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064EA7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7B2" w:rsidRPr="00212EAC" w14:paraId="0E82B5AA" w14:textId="77777777" w:rsidTr="00962B8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E832EE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F6D32B" w14:textId="77777777" w:rsidR="006207B2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A0FD217" w14:textId="77777777" w:rsidR="006207B2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BFBA269" w14:textId="77777777" w:rsidR="006207B2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F9258C1" w14:textId="77777777" w:rsidR="006207B2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C63D04F" w14:textId="77777777" w:rsidR="006207B2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C3B4BA0" w14:textId="77777777" w:rsidR="006207B2" w:rsidRPr="00A32C9F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Банкарски систем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9AD0" w14:textId="77777777" w:rsidR="006207B2" w:rsidRDefault="006207B2" w:rsidP="006207B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банкарском систему</w:t>
            </w:r>
          </w:p>
          <w:p w14:paraId="69D12CAA" w14:textId="7F343C4F" w:rsidR="004B1363" w:rsidRPr="006207B2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530C" w14:textId="77777777" w:rsidR="006207B2" w:rsidRPr="00A32C9F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AC4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07F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BAFF" w14:textId="77777777" w:rsidR="006207B2" w:rsidRPr="00A32C9F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C7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713C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BDF592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7B2" w:rsidRPr="00212EAC" w14:paraId="0611D51F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7FE325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39D89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BF4A1" w14:textId="77777777" w:rsidR="006207B2" w:rsidRDefault="006207B2" w:rsidP="00962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637AE2B" w14:textId="7471B8D0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164C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36F1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68E47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6207B2" w:rsidRPr="00212EAC" w14:paraId="4E5713B7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29AD9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F5AE48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E8FC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Дефинише банку као финансијску институцију</w:t>
            </w:r>
          </w:p>
          <w:p w14:paraId="1595C372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Класификује банке по рстама</w:t>
            </w:r>
          </w:p>
          <w:p w14:paraId="2D77B339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Објасни функције , надлежности и одговорности НБС</w:t>
            </w:r>
          </w:p>
          <w:p w14:paraId="64235E22" w14:textId="77777777" w:rsidR="006207B2" w:rsidRPr="006207B2" w:rsidRDefault="006207B2" w:rsidP="006207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Објасни предмет пословања пословне банке </w:t>
            </w:r>
          </w:p>
          <w:p w14:paraId="3BDF22AE" w14:textId="77777777" w:rsidR="006207B2" w:rsidRPr="006207B2" w:rsidRDefault="006207B2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207B2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и класификује банкарске послове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F5D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Фронтални </w:t>
            </w:r>
          </w:p>
          <w:p w14:paraId="5CEBA10A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Групни </w:t>
            </w:r>
          </w:p>
          <w:p w14:paraId="568DD905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индеивидуални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D3C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монолошко дијалношка </w:t>
            </w:r>
          </w:p>
          <w:p w14:paraId="092A572A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тест метода </w:t>
            </w:r>
          </w:p>
          <w:p w14:paraId="385E9ADC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2067B108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студије случаја </w:t>
            </w:r>
          </w:p>
          <w:p w14:paraId="44FF41D8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ситуацијски задаци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8DCF51" w14:textId="77777777" w:rsidR="006207B2" w:rsidRPr="006207B2" w:rsidRDefault="006207B2" w:rsidP="006207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март април</w:t>
            </w:r>
          </w:p>
        </w:tc>
      </w:tr>
      <w:tr w:rsidR="006207B2" w:rsidRPr="00212EAC" w14:paraId="2D466DEE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9C43A5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DC0DEB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EEFAE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0D8AB3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8EE07A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207B2" w:rsidRPr="00212EAC" w14:paraId="44922A44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F4137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9C5597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8C37A9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</w:t>
            </w:r>
          </w:p>
          <w:p w14:paraId="29400289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аудио визуелна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AE1C8A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организација набавке и продаје </w:t>
            </w:r>
          </w:p>
          <w:p w14:paraId="0D8993C2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71F620BC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6DF502F1" w14:textId="77777777" w:rsidR="006207B2" w:rsidRDefault="006207B2" w:rsidP="006207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рачуноводсто у трговини</w:t>
            </w:r>
          </w:p>
          <w:p w14:paraId="0A52D365" w14:textId="7028F2BC" w:rsidR="004B1363" w:rsidRPr="006207B2" w:rsidRDefault="004B1363" w:rsidP="004B13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84905A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6A28B2F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4C276A5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134E795A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6207B2" w:rsidRPr="00212EAC" w14:paraId="57067473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6C51DD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8D58FC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9BA33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D290B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7B2" w:rsidRPr="00212EAC" w14:paraId="4B31C69B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53EB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26AE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9F8E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73C2D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073534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91107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307EF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83A13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CDCDB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59F1E5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A1C72A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62828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23660F1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7B2" w:rsidRPr="00212EAC" w14:paraId="41E351D3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9D05F8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2B418B" w14:textId="77777777" w:rsidR="006207B2" w:rsidRPr="001D74DE" w:rsidRDefault="006207B2" w:rsidP="00962B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Порески систем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2E69" w14:textId="7091E705" w:rsidR="006207B2" w:rsidRPr="006207B2" w:rsidRDefault="006207B2" w:rsidP="004B136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B1363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пореском систему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65D5" w14:textId="77777777" w:rsidR="006207B2" w:rsidRPr="00990276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879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F617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8D6D" w14:textId="77777777" w:rsidR="006207B2" w:rsidRPr="00990276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437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421D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D650B8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7B2" w:rsidRPr="00212EAC" w14:paraId="0AD65283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C6E138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BB0BD2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12F08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364B80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FB689B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E8ECEF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207B2" w:rsidRPr="00212EAC" w14:paraId="4C9AF0C9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281C38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CF65C3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C661" w14:textId="77777777" w:rsidR="006207B2" w:rsidRPr="006207B2" w:rsidRDefault="006207B2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207B2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фискални систем и фискалну политику</w:t>
            </w:r>
          </w:p>
          <w:p w14:paraId="5FEA373A" w14:textId="77777777" w:rsidR="006207B2" w:rsidRPr="006207B2" w:rsidRDefault="006207B2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207B2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јавне приходе</w:t>
            </w:r>
          </w:p>
          <w:p w14:paraId="61555CC9" w14:textId="3EACB748" w:rsidR="006207B2" w:rsidRDefault="006207B2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207B2">
              <w:rPr>
                <w:rFonts w:ascii="Times New Roman" w:hAnsi="Times New Roman"/>
                <w:sz w:val="22"/>
                <w:szCs w:val="22"/>
                <w:lang w:val="sr-Cyrl-CS"/>
              </w:rPr>
              <w:t>Класификује порезе по врстама</w:t>
            </w:r>
          </w:p>
          <w:p w14:paraId="0300121D" w14:textId="1059BB86" w:rsidR="004B1363" w:rsidRDefault="004B1363" w:rsidP="004B1363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5D7BCEC2" w14:textId="4F1D131D" w:rsidR="004B1363" w:rsidRDefault="004B1363" w:rsidP="004B1363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2973109C" w14:textId="62E02343" w:rsidR="004B1363" w:rsidRDefault="004B1363" w:rsidP="004B1363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4BB5AE0F" w14:textId="77777777" w:rsidR="004B1363" w:rsidRDefault="004B1363" w:rsidP="004B1363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9DF636F" w14:textId="77777777" w:rsidR="006207B2" w:rsidRDefault="006207B2" w:rsidP="006207B2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15F15833" w14:textId="77777777" w:rsidR="006207B2" w:rsidRDefault="006207B2" w:rsidP="006207B2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7558A8E" w14:textId="08934CAE" w:rsidR="006207B2" w:rsidRPr="006207B2" w:rsidRDefault="006207B2" w:rsidP="006207B2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54C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Фронтални </w:t>
            </w:r>
          </w:p>
          <w:p w14:paraId="16BC5B0A" w14:textId="77777777" w:rsidR="006207B2" w:rsidRPr="006207B2" w:rsidRDefault="006207B2" w:rsidP="00B322B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Групни </w:t>
            </w:r>
          </w:p>
          <w:p w14:paraId="52FD4DB9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индеивидуални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89CC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монолошко дијалношка </w:t>
            </w:r>
          </w:p>
          <w:p w14:paraId="1C023DEA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тест метода </w:t>
            </w:r>
          </w:p>
          <w:p w14:paraId="1D0DF594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3B92F1C1" w14:textId="77777777" w:rsidR="006207B2" w:rsidRP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студије случаја </w:t>
            </w:r>
          </w:p>
          <w:p w14:paraId="38C542E4" w14:textId="77777777" w:rsidR="006207B2" w:rsidRDefault="006207B2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ситуацијски задаци</w:t>
            </w:r>
          </w:p>
          <w:p w14:paraId="1D76D422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1C6DA97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D6B3096" w14:textId="77777777" w:rsidR="004B1363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F513B6E" w14:textId="3A2B6269" w:rsidR="004B1363" w:rsidRPr="006207B2" w:rsidRDefault="004B1363" w:rsidP="004B13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6194EC" w14:textId="77777777" w:rsidR="006207B2" w:rsidRPr="006207B2" w:rsidRDefault="006207B2" w:rsidP="006207B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6207B2" w:rsidRPr="00212EAC" w14:paraId="20A2AD74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141AB2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510A09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FAE059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7D9185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447755" w14:textId="77777777" w:rsidR="006207B2" w:rsidRPr="00212EAC" w:rsidRDefault="006207B2" w:rsidP="0096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207B2" w:rsidRPr="00212EAC" w14:paraId="0769319E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E5101D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A7DB43" w14:textId="77777777" w:rsidR="006207B2" w:rsidRPr="00212EAC" w:rsidRDefault="006207B2" w:rsidP="0096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93720D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</w:t>
            </w:r>
          </w:p>
          <w:p w14:paraId="128B5F53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аудио визуелна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D4BDB6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 xml:space="preserve">организација набавке и продаје </w:t>
            </w:r>
          </w:p>
          <w:p w14:paraId="077E9855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1EA6A49C" w14:textId="77777777" w:rsidR="006207B2" w:rsidRPr="006207B2" w:rsidRDefault="006207B2" w:rsidP="006207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7A05C332" w14:textId="77777777" w:rsidR="006207B2" w:rsidRPr="006207B2" w:rsidRDefault="006207B2" w:rsidP="006207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рачуноводсто у трговини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1E3CCA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050EF351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9992D6A" w14:textId="77777777" w:rsidR="006207B2" w:rsidRP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0C42C907" w14:textId="77777777" w:rsidR="006207B2" w:rsidRDefault="006207B2" w:rsidP="006207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7B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46FFDD1" w14:textId="411CE325" w:rsidR="004B1363" w:rsidRPr="006207B2" w:rsidRDefault="004B1363" w:rsidP="004B13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1619D7FC" w14:textId="5261DD57" w:rsidR="005C59BD" w:rsidRDefault="005C59BD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F752FF8" w14:textId="33F11005" w:rsidR="00DB555B" w:rsidRDefault="00DB555B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00550D" w14:textId="78B3C1FD" w:rsidR="00DB555B" w:rsidRDefault="00DB555B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1F4A34" w:rsidRPr="00212EAC" w14:paraId="44619C9A" w14:textId="77777777" w:rsidTr="0050634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01D348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52F1" w14:textId="77777777" w:rsidR="001F4A34" w:rsidRPr="001F4A34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1F4A34" w:rsidRPr="00212EAC" w14:paraId="4D3A4F25" w14:textId="77777777" w:rsidTr="0050634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18A7F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2012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Предузетништво</w:t>
            </w:r>
          </w:p>
        </w:tc>
      </w:tr>
      <w:tr w:rsidR="001F4A34" w:rsidRPr="00212EAC" w14:paraId="5386A978" w14:textId="77777777" w:rsidTr="0050634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FB1AFA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CF2C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1F4A34" w:rsidRPr="00212EAC" w14:paraId="32F7B85E" w14:textId="77777777" w:rsidTr="0050634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203C4E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62C4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1F4A34" w:rsidRPr="00212EAC" w14:paraId="51D66AA1" w14:textId="77777777" w:rsidTr="0050634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68CCB5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1E70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F4A34" w:rsidRPr="00212EAC" w14:paraId="415B5D55" w14:textId="77777777" w:rsidTr="0050634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9C58851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0B5F7F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Предузетништво, Дата Статус</w:t>
            </w:r>
          </w:p>
        </w:tc>
      </w:tr>
      <w:tr w:rsidR="001F4A34" w:rsidRPr="00212EAC" w14:paraId="689B3650" w14:textId="77777777" w:rsidTr="00506341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869AE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4A34" w:rsidRPr="00212EAC" w14:paraId="0959B5C3" w14:textId="77777777" w:rsidTr="0050634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7F8FCD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BC852A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4D5FFE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6874E7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4A34" w:rsidRPr="00212EAC" w14:paraId="77871572" w14:textId="77777777" w:rsidTr="0050634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A66C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59FF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6088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041387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6DFEE2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D7D99A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C3B6F1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4E3F2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D886F6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BE917D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E047A5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29599D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D5F9941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4A34" w:rsidRPr="00212EAC" w14:paraId="3682AC71" w14:textId="77777777" w:rsidTr="0050634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44EB785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E31B98" w14:textId="77777777" w:rsidR="001F4A34" w:rsidRPr="002D5331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Од бизнис идеје до маркетинг плана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6B7C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Препознавање идеја предузетника</w:t>
            </w:r>
          </w:p>
          <w:p w14:paraId="3C766903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Развијенање предузетничких вештина, стратегија и идеја</w:t>
            </w:r>
          </w:p>
          <w:p w14:paraId="25A76053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реализацију пословне идеје</w:t>
            </w:r>
          </w:p>
          <w:p w14:paraId="21270787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 xml:space="preserve">Развијање свести о значају тржишне оријентације у пословању, критичког става у односу на пословне могућности, </w:t>
            </w: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способност самооцењивања и значају тимског рада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826F" w14:textId="77777777" w:rsidR="001F4A34" w:rsidRPr="002D5331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C599" w14:textId="77777777" w:rsidR="001F4A34" w:rsidRPr="002D5331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3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605D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AB46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6DF4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F518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DE702F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4A34" w:rsidRPr="00212EAC" w14:paraId="1D35C4D1" w14:textId="77777777" w:rsidTr="0050634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1E3E25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42FC23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CFBDBC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E81E1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9718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441065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4A34" w:rsidRPr="00212EAC" w14:paraId="7E81A9AE" w14:textId="77777777" w:rsidTr="0050634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CC3C66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35F0EA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3560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Процени сопстене мотивационе снаге и особине предузетника</w:t>
            </w:r>
          </w:p>
          <w:p w14:paraId="08D45ABA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Формулише сопствене циљее, идентификује препреје у пронађе решење да се препреке и пронађе решење да се препреке превазиђу</w:t>
            </w:r>
          </w:p>
          <w:p w14:paraId="55A9438C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Примени предузетничке особине (упорност, посвећеност раду, трагању за квалитетом и ефикасношћу, преузимање ризика, тражење информација, постављање циљева, тражење информација, постављање циљева, системско планирање и посматрање, способност убеђивања и повезивања, самопоуздање)</w:t>
            </w:r>
          </w:p>
          <w:p w14:paraId="5991319E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Препозна утицај друштва/културеза рад предузетника</w:t>
            </w:r>
          </w:p>
          <w:p w14:paraId="3229597C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Примени креативне технике избора, селекције и вредности пословних идеја</w:t>
            </w:r>
          </w:p>
          <w:p w14:paraId="775AB0C7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Препозна садржај и значај бизнис плана</w:t>
            </w:r>
          </w:p>
          <w:p w14:paraId="6D3CAE1D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Истражи међусобно деловање фактора који утичу на тржиште:цена, производ, место, промоција и личност</w:t>
            </w:r>
          </w:p>
          <w:p w14:paraId="4BF0770F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Процени важност маркетинг плана у припреми бизнис плана</w:t>
            </w:r>
          </w:p>
          <w:p w14:paraId="63146346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Прикупи и анализира информације о тржишту и развија индивидуалну стратегију</w:t>
            </w:r>
          </w:p>
          <w:p w14:paraId="203152B1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Разије самопоуздање у спровођењу теренских испитивања</w:t>
            </w:r>
          </w:p>
          <w:p w14:paraId="1F3E171C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Презентује маркетинг план као део сопственог бизнис плана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99A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6E8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мини предавања</w:t>
            </w:r>
          </w:p>
          <w:p w14:paraId="29449ACD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дискусија</w:t>
            </w:r>
          </w:p>
          <w:p w14:paraId="47F38283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групни рад</w:t>
            </w:r>
          </w:p>
          <w:p w14:paraId="63E2C5D6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играње улога</w:t>
            </w:r>
          </w:p>
          <w:p w14:paraId="0DCC9250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7C15CC4B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симулације</w:t>
            </w:r>
          </w:p>
          <w:p w14:paraId="6B4B5327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презентација</w:t>
            </w:r>
          </w:p>
          <w:p w14:paraId="43C1ED63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анкета/интервју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BCD04D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438FCB93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1F4A34" w:rsidRPr="00212EAC" w14:paraId="4AED690F" w14:textId="77777777" w:rsidTr="0050634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5782E7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45BA26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0322A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55AC1A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B81AEA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4A34" w:rsidRPr="00212EAC" w14:paraId="580E2567" w14:textId="77777777" w:rsidTr="0050634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E44D94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80D42D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5878AB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6B1A2C68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268E63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70314880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2DB73CDA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69A655D4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2D378FAA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478F4AF1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5F3AE5C0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статистика</w:t>
            </w:r>
          </w:p>
          <w:p w14:paraId="718CEDA9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маркетинг у трговини</w:t>
            </w:r>
          </w:p>
          <w:p w14:paraId="46865059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менаџмент –изборни</w:t>
            </w:r>
          </w:p>
          <w:p w14:paraId="29C54C29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0794F8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6AEA99ED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</w:p>
          <w:p w14:paraId="451FFCE7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73601A8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6DEA7EC4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  <w:tr w:rsidR="001F4A34" w:rsidRPr="00212EAC" w14:paraId="213DCDA8" w14:textId="77777777" w:rsidTr="0050634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BDD887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289366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ABA086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3A00CE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4A34" w:rsidRPr="00212EAC" w14:paraId="29E9529A" w14:textId="77777777" w:rsidTr="0050634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724F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1717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B7C1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113E4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8E26F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9CC8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A898CF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FB0C8D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D3E6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F01D0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96A26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E15C33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9B0A5C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4A34" w:rsidRPr="00212EAC" w14:paraId="56C79E9F" w14:textId="77777777" w:rsidTr="0050634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129610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13E5E4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Управљање пословања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1BE4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Развијање менаџерских способности и особина</w:t>
            </w:r>
          </w:p>
          <w:p w14:paraId="63A5DF47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Оспособљавање за управљање трошковима и временску организацију активности</w:t>
            </w:r>
          </w:p>
          <w:p w14:paraId="6D73A4BF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Развијање свести о потреби иновација у пословању о рационалног размишљања и деловања</w:t>
            </w:r>
          </w:p>
          <w:p w14:paraId="08841A31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Упознавање са реалним проблемимма са којима се суочава предузетник на тржишту (конкуренција)</w:t>
            </w:r>
          </w:p>
          <w:p w14:paraId="4EED855E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Упознавање са ефектима економије обима</w:t>
            </w:r>
          </w:p>
          <w:p w14:paraId="09225080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за истраживачки рад и успеђну </w:t>
            </w: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презентацију</w:t>
            </w:r>
          </w:p>
          <w:p w14:paraId="047700D1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Развијање преговарачких способности и толеранције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BE2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0283" w14:textId="77777777" w:rsidR="001F4A34" w:rsidRPr="001F4A34" w:rsidRDefault="001F4A34" w:rsidP="001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4DA2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04DC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50ED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683E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7DEBB1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4A34" w:rsidRPr="00212EAC" w14:paraId="76D9CB6A" w14:textId="77777777" w:rsidTr="0050634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1D11E1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43BB0E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6BEB84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370237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5CDAF6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48E72F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F4A34" w:rsidRPr="00212EAC" w14:paraId="4913CC90" w14:textId="77777777" w:rsidTr="0050634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5D9D71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6DBC4F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EBE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Управља процесом рада (производња, промет робе, промет услуга)</w:t>
            </w:r>
          </w:p>
          <w:p w14:paraId="7BE88C60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Разликује фазе у процесу рада</w:t>
            </w:r>
          </w:p>
          <w:p w14:paraId="235E3AA9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Уради организацију процеса рада</w:t>
            </w:r>
          </w:p>
          <w:p w14:paraId="70FD1B91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 xml:space="preserve">Планира процесе пословања у зависности од циља </w:t>
            </w:r>
          </w:p>
          <w:p w14:paraId="39177007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Води пословне разговоре</w:t>
            </w:r>
          </w:p>
          <w:p w14:paraId="53319B2D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Планира и редукује трошккове</w:t>
            </w:r>
          </w:p>
          <w:p w14:paraId="311AF6FF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Идентификује могућности за побољшавање процеса управљања</w:t>
            </w:r>
          </w:p>
          <w:p w14:paraId="728272D2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Развија стратегија за побољшање процеса рада</w:t>
            </w:r>
          </w:p>
          <w:p w14:paraId="117BC87F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Процени различит утицај појединих категорија трошкова</w:t>
            </w:r>
          </w:p>
          <w:p w14:paraId="54C75A52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Планира обим пословања који обезбеђује профит</w:t>
            </w:r>
          </w:p>
          <w:p w14:paraId="7EE0DFBD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Организује време</w:t>
            </w:r>
          </w:p>
          <w:p w14:paraId="13F461B4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Препознаје уско грло и празан ход у пословању предузећа</w:t>
            </w:r>
          </w:p>
          <w:p w14:paraId="2154FC9A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Користити гантограм</w:t>
            </w:r>
          </w:p>
          <w:p w14:paraId="546B5AFD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Изврши иновацију у пословању уз смањење цене коштања</w:t>
            </w:r>
          </w:p>
          <w:p w14:paraId="358E7AD8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Препозна понашања која помажу или ометају процес комуникације</w:t>
            </w:r>
          </w:p>
          <w:p w14:paraId="360B8FA1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Самостално у групи развија и примењује стратегије сарадње и конкуренције</w:t>
            </w:r>
          </w:p>
          <w:p w14:paraId="7491E130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Процени како ограничено тржиште утиче на план реализације</w:t>
            </w:r>
          </w:p>
          <w:p w14:paraId="1B78D624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Утврди продајну цену</w:t>
            </w:r>
          </w:p>
          <w:p w14:paraId="05BBE58B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Препозна улогу и значај менаџера</w:t>
            </w:r>
          </w:p>
          <w:p w14:paraId="1461BD65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Изабере најповољнију организациону и правну форму привредне активности</w:t>
            </w:r>
          </w:p>
          <w:p w14:paraId="04AB9281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Планира трошкове и организацију пословања за сопствени бизнис план</w:t>
            </w:r>
          </w:p>
          <w:p w14:paraId="452004ED" w14:textId="77777777" w:rsidR="001F4A34" w:rsidRPr="001F4A34" w:rsidRDefault="001F4A34" w:rsidP="001F4A3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Презентује план пословања као део сопственог бизнис плана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DC6C" w14:textId="77777777" w:rsidR="001F4A34" w:rsidRPr="001F4A34" w:rsidRDefault="001F4A34" w:rsidP="0050634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вежбе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23C2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мини предавања</w:t>
            </w:r>
          </w:p>
          <w:p w14:paraId="217A7B28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дискусија</w:t>
            </w:r>
          </w:p>
          <w:p w14:paraId="72D3716A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групни рад</w:t>
            </w:r>
          </w:p>
          <w:p w14:paraId="34B2DF14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играње улога</w:t>
            </w:r>
          </w:p>
          <w:p w14:paraId="4D24C793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17092CEB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симулације</w:t>
            </w:r>
          </w:p>
          <w:p w14:paraId="560CF708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презентација</w:t>
            </w:r>
          </w:p>
          <w:p w14:paraId="4A6DC892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анкета/интервју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0B45AA2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5205F1A3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1F4A34" w:rsidRPr="00212EAC" w14:paraId="2A390E2B" w14:textId="77777777" w:rsidTr="0050634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9B7BB1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E504CD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5FB98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C1EF3B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036B51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F4A34" w:rsidRPr="00212EAC" w14:paraId="4273D09F" w14:textId="77777777" w:rsidTr="0050634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E15851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060D52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39B9DC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459C1A2B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A4B705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1A0DF4AA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246FD9ED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72082D77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3EC51C4D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2ADB895F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4331BB5B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статистика</w:t>
            </w:r>
          </w:p>
          <w:p w14:paraId="65ED7496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маркетинг у трговини</w:t>
            </w:r>
          </w:p>
          <w:p w14:paraId="619E9939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менаџмент –изборни</w:t>
            </w:r>
          </w:p>
          <w:p w14:paraId="1C690DC7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425E9E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5E348646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</w:p>
          <w:p w14:paraId="20101215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39283A0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46D05C5A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  <w:tr w:rsidR="001F4A34" w:rsidRPr="00212EAC" w14:paraId="00E13624" w14:textId="77777777" w:rsidTr="0050634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173B2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4432E3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60F67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DC48CA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4A34" w:rsidRPr="00212EAC" w14:paraId="154886D5" w14:textId="77777777" w:rsidTr="0050634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C4DD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3E8E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C4F2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FF5F5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F8736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6F18B2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133104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4C43D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268D8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0CD7A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B8CE9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DA8345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DEAD70A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4A34" w:rsidRPr="00212EAC" w14:paraId="4980CF18" w14:textId="77777777" w:rsidTr="0050634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A6957F2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5FAC17" w14:textId="77777777" w:rsidR="001F4A34" w:rsidRPr="00655369" w:rsidRDefault="001F4A34" w:rsidP="0050634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Финансијски извештаји као део бизнис плана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CBA4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Разумевање значаја биланса стања , биланса успеха и токова готовине најважнијих финансијских извештаја у бизнис плану</w:t>
            </w:r>
          </w:p>
          <w:p w14:paraId="22E631E4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Препознаање профита/добити као основног мотива пословања</w:t>
            </w:r>
          </w:p>
          <w:p w14:paraId="7414AD19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Разумевање значаја ликивдности у пословању предузећа</w:t>
            </w:r>
          </w:p>
          <w:p w14:paraId="58419DE7" w14:textId="77777777" w:rsidR="001F4A34" w:rsidRPr="001F4A34" w:rsidRDefault="001F4A34" w:rsidP="001F4A3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Схатање значаја финансијске анализе у пословању предузећа и добијање повратне информације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90A4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C8BB" w14:textId="77777777" w:rsidR="001F4A34" w:rsidRPr="001F4A34" w:rsidRDefault="001F4A34" w:rsidP="001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9005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BA61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D55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08C5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915BF0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4A34" w:rsidRPr="00212EAC" w14:paraId="0BEEE5BB" w14:textId="77777777" w:rsidTr="0050634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959B71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792215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1D45FE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12C3E4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1D886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0C4639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F4A34" w:rsidRPr="00212EAC" w14:paraId="2F014BAC" w14:textId="77777777" w:rsidTr="0050634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EFF56C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A71CCF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EC3F" w14:textId="77777777" w:rsidR="001F4A34" w:rsidRPr="001F4A34" w:rsidRDefault="001F4A34" w:rsidP="001F4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Састави биланс стања</w:t>
            </w:r>
          </w:p>
          <w:p w14:paraId="4D5BE575" w14:textId="77777777" w:rsidR="001F4A34" w:rsidRPr="001F4A34" w:rsidRDefault="001F4A34" w:rsidP="001F4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Састави биланс успеха и утврди пословни резултат</w:t>
            </w:r>
          </w:p>
          <w:p w14:paraId="597E98A9" w14:textId="77777777" w:rsidR="001F4A34" w:rsidRPr="001F4A34" w:rsidRDefault="001F4A34" w:rsidP="001F4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Направи разлику између прихода и расхода с једне стране и прилива и одлива новца са друге стране</w:t>
            </w:r>
          </w:p>
          <w:p w14:paraId="68B37F75" w14:textId="77777777" w:rsidR="001F4A34" w:rsidRPr="001F4A34" w:rsidRDefault="001F4A34" w:rsidP="001F4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Идентификује начине за одржаање ликвидности у пословању предузећа</w:t>
            </w:r>
          </w:p>
          <w:p w14:paraId="492D9334" w14:textId="77777777" w:rsidR="001F4A34" w:rsidRPr="001F4A34" w:rsidRDefault="001F4A34" w:rsidP="001F4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Схвати важност поезаности са три финансијска извештаја</w:t>
            </w:r>
          </w:p>
          <w:p w14:paraId="74751AB6" w14:textId="77777777" w:rsidR="001F4A34" w:rsidRPr="001F4A34" w:rsidRDefault="001F4A34" w:rsidP="001F4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Саси уратави бизнис план за сопствену бизнис идеју</w:t>
            </w:r>
          </w:p>
          <w:p w14:paraId="4B8EBCBD" w14:textId="77777777" w:rsidR="001F4A34" w:rsidRPr="001F4A34" w:rsidRDefault="001F4A34" w:rsidP="001F4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 xml:space="preserve">Провери квалитет своје бизнис идеје и урађеног бизнис плана 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BFB" w14:textId="77777777" w:rsidR="001F4A34" w:rsidRPr="001F4A34" w:rsidRDefault="001F4A34" w:rsidP="001F4A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BA"/>
              </w:rPr>
              <w:t>вежбе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F68D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мини предавања</w:t>
            </w:r>
          </w:p>
          <w:p w14:paraId="32B034F3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дискусија</w:t>
            </w:r>
          </w:p>
          <w:p w14:paraId="2CEC0AD2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групни рад</w:t>
            </w:r>
          </w:p>
          <w:p w14:paraId="7667EB22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играње улога</w:t>
            </w:r>
          </w:p>
          <w:p w14:paraId="0BB4772F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254CF50E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симулације</w:t>
            </w:r>
          </w:p>
          <w:p w14:paraId="1461EFA8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презентација</w:t>
            </w:r>
          </w:p>
          <w:p w14:paraId="0C33C425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анкета/интервју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F87730" w14:textId="77777777" w:rsidR="001F4A34" w:rsidRPr="001F4A34" w:rsidRDefault="001F4A34" w:rsidP="001F4A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април мај</w:t>
            </w:r>
          </w:p>
        </w:tc>
      </w:tr>
      <w:tr w:rsidR="001F4A34" w:rsidRPr="00212EAC" w14:paraId="00C88040" w14:textId="77777777" w:rsidTr="0050634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C0DA27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7DEDC0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16A195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41D23A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2AFA12" w14:textId="77777777" w:rsidR="001F4A34" w:rsidRPr="00212EAC" w:rsidRDefault="001F4A34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F4A34" w:rsidRPr="00212EAC" w14:paraId="2D85E6E7" w14:textId="77777777" w:rsidTr="0050634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ECC688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891A7C" w14:textId="77777777" w:rsidR="001F4A34" w:rsidRPr="00212EAC" w:rsidRDefault="001F4A34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C9EC89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2F843211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817809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  <w:p w14:paraId="6AE6E482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канцеларијско пословање</w:t>
            </w:r>
          </w:p>
          <w:p w14:paraId="36D93727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4625AA9C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2E0EFB8A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0FD4A0F2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6B2F2626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статистика</w:t>
            </w:r>
          </w:p>
          <w:p w14:paraId="0AD76F87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маркетинг у трговини</w:t>
            </w:r>
          </w:p>
          <w:p w14:paraId="05DE3AEE" w14:textId="77777777" w:rsidR="001F4A34" w:rsidRPr="001F4A34" w:rsidRDefault="001F4A34" w:rsidP="001F4A3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менаџмент –изборни</w:t>
            </w:r>
          </w:p>
          <w:p w14:paraId="3987685F" w14:textId="77777777" w:rsidR="001F4A34" w:rsidRPr="001F4A34" w:rsidRDefault="001F4A34" w:rsidP="001F4A3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BBC8ED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3117D95B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</w:p>
          <w:p w14:paraId="7AFA46CE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E7B495D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0ABA70CC" w14:textId="77777777" w:rsidR="001F4A34" w:rsidRPr="001F4A34" w:rsidRDefault="001F4A34" w:rsidP="001F4A3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F4A34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</w:tbl>
    <w:p w14:paraId="7059A74A" w14:textId="1DCE9425" w:rsidR="00DB555B" w:rsidRDefault="00DB555B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329"/>
        <w:gridCol w:w="1641"/>
        <w:gridCol w:w="1441"/>
        <w:gridCol w:w="56"/>
        <w:gridCol w:w="15"/>
        <w:gridCol w:w="72"/>
        <w:gridCol w:w="1021"/>
        <w:gridCol w:w="60"/>
        <w:gridCol w:w="982"/>
        <w:gridCol w:w="16"/>
        <w:gridCol w:w="20"/>
        <w:gridCol w:w="998"/>
        <w:gridCol w:w="778"/>
        <w:gridCol w:w="20"/>
        <w:gridCol w:w="1040"/>
        <w:gridCol w:w="11"/>
        <w:gridCol w:w="1249"/>
        <w:gridCol w:w="15"/>
        <w:gridCol w:w="197"/>
        <w:gridCol w:w="727"/>
        <w:gridCol w:w="925"/>
      </w:tblGrid>
      <w:tr w:rsidR="005720B1" w:rsidRPr="00C53F55" w14:paraId="0E47D4DD" w14:textId="77777777" w:rsidTr="00CE56A4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62F05C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7991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ABC8EC" w14:textId="4514D904" w:rsidR="005720B1" w:rsidRPr="005720B1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5720B1" w:rsidRPr="00C53F55" w14:paraId="16C7A4A1" w14:textId="77777777" w:rsidTr="00CE56A4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BDCE91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AA77EE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 васпитање</w:t>
            </w:r>
          </w:p>
        </w:tc>
      </w:tr>
      <w:tr w:rsidR="005720B1" w:rsidRPr="00C53F55" w14:paraId="07DF97EC" w14:textId="77777777" w:rsidTr="00CE56A4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36CB0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6D5842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Четврти</w:t>
            </w:r>
          </w:p>
        </w:tc>
      </w:tr>
      <w:tr w:rsidR="005720B1" w:rsidRPr="00C53F55" w14:paraId="46E90FC7" w14:textId="77777777" w:rsidTr="00CE56A4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D3F833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E5909A" w14:textId="0AEBFC12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720B1" w:rsidRPr="00C53F55" w14:paraId="60A31C1A" w14:textId="77777777" w:rsidTr="00CE56A4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0F2918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A87BD3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0B1" w:rsidRPr="00C53F55" w14:paraId="2FC1D251" w14:textId="77777777" w:rsidTr="00CE56A4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C79F21A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49B56D" w14:textId="77777777" w:rsidR="005720B1" w:rsidRPr="00C53F55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</w:rPr>
              <w:t>Декларације, Конвенције, Устав РС, Закони...</w:t>
            </w:r>
          </w:p>
        </w:tc>
      </w:tr>
      <w:tr w:rsidR="005720B1" w:rsidRPr="00C53F55" w14:paraId="2C0A7C0C" w14:textId="77777777" w:rsidTr="00CE56A4">
        <w:tc>
          <w:tcPr>
            <w:tcW w:w="6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AE3E59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9ABCC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487C4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6" w:type="dxa"/>
            <w:gridSpan w:val="1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D477F4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0B1" w:rsidRPr="00C53F55" w14:paraId="38FAE29B" w14:textId="77777777" w:rsidTr="00CE56A4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598E0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06A2E9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A4C72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79A6A5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720B1" w:rsidRPr="00C53F55" w14:paraId="46EF5F27" w14:textId="77777777" w:rsidTr="00CE56A4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25E9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07B3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56BD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E75C0A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C2BB2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91D67B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DDD8F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D962F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B71C91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5CF90F0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F80BBF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4E77FF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0242D6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720B1" w:rsidRPr="00C53F55" w14:paraId="1966E09A" w14:textId="77777777" w:rsidTr="00CE56A4">
        <w:trPr>
          <w:trHeight w:val="1262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22299E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A3730F" w14:textId="77777777" w:rsidR="005720B1" w:rsidRPr="00793F19" w:rsidRDefault="005720B1" w:rsidP="00CE56A4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3F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Права и слободе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60F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Стицање знања о развоју слобода и права, о врстама слобода и права, значају слобода и права за развој демократије</w:t>
            </w:r>
          </w:p>
          <w:p w14:paraId="6B9835D1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Стицање знања о настанку закона и начину заштите слобода и права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8EC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723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5100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2161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870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155A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90F07D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0B1" w:rsidRPr="00C53F55" w14:paraId="0B998876" w14:textId="77777777" w:rsidTr="00CE56A4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C32AB8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AA637" w14:textId="77777777" w:rsidR="005720B1" w:rsidRPr="00C53F55" w:rsidRDefault="005720B1" w:rsidP="00CE56A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D76FD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EB29A1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A8F61B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F643F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720B1" w:rsidRPr="008A20EB" w14:paraId="2D954231" w14:textId="77777777" w:rsidTr="00CE56A4">
        <w:trPr>
          <w:trHeight w:val="673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14DFC6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D97EA7" w14:textId="77777777" w:rsidR="005720B1" w:rsidRPr="00C53F55" w:rsidRDefault="005720B1" w:rsidP="00CE56A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0B3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Практична примена стечених знања</w:t>
            </w:r>
          </w:p>
          <w:p w14:paraId="36738950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Јачање личне одговорности у примени правних прописа</w:t>
            </w:r>
          </w:p>
          <w:p w14:paraId="09678414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Формирање личног става по питању примене и заштите слобода и права</w:t>
            </w:r>
          </w:p>
          <w:p w14:paraId="6342A7B7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Укључивање у рад ученичких организација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704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Индивидуална активност</w:t>
            </w:r>
          </w:p>
          <w:p w14:paraId="31991EA2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Рад у пару</w:t>
            </w:r>
          </w:p>
          <w:p w14:paraId="5A38FFF2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D19C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Браинсторминг</w:t>
            </w:r>
          </w:p>
          <w:p w14:paraId="74D940AF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Студија случаја-решавање проблема</w:t>
            </w:r>
          </w:p>
          <w:p w14:paraId="4D9372CF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Дискусија</w:t>
            </w:r>
          </w:p>
          <w:p w14:paraId="2CA84525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Консултације</w:t>
            </w:r>
          </w:p>
          <w:p w14:paraId="4E715D07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Дебата</w:t>
            </w:r>
          </w:p>
          <w:p w14:paraId="6E0AC569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Предавање/презентација</w:t>
            </w:r>
          </w:p>
          <w:p w14:paraId="2E442E41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lastRenderedPageBreak/>
              <w:t>Играње улога</w:t>
            </w:r>
          </w:p>
          <w:p w14:paraId="08AF36AE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D15421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lastRenderedPageBreak/>
              <w:t>Септембар</w:t>
            </w:r>
          </w:p>
        </w:tc>
      </w:tr>
      <w:tr w:rsidR="005720B1" w:rsidRPr="00C53F55" w14:paraId="58A777D6" w14:textId="77777777" w:rsidTr="00CE56A4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92139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1C763A" w14:textId="77777777" w:rsidR="005720B1" w:rsidRPr="00C53F55" w:rsidRDefault="005720B1" w:rsidP="00CE56A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065D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FA99E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9AFB4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720B1" w:rsidRPr="008A20EB" w14:paraId="6C5B26F3" w14:textId="77777777" w:rsidTr="00CE56A4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AD35CB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F5798D" w14:textId="77777777" w:rsidR="005720B1" w:rsidRPr="00C53F55" w:rsidRDefault="005720B1" w:rsidP="00CE56A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44D0AB" w14:textId="77777777" w:rsidR="005720B1" w:rsidRPr="008A20EB" w:rsidRDefault="005720B1" w:rsidP="005720B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05FDAC" w14:textId="77777777" w:rsidR="005720B1" w:rsidRPr="008A20EB" w:rsidRDefault="005720B1" w:rsidP="005720B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Социологија, историја, психологија, економија,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E18940" w14:textId="77777777" w:rsidR="005720B1" w:rsidRPr="008A20EB" w:rsidRDefault="005720B1" w:rsidP="005720B1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праћење остварености исхода</w:t>
            </w:r>
          </w:p>
        </w:tc>
      </w:tr>
      <w:tr w:rsidR="005720B1" w:rsidRPr="00C53F55" w14:paraId="11BD8B17" w14:textId="77777777" w:rsidTr="00CE56A4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F23C2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FA720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22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F4F92A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5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07A7D0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720B1" w:rsidRPr="00C53F55" w14:paraId="68253986" w14:textId="77777777" w:rsidTr="00CE56A4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17F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B31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20A3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7CE0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7C0F4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D2256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F10B27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4595E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3DA3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E27450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8FD73D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04113C1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B9FAFB9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720B1" w:rsidRPr="00C53F55" w14:paraId="01B6FE36" w14:textId="77777777" w:rsidTr="00CE56A4">
        <w:trPr>
          <w:trHeight w:val="784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1CCA7A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90B3BE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</w:rPr>
              <w:t>Свет информација</w:t>
            </w:r>
          </w:p>
        </w:tc>
        <w:tc>
          <w:tcPr>
            <w:tcW w:w="3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899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Стицање знања о улози и значају информација у модерном грађанском друштву</w:t>
            </w:r>
          </w:p>
          <w:p w14:paraId="3F23FE61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Упознавање са законима којима се регулише ова област</w:t>
            </w:r>
          </w:p>
          <w:p w14:paraId="62E29CF0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Улога државе и њених институција у обезбеђењу слободног приступа информацијама од јавног значаја</w:t>
            </w:r>
          </w:p>
          <w:p w14:paraId="2AAB8AE4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Разумевање и тумачење медијских порука</w:t>
            </w:r>
          </w:p>
          <w:p w14:paraId="11FC0F4B" w14:textId="77777777" w:rsidR="005720B1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 xml:space="preserve">Селективни приступ информацијама/објективност </w:t>
            </w:r>
            <w:r>
              <w:rPr>
                <w:rFonts w:ascii="Times New Roman" w:hAnsi="Times New Roman" w:cs="Times New Roman"/>
                <w:bCs/>
              </w:rPr>
              <w:t>као одговорност</w:t>
            </w:r>
          </w:p>
          <w:p w14:paraId="0DE36825" w14:textId="77777777" w:rsidR="005720B1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81F1A3F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D5AE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322D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A81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EC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5E6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4D0B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EA89D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0B1" w:rsidRPr="00C53F55" w14:paraId="2DCF7157" w14:textId="77777777" w:rsidTr="00CE56A4">
        <w:trPr>
          <w:trHeight w:val="32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430FD1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C2B997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56BF94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075FF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BB7A6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536ED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720B1" w:rsidRPr="008A20EB" w14:paraId="03EA3D54" w14:textId="77777777" w:rsidTr="00CE56A4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3BE489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BB0BA6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BC4" w14:textId="77777777" w:rsidR="005720B1" w:rsidRPr="008A20EB" w:rsidRDefault="005720B1" w:rsidP="005720B1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Препознају,повезују и примењују знања која су стекли у предходним циклусима ГВ и из других научних дисциплина</w:t>
            </w:r>
          </w:p>
          <w:p w14:paraId="56C22D96" w14:textId="77777777" w:rsidR="005720B1" w:rsidRPr="008A20EB" w:rsidRDefault="005720B1" w:rsidP="005720B1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Наводе и траже аргументе у разматрању информација, мишљења, вредности, ставова</w:t>
            </w:r>
          </w:p>
          <w:p w14:paraId="725BB618" w14:textId="77777777" w:rsidR="005720B1" w:rsidRPr="008A20EB" w:rsidRDefault="005720B1" w:rsidP="005720B1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Критички приступ информацијама</w:t>
            </w:r>
          </w:p>
          <w:p w14:paraId="4365B86B" w14:textId="77777777" w:rsidR="005720B1" w:rsidRPr="008A20EB" w:rsidRDefault="005720B1" w:rsidP="005720B1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Објасне на конкретним примерима,значај информисања за грађане и демократско друштво</w:t>
            </w:r>
          </w:p>
          <w:p w14:paraId="3060CAE5" w14:textId="77777777" w:rsidR="005720B1" w:rsidRPr="008A20EB" w:rsidRDefault="005720B1" w:rsidP="005720B1">
            <w:pPr>
              <w:numPr>
                <w:ilvl w:val="0"/>
                <w:numId w:val="34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Раде на решавању проблема користећи стечена знања и вештине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8DDC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Индивидуална активност</w:t>
            </w:r>
          </w:p>
          <w:p w14:paraId="22D2DC28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Рад у пару</w:t>
            </w:r>
          </w:p>
          <w:p w14:paraId="0E54BCF5" w14:textId="77777777" w:rsidR="005720B1" w:rsidRPr="008A20EB" w:rsidRDefault="005720B1" w:rsidP="00CE56A4">
            <w:pPr>
              <w:ind w:left="360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EFC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Браинсторминг</w:t>
            </w:r>
          </w:p>
          <w:p w14:paraId="6402EB49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Студија случаја-решавање проблема</w:t>
            </w:r>
          </w:p>
          <w:p w14:paraId="5F094561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Дискусија</w:t>
            </w:r>
          </w:p>
          <w:p w14:paraId="01B78FBB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Консултације</w:t>
            </w:r>
          </w:p>
          <w:p w14:paraId="7A11A537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Дебата</w:t>
            </w:r>
          </w:p>
          <w:p w14:paraId="11FC163D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Предавање/презентација</w:t>
            </w:r>
          </w:p>
          <w:p w14:paraId="0EEDD1E5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Играње улога</w:t>
            </w:r>
          </w:p>
          <w:p w14:paraId="5499E65A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26F253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Октобар новембар</w:t>
            </w:r>
          </w:p>
          <w:p w14:paraId="042B15A6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децембар</w:t>
            </w:r>
          </w:p>
        </w:tc>
      </w:tr>
      <w:tr w:rsidR="005720B1" w:rsidRPr="00C53F55" w14:paraId="73BA4162" w14:textId="77777777" w:rsidTr="00CE56A4">
        <w:trPr>
          <w:trHeight w:val="38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F5F96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42CD71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D03A9F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65C60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6B7D7E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720B1" w:rsidRPr="008A20EB" w14:paraId="6DA1F62F" w14:textId="77777777" w:rsidTr="00CE56A4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6B3B0C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C50B4E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4FA846" w14:textId="77777777" w:rsidR="005720B1" w:rsidRPr="008A20EB" w:rsidRDefault="005720B1" w:rsidP="005720B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F73F7F" w14:textId="77777777" w:rsidR="005720B1" w:rsidRPr="008A20EB" w:rsidRDefault="005720B1" w:rsidP="005720B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031A4">
              <w:rPr>
                <w:rFonts w:ascii="Times New Roman" w:hAnsi="Times New Roman" w:cs="Times New Roman"/>
              </w:rPr>
              <w:t>Социологија, историја, психологија, рачунарство и информатика,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4BE294" w14:textId="77777777" w:rsidR="005720B1" w:rsidRPr="008A20EB" w:rsidRDefault="005720B1" w:rsidP="005720B1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613FF4DF" w14:textId="77777777" w:rsidR="005720B1" w:rsidRPr="008A20EB" w:rsidRDefault="005720B1" w:rsidP="00CE56A4">
            <w:pPr>
              <w:rPr>
                <w:rFonts w:ascii="Times New Roman" w:hAnsi="Times New Roman" w:cs="Times New Roman"/>
              </w:rPr>
            </w:pPr>
          </w:p>
        </w:tc>
      </w:tr>
      <w:tr w:rsidR="005720B1" w:rsidRPr="00C53F55" w14:paraId="26CD8E10" w14:textId="77777777" w:rsidTr="00CE56A4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6E6DD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78F294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EDC0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4BBE3A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720B1" w:rsidRPr="00C53F55" w14:paraId="78F99DE0" w14:textId="77777777" w:rsidTr="00CE56A4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D13B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F8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3073" w14:textId="77777777" w:rsidR="005720B1" w:rsidRPr="00C53F55" w:rsidRDefault="005720B1" w:rsidP="00CE5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3563E5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464A45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9BF92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B14C7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CE62A4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B146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F39AF2C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01EDF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C132BC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682F4E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720B1" w:rsidRPr="00C53F55" w14:paraId="1288AE55" w14:textId="77777777" w:rsidTr="00CE56A4">
        <w:trPr>
          <w:trHeight w:val="788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2A8C6B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59AA08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</w:rPr>
              <w:t xml:space="preserve">Свет професионалног </w:t>
            </w:r>
            <w:r w:rsidRPr="00C53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образовања и рада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C17B" w14:textId="77777777" w:rsidR="005720B1" w:rsidRPr="008A20EB" w:rsidRDefault="005720B1" w:rsidP="007D66B0">
            <w:pPr>
              <w:pStyle w:val="BodyText"/>
              <w:numPr>
                <w:ilvl w:val="0"/>
                <w:numId w:val="160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8A20EB">
              <w:rPr>
                <w:rFonts w:ascii="Times New Roman" w:hAnsi="Times New Roman"/>
                <w:lang w:val="ru-RU"/>
              </w:rPr>
              <w:lastRenderedPageBreak/>
              <w:t>Упознавање са информацијама битним за професионални развој</w:t>
            </w:r>
          </w:p>
          <w:p w14:paraId="6BF77DF2" w14:textId="77777777" w:rsidR="005720B1" w:rsidRPr="008A20EB" w:rsidRDefault="005720B1" w:rsidP="007D66B0">
            <w:pPr>
              <w:pStyle w:val="BodyText"/>
              <w:numPr>
                <w:ilvl w:val="0"/>
                <w:numId w:val="160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8A20EB">
              <w:rPr>
                <w:rFonts w:ascii="Times New Roman" w:hAnsi="Times New Roman"/>
                <w:lang w:val="ru-RU"/>
              </w:rPr>
              <w:lastRenderedPageBreak/>
              <w:t>Упознавање са појмовима каријера, професија, занимање, посао</w:t>
            </w:r>
          </w:p>
          <w:p w14:paraId="10A7AD45" w14:textId="77777777" w:rsidR="005720B1" w:rsidRPr="008A20EB" w:rsidRDefault="005720B1" w:rsidP="007D66B0">
            <w:pPr>
              <w:pStyle w:val="BodyText"/>
              <w:numPr>
                <w:ilvl w:val="0"/>
                <w:numId w:val="160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8A20EB">
              <w:rPr>
                <w:rFonts w:ascii="Times New Roman" w:hAnsi="Times New Roman"/>
                <w:lang w:val="ru-RU"/>
              </w:rPr>
              <w:t>Увиђање начина на који се може планирати сопствени професионални развој</w:t>
            </w:r>
          </w:p>
          <w:p w14:paraId="0BAEE964" w14:textId="77777777" w:rsidR="005720B1" w:rsidRPr="008A20EB" w:rsidRDefault="005720B1" w:rsidP="007D66B0">
            <w:pPr>
              <w:pStyle w:val="BodyText"/>
              <w:numPr>
                <w:ilvl w:val="0"/>
                <w:numId w:val="160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8A20EB">
              <w:rPr>
                <w:rFonts w:ascii="Times New Roman" w:hAnsi="Times New Roman"/>
                <w:lang w:val="ru-RU"/>
              </w:rPr>
              <w:t>Процена сопствене мотивације за професионални развој</w:t>
            </w:r>
          </w:p>
          <w:p w14:paraId="503C5314" w14:textId="77777777" w:rsidR="005720B1" w:rsidRPr="008A20EB" w:rsidRDefault="005720B1" w:rsidP="007D66B0">
            <w:pPr>
              <w:pStyle w:val="BodyText"/>
              <w:numPr>
                <w:ilvl w:val="0"/>
                <w:numId w:val="160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8A20EB">
              <w:rPr>
                <w:rFonts w:ascii="Times New Roman" w:hAnsi="Times New Roman"/>
                <w:lang w:val="ru-RU"/>
              </w:rPr>
              <w:t xml:space="preserve">Идентификација сопствених вештина, способности и знања </w:t>
            </w:r>
          </w:p>
          <w:p w14:paraId="354C177C" w14:textId="77777777" w:rsidR="005720B1" w:rsidRPr="008A20EB" w:rsidRDefault="005720B1" w:rsidP="007D66B0">
            <w:pPr>
              <w:pStyle w:val="BodyText"/>
              <w:numPr>
                <w:ilvl w:val="0"/>
                <w:numId w:val="160"/>
              </w:numPr>
              <w:jc w:val="left"/>
              <w:rPr>
                <w:rFonts w:ascii="Times New Roman" w:hAnsi="Times New Roman"/>
                <w:b/>
                <w:lang w:val="ru-RU"/>
              </w:rPr>
            </w:pPr>
            <w:r w:rsidRPr="008A20EB">
              <w:rPr>
                <w:rFonts w:ascii="Times New Roman" w:hAnsi="Times New Roman"/>
                <w:lang w:val="ru-RU"/>
              </w:rPr>
              <w:t>Упознавање права и одговорности код тражења посла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B522" w14:textId="46CCD208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9EF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1365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BCDE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6CD0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2B1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CF44A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0B1" w:rsidRPr="00C53F55" w14:paraId="4A2AE48D" w14:textId="77777777" w:rsidTr="00CE56A4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949E31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8570D5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46433E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E6D48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031446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2D8A9A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720B1" w:rsidRPr="008A20EB" w14:paraId="2DD53517" w14:textId="77777777" w:rsidTr="00CE56A4">
        <w:trPr>
          <w:trHeight w:val="1502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8ECE4F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DABC8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CD87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Јачање мотивације за даље школовање</w:t>
            </w:r>
          </w:p>
          <w:p w14:paraId="45F0A4E3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Подстицање осећаја сигурности у сопствене вештине и способности за професионалну оријентацију</w:t>
            </w:r>
          </w:p>
          <w:p w14:paraId="3BF26139" w14:textId="77777777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Стицање самопоуздања у вештини комуникације са потенцијалним послодавцем</w:t>
            </w:r>
          </w:p>
          <w:p w14:paraId="6AA9EA1E" w14:textId="77777777" w:rsidR="005720B1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20EB">
              <w:rPr>
                <w:rFonts w:ascii="Times New Roman" w:hAnsi="Times New Roman" w:cs="Times New Roman"/>
                <w:bCs/>
              </w:rPr>
              <w:t>Боље сналажење у сфери информација значајних за професионално образовање и усавршавање</w:t>
            </w:r>
          </w:p>
          <w:p w14:paraId="0C5842B9" w14:textId="77777777" w:rsidR="005720B1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6A826F4" w14:textId="77777777" w:rsidR="005720B1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18F9A63" w14:textId="77777777" w:rsidR="005720B1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C88897E" w14:textId="0F1B3366" w:rsidR="005720B1" w:rsidRPr="008A20EB" w:rsidRDefault="005720B1" w:rsidP="00CE56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930B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Индивидуална активност</w:t>
            </w:r>
          </w:p>
          <w:p w14:paraId="5988F8E4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Рад у пару</w:t>
            </w:r>
          </w:p>
          <w:p w14:paraId="76C1323E" w14:textId="77777777" w:rsidR="005720B1" w:rsidRPr="008A20EB" w:rsidRDefault="005720B1" w:rsidP="005720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88B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Браинсторминг</w:t>
            </w:r>
          </w:p>
          <w:p w14:paraId="6F6A6ECB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Студија случаја-решавање проблема</w:t>
            </w:r>
          </w:p>
          <w:p w14:paraId="61295D27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Дискусија</w:t>
            </w:r>
          </w:p>
          <w:p w14:paraId="0AE7814E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Консултације</w:t>
            </w:r>
          </w:p>
          <w:p w14:paraId="6E584288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Дебата</w:t>
            </w:r>
          </w:p>
          <w:p w14:paraId="4AFD5A42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Предавање/презентација</w:t>
            </w:r>
          </w:p>
          <w:p w14:paraId="747C83BE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Играње улога</w:t>
            </w:r>
          </w:p>
          <w:p w14:paraId="67D71432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2EABE3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Јануар</w:t>
            </w:r>
          </w:p>
          <w:p w14:paraId="3685089E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Фебруар</w:t>
            </w:r>
          </w:p>
          <w:p w14:paraId="28A8777B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Март</w:t>
            </w:r>
          </w:p>
          <w:p w14:paraId="61FC7A9B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Април</w:t>
            </w:r>
          </w:p>
          <w:p w14:paraId="2DF86CBE" w14:textId="77777777" w:rsidR="005720B1" w:rsidRPr="008A20EB" w:rsidRDefault="005720B1" w:rsidP="005720B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мај</w:t>
            </w:r>
          </w:p>
          <w:p w14:paraId="2E708619" w14:textId="77777777" w:rsidR="005720B1" w:rsidRPr="008A20EB" w:rsidRDefault="005720B1" w:rsidP="00CE56A4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5720B1" w:rsidRPr="00C53F55" w14:paraId="6A981088" w14:textId="77777777" w:rsidTr="00CE56A4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627C2F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430631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516DF3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F3EF8D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39B9C2" w14:textId="77777777" w:rsidR="005720B1" w:rsidRPr="00C53F55" w:rsidRDefault="005720B1" w:rsidP="00CE5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720B1" w:rsidRPr="008A20EB" w14:paraId="58ACF6B5" w14:textId="77777777" w:rsidTr="00CE56A4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BF0F11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B1DAF6" w14:textId="77777777" w:rsidR="005720B1" w:rsidRPr="00C53F55" w:rsidRDefault="005720B1" w:rsidP="00CE5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29FCC4" w14:textId="77777777" w:rsidR="005720B1" w:rsidRPr="008A20EB" w:rsidRDefault="005720B1" w:rsidP="005720B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9FED10" w14:textId="77777777" w:rsidR="005720B1" w:rsidRDefault="005720B1" w:rsidP="005720B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Социологија, историја, психологија, економија, устав и права грађана, екологија, биологија</w:t>
            </w:r>
          </w:p>
          <w:p w14:paraId="79D2A62B" w14:textId="1FD5796C" w:rsidR="005720B1" w:rsidRPr="008A20EB" w:rsidRDefault="005720B1" w:rsidP="00572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3DBDF4" w14:textId="77777777" w:rsidR="005720B1" w:rsidRPr="008A20EB" w:rsidRDefault="005720B1" w:rsidP="005720B1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</w:rPr>
              <w:t>праћење остварености исхода</w:t>
            </w:r>
          </w:p>
        </w:tc>
      </w:tr>
    </w:tbl>
    <w:p w14:paraId="1916046B" w14:textId="793297E7" w:rsidR="00653940" w:rsidRDefault="00653940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4FA78D3" w14:textId="77777777" w:rsidR="005720B1" w:rsidRDefault="005720B1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3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1909"/>
        <w:gridCol w:w="92"/>
        <w:gridCol w:w="2370"/>
        <w:gridCol w:w="206"/>
        <w:gridCol w:w="843"/>
        <w:gridCol w:w="329"/>
        <w:gridCol w:w="942"/>
        <w:gridCol w:w="1032"/>
        <w:gridCol w:w="639"/>
        <w:gridCol w:w="585"/>
        <w:gridCol w:w="399"/>
        <w:gridCol w:w="950"/>
        <w:gridCol w:w="291"/>
        <w:gridCol w:w="958"/>
        <w:gridCol w:w="963"/>
      </w:tblGrid>
      <w:tr w:rsidR="00D76D8B" w:rsidRPr="00AC1C9B" w14:paraId="17599733" w14:textId="77777777" w:rsidTr="00506341">
        <w:trPr>
          <w:gridAfter w:val="5"/>
          <w:wAfter w:w="3561" w:type="dxa"/>
          <w:trHeight w:val="299"/>
        </w:trPr>
        <w:tc>
          <w:tcPr>
            <w:tcW w:w="279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FAB20B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038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12126B" w14:textId="77777777" w:rsidR="00D76D8B" w:rsidRPr="003F7BE4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D76D8B" w:rsidRPr="00AC1C9B" w14:paraId="746F01E7" w14:textId="77777777" w:rsidTr="00506341">
        <w:trPr>
          <w:gridAfter w:val="5"/>
          <w:wAfter w:w="3561" w:type="dxa"/>
          <w:trHeight w:val="132"/>
        </w:trPr>
        <w:tc>
          <w:tcPr>
            <w:tcW w:w="27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0A2A9C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118D86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D76D8B" w:rsidRPr="00AC1C9B" w14:paraId="4A32A369" w14:textId="77777777" w:rsidTr="00506341">
        <w:trPr>
          <w:gridAfter w:val="5"/>
          <w:wAfter w:w="3561" w:type="dxa"/>
          <w:trHeight w:val="148"/>
        </w:trPr>
        <w:tc>
          <w:tcPr>
            <w:tcW w:w="27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1A8EBE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6F203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D76D8B" w:rsidRPr="00AC1C9B" w14:paraId="043226B3" w14:textId="77777777" w:rsidTr="00506341">
        <w:trPr>
          <w:gridAfter w:val="5"/>
          <w:wAfter w:w="3561" w:type="dxa"/>
          <w:trHeight w:val="148"/>
        </w:trPr>
        <w:tc>
          <w:tcPr>
            <w:tcW w:w="27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3B3C20C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280419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32</w:t>
            </w:r>
          </w:p>
        </w:tc>
      </w:tr>
      <w:tr w:rsidR="00D76D8B" w:rsidRPr="00AC1C9B" w14:paraId="18960BDB" w14:textId="77777777" w:rsidTr="00506341">
        <w:trPr>
          <w:gridAfter w:val="5"/>
          <w:wAfter w:w="3561" w:type="dxa"/>
          <w:trHeight w:val="148"/>
        </w:trPr>
        <w:tc>
          <w:tcPr>
            <w:tcW w:w="27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3035EF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60186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D76D8B" w:rsidRPr="00AC1C9B" w14:paraId="321A8355" w14:textId="77777777" w:rsidTr="00506341">
        <w:trPr>
          <w:gridAfter w:val="5"/>
          <w:wAfter w:w="3561" w:type="dxa"/>
          <w:trHeight w:val="312"/>
        </w:trPr>
        <w:tc>
          <w:tcPr>
            <w:tcW w:w="279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F51868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3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5A1FAAD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D76D8B" w:rsidRPr="00AC1C9B" w14:paraId="362A7577" w14:textId="77777777" w:rsidTr="00D76D8B">
        <w:trPr>
          <w:trHeight w:val="253"/>
        </w:trPr>
        <w:tc>
          <w:tcPr>
            <w:tcW w:w="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ABF6A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22216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69851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931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231D5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76D8B" w:rsidRPr="00AC1C9B" w14:paraId="25E4139C" w14:textId="77777777" w:rsidTr="00D76D8B">
        <w:trPr>
          <w:trHeight w:val="253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2D2E7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5C7C3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166D4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6A023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791A0B81" w14:textId="77777777" w:rsidTr="00930953">
        <w:trPr>
          <w:trHeight w:val="253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056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80C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76BC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A0BF1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D0E44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D22D5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23443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FBEBE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970B6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9CAD7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EB728D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A67C0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4F1BE2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7CE9D33A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7384C9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5DE6ED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9E1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се ученици упознају са садржајима и начином рада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1D6A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60C6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522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E4F4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1D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936E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B5E39D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76D8B" w:rsidRPr="00AC1C9B" w14:paraId="64F1388D" w14:textId="77777777" w:rsidTr="00506341">
        <w:trPr>
          <w:trHeight w:val="5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59461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E1C687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8A066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2483B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DD1B2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668938C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4713F152" w14:textId="77777777" w:rsidTr="00506341">
        <w:trPr>
          <w:trHeight w:val="505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513592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4F340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1594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рада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BB57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B3A7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E7AC63C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D76D8B" w:rsidRPr="00AC1C9B" w14:paraId="1F855D53" w14:textId="77777777" w:rsidTr="00506341">
        <w:trPr>
          <w:trHeight w:val="5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1DA4A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41F6D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A7E9C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C0564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5BBC51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1B1DAA20" w14:textId="77777777" w:rsidTr="00506341">
        <w:trPr>
          <w:trHeight w:val="265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59FBB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19742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0C9311" w14:textId="77777777" w:rsidR="00F80F19" w:rsidRDefault="00D76D8B" w:rsidP="00F80F1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08A584E" w14:textId="2B9C2A39" w:rsidR="00F80F19" w:rsidRPr="00F80F19" w:rsidRDefault="00F80F19" w:rsidP="00F80F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66A9B8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2DC5E62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201FCE43" w14:textId="77777777" w:rsidTr="00506341">
        <w:trPr>
          <w:trHeight w:val="235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143CE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715B5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CAB26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D2B45C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3D105071" w14:textId="77777777" w:rsidTr="00930953">
        <w:trPr>
          <w:trHeight w:val="235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AF5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7B2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B6E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7040F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793DA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3E845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6897B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90F63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4342D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67692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538CD9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F34C37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3BBEB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345909A7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5EAD059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47C33F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Хришћанско схватање историје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045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увиде разлику између цикличног и праволинијског схватања времена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E0F0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34C6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64BF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E4E7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52E0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36D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7C8DCF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76D8B" w:rsidRPr="00AC1C9B" w14:paraId="76E88AFD" w14:textId="77777777" w:rsidTr="00506341">
        <w:trPr>
          <w:trHeight w:val="21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D4222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2E63B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B45CD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5B6E0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98603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B0639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73EFF09E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28F98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F9A65C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D7C6" w14:textId="4B4B504E" w:rsidR="00D76D8B" w:rsidRPr="005A5A3F" w:rsidRDefault="00D76D8B" w:rsidP="007D66B0">
            <w:pPr>
              <w:numPr>
                <w:ilvl w:val="0"/>
                <w:numId w:val="144"/>
              </w:numPr>
              <w:spacing w:after="0" w:line="240" w:lineRule="auto"/>
              <w:ind w:left="261" w:hanging="218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ту разлику могу когнитивно да примене на схватање историјског тока времена као приближавања Царству Божијем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8A25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Фонтални</w:t>
            </w:r>
          </w:p>
          <w:p w14:paraId="0E8A5E4C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D9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3CBCAA36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CDAC13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5F34496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D76D8B" w:rsidRPr="00AC1C9B" w14:paraId="3C7283CF" w14:textId="77777777" w:rsidTr="00506341">
        <w:trPr>
          <w:trHeight w:val="41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EECA3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CFB01D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A41B1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B0BB1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0064AD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21E9E658" w14:textId="77777777" w:rsidTr="00506341">
        <w:trPr>
          <w:trHeight w:val="39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37645C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11CDD4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E11FE88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5E69F2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81327C7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4108257D" w14:textId="77777777" w:rsidTr="00506341">
        <w:trPr>
          <w:trHeight w:val="253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368AC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76886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5A986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C96675C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6B9ED4A5" w14:textId="77777777" w:rsidTr="00930953">
        <w:trPr>
          <w:trHeight w:val="253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09E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7096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F9D7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4C94A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EFCBE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6EDCD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1C436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53CCD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E74ED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C97BF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8A6242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8C5A91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1F47E52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4DA17C95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750BB5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31080B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Есхатон – будуће </w:t>
            </w: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Царство Божије као узрок Цркве и историје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9AB7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Да се код ученика изгради свест о Есхатону, као правој </w:t>
            </w: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истини света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16C1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AD66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003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0A5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6255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3AD6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E6E30E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76D8B" w:rsidRPr="00AC1C9B" w14:paraId="759D32B2" w14:textId="77777777" w:rsidTr="00506341">
        <w:trPr>
          <w:trHeight w:val="3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353A9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14AFB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A677B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4B9F1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22251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1F6D6D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1904E1EB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AEDE2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8CBED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9EBD" w14:textId="7E6B0BFF" w:rsidR="00F80F19" w:rsidRPr="00F80F19" w:rsidRDefault="00D76D8B" w:rsidP="00F80F1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схвате да је Есхатон  смисао, крај и испуњење историје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A7EE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6707252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82A601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B218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517E04B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14:paraId="6A8854B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B2802ED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D76D8B" w:rsidRPr="00AC1C9B" w14:paraId="4B09EF0F" w14:textId="77777777" w:rsidTr="00506341">
        <w:trPr>
          <w:trHeight w:val="431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5BA11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404D25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DC511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1FD89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1C4EEC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42B0E8E2" w14:textId="77777777" w:rsidTr="00506341">
        <w:trPr>
          <w:trHeight w:val="518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25025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D6BE8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65850D4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6521C4A8" w14:textId="3969F022" w:rsidR="00F80F19" w:rsidRPr="00F80F19" w:rsidRDefault="00D76D8B" w:rsidP="00F80F1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825398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1CDE402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747EBB52" w14:textId="77777777" w:rsidTr="00506341">
        <w:trPr>
          <w:trHeight w:val="138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E2FCD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0BB78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8C789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DFAAAF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041A1521" w14:textId="77777777" w:rsidTr="00930953">
        <w:trPr>
          <w:trHeight w:val="138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2BF4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1086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B93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EFAF2C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1FF61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2F9DC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C5A11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C18AC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F5E09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B4EBA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9C20CF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780D4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CA2942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68129114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7A943C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99998F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Смрт природе као разједињење, распадање и смрт личности као прекид заједнице са личношћу за коју смо били везани, коју смо највише волели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0C5E" w14:textId="4FA68A1A" w:rsidR="00D76D8B" w:rsidRPr="005A5A3F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да смрт није прекид постојања личности, већ прекид постојања свега другог за личност.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415A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CCF2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430C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E2C0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ACD9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FD84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1D6E05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76D8B" w:rsidRPr="00AC1C9B" w14:paraId="6BF4A3B9" w14:textId="77777777" w:rsidTr="00506341">
        <w:trPr>
          <w:trHeight w:val="5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548F3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083BB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E73DB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382AD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D14AC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F2DD29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24CC186E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39EB3E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0266E5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0999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љубав према другом доживе као основни начин устројавања своје свести и здраве личности.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2B7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93A753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2B0107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136D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41772725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3259B86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D76D8B" w:rsidRPr="00AC1C9B" w14:paraId="2ABA8DDB" w14:textId="77777777" w:rsidTr="00506341">
        <w:trPr>
          <w:trHeight w:val="5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D2090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B04B6C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4A42D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F29BA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349367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651CF693" w14:textId="77777777" w:rsidTr="00506341">
        <w:trPr>
          <w:trHeight w:val="27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E0C74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48D80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94BFCB" w14:textId="6A25460E" w:rsidR="005A5A3F" w:rsidRPr="00F80F19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8E7F26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6B0BBA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25F17DAA" w14:textId="77777777" w:rsidTr="00506341">
        <w:trPr>
          <w:trHeight w:val="138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2C429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04595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E597A2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F7011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3764D365" w14:textId="77777777" w:rsidTr="00930953">
        <w:trPr>
          <w:trHeight w:val="138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9FF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FCA7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93C5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E9C53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3F578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0D7E4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B2586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F5ABB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C8D4C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97E5E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95CBD2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D1EF1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1CD2DD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178702F9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0EA34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9BE177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нам открива и циљ због кога је Бог створио свет и људе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CC8B" w14:textId="40825729" w:rsidR="00D76D8B" w:rsidRPr="005A5A3F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Литургији као икони Царства Божијег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CF95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4DD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DCBF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4D79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FCB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A26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E81554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76D8B" w:rsidRPr="00AC1C9B" w14:paraId="6B1DFDB5" w14:textId="77777777" w:rsidTr="00506341">
        <w:trPr>
          <w:trHeight w:val="5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89BA9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C6F15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248372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D3902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4DAC3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D48C7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54274AFA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9AFD6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F8C4A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A306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доживе Литургију као најнепосреднији начин комуникације са Богом и заједничарења са Богом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DAF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D753CDA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5AC7DB2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CAF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709C38A5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3435FB84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FECE3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6B3B11D0" w14:textId="77777777" w:rsidR="00D76D8B" w:rsidRPr="005A5A3F" w:rsidRDefault="00D76D8B" w:rsidP="0050634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76D8B" w:rsidRPr="00AC1C9B" w14:paraId="398B164F" w14:textId="77777777" w:rsidTr="00506341">
        <w:trPr>
          <w:trHeight w:val="5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7440C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E4B6C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43DC0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5C3E0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4C44B5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64D07165" w14:textId="77777777" w:rsidTr="00506341">
        <w:trPr>
          <w:trHeight w:val="487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E3960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FFC01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7936FA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307E6C5C" w14:textId="7AFBABE7" w:rsidR="00D76D8B" w:rsidRPr="005A5A3F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D0FC136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српки језик и књижевност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07432D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13814F63" w14:textId="77777777" w:rsidTr="00506341">
        <w:trPr>
          <w:trHeight w:val="235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9B2E7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52985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AA5CC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4B51F5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121C43BA" w14:textId="77777777" w:rsidTr="00930953">
        <w:trPr>
          <w:trHeight w:val="235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549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2314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9F6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91931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C502E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0DCD4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8A24A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AD8D3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0F295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B17E1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400F6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9AC4D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97E6CA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4F2FFE2D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5EFB5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3DDA229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Помесна и васељенска Црква, њихов однос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BF16" w14:textId="2D6CED42" w:rsidR="00F80F19" w:rsidRPr="00F80F19" w:rsidRDefault="00D76D8B" w:rsidP="00F80F1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уоче разлике између васељенске и помесне цркве, као и начин на који помесне конституишу васељенску</w:t>
            </w:r>
          </w:p>
          <w:p w14:paraId="38A2B90A" w14:textId="397879F6" w:rsidR="005A5A3F" w:rsidRPr="005A5A3F" w:rsidRDefault="005A5A3F" w:rsidP="005A5A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8CAC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8CBC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D181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071A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1DA0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7146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473E5B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76D8B" w:rsidRPr="00AC1C9B" w14:paraId="0A77D510" w14:textId="77777777" w:rsidTr="00506341">
        <w:trPr>
          <w:trHeight w:val="359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36EB5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F0925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2B3D7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E1F60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A8C87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E1FF14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7CC364EA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3576FE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22C03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FFC8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увиде евхаристијско једниство Цркве.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A620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CCBE6E0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03A2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5F4912AD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115E52DD" w14:textId="089C3BF6" w:rsidR="00F80F19" w:rsidRPr="00F80F19" w:rsidRDefault="00D76D8B" w:rsidP="00F80F1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A9D9DD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3BBDD5E4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D76D8B" w:rsidRPr="00AC1C9B" w14:paraId="561D1E7E" w14:textId="77777777" w:rsidTr="00506341">
        <w:trPr>
          <w:trHeight w:val="279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036415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237C3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61ADF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5C928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C6F5502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14F8FDED" w14:textId="77777777" w:rsidTr="00506341">
        <w:trPr>
          <w:trHeight w:val="43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27AFD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91FD2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AA8F15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E40923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3542F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C578794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23B5E053" w14:textId="77777777" w:rsidTr="00506341">
        <w:trPr>
          <w:trHeight w:val="235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3239A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DB6DC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0E38A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A0AA6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7C64FD87" w14:textId="77777777" w:rsidTr="00930953">
        <w:trPr>
          <w:trHeight w:val="235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9EE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DA16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537D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519F8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62C67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642F1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6ECB1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70F28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14734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97C6B5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5AEEC0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A11C4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9C602C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0E2D2B08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95F2C9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3D685A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Јединство Цркве (на помесном и васељенском нивоу)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995C" w14:textId="3B0CC200" w:rsidR="00D76D8B" w:rsidRPr="005A5A3F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схвате литургијски однос помесне и васељенске цркве.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1258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B574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E3CF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2650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81B0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0BE0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BE64C8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76D8B" w:rsidRPr="00AC1C9B" w14:paraId="4F505BF6" w14:textId="77777777" w:rsidTr="00506341">
        <w:trPr>
          <w:trHeight w:val="306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D88FF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17200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34F37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6D72F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E0AAA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6FE92B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2C62311A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E4DD8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12A8B4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F17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уоче да је црква Једна и Васељенска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1B3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55F16BA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A7F9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76F3E374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0569DDD8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704EF5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7491DC46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4A2FF1F5" w14:textId="5C4A8BE8" w:rsidR="00D76D8B" w:rsidRPr="005A5A3F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D76D8B" w:rsidRPr="00AC1C9B" w14:paraId="6AB45A08" w14:textId="77777777" w:rsidTr="00506341">
        <w:trPr>
          <w:trHeight w:val="305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0277E7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BEC15E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0D14E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E8C9D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9560E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15CCA043" w14:textId="77777777" w:rsidTr="00506341">
        <w:trPr>
          <w:trHeight w:val="460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EEE15D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487B5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DAF6D53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20DC8F54" w14:textId="77777777" w:rsidR="00D76D8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  <w:p w14:paraId="28F27C02" w14:textId="77777777" w:rsidR="005A5A3F" w:rsidRDefault="005A5A3F" w:rsidP="005A5A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7262E61" w14:textId="77777777" w:rsidR="005A5A3F" w:rsidRDefault="005A5A3F" w:rsidP="005A5A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4F169DE" w14:textId="77777777" w:rsidR="005A5A3F" w:rsidRDefault="005A5A3F" w:rsidP="005A5A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E01EB03" w14:textId="7B2EFEC9" w:rsidR="005A5A3F" w:rsidRPr="005A5A3F" w:rsidRDefault="005A5A3F" w:rsidP="005A5A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AA18E1C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2D58E9B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4FE2E29C" w14:textId="77777777" w:rsidTr="00506341">
        <w:trPr>
          <w:trHeight w:val="235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2CD68C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2F992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12E39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1B1750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10B5A8C3" w14:textId="77777777" w:rsidTr="00930953">
        <w:trPr>
          <w:trHeight w:val="235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517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1C9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A937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8161D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93848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4FAF1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FDF2B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54D74E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D4A51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4CEA12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6090C5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2A4D4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E36C1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6C6C1C1F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17F97D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CAF02D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Теологија православне уметности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E72C" w14:textId="1567E3BD" w:rsidR="00D76D8B" w:rsidRPr="005A5A3F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надвремености и есхатоцентричности праволсавне уметности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685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8869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E8B4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22F4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A1CA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903C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D41D13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76D8B" w:rsidRPr="00AC1C9B" w14:paraId="3669A871" w14:textId="77777777" w:rsidTr="00506341">
        <w:trPr>
          <w:trHeight w:val="21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7FB046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9A2D3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C4A0B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57811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00816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0707C9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3BE023E1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6FD83C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C73FD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6D2D" w14:textId="211CFD36" w:rsidR="00F80F19" w:rsidRPr="00F80F19" w:rsidRDefault="00D76D8B" w:rsidP="00F80F1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ученици стечена знања могу да примене на конкретним примерима из православне уметности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240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EBEE6D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CECE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46298DDA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4333B5F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1D7BEE9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3CC3BAC0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D76D8B" w:rsidRPr="00AC1C9B" w14:paraId="36E69D9E" w14:textId="77777777" w:rsidTr="00506341">
        <w:trPr>
          <w:trHeight w:val="294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CD373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CB4570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33D672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B6978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ADFCDC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6AFEDDA8" w14:textId="77777777" w:rsidTr="00506341">
        <w:trPr>
          <w:trHeight w:val="449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398B1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98EEC1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0C4B5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DBCE38B" w14:textId="385A38F1" w:rsidR="00D76D8B" w:rsidRPr="005A5A3F" w:rsidRDefault="00D76D8B" w:rsidP="005A5A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7239B7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31D02BC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D76D8B" w:rsidRPr="00AC1C9B" w14:paraId="687A828B" w14:textId="77777777" w:rsidTr="00506341">
        <w:trPr>
          <w:trHeight w:val="235"/>
        </w:trPr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8A5D6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0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2F3847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8EC42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B08B7A9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76D8B" w:rsidRPr="00AC1C9B" w14:paraId="49488E53" w14:textId="77777777" w:rsidTr="00930953">
        <w:trPr>
          <w:trHeight w:val="1110"/>
        </w:trPr>
        <w:tc>
          <w:tcPr>
            <w:tcW w:w="89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F885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E0FA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7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CEC8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A0A12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532E7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2B124D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6A0A4A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19651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4803A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C06DB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53DD5BB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3D2F03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417C4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76D8B" w:rsidRPr="00AC1C9B" w14:paraId="693DD7DE" w14:textId="77777777" w:rsidTr="00930953">
        <w:trPr>
          <w:trHeight w:val="762"/>
        </w:trPr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88CF5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87C1A8" w14:textId="77777777" w:rsidR="00D76D8B" w:rsidRPr="00AC1C9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Црква и свет (њихов однос)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0BE1" w14:textId="77777777" w:rsidR="00D76D8B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сцест о Есхатону као правој истини света и Цркви као икони Есхатона</w:t>
            </w:r>
          </w:p>
          <w:p w14:paraId="588117B9" w14:textId="77777777" w:rsidR="005A5A3F" w:rsidRDefault="005A5A3F" w:rsidP="005A5A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91D1D93" w14:textId="76313311" w:rsidR="005A5A3F" w:rsidRPr="005A5A3F" w:rsidRDefault="005A5A3F" w:rsidP="005A5A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7E8B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9B4C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95B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596A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049D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AAFE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2E8F57" w14:textId="77777777" w:rsidR="00D76D8B" w:rsidRPr="00AC1C9B" w:rsidRDefault="00D76D8B" w:rsidP="005A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76D8B" w:rsidRPr="00AC1C9B" w14:paraId="1E59C84C" w14:textId="77777777" w:rsidTr="00506341">
        <w:trPr>
          <w:trHeight w:val="256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8F42A2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FBF24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8B6FAF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483BC8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2A2BC4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4DDDC51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76D8B" w:rsidRPr="00AC1C9B" w14:paraId="35087861" w14:textId="77777777" w:rsidTr="00506341">
        <w:trPr>
          <w:trHeight w:val="76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65E047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59E75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10C8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Ученици треба да спознају да је учествовање у животу Цркве истински начин постојања човека и света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D0BA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CA24404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C22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1FFBED31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1EC7240E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8BEE9DA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2F1E35F3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D76D8B" w:rsidRPr="00AC1C9B" w14:paraId="772E81A4" w14:textId="77777777" w:rsidTr="00506341">
        <w:trPr>
          <w:trHeight w:val="308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FEF78F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6BE603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6402B6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C9099C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C828B80" w14:textId="77777777" w:rsidR="00D76D8B" w:rsidRPr="00AC1C9B" w:rsidRDefault="00D76D8B" w:rsidP="005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76D8B" w:rsidRPr="00AC1C9B" w14:paraId="5F2A5046" w14:textId="77777777" w:rsidTr="00506341">
        <w:trPr>
          <w:trHeight w:val="722"/>
        </w:trPr>
        <w:tc>
          <w:tcPr>
            <w:tcW w:w="89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30701B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499BA5" w14:textId="77777777" w:rsidR="00D76D8B" w:rsidRPr="00AC1C9B" w:rsidRDefault="00D76D8B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E4C8A2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48F1B176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B31E80F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78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4A092BE" w14:textId="77777777" w:rsidR="00D76D8B" w:rsidRPr="005A5A3F" w:rsidRDefault="00D76D8B" w:rsidP="00506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A5A3F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</w:tbl>
    <w:p w14:paraId="5FB0E82E" w14:textId="0E6EEA9F" w:rsidR="00E257C0" w:rsidRPr="00F6203F" w:rsidRDefault="00E257C0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02BA15D" w14:textId="77777777" w:rsidR="00D76D8B" w:rsidRPr="00F6203F" w:rsidRDefault="00D76D8B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37346C2" w14:textId="19B653EA" w:rsidR="00E257C0" w:rsidRPr="00F6203F" w:rsidRDefault="00E257C0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  <w:gridCol w:w="19"/>
      </w:tblGrid>
      <w:tr w:rsidR="00E257C0" w:rsidRPr="00E257C0" w14:paraId="064BB151" w14:textId="77777777" w:rsidTr="00962B86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1C2C5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DCD7B2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E257C0" w:rsidRPr="00E257C0" w14:paraId="499A19AF" w14:textId="77777777" w:rsidTr="00962B86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DE2866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C09ED6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</w:tc>
      </w:tr>
      <w:tr w:rsidR="00E257C0" w:rsidRPr="00E257C0" w14:paraId="735A843E" w14:textId="77777777" w:rsidTr="00962B86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D8334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34096D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E257C0" w:rsidRPr="00E257C0" w14:paraId="0EAED04D" w14:textId="77777777" w:rsidTr="00962B86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904338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6FAF8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E257C0" w:rsidRPr="00E257C0" w14:paraId="39477529" w14:textId="77777777" w:rsidTr="00962B86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79DB29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D98EC8" w14:textId="050FDF58" w:rsidR="00E257C0" w:rsidRPr="00E257C0" w:rsidRDefault="00F80F19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57C0" w:rsidRPr="00E257C0" w14:paraId="0043705A" w14:textId="77777777" w:rsidTr="00962B86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5666BF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48431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hAnsi="Times New Roman" w:cs="Times New Roman"/>
                <w:sz w:val="24"/>
                <w:szCs w:val="24"/>
              </w:rPr>
              <w:t xml:space="preserve">Profile </w:t>
            </w:r>
            <w:r w:rsidRPr="00E257C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E257C0">
              <w:rPr>
                <w:rFonts w:ascii="Times New Roman" w:hAnsi="Times New Roman" w:cs="Times New Roman"/>
                <w:sz w:val="24"/>
                <w:szCs w:val="24"/>
              </w:rPr>
              <w:t>, Pre-Intermediate, Teacher’s Book, Work Book, Student’s Book, Dictionaries, Internet</w:t>
            </w:r>
          </w:p>
        </w:tc>
      </w:tr>
      <w:tr w:rsidR="00E257C0" w:rsidRPr="00E257C0" w14:paraId="660921C4" w14:textId="77777777" w:rsidTr="00962B86">
        <w:trPr>
          <w:gridAfter w:val="4"/>
          <w:wAfter w:w="1907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39E4BE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257C0" w:rsidRPr="00E257C0" w14:paraId="510CFCD0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61552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0C000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68C32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12E5F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257C0" w:rsidRPr="00E257C0" w14:paraId="7DDC3DA2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875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BF6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546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28F7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B5B97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99EFA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8B2A8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BC04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3D57D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5E9A7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594B4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AADB6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AF159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257C0" w:rsidRPr="00E257C0" w14:paraId="4F31E13E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3572C1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80162D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57C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Нови посао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A1CD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Упознавање ученика са различитим начинима на које компаније дочекују нове раднике.</w:t>
            </w:r>
          </w:p>
          <w:p w14:paraId="184F0D37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 xml:space="preserve">Стицање знања о разлици између конструкције </w:t>
            </w:r>
            <w:r w:rsidRPr="00E257C0">
              <w:rPr>
                <w:rFonts w:ascii="Times New Roman" w:hAnsi="Times New Roman" w:cs="Times New Roman"/>
              </w:rPr>
              <w:t>have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got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и глагола </w:t>
            </w:r>
            <w:r w:rsidRPr="00E257C0">
              <w:rPr>
                <w:rFonts w:ascii="Times New Roman" w:hAnsi="Times New Roman" w:cs="Times New Roman"/>
              </w:rPr>
              <w:lastRenderedPageBreak/>
              <w:t>have</w:t>
            </w:r>
            <w:r w:rsidRPr="00E257C0">
              <w:rPr>
                <w:rFonts w:ascii="Times New Roman" w:hAnsi="Times New Roman" w:cs="Times New Roman"/>
                <w:lang w:val="sr-Cyrl-CS"/>
              </w:rPr>
              <w:t>.</w:t>
            </w:r>
          </w:p>
          <w:p w14:paraId="2BBAC55B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Оспособљавање ученика да се представе на формалан и неформалан начин.</w:t>
            </w:r>
          </w:p>
          <w:p w14:paraId="1646427D" w14:textId="6C8A7500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Стицање знања о томе шта је најава новог особља и начину писања исте.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70A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90B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82B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352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C36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F16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7BD1F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257C0" w:rsidRPr="00E257C0" w14:paraId="23F066D7" w14:textId="77777777" w:rsidTr="00962B8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9AE76E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AD53F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7BA90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10AAD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76DB8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D00F8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257C0" w:rsidRPr="00E257C0" w14:paraId="57246EC9" w14:textId="77777777" w:rsidTr="00962B8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A613CE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2AD89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998" w14:textId="77777777" w:rsidR="00E257C0" w:rsidRPr="00E257C0" w:rsidRDefault="00E257C0" w:rsidP="00E257C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 xml:space="preserve">Ученици разумеју различите начине на које компаније дочекују нове раднике. Ученици разумеју разлику између конструкције </w:t>
            </w:r>
            <w:r w:rsidRPr="00E257C0">
              <w:rPr>
                <w:rFonts w:ascii="Times New Roman" w:hAnsi="Times New Roman" w:cs="Times New Roman"/>
              </w:rPr>
              <w:t>have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got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и глагола </w:t>
            </w:r>
            <w:r w:rsidRPr="00E257C0">
              <w:rPr>
                <w:rFonts w:ascii="Times New Roman" w:hAnsi="Times New Roman" w:cs="Times New Roman"/>
              </w:rPr>
              <w:t>have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и самостално их користе.</w:t>
            </w:r>
          </w:p>
          <w:p w14:paraId="708C2A8D" w14:textId="77777777" w:rsidR="00E257C0" w:rsidRPr="00E257C0" w:rsidRDefault="00E257C0" w:rsidP="00E257C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знају д се  представе на формалан и неформалан начин.</w:t>
            </w:r>
          </w:p>
          <w:p w14:paraId="34A9533E" w14:textId="1B82F20C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пишу најаву новог особља у своје име(свако за себе појединачно).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3DCD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1AEB7DE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26D083AF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2858A7B8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11D6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31E43056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1A1F14CF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6DFA34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септембар, октобар</w:t>
            </w:r>
          </w:p>
        </w:tc>
      </w:tr>
      <w:tr w:rsidR="00E257C0" w:rsidRPr="00E257C0" w14:paraId="0B6A0023" w14:textId="77777777" w:rsidTr="00962B8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BB0351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7AFC4A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D6FC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254D4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11800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257C0" w:rsidRPr="00E257C0" w14:paraId="34417E6D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9405E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B3117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B1ABAA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281383C2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14:paraId="0FB26BA4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D834F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14:paraId="6374BF05" w14:textId="77777777" w:rsidR="00E257C0" w:rsidRPr="00E257C0" w:rsidRDefault="00E257C0" w:rsidP="00E257C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76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D1141C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FFD4239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1E26C8E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66B7A5A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E257C0" w:rsidRPr="00E257C0" w14:paraId="5B88B66A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9BEA1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718EE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37C5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45382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257C0" w:rsidRPr="00E257C0" w14:paraId="7E0A3E2F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F6D2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A8D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E034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5B146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2A109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CAC5D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14E5A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BA3C7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AF499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A64ED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2C528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678BA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165EB8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257C0" w:rsidRPr="00E257C0" w14:paraId="6FC13CF1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A00999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113443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Организације и улоге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B23A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Развијање свести о начину организовања у компанијама и шта су органиграми.</w:t>
            </w:r>
          </w:p>
          <w:p w14:paraId="35D82447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Оспособљавање ученика да разумеју разлику између формалног и неформалног стила писања.</w:t>
            </w:r>
          </w:p>
          <w:p w14:paraId="216D4917" w14:textId="0DA7708A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lastRenderedPageBreak/>
              <w:t>Упознавање са фразама које се користе приликом писања формалног писма.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BF2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7C01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078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C09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E07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AC0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E3084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257C0" w:rsidRPr="00E257C0" w14:paraId="7D3005A7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4BEFB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395883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058988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7A0EA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9029C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08C3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257C0" w:rsidRPr="00E257C0" w14:paraId="413A0AC6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55C92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13F11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43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разумеју начине организовања у компанијама и шта су органиграми.</w:t>
            </w:r>
          </w:p>
          <w:p w14:paraId="3F26AD1B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 препознају разлике између формалног и неформалног стила писања.</w:t>
            </w:r>
          </w:p>
          <w:p w14:paraId="2644302A" w14:textId="0A0EED98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пишу формално писмо.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71A8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62D0EEC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9A26C38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271E7D2F" w14:textId="77777777" w:rsidR="00E257C0" w:rsidRPr="00E257C0" w:rsidRDefault="00E257C0" w:rsidP="00E257C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992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5C08BA67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55E3DEA1" w14:textId="77777777" w:rsidR="00E257C0" w:rsidRPr="00E257C0" w:rsidRDefault="00E257C0" w:rsidP="00E257C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E09ED5" w14:textId="77777777" w:rsidR="00E257C0" w:rsidRPr="00E257C0" w:rsidRDefault="00E257C0" w:rsidP="00E257C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новембар, децембар</w:t>
            </w:r>
          </w:p>
        </w:tc>
      </w:tr>
      <w:tr w:rsidR="00E257C0" w:rsidRPr="00E257C0" w14:paraId="339DBDD6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BC2D03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7B92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282BE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28D8A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0BED5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257C0" w:rsidRPr="00E257C0" w14:paraId="053EBDB3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88854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6E842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D1D52B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37EBA126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91F01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14:paraId="2AB39E09" w14:textId="77777777" w:rsidR="00E257C0" w:rsidRPr="00E257C0" w:rsidRDefault="00E257C0" w:rsidP="00E257C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C27B49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B008C52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F13CF60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6076873" w14:textId="77777777" w:rsidR="00E257C0" w:rsidRPr="00E257C0" w:rsidRDefault="00E257C0" w:rsidP="00E257C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E257C0" w:rsidRPr="00E257C0" w14:paraId="2887D223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003F2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83FE8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C7894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EB6B7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257C0" w:rsidRPr="00E257C0" w14:paraId="57705423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4AE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5C1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0F1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F3D80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B3E1C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EA847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E7860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E272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0167E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FCB7A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1D6EB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2DF49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0C499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257C0" w:rsidRPr="00E257C0" w14:paraId="0FCF1E6A" w14:textId="77777777" w:rsidTr="00962B8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B58AF9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54E468" w14:textId="77777777" w:rsidR="00E257C0" w:rsidRPr="00E257C0" w:rsidRDefault="00E257C0" w:rsidP="00E257C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257C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Квалитет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5E99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BA"/>
              </w:rPr>
              <w:t>*</w:t>
            </w:r>
            <w:r w:rsidRPr="00E257C0">
              <w:rPr>
                <w:rFonts w:ascii="Times New Roman" w:hAnsi="Times New Roman" w:cs="Times New Roman"/>
                <w:lang w:val="sr-Cyrl-CS"/>
              </w:rPr>
              <w:t>Упознавање са различитим начинима да изразе квалитет производа.</w:t>
            </w:r>
          </w:p>
          <w:p w14:paraId="5FA71CAA" w14:textId="77777777" w:rsid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Pr="00E257C0">
              <w:rPr>
                <w:rFonts w:ascii="Times New Roman" w:hAnsi="Times New Roman" w:cs="Times New Roman"/>
                <w:lang w:val="sr-Cyrl-CS"/>
              </w:rPr>
              <w:t>* Разумевање садашњих времена,простог садашњег(</w:t>
            </w:r>
            <w:r w:rsidRPr="00E257C0">
              <w:rPr>
                <w:rFonts w:ascii="Times New Roman" w:hAnsi="Times New Roman" w:cs="Times New Roman"/>
              </w:rPr>
              <w:t>Present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Simple</w:t>
            </w:r>
            <w:r w:rsidRPr="00E257C0">
              <w:rPr>
                <w:rFonts w:ascii="Times New Roman" w:hAnsi="Times New Roman" w:cs="Times New Roman"/>
                <w:lang w:val="sr-Cyrl-CS"/>
              </w:rPr>
              <w:t>) и трајног садашњег времена(</w:t>
            </w:r>
            <w:r w:rsidRPr="00E257C0">
              <w:rPr>
                <w:rFonts w:ascii="Times New Roman" w:hAnsi="Times New Roman" w:cs="Times New Roman"/>
              </w:rPr>
              <w:t>Present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Countinuous</w:t>
            </w:r>
            <w:r w:rsidRPr="00E257C0">
              <w:rPr>
                <w:rFonts w:ascii="Times New Roman" w:hAnsi="Times New Roman" w:cs="Times New Roman"/>
                <w:lang w:val="sr-Cyrl-CS"/>
              </w:rPr>
              <w:t>)</w:t>
            </w:r>
          </w:p>
          <w:p w14:paraId="0A538FCD" w14:textId="77777777" w:rsidR="00F6203F" w:rsidRDefault="00E257C0" w:rsidP="00F80F1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</w:rPr>
              <w:t xml:space="preserve">* </w:t>
            </w:r>
            <w:r w:rsidRPr="00E257C0">
              <w:rPr>
                <w:rFonts w:ascii="Times New Roman" w:hAnsi="Times New Roman" w:cs="Times New Roman"/>
                <w:lang w:val="sr-Cyrl-CS"/>
              </w:rPr>
              <w:t>Стицање знања о начину писања жалбе због лошег квалитета производа</w:t>
            </w:r>
          </w:p>
          <w:p w14:paraId="668B7736" w14:textId="77777777" w:rsidR="00F80F19" w:rsidRDefault="00F80F19" w:rsidP="00F80F1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54C82ED1" w14:textId="77777777" w:rsidR="00F80F19" w:rsidRDefault="00F80F19" w:rsidP="00F80F1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3BC9863D" w14:textId="77777777" w:rsidR="00F80F19" w:rsidRDefault="00F80F19" w:rsidP="00F80F1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46FEF05A" w14:textId="03BB1962" w:rsidR="00F80F19" w:rsidRPr="00E257C0" w:rsidRDefault="00F80F19" w:rsidP="00F80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8EB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5958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698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0A6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F6C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9AA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B14C7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257C0" w:rsidRPr="00E257C0" w14:paraId="489D4DB6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CE904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82412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0B0A1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8F6E7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DE86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1AA0F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257C0" w:rsidRPr="00E257C0" w14:paraId="2F27DAF1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BB2B3D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76A12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F38F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*Ученици умеју да изразе квалитет производа на различите начине.</w:t>
            </w:r>
          </w:p>
          <w:p w14:paraId="2A73BFFA" w14:textId="77777777" w:rsid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 Ученици разумеју садашња времена,просто садашње(</w:t>
            </w:r>
            <w:r w:rsidRPr="00E257C0">
              <w:rPr>
                <w:rFonts w:ascii="Times New Roman" w:hAnsi="Times New Roman" w:cs="Times New Roman"/>
              </w:rPr>
              <w:t>Present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Simple</w:t>
            </w:r>
            <w:r w:rsidRPr="00E257C0">
              <w:rPr>
                <w:rFonts w:ascii="Times New Roman" w:hAnsi="Times New Roman" w:cs="Times New Roman"/>
                <w:lang w:val="sr-Cyrl-CS"/>
              </w:rPr>
              <w:t>) и трајно садашње време(</w:t>
            </w:r>
            <w:r w:rsidRPr="00E257C0">
              <w:rPr>
                <w:rFonts w:ascii="Times New Roman" w:hAnsi="Times New Roman" w:cs="Times New Roman"/>
              </w:rPr>
              <w:t>Present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Countinuous</w:t>
            </w:r>
            <w:r w:rsidRPr="00E257C0">
              <w:rPr>
                <w:rFonts w:ascii="Times New Roman" w:hAnsi="Times New Roman" w:cs="Times New Roman"/>
                <w:lang w:val="sr-Cyrl-CS"/>
              </w:rPr>
              <w:t>) и самостално их користе.</w:t>
            </w:r>
          </w:p>
          <w:p w14:paraId="478B87C1" w14:textId="6C62EEE5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 Ученици пишу жалбу због лошег квалитета производа.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C0FE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26FADDD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16DA5BD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467C352D" w14:textId="77777777" w:rsidR="00E257C0" w:rsidRPr="00E257C0" w:rsidRDefault="00E257C0" w:rsidP="00E257C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04F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079EBD2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1058CF2D" w14:textId="77777777" w:rsidR="00E257C0" w:rsidRPr="00E257C0" w:rsidRDefault="00E257C0" w:rsidP="00E257C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10BCCD" w14:textId="77777777" w:rsidR="00E257C0" w:rsidRPr="00E257C0" w:rsidRDefault="00E257C0" w:rsidP="00E257C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Јануар, фебруар</w:t>
            </w:r>
          </w:p>
        </w:tc>
      </w:tr>
      <w:tr w:rsidR="00E257C0" w:rsidRPr="00E257C0" w14:paraId="4842F72F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071A8E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28C9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28FA0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0D226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EDC24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257C0" w:rsidRPr="00E257C0" w14:paraId="4B4248A6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11946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5F998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F52A71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6169EBF1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8D73E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14:paraId="48A4990C" w14:textId="77777777" w:rsidR="00E257C0" w:rsidRPr="00E257C0" w:rsidRDefault="00E257C0" w:rsidP="00E257C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902E4F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4F4D7B71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A8589DF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0071877" w14:textId="757B20DC" w:rsidR="00E257C0" w:rsidRPr="00E257C0" w:rsidRDefault="00E257C0" w:rsidP="00F6203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6203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E257C0" w:rsidRPr="00E257C0" w14:paraId="1B947CA8" w14:textId="77777777" w:rsidTr="00962B8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E9E3B8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1D46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CE1CA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1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2D229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257C0" w:rsidRPr="00E257C0" w14:paraId="18916B13" w14:textId="77777777" w:rsidTr="00962B8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FA4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F11A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4D4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6D0F7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F67EB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68782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5DD5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9FBE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625CF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95F7A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49AB4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3CFA85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63827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257C0" w:rsidRPr="00E257C0" w14:paraId="1708F84A" w14:textId="77777777" w:rsidTr="00962B8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DC568D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537E4F" w14:textId="77777777" w:rsidR="00E257C0" w:rsidRPr="00E257C0" w:rsidRDefault="00E257C0" w:rsidP="00E257C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257C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Новац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68C0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BA"/>
              </w:rPr>
            </w:pPr>
            <w:r w:rsidRPr="00E257C0">
              <w:rPr>
                <w:rFonts w:ascii="Times New Roman" w:hAnsi="Times New Roman" w:cs="Times New Roman"/>
                <w:lang w:val="sr-Cyrl-BA"/>
              </w:rPr>
              <w:t xml:space="preserve">* </w:t>
            </w:r>
            <w:r w:rsidRPr="00E257C0">
              <w:rPr>
                <w:rFonts w:ascii="Times New Roman" w:hAnsi="Times New Roman" w:cs="Times New Roman"/>
                <w:lang w:val="sr-Cyrl-CS"/>
              </w:rPr>
              <w:t>Стицање знања о различитим методама плаћања и иностраним валутама,посебну евру.</w:t>
            </w:r>
          </w:p>
          <w:p w14:paraId="43BC759A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BA"/>
              </w:rPr>
              <w:t xml:space="preserve">* </w:t>
            </w:r>
            <w:r w:rsidRPr="00E257C0">
              <w:rPr>
                <w:rFonts w:ascii="Times New Roman" w:hAnsi="Times New Roman" w:cs="Times New Roman"/>
                <w:lang w:val="sr-Cyrl-CS"/>
              </w:rPr>
              <w:t>Упознавање са фразама неопходним за обављањем телефонског разговора.</w:t>
            </w:r>
          </w:p>
          <w:p w14:paraId="4B9BDCFC" w14:textId="77777777" w:rsid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*Стицање знања о разликама између бројивих и небројивих именица.</w:t>
            </w:r>
          </w:p>
          <w:p w14:paraId="7107FC67" w14:textId="77777777" w:rsidR="00F6203F" w:rsidRDefault="00F6203F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6F8CB55B" w14:textId="77777777" w:rsidR="00F6203F" w:rsidRDefault="00F6203F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404B26F7" w14:textId="77777777" w:rsidR="00F6203F" w:rsidRDefault="00F6203F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6754B6FC" w14:textId="559B424B" w:rsidR="00F6203F" w:rsidRPr="00E257C0" w:rsidRDefault="00F6203F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CF78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3F9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9F4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32F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7648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987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363E8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257C0" w:rsidRPr="00E257C0" w14:paraId="14A5D4D0" w14:textId="77777777" w:rsidTr="00962B8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29FA69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786B9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43C725" w14:textId="77777777" w:rsid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5C3FA04" w14:textId="5629BCFB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5B187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C72D4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1FF92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257C0" w:rsidRPr="00E257C0" w14:paraId="2FD6CD4A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E1F76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DDA521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3FD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*Ученици знају за различите методе плаћања и иностране валуте,са посебним освртом на евро.</w:t>
            </w:r>
          </w:p>
          <w:p w14:paraId="0649B1F4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 Ученици користе фразе  неопходне за обављање телефонског разговора.</w:t>
            </w:r>
          </w:p>
          <w:p w14:paraId="30A993D1" w14:textId="29E6EB93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*Ученици разумеју разлику између бројивих и небројивих именица.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7E3B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92F9E50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2D926B9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6FAF61DE" w14:textId="77777777" w:rsidR="00E257C0" w:rsidRPr="00E257C0" w:rsidRDefault="00E257C0" w:rsidP="00E257C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99C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6228282B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3999D2F0" w14:textId="77777777" w:rsidR="00E257C0" w:rsidRPr="00E257C0" w:rsidRDefault="00E257C0" w:rsidP="00E257C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3E0871" w14:textId="77777777" w:rsidR="00E257C0" w:rsidRPr="00E257C0" w:rsidRDefault="00E257C0" w:rsidP="00E257C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март, април</w:t>
            </w:r>
          </w:p>
        </w:tc>
      </w:tr>
      <w:tr w:rsidR="00E257C0" w:rsidRPr="00E257C0" w14:paraId="15B0090E" w14:textId="77777777" w:rsidTr="00962B8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8E5B7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588874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78CE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654DB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6235A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257C0" w:rsidRPr="00E257C0" w14:paraId="024D7E9C" w14:textId="77777777" w:rsidTr="00962B8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580DF8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1C9931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2DCC30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51FF09AE" w14:textId="3175428E" w:rsidR="00F6203F" w:rsidRPr="00F6203F" w:rsidRDefault="00E257C0" w:rsidP="00F6203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23338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14:paraId="217D6BCF" w14:textId="77777777" w:rsidR="00E257C0" w:rsidRPr="00E257C0" w:rsidRDefault="00E257C0" w:rsidP="00E257C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535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9DB7E4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4A4A1E9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AE439B1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086112C" w14:textId="0CEE3DE0" w:rsidR="00E257C0" w:rsidRPr="00E257C0" w:rsidRDefault="00E257C0" w:rsidP="00F6203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6203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E257C0" w:rsidRPr="00E257C0" w14:paraId="28F18D03" w14:textId="77777777" w:rsidTr="00962B86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FECDE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F2A8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808D8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C2959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257C0" w:rsidRPr="00E257C0" w14:paraId="239E6C46" w14:textId="77777777" w:rsidTr="00962B86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66A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2311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EE5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5424B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10972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82BE5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D7C15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1DEF0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667D6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E5F7A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5A27E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B9437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25D62A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257C0" w:rsidRPr="00E257C0" w14:paraId="4CEF9C3C" w14:textId="77777777" w:rsidTr="00962B86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AC7779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701FB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Увоз-извоз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A99C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b/>
                <w:lang w:val="sr-Cyrl-RS"/>
              </w:rPr>
              <w:t>*</w:t>
            </w:r>
            <w:r w:rsidRPr="00E257C0">
              <w:rPr>
                <w:rFonts w:ascii="Times New Roman" w:hAnsi="Times New Roman" w:cs="Times New Roman"/>
                <w:lang w:val="sr-Cyrl-CS"/>
              </w:rPr>
              <w:t>Упознавање са трговином ван граница домовине и различитим техникама уз помоћ којих се побољшава продаја производа у иностранство.</w:t>
            </w:r>
          </w:p>
          <w:p w14:paraId="4DE0C8B9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*Оспособљавање ученика да користе неправилне глаголе у прошлом времену.</w:t>
            </w:r>
          </w:p>
          <w:p w14:paraId="66537A47" w14:textId="77777777" w:rsid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 Стицање знања о различитим типовима тржишта и начинима њиховог функционисања.</w:t>
            </w:r>
          </w:p>
          <w:p w14:paraId="4D1E8F51" w14:textId="77777777" w:rsidR="00F6203F" w:rsidRDefault="00F6203F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2DEB11B0" w14:textId="77777777" w:rsidR="00F6203F" w:rsidRDefault="00F6203F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17C2BC5C" w14:textId="77777777" w:rsidR="00F6203F" w:rsidRDefault="00F6203F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14:paraId="4DFCE177" w14:textId="67F40723" w:rsidR="00F6203F" w:rsidRPr="00E257C0" w:rsidRDefault="00F6203F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6A9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42CC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6B58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3A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C7C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9FF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3AE1A6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257C0" w:rsidRPr="00E257C0" w14:paraId="28523BB0" w14:textId="77777777" w:rsidTr="00962B86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49784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96E98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8A5F7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7D86F7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AF7BA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28CD2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257C0" w:rsidRPr="00E257C0" w14:paraId="319EB414" w14:textId="77777777" w:rsidTr="00962B86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C89A76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DAA4A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FB13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разумеју трговину ван граница домовине и различите технике уз помоћ којих се побољшава продаја производа у иностранство.</w:t>
            </w:r>
          </w:p>
          <w:p w14:paraId="014D3BC7" w14:textId="77777777" w:rsid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самостално  користе неправилне глаголе у прошлом времену.</w:t>
            </w:r>
          </w:p>
          <w:p w14:paraId="25B3E4BA" w14:textId="3C9A2A15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Ученици препознају различита  тржишта и схватају начине њиховог функционисања.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E0E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7A28155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0484DBC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70DAD895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C5EE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09BCF409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30EAB611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5777E1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E257C0" w:rsidRPr="00E257C0" w14:paraId="0BEFD032" w14:textId="77777777" w:rsidTr="00962B86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F25BA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072ED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9C683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55C5D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94939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257C0" w:rsidRPr="00E257C0" w14:paraId="284363B3" w14:textId="77777777" w:rsidTr="00962B86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12BFB2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50C59E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B9E97C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243EFE89" w14:textId="427D52DB" w:rsid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14:paraId="1FB781F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02DE44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14:paraId="2F15AD3F" w14:textId="77777777" w:rsidR="00E257C0" w:rsidRPr="00E257C0" w:rsidRDefault="00E257C0" w:rsidP="00E257C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A41BDB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4BCD95D2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8F97D78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64F38D1" w14:textId="4A4C0A0F" w:rsidR="00E257C0" w:rsidRPr="00E257C0" w:rsidRDefault="00E257C0" w:rsidP="00F6203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6203F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E257C0" w:rsidRPr="00E257C0" w14:paraId="00E10581" w14:textId="77777777" w:rsidTr="00962B86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547F3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A1AC9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5D7A5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0EABC8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257C0" w:rsidRPr="00E257C0" w14:paraId="3A8D5F0B" w14:textId="77777777" w:rsidTr="00962B86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E44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5D66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DCB0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FBFC1E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03DCD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3D25EA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E43FC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6E760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B1C24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7612C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BC1E7C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EA56FD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117D683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257C0" w:rsidRPr="00E257C0" w14:paraId="175E89D0" w14:textId="77777777" w:rsidTr="00962B86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8401C9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455F39" w14:textId="77777777" w:rsidR="00E257C0" w:rsidRPr="00E257C0" w:rsidRDefault="00E257C0" w:rsidP="00E257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Путовање</w:t>
            </w:r>
          </w:p>
          <w:p w14:paraId="3362FA6E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16F0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b/>
                <w:lang w:val="sr-Cyrl-CS"/>
              </w:rPr>
              <w:t>*</w:t>
            </w:r>
            <w:r w:rsidRPr="00E257C0">
              <w:rPr>
                <w:rFonts w:ascii="Times New Roman" w:hAnsi="Times New Roman" w:cs="Times New Roman"/>
                <w:lang w:val="sr-Cyrl-CS"/>
              </w:rPr>
              <w:t>Разумевање разлике између обичног и пословног путовања</w:t>
            </w:r>
          </w:p>
          <w:p w14:paraId="3E32F23E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*Усвајање фраза које се користе приликом пословних путовања</w:t>
            </w:r>
          </w:p>
          <w:p w14:paraId="43841482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*Оспособљавање ученика да разумеју разлику између два прошла времена(</w:t>
            </w:r>
            <w:r w:rsidRPr="00E257C0">
              <w:rPr>
                <w:rFonts w:ascii="Times New Roman" w:hAnsi="Times New Roman" w:cs="Times New Roman"/>
              </w:rPr>
              <w:t>Present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Perfect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E257C0">
              <w:rPr>
                <w:rFonts w:ascii="Times New Roman" w:hAnsi="Times New Roman" w:cs="Times New Roman"/>
              </w:rPr>
              <w:t>Past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Simple</w:t>
            </w:r>
            <w:r w:rsidRPr="00E257C0">
              <w:rPr>
                <w:rFonts w:ascii="Times New Roman" w:hAnsi="Times New Roman" w:cs="Times New Roman"/>
                <w:lang w:val="sr-Cyrl-CS"/>
              </w:rPr>
              <w:t>) и да их самостално користе.</w:t>
            </w:r>
          </w:p>
          <w:p w14:paraId="02B06115" w14:textId="77777777" w:rsidR="00E257C0" w:rsidRDefault="00E257C0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*Стицање знања о начину писања пословне маршуте тј плана активности приликом пословног путовања.</w:t>
            </w: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1412DC0C" w14:textId="660711EA" w:rsidR="00F6203F" w:rsidRPr="00E257C0" w:rsidRDefault="00F6203F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6FE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FB6E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8BF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71B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257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E055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0F1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19F87B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257C0" w:rsidRPr="00E257C0" w14:paraId="225E2357" w14:textId="77777777" w:rsidTr="00962B86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D99F3F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BEED9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AD41B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BF32D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0D693F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8B7041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257C0" w:rsidRPr="00E257C0" w14:paraId="4FEF5EAF" w14:textId="77777777" w:rsidTr="00962B86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7E7D2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3EBA7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F22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b/>
                <w:lang w:val="sr-Cyrl-CS"/>
              </w:rPr>
              <w:t>*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Ученици разумеју разлике између обичног и пословног путовања</w:t>
            </w:r>
          </w:p>
          <w:p w14:paraId="2BB6D08C" w14:textId="77777777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*Ученици самостално користе фразе неопходне приликом пословних путовања.</w:t>
            </w:r>
          </w:p>
          <w:p w14:paraId="25257D7D" w14:textId="77777777" w:rsidR="00E257C0" w:rsidRDefault="00E257C0" w:rsidP="00E257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*Ученици знају разлику између два прошла времена(</w:t>
            </w:r>
            <w:r w:rsidRPr="00E257C0">
              <w:rPr>
                <w:rFonts w:ascii="Times New Roman" w:hAnsi="Times New Roman" w:cs="Times New Roman"/>
              </w:rPr>
              <w:t>Present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Perfect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E257C0">
              <w:rPr>
                <w:rFonts w:ascii="Times New Roman" w:hAnsi="Times New Roman" w:cs="Times New Roman"/>
              </w:rPr>
              <w:t>Past</w:t>
            </w:r>
            <w:r w:rsidRPr="00E257C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hAnsi="Times New Roman" w:cs="Times New Roman"/>
              </w:rPr>
              <w:t>Simple</w:t>
            </w:r>
            <w:r w:rsidRPr="00E257C0">
              <w:rPr>
                <w:rFonts w:ascii="Times New Roman" w:hAnsi="Times New Roman" w:cs="Times New Roman"/>
                <w:lang w:val="sr-Cyrl-CS"/>
              </w:rPr>
              <w:t>) и самостално их користе.</w:t>
            </w:r>
          </w:p>
          <w:p w14:paraId="7348781F" w14:textId="2C71CF2B" w:rsidR="00E257C0" w:rsidRPr="00E257C0" w:rsidRDefault="00E257C0" w:rsidP="00E25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CS"/>
              </w:rPr>
              <w:t>*Ученици примењују стечена знања о начину писања пословне маршуте тј плана активности приликом пословног путовања.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0FC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C0AE9FA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9BEDAE8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59E0F43C" w14:textId="77777777" w:rsidR="00E257C0" w:rsidRPr="00E257C0" w:rsidRDefault="00E257C0" w:rsidP="00E257C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889A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63B33783" w14:textId="77777777" w:rsidR="00E257C0" w:rsidRPr="00E257C0" w:rsidRDefault="00E257C0" w:rsidP="00E257C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6D6585F0" w14:textId="77777777" w:rsidR="00E257C0" w:rsidRPr="00E257C0" w:rsidRDefault="00E257C0" w:rsidP="00E257C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D030DC" w14:textId="77777777" w:rsidR="00E257C0" w:rsidRPr="00E257C0" w:rsidRDefault="00E257C0" w:rsidP="00E257C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E257C0" w:rsidRPr="00E257C0" w14:paraId="4B9DE2D1" w14:textId="77777777" w:rsidTr="00962B86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1035AB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E7AFA5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4A3492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CF808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82C3C9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257C0" w:rsidRPr="00E257C0" w14:paraId="7C250354" w14:textId="77777777" w:rsidTr="00962B86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133BE1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ECD2F3" w14:textId="77777777" w:rsidR="00E257C0" w:rsidRPr="00E257C0" w:rsidRDefault="00E257C0" w:rsidP="00E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656E32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714174AA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258B60" w14:textId="77777777" w:rsidR="00E257C0" w:rsidRPr="00E257C0" w:rsidRDefault="00E257C0" w:rsidP="00E257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14:paraId="7660D82F" w14:textId="77777777" w:rsidR="00E257C0" w:rsidRPr="00E257C0" w:rsidRDefault="00E257C0" w:rsidP="00E257C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527C14" w14:textId="77777777" w:rsidR="00E257C0" w:rsidRPr="00E257C0" w:rsidRDefault="00E257C0" w:rsidP="00E257C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581D3510" w14:textId="346200F2" w:rsidR="00E257C0" w:rsidRPr="00E257C0" w:rsidRDefault="00E257C0" w:rsidP="00962B8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активност на часу,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3897A48" w14:textId="77777777" w:rsidR="00E257C0" w:rsidRPr="00E257C0" w:rsidRDefault="00E257C0" w:rsidP="00E257C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57C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</w:tbl>
    <w:p w14:paraId="2BFE6624" w14:textId="77777777" w:rsidR="00506341" w:rsidRDefault="00506341" w:rsidP="00471F27">
      <w:pPr>
        <w:rPr>
          <w:rFonts w:ascii="Times New Roman" w:hAnsi="Times New Roman" w:cs="Times New Roman"/>
          <w:b/>
          <w:sz w:val="24"/>
          <w:szCs w:val="24"/>
          <w:lang w:val="sr-Cyrl-RS"/>
        </w:rPr>
        <w:sectPr w:rsidR="00506341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7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629"/>
        <w:gridCol w:w="123"/>
        <w:gridCol w:w="2213"/>
        <w:gridCol w:w="123"/>
        <w:gridCol w:w="1389"/>
        <w:gridCol w:w="1506"/>
        <w:gridCol w:w="62"/>
        <w:gridCol w:w="294"/>
        <w:gridCol w:w="64"/>
        <w:gridCol w:w="59"/>
        <w:gridCol w:w="64"/>
        <w:gridCol w:w="55"/>
        <w:gridCol w:w="479"/>
        <w:gridCol w:w="129"/>
        <w:gridCol w:w="231"/>
        <w:gridCol w:w="195"/>
        <w:gridCol w:w="46"/>
        <w:gridCol w:w="77"/>
        <w:gridCol w:w="18"/>
        <w:gridCol w:w="28"/>
        <w:gridCol w:w="368"/>
        <w:gridCol w:w="483"/>
        <w:gridCol w:w="113"/>
        <w:gridCol w:w="10"/>
        <w:gridCol w:w="469"/>
        <w:gridCol w:w="412"/>
        <w:gridCol w:w="182"/>
        <w:gridCol w:w="104"/>
        <w:gridCol w:w="86"/>
        <w:gridCol w:w="37"/>
        <w:gridCol w:w="329"/>
        <w:gridCol w:w="123"/>
        <w:gridCol w:w="462"/>
        <w:gridCol w:w="366"/>
        <w:gridCol w:w="123"/>
        <w:gridCol w:w="637"/>
        <w:gridCol w:w="20"/>
        <w:gridCol w:w="340"/>
        <w:gridCol w:w="26"/>
        <w:gridCol w:w="97"/>
        <w:gridCol w:w="26"/>
        <w:gridCol w:w="82"/>
        <w:gridCol w:w="353"/>
        <w:gridCol w:w="366"/>
        <w:gridCol w:w="123"/>
        <w:gridCol w:w="1046"/>
        <w:gridCol w:w="123"/>
      </w:tblGrid>
      <w:tr w:rsidR="00567564" w:rsidRPr="00212EAC" w14:paraId="5DA8F1C1" w14:textId="77777777" w:rsidTr="004645A5">
        <w:trPr>
          <w:gridBefore w:val="1"/>
          <w:gridAfter w:val="5"/>
          <w:wBefore w:w="34" w:type="dxa"/>
          <w:wAfter w:w="2011" w:type="dxa"/>
        </w:trPr>
        <w:tc>
          <w:tcPr>
            <w:tcW w:w="4477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667A42" w14:textId="10671A96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0014" w14:textId="77777777" w:rsidR="00567564" w:rsidRPr="00506341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0634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567564" w:rsidRPr="00212EAC" w14:paraId="066AA3D7" w14:textId="77777777" w:rsidTr="004645A5">
        <w:trPr>
          <w:gridBefore w:val="1"/>
          <w:gridAfter w:val="5"/>
          <w:wBefore w:w="34" w:type="dxa"/>
          <w:wAfter w:w="2011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4F67EF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081A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Менаџмент</w:t>
            </w:r>
          </w:p>
        </w:tc>
      </w:tr>
      <w:tr w:rsidR="00567564" w:rsidRPr="00212EAC" w14:paraId="7E681EB2" w14:textId="77777777" w:rsidTr="004645A5">
        <w:trPr>
          <w:gridBefore w:val="1"/>
          <w:gridAfter w:val="5"/>
          <w:wBefore w:w="34" w:type="dxa"/>
          <w:wAfter w:w="2011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1C332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C339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567564" w:rsidRPr="00212EAC" w14:paraId="6B5E0736" w14:textId="77777777" w:rsidTr="004645A5">
        <w:trPr>
          <w:gridBefore w:val="1"/>
          <w:gridAfter w:val="5"/>
          <w:wBefore w:w="34" w:type="dxa"/>
          <w:wAfter w:w="2011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6E8D5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9F7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567564" w:rsidRPr="00212EAC" w14:paraId="23D6C506" w14:textId="77777777" w:rsidTr="004645A5">
        <w:trPr>
          <w:gridBefore w:val="1"/>
          <w:gridAfter w:val="5"/>
          <w:wBefore w:w="34" w:type="dxa"/>
          <w:wAfter w:w="2011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47A4B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00BB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67564" w:rsidRPr="00212EAC" w14:paraId="06F87216" w14:textId="77777777" w:rsidTr="004645A5">
        <w:trPr>
          <w:gridBefore w:val="1"/>
          <w:gridAfter w:val="5"/>
          <w:wBefore w:w="34" w:type="dxa"/>
          <w:wAfter w:w="2011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1514EC6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47C25F" w14:textId="77777777" w:rsidR="00567564" w:rsidRPr="00212EAC" w:rsidRDefault="00567564" w:rsidP="002A2AE9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567564" w:rsidRPr="00212EAC" w14:paraId="415075DC" w14:textId="77777777" w:rsidTr="004645A5">
        <w:trPr>
          <w:gridBefore w:val="1"/>
          <w:gridAfter w:val="5"/>
          <w:wBefore w:w="34" w:type="dxa"/>
          <w:wAfter w:w="2011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D5E1F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67564" w:rsidRPr="00212EAC" w14:paraId="4E6DF576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C649A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04943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B5CD5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92EBD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67564" w:rsidRPr="00212EAC" w14:paraId="2CD78D66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9ACA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18F1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9C35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17821C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E7326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8494A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475CE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C2DC8A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3419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49400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2A79D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917F3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C9D40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67564" w:rsidRPr="00212EAC" w14:paraId="26E418CD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5843EA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325B40" w14:textId="77777777" w:rsidR="00567564" w:rsidRPr="00A30D7F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Улога менаџмента у организацијама</w:t>
            </w:r>
          </w:p>
        </w:tc>
        <w:tc>
          <w:tcPr>
            <w:tcW w:w="36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67AA" w14:textId="77777777" w:rsidR="00567564" w:rsidRPr="00506341" w:rsidRDefault="00567564" w:rsidP="0056756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RS"/>
              </w:rPr>
              <w:t>Стицање основних знања о улози менаџмента у организацијама</w:t>
            </w: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AE30" w14:textId="77777777" w:rsidR="00567564" w:rsidRPr="00A30D7F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419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91F3" w14:textId="77777777" w:rsidR="00567564" w:rsidRPr="00A30D7F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E02F" w14:textId="77777777" w:rsidR="00567564" w:rsidRPr="00A30D7F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3AC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882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AA935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67564" w:rsidRPr="00212EAC" w14:paraId="2830BCFC" w14:textId="77777777" w:rsidTr="004645A5">
        <w:trPr>
          <w:gridBefore w:val="1"/>
          <w:gridAfter w:val="1"/>
          <w:wBefore w:w="34" w:type="dxa"/>
          <w:wAfter w:w="123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9824ED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CD5145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B38E3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64D9FB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B5CE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F716C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67564" w:rsidRPr="00212EAC" w14:paraId="38E0EF4A" w14:textId="77777777" w:rsidTr="004645A5">
        <w:trPr>
          <w:gridBefore w:val="1"/>
          <w:gridAfter w:val="1"/>
          <w:wBefore w:w="34" w:type="dxa"/>
          <w:wAfter w:w="123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CEE556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1139F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8C81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улогу менаџмента у организацији</w:t>
            </w:r>
          </w:p>
          <w:p w14:paraId="7F0D3795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развој менаџмента </w:t>
            </w:r>
          </w:p>
          <w:p w14:paraId="391A3FBF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окружење предузећа и његове карактеристике</w:t>
            </w:r>
          </w:p>
          <w:p w14:paraId="3F0C5C87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Анализира утицај окружења на пословање предузећа</w:t>
            </w:r>
          </w:p>
          <w:p w14:paraId="58466E39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активносги управљања</w:t>
            </w:r>
          </w:p>
          <w:p w14:paraId="20FF6FFA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врсте одлука и методе доношења одлука</w:t>
            </w:r>
          </w:p>
          <w:p w14:paraId="0277998C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Анализира процес доношења одлука</w:t>
            </w:r>
          </w:p>
          <w:p w14:paraId="414A4D87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Доноси одлуку на рационалан начин</w:t>
            </w:r>
          </w:p>
          <w:p w14:paraId="5A8CFA54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нивое менаџмента и вештине менаџера</w:t>
            </w:r>
          </w:p>
          <w:p w14:paraId="6D6C4187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важност друштвено одговорног понашања предузећа</w:t>
            </w:r>
          </w:p>
          <w:p w14:paraId="6D1AD027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 xml:space="preserve">Наведе примере етике у пословању предузећа 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89A" w14:textId="77777777" w:rsidR="00567564" w:rsidRPr="00506341" w:rsidRDefault="00567564" w:rsidP="0050634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DDE0D17" w14:textId="77777777" w:rsidR="00567564" w:rsidRPr="00506341" w:rsidRDefault="00567564" w:rsidP="0050634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2AA920B2" w14:textId="77777777" w:rsidR="00567564" w:rsidRPr="00506341" w:rsidRDefault="00567564" w:rsidP="0050634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индивудуални</w:t>
            </w: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1160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0E9F5902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тест метода</w:t>
            </w:r>
          </w:p>
          <w:p w14:paraId="12265FFF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653D6AF0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3C66F6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2846A2D1" w14:textId="77777777" w:rsidR="00567564" w:rsidRPr="00506341" w:rsidRDefault="00567564" w:rsidP="0050634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,октобар</w:t>
            </w:r>
          </w:p>
        </w:tc>
      </w:tr>
      <w:tr w:rsidR="00567564" w:rsidRPr="00212EAC" w14:paraId="4DB0D816" w14:textId="77777777" w:rsidTr="004645A5">
        <w:trPr>
          <w:gridBefore w:val="1"/>
          <w:gridAfter w:val="1"/>
          <w:wBefore w:w="34" w:type="dxa"/>
          <w:wAfter w:w="123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48B71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A397BD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00E69C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BA3F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ED5A6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67564" w:rsidRPr="00212EAC" w14:paraId="38BBEA31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5E9B36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752A95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EF3FF1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4674C1AA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Аудио-визулна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366AAE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2AA75979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71203CA3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7CC33691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4746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115488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BE4C8FC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2FF54C0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6862FE1F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567564" w:rsidRPr="00212EAC" w14:paraId="5757E4C3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14281A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53402A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D1797B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2E1E9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67564" w:rsidRPr="00212EAC" w14:paraId="70E2F493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F45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B5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99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BFB1E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18C1E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D3DD1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48B5A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F2BBAE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7071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76A63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D4393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A2EE2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C96666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67564" w:rsidRPr="00212EAC" w14:paraId="2278C8FA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DCD9AF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BF07C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Планирање и стратешки менаџмент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C4B8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Стицање знања о потреби планирања активности управљања</w:t>
            </w:r>
          </w:p>
          <w:p w14:paraId="501C8A81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Стицање знања о стратешком менаџменту</w:t>
            </w: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186" w14:textId="77777777" w:rsidR="00567564" w:rsidRPr="0084090D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79A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5B1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138" w14:textId="77777777" w:rsidR="00567564" w:rsidRPr="0084090D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489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0BD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E0430A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67564" w:rsidRPr="00212EAC" w14:paraId="6AD4C00E" w14:textId="77777777" w:rsidTr="004645A5">
        <w:trPr>
          <w:gridBefore w:val="1"/>
          <w:gridAfter w:val="1"/>
          <w:wBefore w:w="34" w:type="dxa"/>
          <w:wAfter w:w="123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C2D95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18B31F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9CA84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02A2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8DA76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5D06A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67564" w:rsidRPr="00212EAC" w14:paraId="0D28287A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D8CA4D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D5D77E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EFC9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важност дефинисања циљева организације</w:t>
            </w:r>
          </w:p>
          <w:p w14:paraId="24D3EB41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важност планирања</w:t>
            </w:r>
          </w:p>
          <w:p w14:paraId="70F4F28E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врсте планова</w:t>
            </w:r>
          </w:p>
          <w:p w14:paraId="000A188B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Објасии хијерархију планова</w:t>
            </w:r>
          </w:p>
          <w:p w14:paraId="1E5C2FCA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стратегију </w:t>
            </w:r>
          </w:p>
          <w:p w14:paraId="51A22110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концепт развоја стратегије</w:t>
            </w:r>
          </w:p>
          <w:p w14:paraId="53DB51A1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процес стратешког менаџмента</w:t>
            </w:r>
          </w:p>
          <w:p w14:paraId="1FD78021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нивое стратегије у организацијама</w:t>
            </w:r>
          </w:p>
          <w:p w14:paraId="295B4862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начине за институционализацију и операционализацију стратегије</w:t>
            </w:r>
          </w:p>
          <w:p w14:paraId="2DF49BA3" w14:textId="77777777" w:rsidR="00567564" w:rsidRPr="00506341" w:rsidRDefault="00567564" w:rsidP="005675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Анализира различите пословне стратегије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935C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038ED6A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2F8CFCE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индивудуални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294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1AC328D9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тест метода</w:t>
            </w:r>
          </w:p>
          <w:p w14:paraId="4C02BF55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20730A0E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557D52" w14:textId="77777777" w:rsidR="00567564" w:rsidRPr="00506341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 xml:space="preserve">октобар </w:t>
            </w:r>
          </w:p>
          <w:p w14:paraId="02B5A283" w14:textId="77777777" w:rsidR="00567564" w:rsidRPr="00506341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567564" w:rsidRPr="00212EAC" w14:paraId="6C87B069" w14:textId="77777777" w:rsidTr="004645A5">
        <w:trPr>
          <w:gridBefore w:val="1"/>
          <w:gridAfter w:val="1"/>
          <w:wBefore w:w="34" w:type="dxa"/>
          <w:wAfter w:w="123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A57C3B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BBED6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F4F95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0FA55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4740A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67564" w:rsidRPr="00212EAC" w14:paraId="3CC4F4A2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87AE7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C2075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B60890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3773510F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Аудио-визулна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F970A2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4562DBEE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7C9C1492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0ACE2073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4928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BF958D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0D8F76B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E98C2B9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557320FA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567564" w:rsidRPr="00212EAC" w14:paraId="16018B4A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E9AE3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CD32C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2191CC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E31DF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67564" w:rsidRPr="00212EAC" w14:paraId="10776620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4157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8DEF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CFD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DA04B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F3325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DE783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B5A1B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094F2E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2F7AFE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8E2FAE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C7CBAC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DD7ECB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560E8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67564" w:rsidRPr="00212EAC" w14:paraId="7BF772C1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95856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2ADD70" w14:textId="77777777" w:rsidR="00567564" w:rsidRPr="00042F0B" w:rsidRDefault="00567564" w:rsidP="002A2A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Организација као активност управљања</w:t>
            </w:r>
          </w:p>
        </w:tc>
        <w:tc>
          <w:tcPr>
            <w:tcW w:w="36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ED8D" w14:textId="77777777" w:rsidR="00567564" w:rsidRPr="00506341" w:rsidRDefault="00567564" w:rsidP="0056756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Стицање знања о потреби и начинима управљања</w:t>
            </w: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0839" w14:textId="77777777" w:rsidR="00567564" w:rsidRPr="007C1CB9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4FEB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C2B6" w14:textId="77777777" w:rsidR="00567564" w:rsidRPr="007C1CB9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9FD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337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CA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1D454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67564" w:rsidRPr="00212EAC" w14:paraId="2B481D1D" w14:textId="77777777" w:rsidTr="004645A5">
        <w:trPr>
          <w:gridBefore w:val="1"/>
          <w:gridAfter w:val="1"/>
          <w:wBefore w:w="34" w:type="dxa"/>
          <w:wAfter w:w="123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FA5EA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0D44E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18C91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E6CD7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65603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280B5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67564" w:rsidRPr="00212EAC" w14:paraId="7C51B94D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91BBD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DF62C5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0697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основне активности процеса организовања</w:t>
            </w:r>
          </w:p>
          <w:p w14:paraId="5F52C5B1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високу и равну хијерархију</w:t>
            </w:r>
          </w:p>
          <w:p w14:paraId="0576F44A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процес стварања организационе структуре-организациони дизајн</w:t>
            </w:r>
          </w:p>
          <w:p w14:paraId="3F867E52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Одабере концепт организационог дизајна у зависности од услова у окружењу</w:t>
            </w:r>
          </w:p>
          <w:p w14:paraId="25A8D58D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Дефинише организациону структуру</w:t>
            </w:r>
          </w:p>
          <w:p w14:paraId="591539D1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формалну и неформалну организациону структуру</w:t>
            </w:r>
          </w:p>
          <w:p w14:paraId="1E57FE97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функционални модел организационе структуре</w:t>
            </w:r>
          </w:p>
          <w:p w14:paraId="30CE9D68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дивизиони модел организационе структуре</w:t>
            </w:r>
          </w:p>
          <w:p w14:paraId="01795B41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матрични модел организационе структуре</w:t>
            </w:r>
          </w:p>
          <w:p w14:paraId="27AE7022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Донесе закључак о избору модела организационе структуре на основу анализе услова пословања</w:t>
            </w:r>
          </w:p>
          <w:p w14:paraId="6A107F93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изворе моћи и ауторитета у организацији</w:t>
            </w:r>
          </w:p>
          <w:p w14:paraId="15FB0ABA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потребу делегирања ауторитета у организацији и предности и недостатке делегирања ауторитета</w:t>
            </w:r>
          </w:p>
          <w:p w14:paraId="5AD734F8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централизацију и децентрализацију</w:t>
            </w:r>
          </w:p>
          <w:p w14:paraId="0D17FF2A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планира људске ресурсе</w:t>
            </w:r>
          </w:p>
          <w:p w14:paraId="6CA4A567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врјши регрутовање и селектовање кандидата за посао</w:t>
            </w:r>
          </w:p>
          <w:p w14:paraId="036A54A3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препозна потребу за обуком и усавршавањем запослених</w:t>
            </w:r>
          </w:p>
          <w:p w14:paraId="213D9A34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објасни критеријуме за оцену учинка и поступак утврђивања надокнаде запосленим</w:t>
            </w:r>
          </w:p>
          <w:p w14:paraId="53517E14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разликује облике померања запослених у оквиру организације</w:t>
            </w:r>
          </w:p>
          <w:p w14:paraId="785EA027" w14:textId="77777777" w:rsidR="00567564" w:rsidRPr="00506341" w:rsidRDefault="00567564" w:rsidP="0056756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наведе примере ситуација у којима може доћи до унапређења, деградирања и разрешења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DEAB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795328A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1C0D1F8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индивудуални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80E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3EC47D6F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тест метода</w:t>
            </w:r>
          </w:p>
          <w:p w14:paraId="130CD7D4" w14:textId="77777777" w:rsidR="00567564" w:rsidRPr="00506341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6EC0A4F2" w14:textId="77777777" w:rsidR="00567564" w:rsidRPr="00506341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84DC4F" w14:textId="77777777" w:rsidR="00567564" w:rsidRPr="00506341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5704C167" w14:textId="77777777" w:rsidR="00567564" w:rsidRPr="00506341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6C7C6C40" w14:textId="77777777" w:rsidR="00567564" w:rsidRPr="00506341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567564" w:rsidRPr="00212EAC" w14:paraId="630655D9" w14:textId="77777777" w:rsidTr="004645A5">
        <w:trPr>
          <w:gridBefore w:val="1"/>
          <w:gridAfter w:val="1"/>
          <w:wBefore w:w="34" w:type="dxa"/>
          <w:wAfter w:w="123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3EA81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C39AEE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1B59C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4F0AEA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62AFFE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67564" w:rsidRPr="00212EAC" w14:paraId="60477EF9" w14:textId="77777777" w:rsidTr="004645A5">
        <w:trPr>
          <w:gridBefore w:val="1"/>
          <w:gridAfter w:val="1"/>
          <w:wBefore w:w="34" w:type="dxa"/>
          <w:wAfter w:w="123" w:type="dxa"/>
          <w:trHeight w:val="159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1856FA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CD72F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BF2AEC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6DDE4904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Аудио-визулна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A421E2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4AB47F4B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09842FD3" w14:textId="77777777" w:rsidR="00567564" w:rsidRPr="00506341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21BA75B6" w14:textId="77777777" w:rsidR="00567564" w:rsidRDefault="00567564" w:rsidP="0056756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  <w:p w14:paraId="258422DF" w14:textId="77777777" w:rsidR="00506341" w:rsidRDefault="00506341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FE0E38E" w14:textId="77777777" w:rsidR="00506341" w:rsidRDefault="00506341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F2B6162" w14:textId="2A830844" w:rsidR="00506341" w:rsidRPr="00506341" w:rsidRDefault="00506341" w:rsidP="005063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43BB21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76EA23F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A53531B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19A81558" w14:textId="77777777" w:rsidR="00567564" w:rsidRPr="00506341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567564" w:rsidRPr="00212EAC" w14:paraId="5728365F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DF048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BD825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3F030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63E3D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67564" w:rsidRPr="00212EAC" w14:paraId="46CB49D5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CC1B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E95E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B8E1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6661A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C722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73DDAB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0BB60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51DF6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F4AEE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E8075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6DE8C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87C3CE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E6F819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67564" w:rsidRPr="00212EAC" w14:paraId="6016DC31" w14:textId="77777777" w:rsidTr="004645A5">
        <w:trPr>
          <w:gridBefore w:val="1"/>
          <w:gridAfter w:val="1"/>
          <w:wBefore w:w="34" w:type="dxa"/>
          <w:wAfter w:w="123" w:type="dxa"/>
          <w:trHeight w:val="17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DC516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2C0B9A" w14:textId="77777777" w:rsidR="00567564" w:rsidRPr="00B5440A" w:rsidRDefault="00567564" w:rsidP="002A2A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Вођење као активност управљања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E07F" w14:textId="77777777" w:rsidR="00567564" w:rsidRPr="00506341" w:rsidRDefault="00567564" w:rsidP="0056756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Стицање знања о лидерству/вођењу као активност управљања</w:t>
            </w:r>
          </w:p>
          <w:p w14:paraId="784241E6" w14:textId="77777777" w:rsidR="00567564" w:rsidRPr="00506341" w:rsidRDefault="00567564" w:rsidP="0056756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Стицање знања о важности тимског рада у организацијама</w:t>
            </w:r>
          </w:p>
          <w:p w14:paraId="20E705A0" w14:textId="77777777" w:rsidR="00567564" w:rsidRPr="00506341" w:rsidRDefault="00567564" w:rsidP="0056756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06341">
              <w:rPr>
                <w:rFonts w:ascii="Times New Roman" w:eastAsia="Times New Roman" w:hAnsi="Times New Roman" w:cs="Times New Roman"/>
                <w:lang w:val="sr-Cyrl-CS"/>
              </w:rPr>
              <w:t>Стицање знања о конфликтима у управљању и конфликтима у организацији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8259" w14:textId="77777777" w:rsidR="00567564" w:rsidRPr="00B5440A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652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545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AEBF" w14:textId="77777777" w:rsidR="00567564" w:rsidRPr="00B5440A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B0E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52E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030D0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67564" w:rsidRPr="00212EAC" w14:paraId="1A8FBDA2" w14:textId="77777777" w:rsidTr="004645A5">
        <w:trPr>
          <w:gridBefore w:val="1"/>
          <w:gridAfter w:val="1"/>
          <w:wBefore w:w="34" w:type="dxa"/>
          <w:wAfter w:w="123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0A352A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A685A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C6309" w14:textId="77777777" w:rsidR="00567564" w:rsidRDefault="00567564" w:rsidP="002A2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161C850" w14:textId="680A0AC7" w:rsidR="004645A5" w:rsidRPr="00212EAC" w:rsidRDefault="004645A5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E4F7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4BA77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63E68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67564" w:rsidRPr="00212EAC" w14:paraId="2A4B369C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6ABB9B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ABF54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D268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вођења у организацији</w:t>
            </w:r>
          </w:p>
          <w:p w14:paraId="55AD8E03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факторе и  стилове лидерства</w:t>
            </w:r>
          </w:p>
          <w:p w14:paraId="7E2DE5B3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мотивисања зпослених</w:t>
            </w:r>
          </w:p>
          <w:p w14:paraId="41D1F159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основне теорије мотивације</w:t>
            </w:r>
          </w:p>
          <w:p w14:paraId="2E24BDC6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Доведе у везу доминантнее факторе мотивације са обликом начина лидерства</w:t>
            </w:r>
          </w:p>
          <w:p w14:paraId="5291119F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потребу тимског рада у организацијама</w:t>
            </w:r>
          </w:p>
          <w:p w14:paraId="225DDF8C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врсте тимова и њихове карактеристике</w:t>
            </w:r>
          </w:p>
          <w:p w14:paraId="0655CF16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фазе развоја тима</w:t>
            </w:r>
          </w:p>
          <w:p w14:paraId="24F62E93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вештине које мора да  поседују тим да би ефикасно деловао</w:t>
            </w:r>
          </w:p>
          <w:p w14:paraId="13657DFE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различитих чланова тима и значај за тимских норми</w:t>
            </w:r>
          </w:p>
          <w:p w14:paraId="379F42C7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Дизајнира тим у складу са </w:t>
            </w: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дефинисаним циљем водећи рачуна о различитим улогама и вештинама чланова тима</w:t>
            </w:r>
          </w:p>
          <w:p w14:paraId="73D1AD66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врсте конфликата у тимовима</w:t>
            </w:r>
          </w:p>
          <w:p w14:paraId="4DF60B7A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основне карактеристике конфликата у организацијама</w:t>
            </w:r>
          </w:p>
          <w:p w14:paraId="73233709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персоналне и организационе узроке конфликата у организацијама</w:t>
            </w:r>
          </w:p>
          <w:p w14:paraId="29034DCE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стратегије управљања конфликтима</w:t>
            </w:r>
          </w:p>
          <w:p w14:paraId="7ECCA349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Примени одговарајућу стратегију управљања и у зависности од врсте конфликта</w:t>
            </w: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45B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FFC5BD9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F5C74CA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индивудуални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44DF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DD3F088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тест метода</w:t>
            </w:r>
          </w:p>
          <w:p w14:paraId="46BF8339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3C19F840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</w:tc>
        <w:tc>
          <w:tcPr>
            <w:tcW w:w="24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558139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март април</w:t>
            </w:r>
          </w:p>
        </w:tc>
      </w:tr>
      <w:tr w:rsidR="00567564" w:rsidRPr="00212EAC" w14:paraId="5E54985D" w14:textId="77777777" w:rsidTr="004645A5">
        <w:trPr>
          <w:gridBefore w:val="1"/>
          <w:gridAfter w:val="1"/>
          <w:wBefore w:w="34" w:type="dxa"/>
          <w:wAfter w:w="123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7ABC6A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9AFBC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B925BB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E9521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004B4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67564" w:rsidRPr="00212EAC" w14:paraId="283ADC5F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66231D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5E0EFD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71D8B3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48932E3B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Аудио-визулна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617A27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23981983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1D178D49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2B93E311" w14:textId="77777777" w:rsidR="00567564" w:rsidRPr="004645A5" w:rsidRDefault="00567564" w:rsidP="0056756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5340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7AC9D5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89DD53B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A0A2501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523A78D8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567564" w:rsidRPr="00212EAC" w14:paraId="5657B9DC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25038C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06064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2C75F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B55A5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67564" w:rsidRPr="00212EAC" w14:paraId="00804690" w14:textId="77777777" w:rsidTr="004645A5">
        <w:trPr>
          <w:gridBefore w:val="1"/>
          <w:gridAfter w:val="1"/>
          <w:wBefore w:w="34" w:type="dxa"/>
          <w:wAfter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093B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143E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97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1EBF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1675F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85BA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A0BDC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9C75D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61CC7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7EEBC5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BC22C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8F2FF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82F0FDC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67564" w:rsidRPr="00212EAC" w14:paraId="65F5B1F4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1FBB6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656E5B" w14:textId="77777777" w:rsidR="00567564" w:rsidRPr="00DC3178" w:rsidRDefault="00567564" w:rsidP="002A2A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Организациона култура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7BBE" w14:textId="77777777" w:rsidR="00567564" w:rsidRPr="004645A5" w:rsidRDefault="00567564" w:rsidP="0056756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Стицање знања о организационој култури</w:t>
            </w: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3F8" w14:textId="77777777" w:rsidR="00567564" w:rsidRPr="00472407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608E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2206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EC2A" w14:textId="77777777" w:rsidR="00567564" w:rsidRPr="00472407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2A4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86B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13E99B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67564" w:rsidRPr="00212EAC" w14:paraId="7CA0A8CB" w14:textId="77777777" w:rsidTr="004645A5">
        <w:trPr>
          <w:gridBefore w:val="1"/>
          <w:gridAfter w:val="1"/>
          <w:wBefore w:w="34" w:type="dxa"/>
          <w:wAfter w:w="123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B8C4E5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664435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5375E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DDFD4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4B2E3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39CE0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67564" w:rsidRPr="00212EAC" w14:paraId="68B83163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7868EF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5E75F6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2FBE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утицај организационе културе на пословање и пословне резултате организације</w:t>
            </w:r>
          </w:p>
          <w:p w14:paraId="2594498B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конгнитивне и симболичке елементе организационе културе</w:t>
            </w:r>
          </w:p>
          <w:p w14:paraId="44D611D8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Разликује основне типове организационе културе</w:t>
            </w:r>
          </w:p>
          <w:p w14:paraId="637755B9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различите субкултуре у организацији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445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C1961A5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4C3C40C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индивудуални</w:t>
            </w:r>
          </w:p>
        </w:tc>
        <w:tc>
          <w:tcPr>
            <w:tcW w:w="25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051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272CD07F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тест метода</w:t>
            </w:r>
          </w:p>
          <w:p w14:paraId="7D474D08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33633540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активно оријентисана настава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FEB023" w14:textId="77777777" w:rsidR="00567564" w:rsidRPr="004645A5" w:rsidRDefault="00567564" w:rsidP="0056756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април</w:t>
            </w:r>
          </w:p>
        </w:tc>
      </w:tr>
      <w:tr w:rsidR="00567564" w:rsidRPr="00212EAC" w14:paraId="144AF2C6" w14:textId="77777777" w:rsidTr="004645A5">
        <w:trPr>
          <w:gridBefore w:val="1"/>
          <w:gridAfter w:val="1"/>
          <w:wBefore w:w="34" w:type="dxa"/>
          <w:wAfter w:w="123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4B9AC6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7D88C7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5150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34AC7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C96C4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67564" w:rsidRPr="00212EAC" w14:paraId="0AD5BFA4" w14:textId="77777777" w:rsidTr="004645A5">
        <w:trPr>
          <w:gridBefore w:val="1"/>
          <w:gridAfter w:val="1"/>
          <w:wBefore w:w="34" w:type="dxa"/>
          <w:wAfter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5064C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361D4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0CF19F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279E44A5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Аудио-визулна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BC2649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3615AF23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78ECABDA" w14:textId="77777777" w:rsidR="00567564" w:rsidRPr="004645A5" w:rsidRDefault="00567564" w:rsidP="0056756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2A89B7BE" w14:textId="77777777" w:rsidR="00567564" w:rsidRPr="004645A5" w:rsidRDefault="00567564" w:rsidP="0056756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464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5ABD15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341485ED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262B0E4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6F28C9E1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567564" w:rsidRPr="00212EAC" w14:paraId="32102236" w14:textId="77777777" w:rsidTr="004645A5">
        <w:tc>
          <w:tcPr>
            <w:tcW w:w="786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4DBB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F2AC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588F1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77840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67564" w:rsidRPr="00212EAC" w14:paraId="3DD48F15" w14:textId="77777777" w:rsidTr="004645A5">
        <w:tc>
          <w:tcPr>
            <w:tcW w:w="786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128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69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D1D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E025B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13B1B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95002A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34007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02610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4FDDF8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0349F0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384F22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40A81D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D7E356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67564" w:rsidRPr="00212EAC" w14:paraId="7085E12E" w14:textId="77777777" w:rsidTr="004645A5">
        <w:trPr>
          <w:trHeight w:val="784"/>
        </w:trPr>
        <w:tc>
          <w:tcPr>
            <w:tcW w:w="78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E81F578" w14:textId="77777777" w:rsidR="00567564" w:rsidRPr="00E248B1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B2B217" w14:textId="77777777" w:rsidR="00567564" w:rsidRDefault="00567564" w:rsidP="002A2A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46710B8" w14:textId="77777777" w:rsidR="00567564" w:rsidRPr="00453B78" w:rsidRDefault="00567564" w:rsidP="002A2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53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Контрола као активност управљања</w:t>
            </w:r>
          </w:p>
        </w:tc>
        <w:tc>
          <w:tcPr>
            <w:tcW w:w="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020" w14:textId="77777777" w:rsidR="00567564" w:rsidRPr="004645A5" w:rsidRDefault="00567564" w:rsidP="0056756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Стицање знања о контроли као активности управљања</w:t>
            </w: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114D" w14:textId="77777777" w:rsidR="00567564" w:rsidRPr="00453B78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6C4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8C5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F58B" w14:textId="77777777" w:rsidR="00567564" w:rsidRPr="00453B78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ACB7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AC71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6D3B3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67564" w:rsidRPr="00212EAC" w14:paraId="434F393A" w14:textId="77777777" w:rsidTr="004645A5">
        <w:trPr>
          <w:trHeight w:val="326"/>
        </w:trPr>
        <w:tc>
          <w:tcPr>
            <w:tcW w:w="786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24A5CC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95322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F718E5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82BEFE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E5D9C9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E0C0B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67564" w:rsidRPr="00212EAC" w14:paraId="05977BA0" w14:textId="77777777" w:rsidTr="004645A5">
        <w:trPr>
          <w:trHeight w:val="784"/>
        </w:trPr>
        <w:tc>
          <w:tcPr>
            <w:tcW w:w="786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5337BE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8E4D6B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A9BB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циљ контроле као активности управљања</w:t>
            </w:r>
          </w:p>
          <w:p w14:paraId="28485D0D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и фазе у поступку контроле</w:t>
            </w:r>
          </w:p>
          <w:p w14:paraId="7B26934F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дизајнирање контролних система</w:t>
            </w:r>
          </w:p>
          <w:p w14:paraId="11EE4ADE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финансијске контроле</w:t>
            </w:r>
          </w:p>
          <w:p w14:paraId="7DBAE237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Анализира резултате пословања на основу финансијских извештава( биланс стања, биланс успеха, извештај о токовима готовине)</w:t>
            </w:r>
          </w:p>
          <w:p w14:paraId="05854155" w14:textId="77777777" w:rsidR="00567564" w:rsidRPr="004645A5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буџетску контролу</w:t>
            </w:r>
          </w:p>
          <w:p w14:paraId="083C96E1" w14:textId="77777777" w:rsidR="00567564" w:rsidRDefault="00567564" w:rsidP="00B322BC">
            <w:pPr>
              <w:pStyle w:val="BodyText3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645A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ревизију као начин контроле</w:t>
            </w:r>
          </w:p>
          <w:p w14:paraId="68BB2A60" w14:textId="77777777" w:rsidR="004645A5" w:rsidRDefault="004645A5" w:rsidP="004645A5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245CC6FC" w14:textId="77777777" w:rsidR="004645A5" w:rsidRDefault="004645A5" w:rsidP="004645A5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64281C57" w14:textId="6E61499F" w:rsidR="004645A5" w:rsidRPr="004645A5" w:rsidRDefault="004645A5" w:rsidP="004645A5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3DD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00AF274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F043F01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индивудуални</w:t>
            </w:r>
          </w:p>
        </w:tc>
        <w:tc>
          <w:tcPr>
            <w:tcW w:w="25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4BD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2D46B560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тест метода</w:t>
            </w:r>
          </w:p>
          <w:p w14:paraId="0CA8FEFE" w14:textId="77777777" w:rsidR="00567564" w:rsidRPr="004645A5" w:rsidRDefault="00567564" w:rsidP="00B322BC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студије случаја</w:t>
            </w:r>
          </w:p>
          <w:p w14:paraId="4A4B04F4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09E4B3" w14:textId="77777777" w:rsidR="00567564" w:rsidRPr="004645A5" w:rsidRDefault="00567564" w:rsidP="0056756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567564" w:rsidRPr="00212EAC" w14:paraId="03FC731E" w14:textId="77777777" w:rsidTr="004645A5">
        <w:trPr>
          <w:trHeight w:val="829"/>
        </w:trPr>
        <w:tc>
          <w:tcPr>
            <w:tcW w:w="786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5F6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CD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EC41BF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A2F21D" w14:textId="1AB6D037" w:rsidR="004645A5" w:rsidRPr="004645A5" w:rsidRDefault="00567564" w:rsidP="00464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2EFF13" w14:textId="77777777" w:rsidR="00567564" w:rsidRPr="00212EAC" w:rsidRDefault="00567564" w:rsidP="002A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67564" w:rsidRPr="00212EAC" w14:paraId="0335D164" w14:textId="77777777" w:rsidTr="004645A5">
        <w:trPr>
          <w:trHeight w:val="829"/>
        </w:trPr>
        <w:tc>
          <w:tcPr>
            <w:tcW w:w="78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D8F914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82A10" w14:textId="77777777" w:rsidR="00567564" w:rsidRPr="00212EAC" w:rsidRDefault="00567564" w:rsidP="002A2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291B0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14:paraId="782BD9A9" w14:textId="77777777" w:rsidR="00567564" w:rsidRPr="004645A5" w:rsidRDefault="00567564" w:rsidP="007D66B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</w:rPr>
            </w:pPr>
            <w:r w:rsidRPr="004645A5">
              <w:rPr>
                <w:sz w:val="22"/>
                <w:szCs w:val="22"/>
                <w:lang w:val="sr-Cyrl-CS"/>
              </w:rPr>
              <w:t>Аудио-визулна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A2899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14:paraId="49044754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Рачуноводство у трговини</w:t>
            </w:r>
          </w:p>
          <w:p w14:paraId="443141E0" w14:textId="77777777" w:rsidR="00567564" w:rsidRPr="004645A5" w:rsidRDefault="00567564" w:rsidP="007D66B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Обука у виртуелном предузећу</w:t>
            </w:r>
          </w:p>
          <w:p w14:paraId="30B8F87B" w14:textId="77777777" w:rsidR="00567564" w:rsidRPr="004645A5" w:rsidRDefault="00567564" w:rsidP="002A2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Организација набавке и продаје</w:t>
            </w:r>
          </w:p>
        </w:tc>
        <w:tc>
          <w:tcPr>
            <w:tcW w:w="46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432152D0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072BE04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CF09217" w14:textId="77777777" w:rsidR="00567564" w:rsidRPr="004645A5" w:rsidRDefault="00567564" w:rsidP="0056756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4217943" w14:textId="77777777" w:rsidR="00567564" w:rsidRPr="004645A5" w:rsidRDefault="00567564" w:rsidP="002A2A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45A5">
              <w:rPr>
                <w:rFonts w:ascii="Times New Roman" w:eastAsia="Times New Roman" w:hAnsi="Times New Roman" w:cs="Times New Roman"/>
                <w:lang w:val="sr-Cyrl-CS"/>
              </w:rPr>
              <w:t xml:space="preserve">      Активност на часу</w:t>
            </w:r>
          </w:p>
        </w:tc>
      </w:tr>
    </w:tbl>
    <w:p w14:paraId="0914B720" w14:textId="77777777" w:rsidR="00567564" w:rsidRDefault="00567564" w:rsidP="00471F27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6782397D" w14:textId="77777777" w:rsidR="00567564" w:rsidRDefault="00567564" w:rsidP="00471F27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36416935" w14:textId="57A84916" w:rsidR="00E257C0" w:rsidRDefault="00E257C0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08C3C8" w14:textId="77777777" w:rsidR="00E257C0" w:rsidRDefault="00E257C0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726E61" w14:textId="22A624EB" w:rsidR="006207B2" w:rsidRDefault="006207B2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E2FF12" w14:textId="03B4ECDD" w:rsidR="006207B2" w:rsidRDefault="006207B2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EEF7A34" w14:textId="04CA072C" w:rsidR="006207B2" w:rsidRDefault="006207B2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663A7D7" w14:textId="77777777" w:rsidR="00E80143" w:rsidRDefault="00E80143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A669D5" w14:textId="77777777" w:rsidR="00831CB6" w:rsidRDefault="00831CB6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1E495CD" w14:textId="33DE9034" w:rsidR="000D1708" w:rsidRDefault="000D1708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4EE73D" w14:textId="77777777" w:rsidR="000D1708" w:rsidRDefault="000D1708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3B14B9" w14:textId="77777777" w:rsidR="00DA7C09" w:rsidRDefault="00DA7C09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27E4FD" w14:textId="2FC424E4" w:rsidR="009C7B9F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2C7FF7F" w14:textId="6165CD7C" w:rsidR="009C7B9F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988E9FD" w14:textId="79E5B751" w:rsidR="009C7B9F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B68D17" w14:textId="77777777" w:rsidR="009C7B9F" w:rsidRPr="00D47478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BF53E4F" w14:textId="34724300" w:rsidR="00471F27" w:rsidRPr="00471F27" w:rsidRDefault="00471F27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44252015" w14:textId="77777777" w:rsidR="00471F27" w:rsidRPr="00471F27" w:rsidRDefault="00471F27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16E54EEB" w14:textId="77777777" w:rsidR="00471F27" w:rsidRPr="00471F27" w:rsidRDefault="00471F27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10FB623C" w14:textId="5F4C8DB5" w:rsidR="00364022" w:rsidRPr="00471F27" w:rsidRDefault="00364022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3DD1E11B" w14:textId="57C3516A" w:rsidR="009219BB" w:rsidRPr="00876800" w:rsidRDefault="009219BB" w:rsidP="00524408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9219BB" w:rsidRPr="00876800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646EC" w14:textId="77777777" w:rsidR="00893499" w:rsidRDefault="00893499" w:rsidP="004A3C16">
      <w:pPr>
        <w:spacing w:after="0" w:line="240" w:lineRule="auto"/>
      </w:pPr>
      <w:r>
        <w:separator/>
      </w:r>
    </w:p>
  </w:endnote>
  <w:endnote w:type="continuationSeparator" w:id="0">
    <w:p w14:paraId="7DEABAC2" w14:textId="77777777" w:rsidR="00893499" w:rsidRDefault="00893499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 Neue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72D5A" w14:textId="2C6A0EF1" w:rsidR="00CF4EBA" w:rsidRDefault="00CF4E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24E">
          <w:rPr>
            <w:noProof/>
          </w:rPr>
          <w:t>211</w:t>
        </w:r>
        <w:r>
          <w:rPr>
            <w:noProof/>
          </w:rPr>
          <w:fldChar w:fldCharType="end"/>
        </w:r>
      </w:p>
    </w:sdtContent>
  </w:sdt>
  <w:p w14:paraId="08E390BE" w14:textId="77777777" w:rsidR="00CF4EBA" w:rsidRDefault="00CF4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D1F73" w14:textId="77777777" w:rsidR="00893499" w:rsidRDefault="00893499" w:rsidP="004A3C16">
      <w:pPr>
        <w:spacing w:after="0" w:line="240" w:lineRule="auto"/>
      </w:pPr>
      <w:r>
        <w:separator/>
      </w:r>
    </w:p>
  </w:footnote>
  <w:footnote w:type="continuationSeparator" w:id="0">
    <w:p w14:paraId="149A72C4" w14:textId="77777777" w:rsidR="00893499" w:rsidRDefault="00893499" w:rsidP="004A3C16">
      <w:pPr>
        <w:spacing w:after="0" w:line="240" w:lineRule="auto"/>
      </w:pPr>
      <w:r>
        <w:continuationSeparator/>
      </w:r>
    </w:p>
  </w:footnote>
  <w:footnote w:id="1">
    <w:p w14:paraId="44A5017A" w14:textId="77777777" w:rsidR="00CF4EBA" w:rsidRPr="000679BC" w:rsidRDefault="00CF4EBA" w:rsidP="0054756B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14:paraId="09367BCB" w14:textId="77777777" w:rsidR="00CF4EBA" w:rsidRPr="000679BC" w:rsidRDefault="00CF4EBA" w:rsidP="0054756B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14:paraId="0A37BF64" w14:textId="77777777" w:rsidR="00CF4EBA" w:rsidRPr="000679BC" w:rsidRDefault="00CF4EBA" w:rsidP="0054756B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14:paraId="17B60BFD" w14:textId="2DBA504D" w:rsidR="00CF4EBA" w:rsidRPr="00780D3F" w:rsidRDefault="00CF4EBA" w:rsidP="0054756B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Комерцијалиста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Комерцијалиста.</w:t>
      </w:r>
    </w:p>
  </w:footnote>
  <w:footnote w:id="5">
    <w:p w14:paraId="5D4009A7" w14:textId="18F6285F" w:rsidR="00CF4EBA" w:rsidRPr="00117BEE" w:rsidRDefault="00CF4EBA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 w:rsidRPr="00117BEE"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</w:t>
      </w:r>
      <w:r>
        <w:rPr>
          <w:lang w:val="sr-Cyrl-RS"/>
        </w:rPr>
        <w:t xml:space="preserve"> („Службени гласник РС“, број 117/13).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2C51B4"/>
    <w:multiLevelType w:val="hybridMultilevel"/>
    <w:tmpl w:val="621AF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8" w15:restartNumberingAfterBreak="0">
    <w:nsid w:val="00F84984"/>
    <w:multiLevelType w:val="hybridMultilevel"/>
    <w:tmpl w:val="5CEC5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93195F"/>
    <w:multiLevelType w:val="multilevel"/>
    <w:tmpl w:val="F1B448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064A722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2E04FA"/>
    <w:multiLevelType w:val="multilevel"/>
    <w:tmpl w:val="3940B1E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C75D36"/>
    <w:multiLevelType w:val="multilevel"/>
    <w:tmpl w:val="639A7B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0DA345C3"/>
    <w:multiLevelType w:val="multilevel"/>
    <w:tmpl w:val="F948E27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0FE5640B"/>
    <w:multiLevelType w:val="multilevel"/>
    <w:tmpl w:val="76EE0C2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BC39C1"/>
    <w:multiLevelType w:val="multilevel"/>
    <w:tmpl w:val="A3D0FDC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14B22530"/>
    <w:multiLevelType w:val="multilevel"/>
    <w:tmpl w:val="99A4A82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15726250"/>
    <w:multiLevelType w:val="multilevel"/>
    <w:tmpl w:val="ACD4D7E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5855053"/>
    <w:multiLevelType w:val="multilevel"/>
    <w:tmpl w:val="AF6C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950C43"/>
    <w:multiLevelType w:val="multilevel"/>
    <w:tmpl w:val="1ECCD3A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18E4218F"/>
    <w:multiLevelType w:val="multilevel"/>
    <w:tmpl w:val="491AD9D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1A61259A"/>
    <w:multiLevelType w:val="multilevel"/>
    <w:tmpl w:val="9484302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1AF14E68"/>
    <w:multiLevelType w:val="multilevel"/>
    <w:tmpl w:val="5A4CAEB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1BAF3CC2"/>
    <w:multiLevelType w:val="hybridMultilevel"/>
    <w:tmpl w:val="63F658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BF1538"/>
    <w:multiLevelType w:val="multilevel"/>
    <w:tmpl w:val="6D0013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1BF25529"/>
    <w:multiLevelType w:val="multilevel"/>
    <w:tmpl w:val="9B3CCD0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BD373E"/>
    <w:multiLevelType w:val="multilevel"/>
    <w:tmpl w:val="1ACA3F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ED54A8"/>
    <w:multiLevelType w:val="multilevel"/>
    <w:tmpl w:val="DDF499F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1E6657E4"/>
    <w:multiLevelType w:val="multilevel"/>
    <w:tmpl w:val="2958A1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1F6479C5"/>
    <w:multiLevelType w:val="multilevel"/>
    <w:tmpl w:val="AA2E3F4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81735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208A04CE"/>
    <w:multiLevelType w:val="hybridMultilevel"/>
    <w:tmpl w:val="C206DAD4"/>
    <w:lvl w:ilvl="0" w:tplc="82683B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2F03F7"/>
    <w:multiLevelType w:val="multilevel"/>
    <w:tmpl w:val="B3382248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23524207"/>
    <w:multiLevelType w:val="multilevel"/>
    <w:tmpl w:val="A76092E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5B37947"/>
    <w:multiLevelType w:val="hybridMultilevel"/>
    <w:tmpl w:val="D88068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78D0C8E"/>
    <w:multiLevelType w:val="hybridMultilevel"/>
    <w:tmpl w:val="D6D677C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7FC2877"/>
    <w:multiLevelType w:val="multilevel"/>
    <w:tmpl w:val="26AC00B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 w15:restartNumberingAfterBreak="0">
    <w:nsid w:val="281C7010"/>
    <w:multiLevelType w:val="multilevel"/>
    <w:tmpl w:val="B518E04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6" w15:restartNumberingAfterBreak="0">
    <w:nsid w:val="2DA607AA"/>
    <w:multiLevelType w:val="multilevel"/>
    <w:tmpl w:val="7166DC4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 w15:restartNumberingAfterBreak="0">
    <w:nsid w:val="2EBB6A63"/>
    <w:multiLevelType w:val="hybridMultilevel"/>
    <w:tmpl w:val="4B7E7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EEB2E3B"/>
    <w:multiLevelType w:val="hybridMultilevel"/>
    <w:tmpl w:val="749E7312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B873D6"/>
    <w:multiLevelType w:val="multilevel"/>
    <w:tmpl w:val="2FB873D6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 w15:restartNumberingAfterBreak="0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D5752A"/>
    <w:multiLevelType w:val="multilevel"/>
    <w:tmpl w:val="5BA4250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3F861FE"/>
    <w:multiLevelType w:val="hybridMultilevel"/>
    <w:tmpl w:val="3772A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1A7E9D"/>
    <w:multiLevelType w:val="multilevel"/>
    <w:tmpl w:val="6416FE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349E55E6"/>
    <w:multiLevelType w:val="hybridMultilevel"/>
    <w:tmpl w:val="3F2268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50A77C8"/>
    <w:multiLevelType w:val="multilevel"/>
    <w:tmpl w:val="05CCCD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 w15:restartNumberingAfterBreak="0">
    <w:nsid w:val="372F532D"/>
    <w:multiLevelType w:val="multilevel"/>
    <w:tmpl w:val="50A2DABA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 w15:restartNumberingAfterBreak="0">
    <w:nsid w:val="373472BC"/>
    <w:multiLevelType w:val="hybridMultilevel"/>
    <w:tmpl w:val="D90E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8CE7A04"/>
    <w:multiLevelType w:val="hybridMultilevel"/>
    <w:tmpl w:val="6BDE8FC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C9128E"/>
    <w:multiLevelType w:val="hybridMultilevel"/>
    <w:tmpl w:val="DA625A9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AD0045D"/>
    <w:multiLevelType w:val="multilevel"/>
    <w:tmpl w:val="0E2CEB4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 w15:restartNumberingAfterBreak="0">
    <w:nsid w:val="3D0C3491"/>
    <w:multiLevelType w:val="hybridMultilevel"/>
    <w:tmpl w:val="2B0CEA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3DCE5500"/>
    <w:multiLevelType w:val="multilevel"/>
    <w:tmpl w:val="646C06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3E0A3B71"/>
    <w:multiLevelType w:val="hybridMultilevel"/>
    <w:tmpl w:val="C21C4FAE"/>
    <w:lvl w:ilvl="0" w:tplc="66D80874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FE86DAA"/>
    <w:multiLevelType w:val="hybridMultilevel"/>
    <w:tmpl w:val="E2C09AB6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5F3075"/>
    <w:multiLevelType w:val="hybridMultilevel"/>
    <w:tmpl w:val="878C8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06112A7"/>
    <w:multiLevelType w:val="multilevel"/>
    <w:tmpl w:val="779E48BC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0CA50F4"/>
    <w:multiLevelType w:val="multilevel"/>
    <w:tmpl w:val="ACAE2B0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2" w15:restartNumberingAfterBreak="0">
    <w:nsid w:val="4108107B"/>
    <w:multiLevelType w:val="multilevel"/>
    <w:tmpl w:val="C3948E7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3" w15:restartNumberingAfterBreak="0">
    <w:nsid w:val="41D708E9"/>
    <w:multiLevelType w:val="hybridMultilevel"/>
    <w:tmpl w:val="0B3A053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4FE7C1B"/>
    <w:multiLevelType w:val="hybridMultilevel"/>
    <w:tmpl w:val="B218C66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836F18"/>
    <w:multiLevelType w:val="multilevel"/>
    <w:tmpl w:val="853CCEA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6" w15:restartNumberingAfterBreak="0">
    <w:nsid w:val="45936B36"/>
    <w:multiLevelType w:val="multilevel"/>
    <w:tmpl w:val="90687FC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7" w15:restartNumberingAfterBreak="0">
    <w:nsid w:val="45D129B9"/>
    <w:multiLevelType w:val="multilevel"/>
    <w:tmpl w:val="9BF23CC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 w15:restartNumberingAfterBreak="0">
    <w:nsid w:val="4A4D29FD"/>
    <w:multiLevelType w:val="multilevel"/>
    <w:tmpl w:val="1B666A9A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B176EB9"/>
    <w:multiLevelType w:val="hybridMultilevel"/>
    <w:tmpl w:val="15ACE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B9012C4"/>
    <w:multiLevelType w:val="multilevel"/>
    <w:tmpl w:val="5DEEDAB8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2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E6A093C"/>
    <w:multiLevelType w:val="hybridMultilevel"/>
    <w:tmpl w:val="E924C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EC1138E"/>
    <w:multiLevelType w:val="hybridMultilevel"/>
    <w:tmpl w:val="CAD4E1C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F9B35FF"/>
    <w:multiLevelType w:val="multilevel"/>
    <w:tmpl w:val="4712045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6" w15:restartNumberingAfterBreak="0">
    <w:nsid w:val="524C723E"/>
    <w:multiLevelType w:val="multilevel"/>
    <w:tmpl w:val="02BE7E6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 w15:restartNumberingAfterBreak="0">
    <w:nsid w:val="529A3715"/>
    <w:multiLevelType w:val="hybridMultilevel"/>
    <w:tmpl w:val="ADAA09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30824FD"/>
    <w:multiLevelType w:val="multilevel"/>
    <w:tmpl w:val="61740B58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9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39302B0"/>
    <w:multiLevelType w:val="hybridMultilevel"/>
    <w:tmpl w:val="B1745FB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5027128"/>
    <w:multiLevelType w:val="multilevel"/>
    <w:tmpl w:val="C84819C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550A3221"/>
    <w:multiLevelType w:val="multilevel"/>
    <w:tmpl w:val="C48CEAD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abstractNum w:abstractNumId="93" w15:restartNumberingAfterBreak="0">
    <w:nsid w:val="56C75C46"/>
    <w:multiLevelType w:val="hybridMultilevel"/>
    <w:tmpl w:val="45ECC55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DC6B50"/>
    <w:multiLevelType w:val="multilevel"/>
    <w:tmpl w:val="5504072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5" w15:restartNumberingAfterBreak="0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45148B"/>
    <w:multiLevelType w:val="multilevel"/>
    <w:tmpl w:val="91A0333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7" w15:restartNumberingAfterBreak="0">
    <w:nsid w:val="58561BBD"/>
    <w:multiLevelType w:val="multilevel"/>
    <w:tmpl w:val="C45806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8" w15:restartNumberingAfterBreak="0">
    <w:nsid w:val="593517BE"/>
    <w:multiLevelType w:val="hybridMultilevel"/>
    <w:tmpl w:val="305CC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99B54A7"/>
    <w:multiLevelType w:val="hybridMultilevel"/>
    <w:tmpl w:val="883CFD3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A314B8D"/>
    <w:multiLevelType w:val="multilevel"/>
    <w:tmpl w:val="3B60250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3" w15:restartNumberingAfterBreak="0">
    <w:nsid w:val="5ADB48C2"/>
    <w:multiLevelType w:val="multilevel"/>
    <w:tmpl w:val="1AF454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4" w15:restartNumberingAfterBreak="0">
    <w:nsid w:val="5B74412A"/>
    <w:multiLevelType w:val="multilevel"/>
    <w:tmpl w:val="3E28F2B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5" w15:restartNumberingAfterBreak="0">
    <w:nsid w:val="5C003108"/>
    <w:multiLevelType w:val="hybridMultilevel"/>
    <w:tmpl w:val="CD8294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</w:lvl>
  </w:abstractNum>
  <w:abstractNum w:abstractNumId="106" w15:restartNumberingAfterBreak="0">
    <w:nsid w:val="5C323341"/>
    <w:multiLevelType w:val="hybridMultilevel"/>
    <w:tmpl w:val="08F03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D0C55F1"/>
    <w:multiLevelType w:val="multilevel"/>
    <w:tmpl w:val="6B54ED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0" w15:restartNumberingAfterBreak="0">
    <w:nsid w:val="5D3C1D7E"/>
    <w:multiLevelType w:val="multilevel"/>
    <w:tmpl w:val="27729E06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1" w15:restartNumberingAfterBreak="0">
    <w:nsid w:val="5EDD16D5"/>
    <w:multiLevelType w:val="hybridMultilevel"/>
    <w:tmpl w:val="559A5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0306A14"/>
    <w:multiLevelType w:val="hybridMultilevel"/>
    <w:tmpl w:val="78CA392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0624AED"/>
    <w:multiLevelType w:val="hybridMultilevel"/>
    <w:tmpl w:val="5E44D4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4" w15:restartNumberingAfterBreak="0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7CB18C0"/>
    <w:multiLevelType w:val="multilevel"/>
    <w:tmpl w:val="45AC49E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9191ED2"/>
    <w:multiLevelType w:val="multilevel"/>
    <w:tmpl w:val="085C22A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9" w15:restartNumberingAfterBreak="0">
    <w:nsid w:val="6B4B5DD3"/>
    <w:multiLevelType w:val="hybridMultilevel"/>
    <w:tmpl w:val="7C8A5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D2F6ED9"/>
    <w:multiLevelType w:val="multilevel"/>
    <w:tmpl w:val="A6B05FC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1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0930433"/>
    <w:multiLevelType w:val="hybridMultilevel"/>
    <w:tmpl w:val="83D02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73374E0B"/>
    <w:multiLevelType w:val="multilevel"/>
    <w:tmpl w:val="A3EC14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 w15:restartNumberingAfterBreak="0">
    <w:nsid w:val="73DF01BF"/>
    <w:multiLevelType w:val="multilevel"/>
    <w:tmpl w:val="4B2EB2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 w15:restartNumberingAfterBreak="0">
    <w:nsid w:val="74B356E2"/>
    <w:multiLevelType w:val="multilevel"/>
    <w:tmpl w:val="E90637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7" w15:restartNumberingAfterBreak="0">
    <w:nsid w:val="74CC0076"/>
    <w:multiLevelType w:val="multilevel"/>
    <w:tmpl w:val="DB3883F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8" w15:restartNumberingAfterBreak="0">
    <w:nsid w:val="74DA2678"/>
    <w:multiLevelType w:val="multilevel"/>
    <w:tmpl w:val="0C3C9E4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9" w15:restartNumberingAfterBreak="0">
    <w:nsid w:val="74F23C7D"/>
    <w:multiLevelType w:val="multilevel"/>
    <w:tmpl w:val="B48602D4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30" w15:restartNumberingAfterBreak="0">
    <w:nsid w:val="75230844"/>
    <w:multiLevelType w:val="multilevel"/>
    <w:tmpl w:val="AE92ACC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1" w15:restartNumberingAfterBreak="0">
    <w:nsid w:val="75743331"/>
    <w:multiLevelType w:val="hybridMultilevel"/>
    <w:tmpl w:val="355A3EBA"/>
    <w:lvl w:ilvl="0" w:tplc="5082EF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87C01E1"/>
    <w:multiLevelType w:val="multilevel"/>
    <w:tmpl w:val="787C01E1"/>
    <w:lvl w:ilvl="0">
      <w:start w:val="1"/>
      <w:numFmt w:val="bullet"/>
      <w:lvlText w:val=""/>
      <w:lvlJc w:val="left"/>
      <w:pPr>
        <w:tabs>
          <w:tab w:val="left" w:pos="17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4" w15:restartNumberingAfterBreak="0">
    <w:nsid w:val="78D71497"/>
    <w:multiLevelType w:val="hybridMultilevel"/>
    <w:tmpl w:val="0FC65E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B1D5F7F"/>
    <w:multiLevelType w:val="multilevel"/>
    <w:tmpl w:val="C538744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6" w15:restartNumberingAfterBreak="0">
    <w:nsid w:val="7CA92871"/>
    <w:multiLevelType w:val="multilevel"/>
    <w:tmpl w:val="838ABE4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7" w15:restartNumberingAfterBreak="0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F621F92"/>
    <w:multiLevelType w:val="multilevel"/>
    <w:tmpl w:val="C88C17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9"/>
  </w:num>
  <w:num w:numId="1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0"/>
  </w:num>
  <w:num w:numId="14">
    <w:abstractNumId w:val="61"/>
  </w:num>
  <w:num w:numId="15">
    <w:abstractNumId w:val="117"/>
  </w:num>
  <w:num w:numId="16">
    <w:abstractNumId w:val="45"/>
  </w:num>
  <w:num w:numId="17">
    <w:abstractNumId w:val="99"/>
  </w:num>
  <w:num w:numId="18">
    <w:abstractNumId w:val="115"/>
  </w:num>
  <w:num w:numId="19">
    <w:abstractNumId w:val="66"/>
  </w:num>
  <w:num w:numId="20">
    <w:abstractNumId w:val="40"/>
  </w:num>
  <w:num w:numId="21">
    <w:abstractNumId w:val="12"/>
  </w:num>
  <w:num w:numId="22">
    <w:abstractNumId w:val="132"/>
  </w:num>
  <w:num w:numId="23">
    <w:abstractNumId w:val="44"/>
  </w:num>
  <w:num w:numId="24">
    <w:abstractNumId w:val="108"/>
  </w:num>
  <w:num w:numId="25">
    <w:abstractNumId w:val="89"/>
  </w:num>
  <w:num w:numId="26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"/>
  </w:num>
  <w:num w:numId="3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14"/>
  </w:num>
  <w:num w:numId="34">
    <w:abstractNumId w:val="4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</w:num>
  <w:num w:numId="36">
    <w:abstractNumId w:val="21"/>
  </w:num>
  <w:num w:numId="37">
    <w:abstractNumId w:val="5"/>
  </w:num>
  <w:num w:numId="38">
    <w:abstractNumId w:val="4"/>
  </w:num>
  <w:num w:numId="39">
    <w:abstractNumId w:val="0"/>
  </w:num>
  <w:num w:numId="40">
    <w:abstractNumId w:val="31"/>
  </w:num>
  <w:num w:numId="41">
    <w:abstractNumId w:val="101"/>
  </w:num>
  <w:num w:numId="42">
    <w:abstractNumId w:val="82"/>
  </w:num>
  <w:num w:numId="43">
    <w:abstractNumId w:val="137"/>
  </w:num>
  <w:num w:numId="44">
    <w:abstractNumId w:val="95"/>
  </w:num>
  <w:num w:numId="45">
    <w:abstractNumId w:val="107"/>
  </w:num>
  <w:num w:numId="46">
    <w:abstractNumId w:val="4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7">
    <w:abstractNumId w:val="51"/>
  </w:num>
  <w:num w:numId="48">
    <w:abstractNumId w:val="122"/>
  </w:num>
  <w:num w:numId="49">
    <w:abstractNumId w:val="65"/>
  </w:num>
  <w:num w:numId="50">
    <w:abstractNumId w:val="68"/>
  </w:num>
  <w:num w:numId="51">
    <w:abstractNumId w:val="83"/>
  </w:num>
  <w:num w:numId="52">
    <w:abstractNumId w:val="113"/>
  </w:num>
  <w:num w:numId="53">
    <w:abstractNumId w:val="35"/>
  </w:num>
  <w:num w:numId="54">
    <w:abstractNumId w:val="16"/>
  </w:num>
  <w:num w:numId="55">
    <w:abstractNumId w:val="123"/>
  </w:num>
  <w:num w:numId="56">
    <w:abstractNumId w:val="38"/>
  </w:num>
  <w:num w:numId="57">
    <w:abstractNumId w:val="10"/>
  </w:num>
  <w:num w:numId="58">
    <w:abstractNumId w:val="8"/>
  </w:num>
  <w:num w:numId="59">
    <w:abstractNumId w:val="105"/>
  </w:num>
  <w:num w:numId="60">
    <w:abstractNumId w:val="63"/>
  </w:num>
  <w:num w:numId="61">
    <w:abstractNumId w:val="134"/>
  </w:num>
  <w:num w:numId="62">
    <w:abstractNumId w:val="42"/>
  </w:num>
  <w:num w:numId="63">
    <w:abstractNumId w:val="125"/>
  </w:num>
  <w:num w:numId="64">
    <w:abstractNumId w:val="36"/>
  </w:num>
  <w:num w:numId="65">
    <w:abstractNumId w:val="18"/>
  </w:num>
  <w:num w:numId="66">
    <w:abstractNumId w:val="110"/>
  </w:num>
  <w:num w:numId="67">
    <w:abstractNumId w:val="85"/>
  </w:num>
  <w:num w:numId="68">
    <w:abstractNumId w:val="104"/>
  </w:num>
  <w:num w:numId="69">
    <w:abstractNumId w:val="13"/>
  </w:num>
  <w:num w:numId="70">
    <w:abstractNumId w:val="96"/>
  </w:num>
  <w:num w:numId="71">
    <w:abstractNumId w:val="97"/>
  </w:num>
  <w:num w:numId="72">
    <w:abstractNumId w:val="75"/>
  </w:num>
  <w:num w:numId="73">
    <w:abstractNumId w:val="78"/>
  </w:num>
  <w:num w:numId="74">
    <w:abstractNumId w:val="116"/>
  </w:num>
  <w:num w:numId="75">
    <w:abstractNumId w:val="128"/>
  </w:num>
  <w:num w:numId="76">
    <w:abstractNumId w:val="34"/>
  </w:num>
  <w:num w:numId="77">
    <w:abstractNumId w:val="37"/>
  </w:num>
  <w:num w:numId="78">
    <w:abstractNumId w:val="14"/>
  </w:num>
  <w:num w:numId="79">
    <w:abstractNumId w:val="91"/>
  </w:num>
  <w:num w:numId="8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4"/>
  </w:num>
  <w:num w:numId="83">
    <w:abstractNumId w:val="39"/>
  </w:num>
  <w:num w:numId="84">
    <w:abstractNumId w:val="93"/>
  </w:num>
  <w:num w:numId="85">
    <w:abstractNumId w:val="26"/>
  </w:num>
  <w:num w:numId="86">
    <w:abstractNumId w:val="41"/>
  </w:num>
  <w:num w:numId="87">
    <w:abstractNumId w:val="59"/>
  </w:num>
  <w:num w:numId="88">
    <w:abstractNumId w:val="74"/>
  </w:num>
  <w:num w:numId="89">
    <w:abstractNumId w:val="60"/>
  </w:num>
  <w:num w:numId="90">
    <w:abstractNumId w:val="100"/>
  </w:num>
  <w:num w:numId="91">
    <w:abstractNumId w:val="29"/>
  </w:num>
  <w:num w:numId="92">
    <w:abstractNumId w:val="48"/>
  </w:num>
  <w:num w:numId="93">
    <w:abstractNumId w:val="11"/>
  </w:num>
  <w:num w:numId="94">
    <w:abstractNumId w:val="22"/>
  </w:num>
  <w:num w:numId="95">
    <w:abstractNumId w:val="72"/>
  </w:num>
  <w:num w:numId="96">
    <w:abstractNumId w:val="127"/>
  </w:num>
  <w:num w:numId="97">
    <w:abstractNumId w:val="33"/>
  </w:num>
  <w:num w:numId="98">
    <w:abstractNumId w:val="126"/>
  </w:num>
  <w:num w:numId="99">
    <w:abstractNumId w:val="43"/>
  </w:num>
  <w:num w:numId="100">
    <w:abstractNumId w:val="129"/>
  </w:num>
  <w:num w:numId="101">
    <w:abstractNumId w:val="118"/>
  </w:num>
  <w:num w:numId="102">
    <w:abstractNumId w:val="23"/>
  </w:num>
  <w:num w:numId="103">
    <w:abstractNumId w:val="28"/>
  </w:num>
  <w:num w:numId="104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06"/>
  </w:num>
  <w:num w:numId="1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67"/>
  </w:num>
  <w:num w:numId="114">
    <w:abstractNumId w:val="90"/>
  </w:num>
  <w:num w:numId="115">
    <w:abstractNumId w:val="73"/>
  </w:num>
  <w:num w:numId="116">
    <w:abstractNumId w:val="112"/>
  </w:num>
  <w:num w:numId="117">
    <w:abstractNumId w:val="131"/>
  </w:num>
  <w:num w:numId="118">
    <w:abstractNumId w:val="50"/>
  </w:num>
  <w:num w:numId="119">
    <w:abstractNumId w:val="133"/>
    <w:lvlOverride w:ilvl="0">
      <w:startOverride w:val="1"/>
    </w:lvlOverride>
  </w:num>
  <w:num w:numId="120">
    <w:abstractNumId w:val="133"/>
  </w:num>
  <w:num w:numId="121">
    <w:abstractNumId w:val="98"/>
  </w:num>
  <w:num w:numId="122">
    <w:abstractNumId w:val="53"/>
  </w:num>
  <w:num w:numId="123">
    <w:abstractNumId w:val="71"/>
  </w:num>
  <w:num w:numId="124">
    <w:abstractNumId w:val="76"/>
  </w:num>
  <w:num w:numId="125">
    <w:abstractNumId w:val="17"/>
  </w:num>
  <w:num w:numId="126">
    <w:abstractNumId w:val="81"/>
  </w:num>
  <w:num w:numId="127">
    <w:abstractNumId w:val="62"/>
  </w:num>
  <w:num w:numId="128">
    <w:abstractNumId w:val="69"/>
  </w:num>
  <w:num w:numId="129">
    <w:abstractNumId w:val="92"/>
  </w:num>
  <w:num w:numId="130">
    <w:abstractNumId w:val="135"/>
  </w:num>
  <w:num w:numId="131">
    <w:abstractNumId w:val="15"/>
  </w:num>
  <w:num w:numId="132">
    <w:abstractNumId w:val="109"/>
  </w:num>
  <w:num w:numId="133">
    <w:abstractNumId w:val="120"/>
  </w:num>
  <w:num w:numId="134">
    <w:abstractNumId w:val="30"/>
  </w:num>
  <w:num w:numId="135">
    <w:abstractNumId w:val="19"/>
  </w:num>
  <w:num w:numId="136">
    <w:abstractNumId w:val="88"/>
  </w:num>
  <w:num w:numId="137">
    <w:abstractNumId w:val="56"/>
  </w:num>
  <w:num w:numId="138">
    <w:abstractNumId w:val="57"/>
  </w:num>
  <w:num w:numId="139">
    <w:abstractNumId w:val="102"/>
  </w:num>
  <w:num w:numId="140">
    <w:abstractNumId w:val="77"/>
  </w:num>
  <w:num w:numId="141">
    <w:abstractNumId w:val="119"/>
  </w:num>
  <w:num w:numId="142">
    <w:abstractNumId w:val="80"/>
  </w:num>
  <w:num w:numId="143">
    <w:abstractNumId w:val="55"/>
  </w:num>
  <w:num w:numId="144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11"/>
  </w:num>
  <w:num w:numId="146">
    <w:abstractNumId w:val="64"/>
  </w:num>
  <w:num w:numId="147">
    <w:abstractNumId w:val="94"/>
  </w:num>
  <w:num w:numId="148">
    <w:abstractNumId w:val="32"/>
  </w:num>
  <w:num w:numId="149">
    <w:abstractNumId w:val="86"/>
  </w:num>
  <w:num w:numId="150">
    <w:abstractNumId w:val="124"/>
  </w:num>
  <w:num w:numId="151">
    <w:abstractNumId w:val="138"/>
  </w:num>
  <w:num w:numId="152">
    <w:abstractNumId w:val="27"/>
  </w:num>
  <w:num w:numId="153">
    <w:abstractNumId w:val="136"/>
  </w:num>
  <w:num w:numId="154">
    <w:abstractNumId w:val="25"/>
  </w:num>
  <w:num w:numId="155">
    <w:abstractNumId w:val="103"/>
  </w:num>
  <w:num w:numId="156">
    <w:abstractNumId w:val="54"/>
  </w:num>
  <w:num w:numId="157">
    <w:abstractNumId w:val="9"/>
  </w:num>
  <w:num w:numId="158">
    <w:abstractNumId w:val="130"/>
  </w:num>
  <w:num w:numId="159">
    <w:abstractNumId w:val="20"/>
  </w:num>
  <w:num w:numId="160">
    <w:abstractNumId w:val="87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3144"/>
    <w:rsid w:val="0000458A"/>
    <w:rsid w:val="00005A93"/>
    <w:rsid w:val="0002172F"/>
    <w:rsid w:val="0003651B"/>
    <w:rsid w:val="00040699"/>
    <w:rsid w:val="00043738"/>
    <w:rsid w:val="000474FB"/>
    <w:rsid w:val="00047598"/>
    <w:rsid w:val="00051D7F"/>
    <w:rsid w:val="00056BB6"/>
    <w:rsid w:val="000575AF"/>
    <w:rsid w:val="00057A95"/>
    <w:rsid w:val="0006419C"/>
    <w:rsid w:val="0007146F"/>
    <w:rsid w:val="000751EF"/>
    <w:rsid w:val="00076ED1"/>
    <w:rsid w:val="00082D53"/>
    <w:rsid w:val="00083122"/>
    <w:rsid w:val="00085DBB"/>
    <w:rsid w:val="00087D22"/>
    <w:rsid w:val="000902F6"/>
    <w:rsid w:val="00091E00"/>
    <w:rsid w:val="00092C00"/>
    <w:rsid w:val="00094E0D"/>
    <w:rsid w:val="00095126"/>
    <w:rsid w:val="00095E81"/>
    <w:rsid w:val="0009766A"/>
    <w:rsid w:val="000A2C29"/>
    <w:rsid w:val="000B01F2"/>
    <w:rsid w:val="000B194F"/>
    <w:rsid w:val="000B23ED"/>
    <w:rsid w:val="000C140F"/>
    <w:rsid w:val="000C2CC7"/>
    <w:rsid w:val="000C317A"/>
    <w:rsid w:val="000C7D6E"/>
    <w:rsid w:val="000D1708"/>
    <w:rsid w:val="000E08C2"/>
    <w:rsid w:val="000E2B2C"/>
    <w:rsid w:val="000E444B"/>
    <w:rsid w:val="000E742A"/>
    <w:rsid w:val="000F4809"/>
    <w:rsid w:val="000F743A"/>
    <w:rsid w:val="0010073D"/>
    <w:rsid w:val="001054F4"/>
    <w:rsid w:val="00105861"/>
    <w:rsid w:val="00110B9F"/>
    <w:rsid w:val="00110CD4"/>
    <w:rsid w:val="00110CF4"/>
    <w:rsid w:val="00116A9B"/>
    <w:rsid w:val="00117BEE"/>
    <w:rsid w:val="0012008A"/>
    <w:rsid w:val="0012782C"/>
    <w:rsid w:val="00127976"/>
    <w:rsid w:val="00132A67"/>
    <w:rsid w:val="001342BE"/>
    <w:rsid w:val="00144119"/>
    <w:rsid w:val="00147359"/>
    <w:rsid w:val="0015119C"/>
    <w:rsid w:val="00156C54"/>
    <w:rsid w:val="00161986"/>
    <w:rsid w:val="00161D53"/>
    <w:rsid w:val="0016339C"/>
    <w:rsid w:val="00171DF9"/>
    <w:rsid w:val="001728B5"/>
    <w:rsid w:val="00173840"/>
    <w:rsid w:val="001766FA"/>
    <w:rsid w:val="00181C12"/>
    <w:rsid w:val="00184674"/>
    <w:rsid w:val="001926EA"/>
    <w:rsid w:val="00197B30"/>
    <w:rsid w:val="001A4937"/>
    <w:rsid w:val="001A6854"/>
    <w:rsid w:val="001A7962"/>
    <w:rsid w:val="001B0249"/>
    <w:rsid w:val="001B0EB1"/>
    <w:rsid w:val="001B24D6"/>
    <w:rsid w:val="001B2BB4"/>
    <w:rsid w:val="001B7004"/>
    <w:rsid w:val="001C2EE6"/>
    <w:rsid w:val="001D1407"/>
    <w:rsid w:val="001D23CA"/>
    <w:rsid w:val="001D6E0C"/>
    <w:rsid w:val="001E2D4C"/>
    <w:rsid w:val="001E2FC1"/>
    <w:rsid w:val="001F1013"/>
    <w:rsid w:val="001F22DA"/>
    <w:rsid w:val="001F3145"/>
    <w:rsid w:val="001F4A34"/>
    <w:rsid w:val="001F58D7"/>
    <w:rsid w:val="001F6101"/>
    <w:rsid w:val="00200013"/>
    <w:rsid w:val="00202796"/>
    <w:rsid w:val="00202EDB"/>
    <w:rsid w:val="00207F0F"/>
    <w:rsid w:val="002110E9"/>
    <w:rsid w:val="00214192"/>
    <w:rsid w:val="00214280"/>
    <w:rsid w:val="00216539"/>
    <w:rsid w:val="00217126"/>
    <w:rsid w:val="00220FC2"/>
    <w:rsid w:val="00226FF5"/>
    <w:rsid w:val="002319BC"/>
    <w:rsid w:val="00231CFB"/>
    <w:rsid w:val="00233771"/>
    <w:rsid w:val="0024373B"/>
    <w:rsid w:val="002445A9"/>
    <w:rsid w:val="002524B8"/>
    <w:rsid w:val="002548EF"/>
    <w:rsid w:val="00265F40"/>
    <w:rsid w:val="00271452"/>
    <w:rsid w:val="00273BEC"/>
    <w:rsid w:val="002759B9"/>
    <w:rsid w:val="00275CD9"/>
    <w:rsid w:val="00282678"/>
    <w:rsid w:val="00292C84"/>
    <w:rsid w:val="00297E2B"/>
    <w:rsid w:val="002A2AE9"/>
    <w:rsid w:val="002A4753"/>
    <w:rsid w:val="002A4C0F"/>
    <w:rsid w:val="002A7337"/>
    <w:rsid w:val="002B28ED"/>
    <w:rsid w:val="002B322C"/>
    <w:rsid w:val="002B44CC"/>
    <w:rsid w:val="002B5D30"/>
    <w:rsid w:val="002B5E51"/>
    <w:rsid w:val="002B6792"/>
    <w:rsid w:val="002C7E2D"/>
    <w:rsid w:val="002D0451"/>
    <w:rsid w:val="002D373D"/>
    <w:rsid w:val="002D5F39"/>
    <w:rsid w:val="002D7AC5"/>
    <w:rsid w:val="002E0448"/>
    <w:rsid w:val="002E0E87"/>
    <w:rsid w:val="002E26B2"/>
    <w:rsid w:val="002E3588"/>
    <w:rsid w:val="002E7130"/>
    <w:rsid w:val="002F4872"/>
    <w:rsid w:val="002F51AF"/>
    <w:rsid w:val="002F5225"/>
    <w:rsid w:val="00301FC0"/>
    <w:rsid w:val="003020B0"/>
    <w:rsid w:val="00311190"/>
    <w:rsid w:val="00312333"/>
    <w:rsid w:val="003179ED"/>
    <w:rsid w:val="00323BAF"/>
    <w:rsid w:val="00323FFB"/>
    <w:rsid w:val="00326FAF"/>
    <w:rsid w:val="00331965"/>
    <w:rsid w:val="00332691"/>
    <w:rsid w:val="00334523"/>
    <w:rsid w:val="0033519C"/>
    <w:rsid w:val="00336D08"/>
    <w:rsid w:val="00344000"/>
    <w:rsid w:val="00345692"/>
    <w:rsid w:val="00347A3B"/>
    <w:rsid w:val="00357650"/>
    <w:rsid w:val="00357F6D"/>
    <w:rsid w:val="00364022"/>
    <w:rsid w:val="00366260"/>
    <w:rsid w:val="00370802"/>
    <w:rsid w:val="00371887"/>
    <w:rsid w:val="0037376F"/>
    <w:rsid w:val="003838CA"/>
    <w:rsid w:val="00386D4D"/>
    <w:rsid w:val="0039276A"/>
    <w:rsid w:val="003931E8"/>
    <w:rsid w:val="003A2F1E"/>
    <w:rsid w:val="003A41F1"/>
    <w:rsid w:val="003A7F1D"/>
    <w:rsid w:val="003B4BAE"/>
    <w:rsid w:val="003B5EB0"/>
    <w:rsid w:val="003B6FAF"/>
    <w:rsid w:val="003C0ADA"/>
    <w:rsid w:val="003C3946"/>
    <w:rsid w:val="003E0770"/>
    <w:rsid w:val="003E23E6"/>
    <w:rsid w:val="003E2727"/>
    <w:rsid w:val="003E4F66"/>
    <w:rsid w:val="003E5008"/>
    <w:rsid w:val="003E61AC"/>
    <w:rsid w:val="003F27F8"/>
    <w:rsid w:val="003F7918"/>
    <w:rsid w:val="004106AF"/>
    <w:rsid w:val="00415467"/>
    <w:rsid w:val="00417033"/>
    <w:rsid w:val="0042137D"/>
    <w:rsid w:val="004213DA"/>
    <w:rsid w:val="00422E12"/>
    <w:rsid w:val="00423A22"/>
    <w:rsid w:val="00423F27"/>
    <w:rsid w:val="00425E33"/>
    <w:rsid w:val="00431D79"/>
    <w:rsid w:val="00436A47"/>
    <w:rsid w:val="00442D09"/>
    <w:rsid w:val="00444840"/>
    <w:rsid w:val="00445ABF"/>
    <w:rsid w:val="00450946"/>
    <w:rsid w:val="004538C0"/>
    <w:rsid w:val="00457759"/>
    <w:rsid w:val="004635F2"/>
    <w:rsid w:val="00463C0A"/>
    <w:rsid w:val="004645A5"/>
    <w:rsid w:val="0046486D"/>
    <w:rsid w:val="00464ACA"/>
    <w:rsid w:val="004663F2"/>
    <w:rsid w:val="00471408"/>
    <w:rsid w:val="00471F27"/>
    <w:rsid w:val="00481493"/>
    <w:rsid w:val="004879D0"/>
    <w:rsid w:val="004918D0"/>
    <w:rsid w:val="00491967"/>
    <w:rsid w:val="00492153"/>
    <w:rsid w:val="004938CD"/>
    <w:rsid w:val="00493B2A"/>
    <w:rsid w:val="004941C9"/>
    <w:rsid w:val="00494D94"/>
    <w:rsid w:val="004A26C8"/>
    <w:rsid w:val="004A3ABE"/>
    <w:rsid w:val="004A3C16"/>
    <w:rsid w:val="004A4C8B"/>
    <w:rsid w:val="004A5506"/>
    <w:rsid w:val="004A7F0B"/>
    <w:rsid w:val="004B1363"/>
    <w:rsid w:val="004B1F31"/>
    <w:rsid w:val="004B4BD1"/>
    <w:rsid w:val="004C3448"/>
    <w:rsid w:val="004C65EC"/>
    <w:rsid w:val="004D1C39"/>
    <w:rsid w:val="004D34CE"/>
    <w:rsid w:val="004D636B"/>
    <w:rsid w:val="004D7DEF"/>
    <w:rsid w:val="004E07C2"/>
    <w:rsid w:val="004E372D"/>
    <w:rsid w:val="004E77D5"/>
    <w:rsid w:val="004F0C80"/>
    <w:rsid w:val="004F2605"/>
    <w:rsid w:val="004F373B"/>
    <w:rsid w:val="004F3F2D"/>
    <w:rsid w:val="00500104"/>
    <w:rsid w:val="00504E94"/>
    <w:rsid w:val="00506341"/>
    <w:rsid w:val="00506461"/>
    <w:rsid w:val="00510A44"/>
    <w:rsid w:val="0052025C"/>
    <w:rsid w:val="00520CD1"/>
    <w:rsid w:val="00521BB5"/>
    <w:rsid w:val="00524408"/>
    <w:rsid w:val="00525085"/>
    <w:rsid w:val="00526311"/>
    <w:rsid w:val="0052788A"/>
    <w:rsid w:val="00534951"/>
    <w:rsid w:val="00536B98"/>
    <w:rsid w:val="005421D5"/>
    <w:rsid w:val="0054330F"/>
    <w:rsid w:val="0054756B"/>
    <w:rsid w:val="005529DA"/>
    <w:rsid w:val="00555FDF"/>
    <w:rsid w:val="005574E5"/>
    <w:rsid w:val="00563415"/>
    <w:rsid w:val="00567564"/>
    <w:rsid w:val="005715B2"/>
    <w:rsid w:val="005720B1"/>
    <w:rsid w:val="00581EB8"/>
    <w:rsid w:val="0059040A"/>
    <w:rsid w:val="00591CF0"/>
    <w:rsid w:val="0059731E"/>
    <w:rsid w:val="005A40BB"/>
    <w:rsid w:val="005A5A3F"/>
    <w:rsid w:val="005A75E3"/>
    <w:rsid w:val="005B04D1"/>
    <w:rsid w:val="005B6DB4"/>
    <w:rsid w:val="005C2D12"/>
    <w:rsid w:val="005C59BD"/>
    <w:rsid w:val="005D06C5"/>
    <w:rsid w:val="005D3BBD"/>
    <w:rsid w:val="005D3BEB"/>
    <w:rsid w:val="005D6804"/>
    <w:rsid w:val="005D758C"/>
    <w:rsid w:val="005E0354"/>
    <w:rsid w:val="005E0B96"/>
    <w:rsid w:val="005E1B88"/>
    <w:rsid w:val="005E6BC6"/>
    <w:rsid w:val="005F0CC3"/>
    <w:rsid w:val="005F4711"/>
    <w:rsid w:val="005F62BE"/>
    <w:rsid w:val="006169FA"/>
    <w:rsid w:val="006207B2"/>
    <w:rsid w:val="00623902"/>
    <w:rsid w:val="00624B4F"/>
    <w:rsid w:val="006320E2"/>
    <w:rsid w:val="00633773"/>
    <w:rsid w:val="00633C84"/>
    <w:rsid w:val="00634A36"/>
    <w:rsid w:val="00635688"/>
    <w:rsid w:val="006369A0"/>
    <w:rsid w:val="006511D0"/>
    <w:rsid w:val="00653940"/>
    <w:rsid w:val="006549E9"/>
    <w:rsid w:val="006554C3"/>
    <w:rsid w:val="00665407"/>
    <w:rsid w:val="00667BEF"/>
    <w:rsid w:val="00673D8A"/>
    <w:rsid w:val="00675353"/>
    <w:rsid w:val="00682FC2"/>
    <w:rsid w:val="00683489"/>
    <w:rsid w:val="00683951"/>
    <w:rsid w:val="00686DA4"/>
    <w:rsid w:val="00687E03"/>
    <w:rsid w:val="00690836"/>
    <w:rsid w:val="006938FF"/>
    <w:rsid w:val="006971CE"/>
    <w:rsid w:val="006A0E54"/>
    <w:rsid w:val="006B0D29"/>
    <w:rsid w:val="006B3A09"/>
    <w:rsid w:val="006B7DF4"/>
    <w:rsid w:val="006C23AF"/>
    <w:rsid w:val="006C7631"/>
    <w:rsid w:val="006D39C8"/>
    <w:rsid w:val="006D58FA"/>
    <w:rsid w:val="006E44B7"/>
    <w:rsid w:val="006E4645"/>
    <w:rsid w:val="006E5192"/>
    <w:rsid w:val="006E607D"/>
    <w:rsid w:val="0070048E"/>
    <w:rsid w:val="00703A69"/>
    <w:rsid w:val="007113FB"/>
    <w:rsid w:val="007129AD"/>
    <w:rsid w:val="007209F5"/>
    <w:rsid w:val="00722EAE"/>
    <w:rsid w:val="007233BE"/>
    <w:rsid w:val="00723D19"/>
    <w:rsid w:val="00724593"/>
    <w:rsid w:val="00726183"/>
    <w:rsid w:val="00726D4B"/>
    <w:rsid w:val="00727415"/>
    <w:rsid w:val="00727CD3"/>
    <w:rsid w:val="00731561"/>
    <w:rsid w:val="00732CD9"/>
    <w:rsid w:val="00737D9E"/>
    <w:rsid w:val="007405BE"/>
    <w:rsid w:val="00740768"/>
    <w:rsid w:val="00741332"/>
    <w:rsid w:val="00742E52"/>
    <w:rsid w:val="007463A8"/>
    <w:rsid w:val="007512C6"/>
    <w:rsid w:val="007522D3"/>
    <w:rsid w:val="00753162"/>
    <w:rsid w:val="00753613"/>
    <w:rsid w:val="00755567"/>
    <w:rsid w:val="0075663A"/>
    <w:rsid w:val="00761560"/>
    <w:rsid w:val="007617C7"/>
    <w:rsid w:val="00761E30"/>
    <w:rsid w:val="00764073"/>
    <w:rsid w:val="00767934"/>
    <w:rsid w:val="007708E8"/>
    <w:rsid w:val="00773349"/>
    <w:rsid w:val="0077784B"/>
    <w:rsid w:val="00780556"/>
    <w:rsid w:val="0078208D"/>
    <w:rsid w:val="007827FD"/>
    <w:rsid w:val="00786321"/>
    <w:rsid w:val="007864D9"/>
    <w:rsid w:val="00787889"/>
    <w:rsid w:val="007A2341"/>
    <w:rsid w:val="007A7877"/>
    <w:rsid w:val="007B7EED"/>
    <w:rsid w:val="007C4577"/>
    <w:rsid w:val="007C64AA"/>
    <w:rsid w:val="007C64F9"/>
    <w:rsid w:val="007D1A93"/>
    <w:rsid w:val="007D5776"/>
    <w:rsid w:val="007D66B0"/>
    <w:rsid w:val="007E0899"/>
    <w:rsid w:val="007E2FB9"/>
    <w:rsid w:val="007E5864"/>
    <w:rsid w:val="007F5733"/>
    <w:rsid w:val="00800CE1"/>
    <w:rsid w:val="00803F9C"/>
    <w:rsid w:val="00804560"/>
    <w:rsid w:val="00807B74"/>
    <w:rsid w:val="00812A84"/>
    <w:rsid w:val="0081379F"/>
    <w:rsid w:val="00813D44"/>
    <w:rsid w:val="0081597E"/>
    <w:rsid w:val="008211EB"/>
    <w:rsid w:val="00825AF9"/>
    <w:rsid w:val="00830632"/>
    <w:rsid w:val="00831CB6"/>
    <w:rsid w:val="008336AC"/>
    <w:rsid w:val="00834901"/>
    <w:rsid w:val="00846216"/>
    <w:rsid w:val="008520CE"/>
    <w:rsid w:val="00852724"/>
    <w:rsid w:val="00860DA6"/>
    <w:rsid w:val="00862793"/>
    <w:rsid w:val="00862E31"/>
    <w:rsid w:val="008630CE"/>
    <w:rsid w:val="00876800"/>
    <w:rsid w:val="008804F9"/>
    <w:rsid w:val="00881948"/>
    <w:rsid w:val="00883C29"/>
    <w:rsid w:val="008855F1"/>
    <w:rsid w:val="008859ED"/>
    <w:rsid w:val="00886443"/>
    <w:rsid w:val="008900AD"/>
    <w:rsid w:val="00893499"/>
    <w:rsid w:val="00894BCB"/>
    <w:rsid w:val="0089537E"/>
    <w:rsid w:val="00896445"/>
    <w:rsid w:val="00896493"/>
    <w:rsid w:val="00896976"/>
    <w:rsid w:val="00897EF3"/>
    <w:rsid w:val="008A2B24"/>
    <w:rsid w:val="008B1774"/>
    <w:rsid w:val="008B3987"/>
    <w:rsid w:val="008B5605"/>
    <w:rsid w:val="008B5939"/>
    <w:rsid w:val="008B6075"/>
    <w:rsid w:val="008C5815"/>
    <w:rsid w:val="008C5E66"/>
    <w:rsid w:val="008D15F9"/>
    <w:rsid w:val="008D1C0F"/>
    <w:rsid w:val="008D272A"/>
    <w:rsid w:val="008D594F"/>
    <w:rsid w:val="008D7967"/>
    <w:rsid w:val="008E55B5"/>
    <w:rsid w:val="008F32D4"/>
    <w:rsid w:val="00900857"/>
    <w:rsid w:val="00911A2E"/>
    <w:rsid w:val="009123ED"/>
    <w:rsid w:val="00914E59"/>
    <w:rsid w:val="00914E66"/>
    <w:rsid w:val="009219BB"/>
    <w:rsid w:val="00921D51"/>
    <w:rsid w:val="00927325"/>
    <w:rsid w:val="00927630"/>
    <w:rsid w:val="00930953"/>
    <w:rsid w:val="009332A4"/>
    <w:rsid w:val="00944FA6"/>
    <w:rsid w:val="009451B4"/>
    <w:rsid w:val="009539C9"/>
    <w:rsid w:val="0095553C"/>
    <w:rsid w:val="00962B86"/>
    <w:rsid w:val="0096406F"/>
    <w:rsid w:val="00974E35"/>
    <w:rsid w:val="0098370D"/>
    <w:rsid w:val="00984C34"/>
    <w:rsid w:val="00986B07"/>
    <w:rsid w:val="00995FEB"/>
    <w:rsid w:val="00997834"/>
    <w:rsid w:val="00997FBB"/>
    <w:rsid w:val="009A1C91"/>
    <w:rsid w:val="009A2E21"/>
    <w:rsid w:val="009A4098"/>
    <w:rsid w:val="009B252B"/>
    <w:rsid w:val="009C6311"/>
    <w:rsid w:val="009C7B9F"/>
    <w:rsid w:val="009E60C3"/>
    <w:rsid w:val="009E7D3C"/>
    <w:rsid w:val="009F5BB5"/>
    <w:rsid w:val="009F6CCD"/>
    <w:rsid w:val="00A00F35"/>
    <w:rsid w:val="00A12898"/>
    <w:rsid w:val="00A1608A"/>
    <w:rsid w:val="00A22D0F"/>
    <w:rsid w:val="00A23844"/>
    <w:rsid w:val="00A24EDC"/>
    <w:rsid w:val="00A351D2"/>
    <w:rsid w:val="00A424B6"/>
    <w:rsid w:val="00A42DE6"/>
    <w:rsid w:val="00A430D9"/>
    <w:rsid w:val="00A458C8"/>
    <w:rsid w:val="00A4622B"/>
    <w:rsid w:val="00A5078F"/>
    <w:rsid w:val="00A548B7"/>
    <w:rsid w:val="00A55316"/>
    <w:rsid w:val="00A55B28"/>
    <w:rsid w:val="00A61241"/>
    <w:rsid w:val="00A722C4"/>
    <w:rsid w:val="00A724F9"/>
    <w:rsid w:val="00A72F0B"/>
    <w:rsid w:val="00A801FE"/>
    <w:rsid w:val="00A8193A"/>
    <w:rsid w:val="00A83CA2"/>
    <w:rsid w:val="00A856AE"/>
    <w:rsid w:val="00A9404C"/>
    <w:rsid w:val="00A97372"/>
    <w:rsid w:val="00A9741A"/>
    <w:rsid w:val="00AA42EA"/>
    <w:rsid w:val="00AA669C"/>
    <w:rsid w:val="00AA6C69"/>
    <w:rsid w:val="00AB05B6"/>
    <w:rsid w:val="00AB5438"/>
    <w:rsid w:val="00AB626D"/>
    <w:rsid w:val="00AC2E56"/>
    <w:rsid w:val="00AC512E"/>
    <w:rsid w:val="00AC53F1"/>
    <w:rsid w:val="00AD2ED7"/>
    <w:rsid w:val="00AE11E2"/>
    <w:rsid w:val="00AE4042"/>
    <w:rsid w:val="00AF3F90"/>
    <w:rsid w:val="00B036F7"/>
    <w:rsid w:val="00B03B71"/>
    <w:rsid w:val="00B07F82"/>
    <w:rsid w:val="00B10498"/>
    <w:rsid w:val="00B14F78"/>
    <w:rsid w:val="00B2305A"/>
    <w:rsid w:val="00B26863"/>
    <w:rsid w:val="00B304EF"/>
    <w:rsid w:val="00B31645"/>
    <w:rsid w:val="00B322BC"/>
    <w:rsid w:val="00B35ED9"/>
    <w:rsid w:val="00B37BCF"/>
    <w:rsid w:val="00B521FD"/>
    <w:rsid w:val="00B61682"/>
    <w:rsid w:val="00B62A4E"/>
    <w:rsid w:val="00B653B6"/>
    <w:rsid w:val="00B70E08"/>
    <w:rsid w:val="00B71B51"/>
    <w:rsid w:val="00B72DBD"/>
    <w:rsid w:val="00B7312E"/>
    <w:rsid w:val="00B761E6"/>
    <w:rsid w:val="00B838D0"/>
    <w:rsid w:val="00B85150"/>
    <w:rsid w:val="00B85AA9"/>
    <w:rsid w:val="00B956F9"/>
    <w:rsid w:val="00B9788F"/>
    <w:rsid w:val="00BA3698"/>
    <w:rsid w:val="00BA53CB"/>
    <w:rsid w:val="00BA551C"/>
    <w:rsid w:val="00BA68D5"/>
    <w:rsid w:val="00BA73D7"/>
    <w:rsid w:val="00BB07FF"/>
    <w:rsid w:val="00BB10AE"/>
    <w:rsid w:val="00BB4DE6"/>
    <w:rsid w:val="00BB6CB0"/>
    <w:rsid w:val="00BB6E0B"/>
    <w:rsid w:val="00BC3C06"/>
    <w:rsid w:val="00BC5ECA"/>
    <w:rsid w:val="00BD133A"/>
    <w:rsid w:val="00BD203C"/>
    <w:rsid w:val="00BD25E5"/>
    <w:rsid w:val="00BD6265"/>
    <w:rsid w:val="00BF14F7"/>
    <w:rsid w:val="00BF1C17"/>
    <w:rsid w:val="00BF2AA8"/>
    <w:rsid w:val="00BF2B79"/>
    <w:rsid w:val="00BF33F2"/>
    <w:rsid w:val="00C0459D"/>
    <w:rsid w:val="00C06F87"/>
    <w:rsid w:val="00C0763D"/>
    <w:rsid w:val="00C120C0"/>
    <w:rsid w:val="00C12812"/>
    <w:rsid w:val="00C13558"/>
    <w:rsid w:val="00C21D49"/>
    <w:rsid w:val="00C21FC0"/>
    <w:rsid w:val="00C2565A"/>
    <w:rsid w:val="00C3011F"/>
    <w:rsid w:val="00C30CB7"/>
    <w:rsid w:val="00C33651"/>
    <w:rsid w:val="00C3416B"/>
    <w:rsid w:val="00C37197"/>
    <w:rsid w:val="00C37F20"/>
    <w:rsid w:val="00C40476"/>
    <w:rsid w:val="00C419D5"/>
    <w:rsid w:val="00C43717"/>
    <w:rsid w:val="00C44CB0"/>
    <w:rsid w:val="00C45563"/>
    <w:rsid w:val="00C46A24"/>
    <w:rsid w:val="00C502A4"/>
    <w:rsid w:val="00C50BBC"/>
    <w:rsid w:val="00C525BB"/>
    <w:rsid w:val="00C53344"/>
    <w:rsid w:val="00C536AC"/>
    <w:rsid w:val="00C53F55"/>
    <w:rsid w:val="00C654F2"/>
    <w:rsid w:val="00C65F61"/>
    <w:rsid w:val="00C716D3"/>
    <w:rsid w:val="00C72B92"/>
    <w:rsid w:val="00C75991"/>
    <w:rsid w:val="00C75BD7"/>
    <w:rsid w:val="00C85468"/>
    <w:rsid w:val="00C86FA1"/>
    <w:rsid w:val="00C92220"/>
    <w:rsid w:val="00C933D4"/>
    <w:rsid w:val="00C95793"/>
    <w:rsid w:val="00CA1F37"/>
    <w:rsid w:val="00CB375A"/>
    <w:rsid w:val="00CB451E"/>
    <w:rsid w:val="00CB52A0"/>
    <w:rsid w:val="00CB78AB"/>
    <w:rsid w:val="00CC1D07"/>
    <w:rsid w:val="00CC3260"/>
    <w:rsid w:val="00CD423C"/>
    <w:rsid w:val="00CD6D7D"/>
    <w:rsid w:val="00CD7CAD"/>
    <w:rsid w:val="00CE3E88"/>
    <w:rsid w:val="00CE489E"/>
    <w:rsid w:val="00CE5727"/>
    <w:rsid w:val="00CF27D3"/>
    <w:rsid w:val="00CF2EA5"/>
    <w:rsid w:val="00CF4EBA"/>
    <w:rsid w:val="00D02BEC"/>
    <w:rsid w:val="00D042A1"/>
    <w:rsid w:val="00D04DF3"/>
    <w:rsid w:val="00D06381"/>
    <w:rsid w:val="00D13597"/>
    <w:rsid w:val="00D2144D"/>
    <w:rsid w:val="00D21858"/>
    <w:rsid w:val="00D228AD"/>
    <w:rsid w:val="00D267FA"/>
    <w:rsid w:val="00D27EA2"/>
    <w:rsid w:val="00D34989"/>
    <w:rsid w:val="00D35E93"/>
    <w:rsid w:val="00D40472"/>
    <w:rsid w:val="00D414CE"/>
    <w:rsid w:val="00D41FF6"/>
    <w:rsid w:val="00D42033"/>
    <w:rsid w:val="00D42D0A"/>
    <w:rsid w:val="00D47478"/>
    <w:rsid w:val="00D47D3E"/>
    <w:rsid w:val="00D542B2"/>
    <w:rsid w:val="00D6499A"/>
    <w:rsid w:val="00D657C7"/>
    <w:rsid w:val="00D65DB5"/>
    <w:rsid w:val="00D7501D"/>
    <w:rsid w:val="00D752ED"/>
    <w:rsid w:val="00D76D8B"/>
    <w:rsid w:val="00D84D67"/>
    <w:rsid w:val="00D86EB8"/>
    <w:rsid w:val="00D870B9"/>
    <w:rsid w:val="00D9651D"/>
    <w:rsid w:val="00D97305"/>
    <w:rsid w:val="00DA0729"/>
    <w:rsid w:val="00DA2950"/>
    <w:rsid w:val="00DA4516"/>
    <w:rsid w:val="00DA5C53"/>
    <w:rsid w:val="00DA696D"/>
    <w:rsid w:val="00DA69E0"/>
    <w:rsid w:val="00DA79DE"/>
    <w:rsid w:val="00DA7C09"/>
    <w:rsid w:val="00DB1B92"/>
    <w:rsid w:val="00DB2520"/>
    <w:rsid w:val="00DB2A07"/>
    <w:rsid w:val="00DB3428"/>
    <w:rsid w:val="00DB4FEA"/>
    <w:rsid w:val="00DB555B"/>
    <w:rsid w:val="00DB717F"/>
    <w:rsid w:val="00DC489E"/>
    <w:rsid w:val="00DD4D37"/>
    <w:rsid w:val="00DD70D8"/>
    <w:rsid w:val="00DE301B"/>
    <w:rsid w:val="00DE5741"/>
    <w:rsid w:val="00DF036F"/>
    <w:rsid w:val="00DF6023"/>
    <w:rsid w:val="00DF6301"/>
    <w:rsid w:val="00DF7198"/>
    <w:rsid w:val="00E0217A"/>
    <w:rsid w:val="00E04E5D"/>
    <w:rsid w:val="00E0669C"/>
    <w:rsid w:val="00E11D4E"/>
    <w:rsid w:val="00E157B5"/>
    <w:rsid w:val="00E1586A"/>
    <w:rsid w:val="00E254B3"/>
    <w:rsid w:val="00E257C0"/>
    <w:rsid w:val="00E30CE2"/>
    <w:rsid w:val="00E35CF6"/>
    <w:rsid w:val="00E36176"/>
    <w:rsid w:val="00E4180A"/>
    <w:rsid w:val="00E46221"/>
    <w:rsid w:val="00E5014B"/>
    <w:rsid w:val="00E51CB3"/>
    <w:rsid w:val="00E5510A"/>
    <w:rsid w:val="00E61B9D"/>
    <w:rsid w:val="00E62891"/>
    <w:rsid w:val="00E75429"/>
    <w:rsid w:val="00E7673B"/>
    <w:rsid w:val="00E771CE"/>
    <w:rsid w:val="00E80143"/>
    <w:rsid w:val="00E80FC1"/>
    <w:rsid w:val="00E81DAD"/>
    <w:rsid w:val="00E87AA2"/>
    <w:rsid w:val="00E923FD"/>
    <w:rsid w:val="00E93075"/>
    <w:rsid w:val="00E9414F"/>
    <w:rsid w:val="00E9441E"/>
    <w:rsid w:val="00E957B7"/>
    <w:rsid w:val="00E978DF"/>
    <w:rsid w:val="00E97A2B"/>
    <w:rsid w:val="00EA0C9B"/>
    <w:rsid w:val="00EA40C0"/>
    <w:rsid w:val="00EA4265"/>
    <w:rsid w:val="00EA5C6B"/>
    <w:rsid w:val="00EA63D1"/>
    <w:rsid w:val="00EA644D"/>
    <w:rsid w:val="00EB5E91"/>
    <w:rsid w:val="00EC10F2"/>
    <w:rsid w:val="00EC4403"/>
    <w:rsid w:val="00EC7ACE"/>
    <w:rsid w:val="00ED2E6E"/>
    <w:rsid w:val="00ED4EDC"/>
    <w:rsid w:val="00ED4FD7"/>
    <w:rsid w:val="00ED593B"/>
    <w:rsid w:val="00ED5A80"/>
    <w:rsid w:val="00ED670F"/>
    <w:rsid w:val="00ED723D"/>
    <w:rsid w:val="00EE14D2"/>
    <w:rsid w:val="00EE580B"/>
    <w:rsid w:val="00EF186E"/>
    <w:rsid w:val="00EF189B"/>
    <w:rsid w:val="00EF34EB"/>
    <w:rsid w:val="00EF5890"/>
    <w:rsid w:val="00F01DA8"/>
    <w:rsid w:val="00F02D6C"/>
    <w:rsid w:val="00F05473"/>
    <w:rsid w:val="00F06A8B"/>
    <w:rsid w:val="00F07270"/>
    <w:rsid w:val="00F10C3C"/>
    <w:rsid w:val="00F14E4B"/>
    <w:rsid w:val="00F151B1"/>
    <w:rsid w:val="00F16E3E"/>
    <w:rsid w:val="00F27547"/>
    <w:rsid w:val="00F32E92"/>
    <w:rsid w:val="00F34766"/>
    <w:rsid w:val="00F4324E"/>
    <w:rsid w:val="00F467EE"/>
    <w:rsid w:val="00F4759E"/>
    <w:rsid w:val="00F5210F"/>
    <w:rsid w:val="00F54F00"/>
    <w:rsid w:val="00F55138"/>
    <w:rsid w:val="00F6203F"/>
    <w:rsid w:val="00F62821"/>
    <w:rsid w:val="00F639A6"/>
    <w:rsid w:val="00F64103"/>
    <w:rsid w:val="00F72D3A"/>
    <w:rsid w:val="00F7758B"/>
    <w:rsid w:val="00F80F19"/>
    <w:rsid w:val="00F8420B"/>
    <w:rsid w:val="00F86528"/>
    <w:rsid w:val="00F94450"/>
    <w:rsid w:val="00F958BF"/>
    <w:rsid w:val="00FA284C"/>
    <w:rsid w:val="00FB0132"/>
    <w:rsid w:val="00FB6BAC"/>
    <w:rsid w:val="00FD0CB7"/>
    <w:rsid w:val="00FD3344"/>
    <w:rsid w:val="00FD5063"/>
    <w:rsid w:val="00FD7E93"/>
    <w:rsid w:val="00FE4C68"/>
    <w:rsid w:val="00FE53F9"/>
    <w:rsid w:val="00FE6EFF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C19FB"/>
  <w15:docId w15:val="{5F856645-F475-47C7-8913-73E08387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574E5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6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D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D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D08"/>
    <w:rPr>
      <w:b/>
      <w:bCs/>
      <w:sz w:val="20"/>
      <w:szCs w:val="20"/>
    </w:rPr>
  </w:style>
  <w:style w:type="paragraph" w:styleId="BodyText30">
    <w:name w:val="Body Text 3"/>
    <w:basedOn w:val="Normal"/>
    <w:link w:val="BodyText3Char"/>
    <w:unhideWhenUsed/>
    <w:qFormat/>
    <w:rsid w:val="005421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qFormat/>
    <w:rsid w:val="005421D5"/>
    <w:rPr>
      <w:sz w:val="16"/>
      <w:szCs w:val="16"/>
    </w:rPr>
  </w:style>
  <w:style w:type="character" w:customStyle="1" w:styleId="Other">
    <w:name w:val="Other_"/>
    <w:basedOn w:val="DefaultParagraphFont"/>
    <w:link w:val="Other0"/>
    <w:rsid w:val="00F8420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F8420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sid w:val="007522D3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locked/>
    <w:rsid w:val="001B700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574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rsid w:val="005574E5"/>
    <w:pPr>
      <w:numPr>
        <w:numId w:val="48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5574E5"/>
    <w:rPr>
      <w:rFonts w:ascii="Times New Roman" w:eastAsia="Calibri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5574E5"/>
  </w:style>
  <w:style w:type="paragraph" w:customStyle="1" w:styleId="Default">
    <w:name w:val="Default"/>
    <w:rsid w:val="005574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5574E5"/>
  </w:style>
  <w:style w:type="character" w:styleId="PageNumber">
    <w:name w:val="page number"/>
    <w:basedOn w:val="DefaultParagraphFont"/>
    <w:rsid w:val="005574E5"/>
  </w:style>
  <w:style w:type="character" w:customStyle="1" w:styleId="CharChar2">
    <w:name w:val="Char Char2"/>
    <w:locked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5574E5"/>
  </w:style>
  <w:style w:type="numbering" w:customStyle="1" w:styleId="NoList12">
    <w:name w:val="No List12"/>
    <w:next w:val="NoList"/>
    <w:semiHidden/>
    <w:rsid w:val="005574E5"/>
  </w:style>
  <w:style w:type="table" w:customStyle="1" w:styleId="TableGrid2">
    <w:name w:val="Table Grid2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5574E5"/>
  </w:style>
  <w:style w:type="numbering" w:customStyle="1" w:styleId="NoList13">
    <w:name w:val="No List13"/>
    <w:next w:val="NoList"/>
    <w:semiHidden/>
    <w:rsid w:val="005574E5"/>
  </w:style>
  <w:style w:type="table" w:customStyle="1" w:styleId="TableGrid3">
    <w:name w:val="Table Grid3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">
    <w:name w:val="Normal3"/>
    <w:rsid w:val="00C3011F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tabela">
    <w:name w:val="tabela"/>
    <w:basedOn w:val="Normal"/>
    <w:rsid w:val="00BA3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teksta1">
    <w:name w:val="Telo teksta1"/>
    <w:basedOn w:val="Bodytext0"/>
    <w:rsid w:val="00921D5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rsid w:val="00921D51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sid w:val="00921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loteksta4">
    <w:name w:val="Telo teksta4"/>
    <w:basedOn w:val="Bodytext0"/>
    <w:rsid w:val="00921D5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rsid w:val="00921D51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75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75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756B"/>
    <w:rPr>
      <w:vertAlign w:val="superscript"/>
    </w:rPr>
  </w:style>
  <w:style w:type="paragraph" w:customStyle="1" w:styleId="Normal4">
    <w:name w:val="Normal4"/>
    <w:rsid w:val="009C7B9F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styleId="NoSpacing">
    <w:name w:val="No Spacing"/>
    <w:uiPriority w:val="1"/>
    <w:qFormat/>
    <w:rsid w:val="00FD3344"/>
    <w:pPr>
      <w:spacing w:after="0" w:line="240" w:lineRule="auto"/>
    </w:pPr>
  </w:style>
  <w:style w:type="paragraph" w:customStyle="1" w:styleId="Normal5">
    <w:name w:val="Normal5"/>
    <w:rsid w:val="007708E8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CE464-97EF-42B6-9C80-4AFE61B3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Pages>340</Pages>
  <Words>53405</Words>
  <Characters>304413</Characters>
  <Application>Microsoft Office Word</Application>
  <DocSecurity>0</DocSecurity>
  <Lines>2536</Lines>
  <Paragraphs>714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Pucarevic</dc:creator>
  <cp:keywords/>
  <dc:description/>
  <cp:lastModifiedBy>PC</cp:lastModifiedBy>
  <cp:revision>237</cp:revision>
  <dcterms:created xsi:type="dcterms:W3CDTF">2018-06-27T21:44:00Z</dcterms:created>
  <dcterms:modified xsi:type="dcterms:W3CDTF">2025-10-09T10:38:00Z</dcterms:modified>
</cp:coreProperties>
</file>